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5045BA"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Default="000668DE" w:rsidP="004B6EA1">
            <w:r w:rsidRPr="00360CF1">
              <w:t xml:space="preserve">от </w:t>
            </w:r>
            <w:r w:rsidR="000212C7">
              <w:t>24.03.2015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212C7">
            <w:pPr>
              <w:tabs>
                <w:tab w:val="left" w:pos="3123"/>
                <w:tab w:val="left" w:pos="3270"/>
              </w:tabs>
              <w:jc w:val="right"/>
            </w:pPr>
            <w:r w:rsidRPr="00360CF1">
              <w:t xml:space="preserve">№ </w:t>
            </w:r>
            <w:r w:rsidR="000212C7">
              <w:t>545</w:t>
            </w:r>
            <w:r w:rsidRPr="00360CF1">
              <w:t xml:space="preserve">          </w:t>
            </w:r>
          </w:p>
        </w:tc>
      </w:tr>
    </w:tbl>
    <w:p w:rsidR="00A51751" w:rsidRDefault="00A51751" w:rsidP="00A51751">
      <w:pPr>
        <w:jc w:val="both"/>
      </w:pPr>
    </w:p>
    <w:p w:rsidR="00A51751" w:rsidRDefault="00A51751" w:rsidP="00A51751">
      <w:pPr>
        <w:jc w:val="both"/>
      </w:pPr>
    </w:p>
    <w:p w:rsidR="00A51751" w:rsidRDefault="00A51751" w:rsidP="00A51751">
      <w:pPr>
        <w:ind w:right="5669"/>
        <w:jc w:val="both"/>
      </w:pPr>
      <w:r>
        <w:t>О внесении изменений в пост</w:t>
      </w:r>
      <w:r>
        <w:t>а</w:t>
      </w:r>
      <w:r>
        <w:t>новление администрации района от 02.12.2013 № 2553 «Об у</w:t>
      </w:r>
      <w:r>
        <w:t>т</w:t>
      </w:r>
      <w:r>
        <w:t>верждении муниципальной пр</w:t>
      </w:r>
      <w:r>
        <w:t>о</w:t>
      </w:r>
      <w:r>
        <w:t>граммы «Развитие жилищно-коммунального комплекса и п</w:t>
      </w:r>
      <w:r>
        <w:t>о</w:t>
      </w:r>
      <w:r>
        <w:t>вышение энергетической эффе</w:t>
      </w:r>
      <w:r>
        <w:t>к</w:t>
      </w:r>
      <w:r>
        <w:t xml:space="preserve">тивности </w:t>
      </w:r>
      <w:proofErr w:type="gramStart"/>
      <w:r>
        <w:t>в</w:t>
      </w:r>
      <w:proofErr w:type="gramEnd"/>
      <w:r>
        <w:t xml:space="preserve"> </w:t>
      </w:r>
      <w:proofErr w:type="gramStart"/>
      <w:r>
        <w:t>Нижневартовском</w:t>
      </w:r>
      <w:proofErr w:type="gramEnd"/>
      <w:r>
        <w:t xml:space="preserve"> районе на 2014‒2020 годы»</w:t>
      </w:r>
    </w:p>
    <w:p w:rsidR="00A51751" w:rsidRDefault="00A51751" w:rsidP="00A51751">
      <w:pPr>
        <w:ind w:firstLine="709"/>
        <w:jc w:val="both"/>
      </w:pPr>
    </w:p>
    <w:p w:rsidR="00A51751" w:rsidRDefault="00A51751" w:rsidP="00A51751">
      <w:pPr>
        <w:ind w:firstLine="709"/>
        <w:jc w:val="both"/>
      </w:pPr>
    </w:p>
    <w:p w:rsidR="00A51751" w:rsidRDefault="00A51751" w:rsidP="00A51751">
      <w:pPr>
        <w:ind w:firstLine="709"/>
        <w:jc w:val="both"/>
      </w:pPr>
      <w:r>
        <w:t>В соответствии с постановлением Правительства Российской Федерации от 31.12.2009 № 1225 «О требованиях к региональным и муниципальным пр</w:t>
      </w:r>
      <w:r>
        <w:t>о</w:t>
      </w:r>
      <w:r>
        <w:t>граммам в области энергосбережения и повышения энергетической эффекти</w:t>
      </w:r>
      <w:r>
        <w:t>в</w:t>
      </w:r>
      <w:r>
        <w:t>ности» и постановлением администрации района от 05.08.2013 № 1663 «О м</w:t>
      </w:r>
      <w:r>
        <w:t>у</w:t>
      </w:r>
      <w:r>
        <w:t>ниципальных программах»:</w:t>
      </w:r>
    </w:p>
    <w:p w:rsidR="00A51751" w:rsidRDefault="00A51751" w:rsidP="00A51751">
      <w:pPr>
        <w:pStyle w:val="afffff5"/>
        <w:suppressAutoHyphens w:val="0"/>
        <w:spacing w:line="240" w:lineRule="auto"/>
        <w:ind w:left="0"/>
        <w:contextualSpacing/>
        <w:rPr>
          <w:sz w:val="28"/>
          <w:szCs w:val="28"/>
        </w:rPr>
      </w:pPr>
    </w:p>
    <w:p w:rsidR="00A51751" w:rsidRDefault="00A51751" w:rsidP="00A51751">
      <w:pPr>
        <w:pStyle w:val="afffff5"/>
        <w:suppressAutoHyphens w:val="0"/>
        <w:spacing w:line="240" w:lineRule="auto"/>
        <w:ind w:left="0"/>
        <w:contextualSpacing/>
        <w:rPr>
          <w:sz w:val="28"/>
          <w:szCs w:val="28"/>
        </w:rPr>
      </w:pPr>
      <w:r>
        <w:rPr>
          <w:sz w:val="28"/>
          <w:szCs w:val="28"/>
        </w:rPr>
        <w:t>1. Внести изменения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w:t>
      </w:r>
      <w:r>
        <w:rPr>
          <w:sz w:val="28"/>
          <w:szCs w:val="28"/>
        </w:rPr>
        <w:t>о</w:t>
      </w:r>
      <w:r>
        <w:rPr>
          <w:sz w:val="28"/>
          <w:szCs w:val="28"/>
        </w:rPr>
        <w:t xml:space="preserve">сти </w:t>
      </w:r>
      <w:proofErr w:type="gramStart"/>
      <w:r>
        <w:rPr>
          <w:sz w:val="28"/>
          <w:szCs w:val="28"/>
        </w:rPr>
        <w:t>в</w:t>
      </w:r>
      <w:proofErr w:type="gramEnd"/>
      <w:r>
        <w:rPr>
          <w:sz w:val="28"/>
          <w:szCs w:val="28"/>
        </w:rPr>
        <w:t xml:space="preserve"> </w:t>
      </w:r>
      <w:proofErr w:type="gramStart"/>
      <w:r>
        <w:rPr>
          <w:sz w:val="28"/>
          <w:szCs w:val="28"/>
        </w:rPr>
        <w:t>Нижневартовском</w:t>
      </w:r>
      <w:proofErr w:type="gramEnd"/>
      <w:r>
        <w:rPr>
          <w:sz w:val="28"/>
          <w:szCs w:val="28"/>
        </w:rPr>
        <w:t xml:space="preserve"> районе на 2014‒2020 годы»</w:t>
      </w:r>
      <w:r w:rsidR="00B47786">
        <w:rPr>
          <w:sz w:val="28"/>
          <w:szCs w:val="28"/>
        </w:rPr>
        <w:t>:</w:t>
      </w:r>
    </w:p>
    <w:p w:rsidR="00A51751" w:rsidRDefault="00A51751" w:rsidP="00A51751">
      <w:pPr>
        <w:ind w:firstLine="709"/>
        <w:jc w:val="both"/>
      </w:pPr>
      <w:r>
        <w:t>1.1. В Паспорте муниципальной программы разделы «Целевые показат</w:t>
      </w:r>
      <w:r>
        <w:t>е</w:t>
      </w:r>
      <w:r>
        <w:t>ли муниципальной программы (показатели непосредственных результатов)»             и «Ожидаемые результаты реализации муниципальной программы (показатели конечных результатов)» изложить в новой редакции:</w:t>
      </w:r>
    </w:p>
    <w:p w:rsidR="00F721AD" w:rsidRDefault="00F721AD" w:rsidP="00A51751">
      <w:pPr>
        <w:ind w:firstLine="709"/>
        <w:jc w:val="both"/>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18"/>
        <w:gridCol w:w="7052"/>
      </w:tblGrid>
      <w:tr w:rsidR="00A51751" w:rsidRPr="00A51751" w:rsidTr="009D6771">
        <w:trPr>
          <w:jc w:val="center"/>
        </w:trPr>
        <w:tc>
          <w:tcPr>
            <w:tcW w:w="2518" w:type="dxa"/>
          </w:tcPr>
          <w:p w:rsidR="00A51751" w:rsidRPr="00A51751" w:rsidRDefault="00A51751" w:rsidP="00A51751">
            <w:pPr>
              <w:jc w:val="both"/>
            </w:pPr>
            <w:r>
              <w:t>«</w:t>
            </w:r>
            <w:r w:rsidRPr="00A51751">
              <w:t>Целевые показ</w:t>
            </w:r>
            <w:r w:rsidRPr="00A51751">
              <w:t>а</w:t>
            </w:r>
            <w:r w:rsidRPr="00A51751">
              <w:t xml:space="preserve">тели </w:t>
            </w:r>
            <w:proofErr w:type="gramStart"/>
            <w:r w:rsidRPr="00A51751">
              <w:t>муниципал</w:t>
            </w:r>
            <w:r w:rsidRPr="00A51751">
              <w:t>ь</w:t>
            </w:r>
            <w:r w:rsidRPr="00A51751">
              <w:t>ной</w:t>
            </w:r>
            <w:proofErr w:type="gramEnd"/>
            <w:r w:rsidRPr="00A51751">
              <w:t xml:space="preserve"> программы (показатели неп</w:t>
            </w:r>
            <w:r w:rsidRPr="00A51751">
              <w:t>о</w:t>
            </w:r>
            <w:r w:rsidRPr="00A51751">
              <w:t>средственных р</w:t>
            </w:r>
            <w:r w:rsidRPr="00A51751">
              <w:t>е</w:t>
            </w:r>
            <w:r w:rsidRPr="00A51751">
              <w:t>зультатов)</w:t>
            </w: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pPr>
          </w:p>
          <w:p w:rsidR="00A51751" w:rsidRPr="00A51751" w:rsidRDefault="00A51751" w:rsidP="00A51751">
            <w:pPr>
              <w:jc w:val="both"/>
              <w:rPr>
                <w:lang w:eastAsia="en-US"/>
              </w:rPr>
            </w:pPr>
          </w:p>
        </w:tc>
        <w:tc>
          <w:tcPr>
            <w:tcW w:w="7052" w:type="dxa"/>
            <w:hideMark/>
          </w:tcPr>
          <w:p w:rsidR="00A51751" w:rsidRPr="00A51751" w:rsidRDefault="00A51751" w:rsidP="00A51751">
            <w:pPr>
              <w:jc w:val="both"/>
            </w:pPr>
            <w:r>
              <w:lastRenderedPageBreak/>
              <w:t>д</w:t>
            </w:r>
            <w:r w:rsidRPr="00A51751">
              <w:t xml:space="preserve">оля объема электрической энергии, расчеты за которую осуществляются с использованием приборов учета, </w:t>
            </w:r>
            <w:r w:rsidR="004858C3">
              <w:t xml:space="preserve">               </w:t>
            </w:r>
            <w:r w:rsidRPr="00A51751">
              <w:t>в общем объеме электрической энергии, потребляемой (используемой) на территории муниципального образ</w:t>
            </w:r>
            <w:r w:rsidRPr="00A51751">
              <w:t>о</w:t>
            </w:r>
            <w:r w:rsidRPr="00A51751">
              <w:t>вания</w:t>
            </w:r>
            <w:r>
              <w:t>, ‒</w:t>
            </w:r>
            <w:r w:rsidRPr="00A51751">
              <w:t xml:space="preserve"> 100%;</w:t>
            </w:r>
          </w:p>
          <w:p w:rsidR="00A51751" w:rsidRPr="00A51751" w:rsidRDefault="00696B62" w:rsidP="00A51751">
            <w:pPr>
              <w:jc w:val="both"/>
            </w:pPr>
            <w:r>
              <w:t>д</w:t>
            </w:r>
            <w:r w:rsidR="00A51751" w:rsidRPr="00A51751">
              <w:t xml:space="preserve">оля объема тепловой энергии, расчеты за которую осуществляются с использованием приборов учета, </w:t>
            </w:r>
            <w:r w:rsidR="004858C3">
              <w:t xml:space="preserve">             </w:t>
            </w:r>
            <w:r w:rsidR="00A51751" w:rsidRPr="00A51751">
              <w:lastRenderedPageBreak/>
              <w:t>в общем объеме тепловой энергии, потребляемой (и</w:t>
            </w:r>
            <w:r w:rsidR="00A51751" w:rsidRPr="00A51751">
              <w:t>с</w:t>
            </w:r>
            <w:r w:rsidR="00A51751" w:rsidRPr="00A51751">
              <w:t>пользуемой) на территории муниципального образов</w:t>
            </w:r>
            <w:r w:rsidR="00A51751" w:rsidRPr="00A51751">
              <w:t>а</w:t>
            </w:r>
            <w:r w:rsidR="00A51751" w:rsidRPr="00A51751">
              <w:t>ния</w:t>
            </w:r>
            <w:r>
              <w:t xml:space="preserve">, ‒ </w:t>
            </w:r>
            <w:r w:rsidR="00A51751" w:rsidRPr="00A51751">
              <w:t>с 61,00% до 62,00%;</w:t>
            </w:r>
          </w:p>
          <w:p w:rsidR="00A51751" w:rsidRPr="00A51751" w:rsidRDefault="00696B62" w:rsidP="00A51751">
            <w:pPr>
              <w:jc w:val="both"/>
            </w:pPr>
            <w:r>
              <w:t>д</w:t>
            </w:r>
            <w:r w:rsidR="00A51751" w:rsidRPr="00A51751">
              <w:t>оля объема холодной воды, расчеты за которую осущ</w:t>
            </w:r>
            <w:r w:rsidR="00A51751" w:rsidRPr="00A51751">
              <w:t>е</w:t>
            </w:r>
            <w:r w:rsidR="00A51751" w:rsidRPr="00A51751">
              <w:t>ствляются с использованием приборов учета, в общем объеме воды, потребляемой (используемой) на террит</w:t>
            </w:r>
            <w:r w:rsidR="00A51751" w:rsidRPr="00A51751">
              <w:t>о</w:t>
            </w:r>
            <w:r w:rsidR="00A51751" w:rsidRPr="00A51751">
              <w:t>рии муниципального образования</w:t>
            </w:r>
            <w:r>
              <w:t>, ‒</w:t>
            </w:r>
            <w:r w:rsidR="00A51751" w:rsidRPr="00A51751">
              <w:t xml:space="preserve"> с 28,30% до 28,3%;</w:t>
            </w:r>
          </w:p>
          <w:p w:rsidR="00A51751" w:rsidRPr="00A51751" w:rsidRDefault="00696B62" w:rsidP="00A51751">
            <w:pPr>
              <w:jc w:val="both"/>
            </w:pPr>
            <w:r>
              <w:t>д</w:t>
            </w:r>
            <w:r w:rsidR="00A51751" w:rsidRPr="00A51751">
              <w:t>оля объема горячей воды, расчеты за которую осущ</w:t>
            </w:r>
            <w:r w:rsidR="00A51751" w:rsidRPr="00A51751">
              <w:t>е</w:t>
            </w:r>
            <w:r w:rsidR="00A51751" w:rsidRPr="00A51751">
              <w:t>ствляются с использованием приборов учета, в общем объеме воды, потребляемой (используемой) на террит</w:t>
            </w:r>
            <w:r w:rsidR="00A51751" w:rsidRPr="00A51751">
              <w:t>о</w:t>
            </w:r>
            <w:r w:rsidR="00A51751" w:rsidRPr="00A51751">
              <w:t>рии муниципального образования</w:t>
            </w:r>
            <w:r>
              <w:t>, ‒</w:t>
            </w:r>
            <w:r w:rsidR="00A51751" w:rsidRPr="00A51751">
              <w:t xml:space="preserve"> с 61,9% до 61,9%;</w:t>
            </w:r>
          </w:p>
          <w:p w:rsidR="00A51751" w:rsidRPr="00A51751" w:rsidRDefault="00696B62" w:rsidP="00A51751">
            <w:pPr>
              <w:jc w:val="both"/>
            </w:pPr>
            <w:r>
              <w:t>д</w:t>
            </w:r>
            <w:r w:rsidR="00A51751" w:rsidRPr="00A51751">
              <w:t>оля объема природного газа, расчеты за который ос</w:t>
            </w:r>
            <w:r w:rsidR="00A51751" w:rsidRPr="00A51751">
              <w:t>у</w:t>
            </w:r>
            <w:r w:rsidR="00A51751" w:rsidRPr="00A51751">
              <w:t>ществляются с использованием приборов учета, в о</w:t>
            </w:r>
            <w:r w:rsidR="00A51751" w:rsidRPr="00A51751">
              <w:t>б</w:t>
            </w:r>
            <w:r w:rsidR="00A51751" w:rsidRPr="00A51751">
              <w:t>щем объеме природного газа, потребляемого (испол</w:t>
            </w:r>
            <w:r w:rsidR="00A51751" w:rsidRPr="00A51751">
              <w:t>ь</w:t>
            </w:r>
            <w:r w:rsidR="00A51751" w:rsidRPr="00A51751">
              <w:t>зуемого) на территории муниципального образования</w:t>
            </w:r>
            <w:r>
              <w:t>, ‒</w:t>
            </w:r>
            <w:r w:rsidR="00A51751" w:rsidRPr="00A51751">
              <w:t xml:space="preserve"> 0% (</w:t>
            </w:r>
            <w:r>
              <w:t>ц</w:t>
            </w:r>
            <w:r w:rsidR="00A51751" w:rsidRPr="00A51751">
              <w:t>елевой показатель равен нулю ввиду того, что Нижневартовский район не газифицирован);</w:t>
            </w:r>
          </w:p>
          <w:p w:rsidR="00A51751" w:rsidRDefault="00696B62" w:rsidP="00696B62">
            <w:pPr>
              <w:jc w:val="both"/>
            </w:pPr>
            <w:r>
              <w:t>д</w:t>
            </w:r>
            <w:r w:rsidR="00A51751" w:rsidRPr="00A51751">
              <w:t>оля объема энергетических ресурсов, производимых</w:t>
            </w:r>
            <w:r w:rsidR="004858C3">
              <w:t xml:space="preserve">           </w:t>
            </w:r>
            <w:r w:rsidR="00A51751" w:rsidRPr="00A51751">
              <w:t xml:space="preserve">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w:t>
            </w:r>
            <w:r w:rsidR="00A51751" w:rsidRPr="00A51751">
              <w:t>р</w:t>
            </w:r>
            <w:r w:rsidR="00A51751" w:rsidRPr="00A51751">
              <w:t>ритории муниципального образования</w:t>
            </w:r>
            <w:r>
              <w:t>, ‒</w:t>
            </w:r>
            <w:r w:rsidR="00A51751" w:rsidRPr="00A51751">
              <w:t xml:space="preserve"> до 5,5%</w:t>
            </w:r>
          </w:p>
          <w:p w:rsidR="00F721AD" w:rsidRPr="00A51751" w:rsidRDefault="00F721AD" w:rsidP="00696B62">
            <w:pPr>
              <w:jc w:val="both"/>
              <w:rPr>
                <w:lang w:eastAsia="en-US"/>
              </w:rPr>
            </w:pPr>
          </w:p>
        </w:tc>
      </w:tr>
      <w:tr w:rsidR="00A51751" w:rsidRPr="00A51751" w:rsidTr="009D6771">
        <w:trPr>
          <w:jc w:val="center"/>
        </w:trPr>
        <w:tc>
          <w:tcPr>
            <w:tcW w:w="2518" w:type="dxa"/>
            <w:hideMark/>
          </w:tcPr>
          <w:p w:rsidR="00A51751" w:rsidRPr="00A51751" w:rsidRDefault="00A51751" w:rsidP="00A51751">
            <w:pPr>
              <w:jc w:val="both"/>
              <w:rPr>
                <w:lang w:eastAsia="en-US"/>
              </w:rPr>
            </w:pPr>
            <w:r w:rsidRPr="00A51751">
              <w:lastRenderedPageBreak/>
              <w:t>Ожидаемые р</w:t>
            </w:r>
            <w:r w:rsidRPr="00A51751">
              <w:t>е</w:t>
            </w:r>
            <w:r w:rsidRPr="00A51751">
              <w:t>зультаты реализ</w:t>
            </w:r>
            <w:r w:rsidRPr="00A51751">
              <w:t>а</w:t>
            </w:r>
            <w:r w:rsidRPr="00A51751">
              <w:t>ции муниципал</w:t>
            </w:r>
            <w:r w:rsidRPr="00A51751">
              <w:t>ь</w:t>
            </w:r>
            <w:r w:rsidRPr="00A51751">
              <w:t>ной программы (показатели к</w:t>
            </w:r>
            <w:r w:rsidRPr="00A51751">
              <w:t>о</w:t>
            </w:r>
            <w:r w:rsidRPr="00A51751">
              <w:t>нечных результ</w:t>
            </w:r>
            <w:r w:rsidRPr="00A51751">
              <w:t>а</w:t>
            </w:r>
            <w:r w:rsidRPr="00A51751">
              <w:t>тов)</w:t>
            </w:r>
          </w:p>
        </w:tc>
        <w:tc>
          <w:tcPr>
            <w:tcW w:w="7052" w:type="dxa"/>
          </w:tcPr>
          <w:p w:rsidR="00A51751" w:rsidRPr="00A51751" w:rsidRDefault="00696B62" w:rsidP="00A51751">
            <w:pPr>
              <w:jc w:val="both"/>
            </w:pPr>
            <w:r>
              <w:t>у</w:t>
            </w:r>
            <w:r w:rsidR="00A51751" w:rsidRPr="00A51751">
              <w:t xml:space="preserve">дельный расход электрической энергии на снабжение муниципальных бюджетных учреждений (в расчете на 1 человека) </w:t>
            </w:r>
            <w:r>
              <w:t xml:space="preserve">‒ </w:t>
            </w:r>
            <w:r w:rsidR="00A51751" w:rsidRPr="00A51751">
              <w:t>с 87,4 кВт*</w:t>
            </w:r>
            <w:proofErr w:type="gramStart"/>
            <w:r w:rsidR="00A51751" w:rsidRPr="00A51751">
              <w:t>ч</w:t>
            </w:r>
            <w:proofErr w:type="gramEnd"/>
            <w:r w:rsidR="00A51751" w:rsidRPr="00A51751">
              <w:t xml:space="preserve"> до 82,28 кВт*ч;</w:t>
            </w:r>
          </w:p>
          <w:p w:rsidR="00A51751" w:rsidRPr="00A51751" w:rsidRDefault="00696B62" w:rsidP="00A51751">
            <w:pPr>
              <w:jc w:val="both"/>
            </w:pPr>
            <w:r>
              <w:t>у</w:t>
            </w:r>
            <w:r w:rsidR="00A51751" w:rsidRPr="00A51751">
              <w:t>дельный расход тепловой энергии на снабжение мун</w:t>
            </w:r>
            <w:r w:rsidR="00A51751" w:rsidRPr="00A51751">
              <w:t>и</w:t>
            </w:r>
            <w:r w:rsidR="00A51751" w:rsidRPr="00A51751">
              <w:t xml:space="preserve">ципальных бюджетных учреждений (в расчете на 1 </w:t>
            </w:r>
            <w:r w:rsidR="004858C3">
              <w:t xml:space="preserve">            </w:t>
            </w:r>
            <w:r w:rsidR="00A51751" w:rsidRPr="00A51751">
              <w:t xml:space="preserve">кв. метр общей площади) </w:t>
            </w:r>
            <w:r>
              <w:t xml:space="preserve">‒ </w:t>
            </w:r>
            <w:r w:rsidR="00A51751" w:rsidRPr="00A51751">
              <w:t>с 0,14 Гкал до 0,132 Гкал;</w:t>
            </w:r>
          </w:p>
          <w:p w:rsidR="00A51751" w:rsidRPr="00A51751" w:rsidRDefault="00696B62" w:rsidP="00A51751">
            <w:pPr>
              <w:jc w:val="both"/>
            </w:pPr>
            <w:r>
              <w:t>у</w:t>
            </w:r>
            <w:r w:rsidR="00A51751" w:rsidRPr="00A51751">
              <w:t>дельный расход холодной воды на снабжение муниц</w:t>
            </w:r>
            <w:r w:rsidR="00A51751" w:rsidRPr="00A51751">
              <w:t>и</w:t>
            </w:r>
            <w:r w:rsidR="00A51751" w:rsidRPr="00A51751">
              <w:t>пальных бюджетных учреждений (в расчете на 1 чел</w:t>
            </w:r>
            <w:r w:rsidR="00A51751" w:rsidRPr="00A51751">
              <w:t>о</w:t>
            </w:r>
            <w:r w:rsidR="00A51751" w:rsidRPr="00A51751">
              <w:t xml:space="preserve">века) </w:t>
            </w:r>
            <w:r>
              <w:t xml:space="preserve">‒ </w:t>
            </w:r>
            <w:r w:rsidR="00A51751" w:rsidRPr="00A51751">
              <w:t xml:space="preserve">с 1,43 </w:t>
            </w:r>
            <w:r>
              <w:t xml:space="preserve">куб. </w:t>
            </w:r>
            <w:proofErr w:type="gramStart"/>
            <w:r>
              <w:t>м</w:t>
            </w:r>
            <w:proofErr w:type="gramEnd"/>
            <w:r w:rsidR="00A51751" w:rsidRPr="00A51751">
              <w:rPr>
                <w:vertAlign w:val="superscript"/>
              </w:rPr>
              <w:t xml:space="preserve"> </w:t>
            </w:r>
            <w:r w:rsidR="00A51751" w:rsidRPr="00A51751">
              <w:t xml:space="preserve">до 1,42 </w:t>
            </w:r>
            <w:r>
              <w:t>куб. м</w:t>
            </w:r>
            <w:r w:rsidR="00A51751" w:rsidRPr="00A51751">
              <w:t>;</w:t>
            </w:r>
          </w:p>
          <w:p w:rsidR="00A51751" w:rsidRPr="00A51751" w:rsidRDefault="00696B62" w:rsidP="00A51751">
            <w:pPr>
              <w:jc w:val="both"/>
            </w:pPr>
            <w:r>
              <w:t>у</w:t>
            </w:r>
            <w:r w:rsidR="00A51751" w:rsidRPr="00A51751">
              <w:t>дельный расход горячей воды на снабжение муниц</w:t>
            </w:r>
            <w:r w:rsidR="00A51751" w:rsidRPr="00A51751">
              <w:t>и</w:t>
            </w:r>
            <w:r w:rsidR="00A51751" w:rsidRPr="00A51751">
              <w:t>пальных бюджетных учреждений (в расчете на 1 чел</w:t>
            </w:r>
            <w:r w:rsidR="00A51751" w:rsidRPr="00A51751">
              <w:t>о</w:t>
            </w:r>
            <w:r w:rsidR="00A51751" w:rsidRPr="00A51751">
              <w:t xml:space="preserve">века) </w:t>
            </w:r>
            <w:r>
              <w:t xml:space="preserve">‒ </w:t>
            </w:r>
            <w:r w:rsidR="00A51751" w:rsidRPr="00A51751">
              <w:t xml:space="preserve">с 0,031 </w:t>
            </w:r>
            <w:r>
              <w:t xml:space="preserve">куб. </w:t>
            </w:r>
            <w:proofErr w:type="gramStart"/>
            <w:r>
              <w:t>м</w:t>
            </w:r>
            <w:proofErr w:type="gramEnd"/>
            <w:r>
              <w:t xml:space="preserve"> </w:t>
            </w:r>
            <w:r w:rsidR="00A51751" w:rsidRPr="00A51751">
              <w:t xml:space="preserve">до 0,03 </w:t>
            </w:r>
            <w:r>
              <w:t>куб. м</w:t>
            </w:r>
            <w:r w:rsidR="00A51751" w:rsidRPr="00A51751">
              <w:t>;</w:t>
            </w:r>
          </w:p>
          <w:p w:rsidR="00A51751" w:rsidRPr="00A51751" w:rsidRDefault="00696B62" w:rsidP="00A51751">
            <w:pPr>
              <w:jc w:val="both"/>
            </w:pPr>
            <w:r>
              <w:t>у</w:t>
            </w:r>
            <w:r w:rsidR="00A51751" w:rsidRPr="00A51751">
              <w:t>дельный расход природного газа на снабжение мун</w:t>
            </w:r>
            <w:r w:rsidR="00A51751" w:rsidRPr="00A51751">
              <w:t>и</w:t>
            </w:r>
            <w:r w:rsidR="00A51751" w:rsidRPr="00A51751">
              <w:t>ципальных бюджетных учреждений (в расчете на 1 ч</w:t>
            </w:r>
            <w:r w:rsidR="00A51751" w:rsidRPr="00A51751">
              <w:t>е</w:t>
            </w:r>
            <w:r w:rsidR="00A51751" w:rsidRPr="00A51751">
              <w:t xml:space="preserve">ловека) </w:t>
            </w:r>
            <w:r>
              <w:t xml:space="preserve">‒ </w:t>
            </w:r>
            <w:r w:rsidR="00A51751" w:rsidRPr="00A51751">
              <w:t xml:space="preserve">0 </w:t>
            </w:r>
            <w:r>
              <w:t xml:space="preserve">куб. </w:t>
            </w:r>
            <w:proofErr w:type="gramStart"/>
            <w:r>
              <w:t>м</w:t>
            </w:r>
            <w:proofErr w:type="gramEnd"/>
            <w:r>
              <w:t>/</w:t>
            </w:r>
            <w:r w:rsidR="00A51751" w:rsidRPr="00A51751">
              <w:t>чел.</w:t>
            </w:r>
            <w:r>
              <w:t>;</w:t>
            </w:r>
          </w:p>
          <w:p w:rsidR="00A51751" w:rsidRPr="00A51751" w:rsidRDefault="00696B62" w:rsidP="00A51751">
            <w:pPr>
              <w:jc w:val="both"/>
            </w:pPr>
            <w:r>
              <w:t>к</w:t>
            </w:r>
            <w:r w:rsidR="00A51751" w:rsidRPr="00A51751">
              <w:t xml:space="preserve">оличество </w:t>
            </w:r>
            <w:proofErr w:type="spellStart"/>
            <w:r w:rsidR="00A51751" w:rsidRPr="00A51751">
              <w:t>энергосервисных</w:t>
            </w:r>
            <w:proofErr w:type="spellEnd"/>
            <w:r w:rsidR="00A51751" w:rsidRPr="00A51751">
              <w:t xml:space="preserve"> договоров (контрактов), заключенных органами местного самоуправления и м</w:t>
            </w:r>
            <w:r w:rsidR="00A51751" w:rsidRPr="00A51751">
              <w:t>у</w:t>
            </w:r>
            <w:r w:rsidR="00A51751" w:rsidRPr="00A51751">
              <w:t>ниципальными учреждениями</w:t>
            </w:r>
            <w:r w:rsidR="00F721AD">
              <w:t>,</w:t>
            </w:r>
            <w:r>
              <w:t xml:space="preserve"> ‒</w:t>
            </w:r>
            <w:r w:rsidR="00A51751" w:rsidRPr="00A51751">
              <w:t xml:space="preserve"> 0</w:t>
            </w:r>
            <w:r>
              <w:t xml:space="preserve"> шт.;</w:t>
            </w:r>
          </w:p>
          <w:p w:rsidR="00A51751" w:rsidRPr="00A51751" w:rsidRDefault="00696B62" w:rsidP="00A51751">
            <w:pPr>
              <w:jc w:val="both"/>
            </w:pPr>
            <w:r>
              <w:t>о</w:t>
            </w:r>
            <w:r w:rsidR="00A51751" w:rsidRPr="00A51751">
              <w:t>тношение экономии энергетических ресурсов и воды</w:t>
            </w:r>
            <w:r w:rsidR="004858C3">
              <w:t xml:space="preserve">          </w:t>
            </w:r>
            <w:r w:rsidR="00A51751" w:rsidRPr="00A51751">
              <w:t xml:space="preserve"> в стоимостном выражении</w:t>
            </w:r>
            <w:r>
              <w:t>,</w:t>
            </w:r>
            <w:r w:rsidR="00A51751" w:rsidRPr="00A51751">
              <w:t xml:space="preserve"> достижение которой план</w:t>
            </w:r>
            <w:r w:rsidR="00A51751" w:rsidRPr="00A51751">
              <w:t>и</w:t>
            </w:r>
            <w:r w:rsidR="00A51751" w:rsidRPr="00A51751">
              <w:t xml:space="preserve">руется в результате реализации </w:t>
            </w:r>
            <w:proofErr w:type="spellStart"/>
            <w:r w:rsidR="00A51751" w:rsidRPr="00A51751">
              <w:t>энергосервисных</w:t>
            </w:r>
            <w:proofErr w:type="spellEnd"/>
            <w:r w:rsidR="00A51751" w:rsidRPr="00A51751">
              <w:t xml:space="preserve"> ко</w:t>
            </w:r>
            <w:r w:rsidR="00A51751" w:rsidRPr="00A51751">
              <w:t>н</w:t>
            </w:r>
            <w:r w:rsidR="00A51751" w:rsidRPr="00A51751">
              <w:t>трактов (договоров), заключенных муниципальными бюджетными учреждениями</w:t>
            </w:r>
            <w:r>
              <w:t>,</w:t>
            </w:r>
            <w:r w:rsidR="00A51751" w:rsidRPr="00A51751">
              <w:t xml:space="preserve"> к общему объему фина</w:t>
            </w:r>
            <w:r w:rsidR="00A51751" w:rsidRPr="00A51751">
              <w:t>н</w:t>
            </w:r>
            <w:r w:rsidR="00A51751" w:rsidRPr="00A51751">
              <w:lastRenderedPageBreak/>
              <w:t>сирования муниципальной программы</w:t>
            </w:r>
            <w:r>
              <w:t xml:space="preserve"> ‒</w:t>
            </w:r>
            <w:r w:rsidR="00A51751" w:rsidRPr="00A51751">
              <w:t xml:space="preserve"> 0%</w:t>
            </w:r>
            <w:r>
              <w:t>;</w:t>
            </w:r>
            <w:r w:rsidR="00A51751" w:rsidRPr="00A51751">
              <w:t xml:space="preserve"> </w:t>
            </w:r>
          </w:p>
          <w:p w:rsidR="00A51751" w:rsidRPr="00A51751" w:rsidRDefault="00696B62" w:rsidP="00A51751">
            <w:pPr>
              <w:jc w:val="both"/>
            </w:pPr>
            <w:r>
              <w:t>у</w:t>
            </w:r>
            <w:r w:rsidR="00A51751" w:rsidRPr="00A51751">
              <w:t>дельный расход электрической энергии в многоква</w:t>
            </w:r>
            <w:r w:rsidR="00A51751" w:rsidRPr="00A51751">
              <w:t>р</w:t>
            </w:r>
            <w:r w:rsidR="00A51751" w:rsidRPr="00A51751">
              <w:t>тирных домах (в расчете на 1 кв. метр общей площади)</w:t>
            </w:r>
            <w:r>
              <w:t xml:space="preserve"> ‒</w:t>
            </w:r>
            <w:r w:rsidR="00A51751" w:rsidRPr="00A51751">
              <w:t xml:space="preserve"> с 750,0 кВт*</w:t>
            </w:r>
            <w:proofErr w:type="gramStart"/>
            <w:r w:rsidR="00A51751" w:rsidRPr="00A51751">
              <w:t>ч</w:t>
            </w:r>
            <w:proofErr w:type="gramEnd"/>
            <w:r w:rsidR="00A51751" w:rsidRPr="00A51751">
              <w:t xml:space="preserve"> до 705 кВт*ч;</w:t>
            </w:r>
          </w:p>
          <w:p w:rsidR="00A51751" w:rsidRPr="00A51751" w:rsidRDefault="00696B62" w:rsidP="00A51751">
            <w:pPr>
              <w:jc w:val="both"/>
            </w:pPr>
            <w:r>
              <w:t>у</w:t>
            </w:r>
            <w:r w:rsidR="00A51751" w:rsidRPr="00A51751">
              <w:t xml:space="preserve">дельный расход тепловой энергии в многоквартирных домах (в расчете на 1 кв. метр общей площади) </w:t>
            </w:r>
            <w:r>
              <w:t xml:space="preserve">‒ </w:t>
            </w:r>
            <w:r w:rsidR="004858C3">
              <w:t xml:space="preserve">               </w:t>
            </w:r>
            <w:r w:rsidR="00A51751" w:rsidRPr="00A51751">
              <w:t>с 0,11 Гкал до 0,103</w:t>
            </w:r>
            <w:r>
              <w:t xml:space="preserve"> Гкал;</w:t>
            </w:r>
          </w:p>
          <w:p w:rsidR="00696B62" w:rsidRDefault="00696B62" w:rsidP="00A51751">
            <w:pPr>
              <w:jc w:val="both"/>
            </w:pPr>
            <w:r>
              <w:t>у</w:t>
            </w:r>
            <w:r w:rsidR="00A51751" w:rsidRPr="00A51751">
              <w:t xml:space="preserve">дельный расход холодной воды в многоквартирных домах (в расчете на 1 человека) </w:t>
            </w:r>
            <w:r>
              <w:t xml:space="preserve">‒ </w:t>
            </w:r>
            <w:r w:rsidR="00A51751" w:rsidRPr="00A51751">
              <w:t xml:space="preserve">с 13,0 </w:t>
            </w:r>
            <w:r>
              <w:t xml:space="preserve">куб. </w:t>
            </w:r>
            <w:proofErr w:type="gramStart"/>
            <w:r>
              <w:t>м</w:t>
            </w:r>
            <w:proofErr w:type="gramEnd"/>
            <w:r w:rsidR="00A51751" w:rsidRPr="00A51751">
              <w:rPr>
                <w:vertAlign w:val="superscript"/>
              </w:rPr>
              <w:t xml:space="preserve"> </w:t>
            </w:r>
            <w:r w:rsidR="00A51751" w:rsidRPr="00A51751">
              <w:t xml:space="preserve">до </w:t>
            </w:r>
            <w:r w:rsidR="004858C3">
              <w:t xml:space="preserve">           </w:t>
            </w:r>
            <w:r w:rsidR="00A51751" w:rsidRPr="00A51751">
              <w:t xml:space="preserve">12,22 </w:t>
            </w:r>
            <w:r>
              <w:t>куб. м;</w:t>
            </w:r>
          </w:p>
          <w:p w:rsidR="00A51751" w:rsidRPr="00A51751" w:rsidRDefault="00696B62" w:rsidP="00A51751">
            <w:pPr>
              <w:jc w:val="both"/>
            </w:pPr>
            <w:r>
              <w:t>у</w:t>
            </w:r>
            <w:r w:rsidR="00A51751" w:rsidRPr="00A51751">
              <w:t xml:space="preserve">дельный расход горячей воды в многоквартирных </w:t>
            </w:r>
            <w:r>
              <w:t xml:space="preserve">           </w:t>
            </w:r>
            <w:r w:rsidR="00A51751" w:rsidRPr="00A51751">
              <w:t xml:space="preserve">домах (в расчете на 1 человека) </w:t>
            </w:r>
            <w:r>
              <w:t xml:space="preserve">‒ </w:t>
            </w:r>
            <w:r w:rsidR="00A51751" w:rsidRPr="00A51751">
              <w:t xml:space="preserve">с 6,3 </w:t>
            </w:r>
            <w:r>
              <w:t xml:space="preserve">куб. </w:t>
            </w:r>
            <w:proofErr w:type="gramStart"/>
            <w:r>
              <w:t>м</w:t>
            </w:r>
            <w:proofErr w:type="gramEnd"/>
            <w:r w:rsidR="00A51751" w:rsidRPr="00A51751">
              <w:t xml:space="preserve"> до </w:t>
            </w:r>
            <w:r w:rsidR="004858C3">
              <w:t xml:space="preserve">              </w:t>
            </w:r>
            <w:r w:rsidR="00A51751" w:rsidRPr="00A51751">
              <w:t xml:space="preserve">5,931 </w:t>
            </w:r>
            <w:r>
              <w:t>куб. м</w:t>
            </w:r>
            <w:r w:rsidR="00A51751" w:rsidRPr="00A51751">
              <w:t>;</w:t>
            </w:r>
          </w:p>
          <w:p w:rsidR="00A51751" w:rsidRPr="00A51751" w:rsidRDefault="00696B62" w:rsidP="00A51751">
            <w:pPr>
              <w:jc w:val="both"/>
            </w:pPr>
            <w:r>
              <w:t>у</w:t>
            </w:r>
            <w:r w:rsidR="00A51751" w:rsidRPr="00A51751">
              <w:t>дельный расход природного газа в многоквартирных домах с индивидуальными системами газового отопл</w:t>
            </w:r>
            <w:r w:rsidR="00A51751" w:rsidRPr="00A51751">
              <w:t>е</w:t>
            </w:r>
            <w:r w:rsidR="00A51751" w:rsidRPr="00A51751">
              <w:t xml:space="preserve">ния (в расчете на 1 </w:t>
            </w:r>
            <w:r>
              <w:t>кв. м</w:t>
            </w:r>
            <w:r w:rsidR="00A51751" w:rsidRPr="00A51751">
              <w:t xml:space="preserve"> общей площади) </w:t>
            </w:r>
            <w:r>
              <w:t>‒</w:t>
            </w:r>
            <w:r w:rsidR="00A51751" w:rsidRPr="00A51751">
              <w:t xml:space="preserve"> 0 тыс. </w:t>
            </w:r>
            <w:r>
              <w:t>куб. м/кв. м;</w:t>
            </w:r>
          </w:p>
          <w:p w:rsidR="00A51751" w:rsidRPr="00A51751" w:rsidRDefault="00696B62" w:rsidP="00A51751">
            <w:pPr>
              <w:jc w:val="both"/>
            </w:pPr>
            <w:r>
              <w:t>у</w:t>
            </w:r>
            <w:r w:rsidR="00A51751" w:rsidRPr="00A51751">
              <w:t xml:space="preserve">дельный расход природного газа в многоквартирных домах с иными системами теплоснабжения (в расчете </w:t>
            </w:r>
            <w:r w:rsidR="00097E97">
              <w:t xml:space="preserve">  </w:t>
            </w:r>
            <w:r w:rsidR="00A51751" w:rsidRPr="00A51751">
              <w:t xml:space="preserve">на 1 человека) </w:t>
            </w:r>
            <w:r>
              <w:t xml:space="preserve">‒ </w:t>
            </w:r>
            <w:r w:rsidR="00A51751" w:rsidRPr="00A51751">
              <w:t xml:space="preserve">0 тыс. </w:t>
            </w:r>
            <w:r>
              <w:t>куб. м</w:t>
            </w:r>
            <w:r w:rsidR="00A51751" w:rsidRPr="00A51751">
              <w:t>/чел.</w:t>
            </w:r>
            <w:r>
              <w:t>;</w:t>
            </w:r>
          </w:p>
          <w:p w:rsidR="00A51751" w:rsidRPr="00A51751" w:rsidRDefault="00696B62" w:rsidP="00A51751">
            <w:pPr>
              <w:jc w:val="both"/>
            </w:pPr>
            <w:r>
              <w:t>у</w:t>
            </w:r>
            <w:r w:rsidR="00A51751" w:rsidRPr="00A51751">
              <w:t xml:space="preserve">дельный суммарный расход энергетических ресурсов </w:t>
            </w:r>
            <w:r w:rsidR="00097E97">
              <w:t xml:space="preserve">             </w:t>
            </w:r>
            <w:r w:rsidR="00A51751" w:rsidRPr="00A51751">
              <w:t xml:space="preserve">в многоквартирных домах </w:t>
            </w:r>
            <w:r>
              <w:t xml:space="preserve">‒ </w:t>
            </w:r>
            <w:r w:rsidR="00A51751" w:rsidRPr="00A51751">
              <w:t xml:space="preserve">с 0,536 </w:t>
            </w:r>
            <w:proofErr w:type="spellStart"/>
            <w:r w:rsidR="00A51751" w:rsidRPr="00A51751">
              <w:t>т.у.т</w:t>
            </w:r>
            <w:proofErr w:type="spellEnd"/>
            <w:r w:rsidR="00A51751" w:rsidRPr="00A51751">
              <w:t>./</w:t>
            </w:r>
            <w:r w:rsidR="004858C3">
              <w:t>кв. м</w:t>
            </w:r>
            <w:r w:rsidR="00A51751" w:rsidRPr="00A51751">
              <w:t xml:space="preserve"> до </w:t>
            </w:r>
            <w:r w:rsidR="00097E97">
              <w:t xml:space="preserve">              </w:t>
            </w:r>
            <w:r w:rsidR="00A51751" w:rsidRPr="00A51751">
              <w:t xml:space="preserve">0,509 </w:t>
            </w:r>
            <w:proofErr w:type="spellStart"/>
            <w:r w:rsidR="00A51751" w:rsidRPr="00A51751">
              <w:t>т.у.т</w:t>
            </w:r>
            <w:proofErr w:type="spellEnd"/>
            <w:r w:rsidR="00A51751" w:rsidRPr="00A51751">
              <w:t>./</w:t>
            </w:r>
            <w:r w:rsidR="004858C3">
              <w:t>кв. м</w:t>
            </w:r>
            <w:r w:rsidR="00A51751" w:rsidRPr="00A51751">
              <w:t>;</w:t>
            </w:r>
          </w:p>
          <w:p w:rsidR="00A51751" w:rsidRPr="00A51751" w:rsidRDefault="00696B62" w:rsidP="00A51751">
            <w:pPr>
              <w:jc w:val="both"/>
            </w:pPr>
            <w:r>
              <w:t>у</w:t>
            </w:r>
            <w:r w:rsidR="00A51751" w:rsidRPr="00A51751">
              <w:t>дельный расход топлива на выработку тепловой эне</w:t>
            </w:r>
            <w:r w:rsidR="00A51751" w:rsidRPr="00A51751">
              <w:t>р</w:t>
            </w:r>
            <w:r w:rsidR="00A51751" w:rsidRPr="00A51751">
              <w:t xml:space="preserve">гии на котельных </w:t>
            </w:r>
            <w:r w:rsidR="004858C3">
              <w:t xml:space="preserve">‒ </w:t>
            </w:r>
            <w:r w:rsidR="00A51751" w:rsidRPr="00A51751">
              <w:t xml:space="preserve">с 176,4 </w:t>
            </w:r>
            <w:proofErr w:type="spellStart"/>
            <w:r w:rsidR="00A51751" w:rsidRPr="00A51751">
              <w:t>т.у.т</w:t>
            </w:r>
            <w:proofErr w:type="spellEnd"/>
            <w:r w:rsidR="00A51751" w:rsidRPr="00A51751">
              <w:t xml:space="preserve">. до 170,1 </w:t>
            </w:r>
            <w:proofErr w:type="spellStart"/>
            <w:r w:rsidR="00A51751" w:rsidRPr="00A51751">
              <w:t>т.у.</w:t>
            </w:r>
            <w:proofErr w:type="gramStart"/>
            <w:r w:rsidR="00A51751" w:rsidRPr="00A51751">
              <w:t>т</w:t>
            </w:r>
            <w:proofErr w:type="spellEnd"/>
            <w:proofErr w:type="gramEnd"/>
            <w:r w:rsidR="00A51751" w:rsidRPr="00A51751">
              <w:t>.;</w:t>
            </w:r>
          </w:p>
          <w:p w:rsidR="00A51751" w:rsidRPr="00A51751" w:rsidRDefault="00696B62" w:rsidP="00A51751">
            <w:pPr>
              <w:jc w:val="both"/>
            </w:pPr>
            <w:r>
              <w:t>у</w:t>
            </w:r>
            <w:r w:rsidR="00A51751" w:rsidRPr="00A51751">
              <w:t>дельный расход электрической энергии, используемой при передаче тепловой энергии в системах теплосна</w:t>
            </w:r>
            <w:r w:rsidR="00A51751" w:rsidRPr="00A51751">
              <w:t>б</w:t>
            </w:r>
            <w:r w:rsidR="00A51751" w:rsidRPr="00A51751">
              <w:t>жения</w:t>
            </w:r>
            <w:r w:rsidR="004858C3">
              <w:t xml:space="preserve">, ‒ </w:t>
            </w:r>
            <w:r w:rsidR="00A51751" w:rsidRPr="00A51751">
              <w:t>0,7896 тыс.</w:t>
            </w:r>
            <w:r w:rsidR="004858C3">
              <w:t xml:space="preserve"> </w:t>
            </w:r>
            <w:r w:rsidR="00A51751" w:rsidRPr="00A51751">
              <w:t>кВт*</w:t>
            </w:r>
            <w:proofErr w:type="gramStart"/>
            <w:r w:rsidR="00A51751" w:rsidRPr="00A51751">
              <w:t>ч</w:t>
            </w:r>
            <w:proofErr w:type="gramEnd"/>
            <w:r w:rsidR="00A51751" w:rsidRPr="00A51751">
              <w:t>/тыс.</w:t>
            </w:r>
            <w:r w:rsidR="004858C3">
              <w:t xml:space="preserve"> куб. м</w:t>
            </w:r>
            <w:r w:rsidR="00A51751" w:rsidRPr="00A51751">
              <w:rPr>
                <w:vertAlign w:val="superscript"/>
              </w:rPr>
              <w:t xml:space="preserve"> </w:t>
            </w:r>
            <w:r w:rsidR="00A51751" w:rsidRPr="00A51751">
              <w:t>до 0,789 тыс.</w:t>
            </w:r>
            <w:r w:rsidR="004858C3">
              <w:t xml:space="preserve"> </w:t>
            </w:r>
            <w:r w:rsidR="00A51751" w:rsidRPr="00A51751">
              <w:t>кВт*ч/тыс.</w:t>
            </w:r>
            <w:r w:rsidR="004858C3">
              <w:t xml:space="preserve"> куб. м</w:t>
            </w:r>
            <w:r w:rsidR="00A51751" w:rsidRPr="00A51751">
              <w:t>;</w:t>
            </w:r>
          </w:p>
          <w:p w:rsidR="00A51751" w:rsidRPr="00A51751" w:rsidRDefault="00696B62" w:rsidP="00A51751">
            <w:pPr>
              <w:pStyle w:val="afffff7"/>
              <w:jc w:val="both"/>
              <w:rPr>
                <w:rFonts w:ascii="Times New Roman" w:hAnsi="Times New Roman" w:cs="Times New Roman"/>
                <w:sz w:val="28"/>
                <w:szCs w:val="28"/>
              </w:rPr>
            </w:pPr>
            <w:r>
              <w:rPr>
                <w:rFonts w:ascii="Times New Roman" w:hAnsi="Times New Roman" w:cs="Times New Roman"/>
                <w:sz w:val="28"/>
                <w:szCs w:val="28"/>
              </w:rPr>
              <w:t>у</w:t>
            </w:r>
            <w:r w:rsidR="00A51751" w:rsidRPr="00A51751">
              <w:rPr>
                <w:rFonts w:ascii="Times New Roman" w:hAnsi="Times New Roman" w:cs="Times New Roman"/>
                <w:sz w:val="28"/>
                <w:szCs w:val="28"/>
              </w:rPr>
              <w:t>дельный расход электрической энергии, используемой для передачи (транспортировки) воды в системах вод</w:t>
            </w:r>
            <w:r w:rsidR="00A51751" w:rsidRPr="00A51751">
              <w:rPr>
                <w:rFonts w:ascii="Times New Roman" w:hAnsi="Times New Roman" w:cs="Times New Roman"/>
                <w:sz w:val="28"/>
                <w:szCs w:val="28"/>
              </w:rPr>
              <w:t>о</w:t>
            </w:r>
            <w:r w:rsidR="00A51751" w:rsidRPr="00A51751">
              <w:rPr>
                <w:rFonts w:ascii="Times New Roman" w:hAnsi="Times New Roman" w:cs="Times New Roman"/>
                <w:sz w:val="28"/>
                <w:szCs w:val="28"/>
              </w:rPr>
              <w:t>снабжения (на 1 куб. метр)</w:t>
            </w:r>
            <w:r w:rsidR="004858C3">
              <w:rPr>
                <w:rFonts w:ascii="Times New Roman" w:hAnsi="Times New Roman" w:cs="Times New Roman"/>
                <w:sz w:val="28"/>
                <w:szCs w:val="28"/>
              </w:rPr>
              <w:t>, ‒</w:t>
            </w:r>
            <w:r w:rsidR="00A51751" w:rsidRPr="00A51751">
              <w:rPr>
                <w:rFonts w:ascii="Times New Roman" w:hAnsi="Times New Roman" w:cs="Times New Roman"/>
                <w:sz w:val="28"/>
                <w:szCs w:val="28"/>
              </w:rPr>
              <w:t xml:space="preserve"> с 1,332 тыс.</w:t>
            </w:r>
            <w:r w:rsidR="004858C3">
              <w:rPr>
                <w:rFonts w:ascii="Times New Roman" w:hAnsi="Times New Roman" w:cs="Times New Roman"/>
                <w:sz w:val="28"/>
                <w:szCs w:val="28"/>
              </w:rPr>
              <w:t xml:space="preserve"> </w:t>
            </w:r>
            <w:r w:rsidR="00A51751" w:rsidRPr="00A51751">
              <w:rPr>
                <w:rFonts w:ascii="Times New Roman" w:hAnsi="Times New Roman" w:cs="Times New Roman"/>
                <w:sz w:val="28"/>
                <w:szCs w:val="28"/>
              </w:rPr>
              <w:t>кВт*</w:t>
            </w:r>
            <w:proofErr w:type="gramStart"/>
            <w:r w:rsidR="00A51751" w:rsidRPr="00A51751">
              <w:rPr>
                <w:rFonts w:ascii="Times New Roman" w:hAnsi="Times New Roman" w:cs="Times New Roman"/>
                <w:sz w:val="28"/>
                <w:szCs w:val="28"/>
              </w:rPr>
              <w:t>ч</w:t>
            </w:r>
            <w:proofErr w:type="gramEnd"/>
            <w:r w:rsidR="00A51751" w:rsidRPr="00A51751">
              <w:rPr>
                <w:rFonts w:ascii="Times New Roman" w:hAnsi="Times New Roman" w:cs="Times New Roman"/>
                <w:sz w:val="28"/>
                <w:szCs w:val="28"/>
              </w:rPr>
              <w:t>/тыс.</w:t>
            </w:r>
            <w:r w:rsidR="004858C3">
              <w:rPr>
                <w:rFonts w:ascii="Times New Roman" w:hAnsi="Times New Roman" w:cs="Times New Roman"/>
                <w:sz w:val="28"/>
                <w:szCs w:val="28"/>
              </w:rPr>
              <w:t xml:space="preserve"> куб. м </w:t>
            </w:r>
            <w:r w:rsidR="00A51751" w:rsidRPr="00A51751">
              <w:rPr>
                <w:rFonts w:ascii="Times New Roman" w:hAnsi="Times New Roman" w:cs="Times New Roman"/>
                <w:sz w:val="28"/>
                <w:szCs w:val="28"/>
              </w:rPr>
              <w:t>до 1,3 тыс.</w:t>
            </w:r>
            <w:r w:rsidR="004858C3">
              <w:rPr>
                <w:rFonts w:ascii="Times New Roman" w:hAnsi="Times New Roman" w:cs="Times New Roman"/>
                <w:sz w:val="28"/>
                <w:szCs w:val="28"/>
              </w:rPr>
              <w:t xml:space="preserve"> </w:t>
            </w:r>
            <w:r w:rsidR="00A51751" w:rsidRPr="00A51751">
              <w:rPr>
                <w:rFonts w:ascii="Times New Roman" w:hAnsi="Times New Roman" w:cs="Times New Roman"/>
                <w:sz w:val="28"/>
                <w:szCs w:val="28"/>
              </w:rPr>
              <w:t>кВт*ч/тыс.</w:t>
            </w:r>
            <w:r w:rsidR="004858C3">
              <w:rPr>
                <w:rFonts w:ascii="Times New Roman" w:hAnsi="Times New Roman" w:cs="Times New Roman"/>
                <w:sz w:val="28"/>
                <w:szCs w:val="28"/>
              </w:rPr>
              <w:t xml:space="preserve"> куб. м</w:t>
            </w:r>
            <w:r w:rsidR="00A51751" w:rsidRPr="00A51751">
              <w:rPr>
                <w:rFonts w:ascii="Times New Roman" w:hAnsi="Times New Roman" w:cs="Times New Roman"/>
                <w:sz w:val="28"/>
                <w:szCs w:val="28"/>
              </w:rPr>
              <w:t>;</w:t>
            </w:r>
          </w:p>
          <w:p w:rsidR="00A51751" w:rsidRPr="00A51751" w:rsidRDefault="00696B62" w:rsidP="00A51751">
            <w:pPr>
              <w:pStyle w:val="afffff7"/>
              <w:jc w:val="both"/>
              <w:rPr>
                <w:rFonts w:ascii="Times New Roman" w:hAnsi="Times New Roman" w:cs="Times New Roman"/>
                <w:sz w:val="28"/>
                <w:szCs w:val="28"/>
              </w:rPr>
            </w:pPr>
            <w:r>
              <w:rPr>
                <w:rFonts w:ascii="Times New Roman" w:hAnsi="Times New Roman" w:cs="Times New Roman"/>
                <w:sz w:val="28"/>
                <w:szCs w:val="28"/>
              </w:rPr>
              <w:t>у</w:t>
            </w:r>
            <w:r w:rsidR="00A51751" w:rsidRPr="00A51751">
              <w:rPr>
                <w:rFonts w:ascii="Times New Roman" w:hAnsi="Times New Roman" w:cs="Times New Roman"/>
                <w:sz w:val="28"/>
                <w:szCs w:val="28"/>
              </w:rPr>
              <w:t>дельный расход электрической энергии, используемой в системах водоотведения (на 1 куб. метр)</w:t>
            </w:r>
            <w:r w:rsidR="004858C3">
              <w:rPr>
                <w:rFonts w:ascii="Times New Roman" w:hAnsi="Times New Roman" w:cs="Times New Roman"/>
                <w:sz w:val="28"/>
                <w:szCs w:val="28"/>
              </w:rPr>
              <w:t>, ‒</w:t>
            </w:r>
            <w:r w:rsidR="00A51751" w:rsidRPr="00A51751">
              <w:rPr>
                <w:rFonts w:ascii="Times New Roman" w:hAnsi="Times New Roman" w:cs="Times New Roman"/>
                <w:sz w:val="28"/>
                <w:szCs w:val="28"/>
              </w:rPr>
              <w:t xml:space="preserve"> с 2,138 тыс.</w:t>
            </w:r>
            <w:r w:rsidR="00A51751">
              <w:rPr>
                <w:rFonts w:ascii="Times New Roman" w:hAnsi="Times New Roman" w:cs="Times New Roman"/>
                <w:sz w:val="28"/>
                <w:szCs w:val="28"/>
              </w:rPr>
              <w:t xml:space="preserve"> </w:t>
            </w:r>
            <w:r w:rsidR="00A51751" w:rsidRPr="00A51751">
              <w:rPr>
                <w:rFonts w:ascii="Times New Roman" w:hAnsi="Times New Roman" w:cs="Times New Roman"/>
                <w:sz w:val="28"/>
                <w:szCs w:val="28"/>
              </w:rPr>
              <w:t>кВт*</w:t>
            </w:r>
            <w:proofErr w:type="gramStart"/>
            <w:r w:rsidR="00A51751" w:rsidRPr="00A51751">
              <w:rPr>
                <w:rFonts w:ascii="Times New Roman" w:hAnsi="Times New Roman" w:cs="Times New Roman"/>
                <w:sz w:val="28"/>
                <w:szCs w:val="28"/>
              </w:rPr>
              <w:t>ч</w:t>
            </w:r>
            <w:proofErr w:type="gramEnd"/>
            <w:r w:rsidR="00A51751" w:rsidRPr="00A51751">
              <w:rPr>
                <w:rFonts w:ascii="Times New Roman" w:hAnsi="Times New Roman" w:cs="Times New Roman"/>
                <w:sz w:val="28"/>
                <w:szCs w:val="28"/>
              </w:rPr>
              <w:t>/тыс.</w:t>
            </w:r>
            <w:r w:rsidR="004858C3">
              <w:rPr>
                <w:rFonts w:ascii="Times New Roman" w:hAnsi="Times New Roman" w:cs="Times New Roman"/>
                <w:sz w:val="28"/>
                <w:szCs w:val="28"/>
              </w:rPr>
              <w:t xml:space="preserve"> куб. м </w:t>
            </w:r>
            <w:r w:rsidR="00A51751" w:rsidRPr="00A51751">
              <w:rPr>
                <w:rFonts w:ascii="Times New Roman" w:hAnsi="Times New Roman" w:cs="Times New Roman"/>
                <w:sz w:val="28"/>
                <w:szCs w:val="28"/>
              </w:rPr>
              <w:t>до 2,1 тыс.</w:t>
            </w:r>
            <w:r w:rsidR="004858C3">
              <w:rPr>
                <w:rFonts w:ascii="Times New Roman" w:hAnsi="Times New Roman" w:cs="Times New Roman"/>
                <w:sz w:val="28"/>
                <w:szCs w:val="28"/>
              </w:rPr>
              <w:t xml:space="preserve"> </w:t>
            </w:r>
            <w:r w:rsidR="00A51751" w:rsidRPr="00A51751">
              <w:rPr>
                <w:rFonts w:ascii="Times New Roman" w:hAnsi="Times New Roman" w:cs="Times New Roman"/>
                <w:sz w:val="28"/>
                <w:szCs w:val="28"/>
              </w:rPr>
              <w:t>кВт*ч/тыс.</w:t>
            </w:r>
            <w:r w:rsidR="004858C3">
              <w:rPr>
                <w:rFonts w:ascii="Times New Roman" w:hAnsi="Times New Roman" w:cs="Times New Roman"/>
                <w:sz w:val="28"/>
                <w:szCs w:val="28"/>
              </w:rPr>
              <w:t xml:space="preserve"> куб. м</w:t>
            </w:r>
            <w:r w:rsidR="00A51751" w:rsidRPr="00A51751">
              <w:rPr>
                <w:rFonts w:ascii="Times New Roman" w:hAnsi="Times New Roman" w:cs="Times New Roman"/>
                <w:sz w:val="28"/>
                <w:szCs w:val="28"/>
              </w:rPr>
              <w:t>;</w:t>
            </w:r>
          </w:p>
          <w:p w:rsidR="00A51751" w:rsidRPr="00A51751" w:rsidRDefault="00696B62" w:rsidP="00A51751">
            <w:pPr>
              <w:pStyle w:val="afffff7"/>
              <w:jc w:val="both"/>
              <w:rPr>
                <w:rFonts w:ascii="Times New Roman" w:hAnsi="Times New Roman" w:cs="Times New Roman"/>
                <w:sz w:val="28"/>
                <w:szCs w:val="28"/>
              </w:rPr>
            </w:pPr>
            <w:r>
              <w:rPr>
                <w:rFonts w:ascii="Times New Roman" w:hAnsi="Times New Roman" w:cs="Times New Roman"/>
                <w:sz w:val="28"/>
                <w:szCs w:val="28"/>
              </w:rPr>
              <w:t>у</w:t>
            </w:r>
            <w:r w:rsidR="00A51751" w:rsidRPr="00A51751">
              <w:rPr>
                <w:rFonts w:ascii="Times New Roman" w:hAnsi="Times New Roman" w:cs="Times New Roman"/>
                <w:sz w:val="28"/>
                <w:szCs w:val="28"/>
              </w:rPr>
              <w:t>дельный расход электрической энергии в системах уличного освещения (на 1 кв. метр освещаемой площади с уровнем освещенности, соответствующим устано</w:t>
            </w:r>
            <w:r w:rsidR="00A51751" w:rsidRPr="00A51751">
              <w:rPr>
                <w:rFonts w:ascii="Times New Roman" w:hAnsi="Times New Roman" w:cs="Times New Roman"/>
                <w:sz w:val="28"/>
                <w:szCs w:val="28"/>
              </w:rPr>
              <w:t>в</w:t>
            </w:r>
            <w:r w:rsidR="00A51751" w:rsidRPr="00A51751">
              <w:rPr>
                <w:rFonts w:ascii="Times New Roman" w:hAnsi="Times New Roman" w:cs="Times New Roman"/>
                <w:sz w:val="28"/>
                <w:szCs w:val="28"/>
              </w:rPr>
              <w:t xml:space="preserve">ленным нормативам) </w:t>
            </w:r>
            <w:r w:rsidR="004858C3">
              <w:rPr>
                <w:rFonts w:ascii="Times New Roman" w:hAnsi="Times New Roman" w:cs="Times New Roman"/>
                <w:sz w:val="28"/>
                <w:szCs w:val="28"/>
              </w:rPr>
              <w:t xml:space="preserve">‒ </w:t>
            </w:r>
            <w:r w:rsidR="00A51751" w:rsidRPr="00A51751">
              <w:rPr>
                <w:rFonts w:ascii="Times New Roman" w:hAnsi="Times New Roman" w:cs="Times New Roman"/>
                <w:sz w:val="28"/>
                <w:szCs w:val="28"/>
              </w:rPr>
              <w:t>с 1,87 кВт*</w:t>
            </w:r>
            <w:proofErr w:type="gramStart"/>
            <w:r w:rsidR="00A51751" w:rsidRPr="00A51751">
              <w:rPr>
                <w:rFonts w:ascii="Times New Roman" w:hAnsi="Times New Roman" w:cs="Times New Roman"/>
                <w:sz w:val="28"/>
                <w:szCs w:val="28"/>
              </w:rPr>
              <w:t>ч</w:t>
            </w:r>
            <w:proofErr w:type="gramEnd"/>
            <w:r w:rsidR="00A51751" w:rsidRPr="00A51751">
              <w:rPr>
                <w:rFonts w:ascii="Times New Roman" w:hAnsi="Times New Roman" w:cs="Times New Roman"/>
                <w:sz w:val="28"/>
                <w:szCs w:val="28"/>
              </w:rPr>
              <w:t>/</w:t>
            </w:r>
            <w:r w:rsidR="004858C3">
              <w:rPr>
                <w:rFonts w:ascii="Times New Roman" w:hAnsi="Times New Roman" w:cs="Times New Roman"/>
                <w:sz w:val="28"/>
                <w:szCs w:val="28"/>
              </w:rPr>
              <w:t>кв. м</w:t>
            </w:r>
            <w:r w:rsidR="00A51751" w:rsidRPr="00A51751">
              <w:rPr>
                <w:rFonts w:ascii="Times New Roman" w:hAnsi="Times New Roman" w:cs="Times New Roman"/>
                <w:sz w:val="28"/>
                <w:szCs w:val="28"/>
                <w:vertAlign w:val="superscript"/>
              </w:rPr>
              <w:t xml:space="preserve"> </w:t>
            </w:r>
            <w:r w:rsidR="00A51751" w:rsidRPr="00A51751">
              <w:rPr>
                <w:rFonts w:ascii="Times New Roman" w:hAnsi="Times New Roman" w:cs="Times New Roman"/>
                <w:sz w:val="28"/>
                <w:szCs w:val="28"/>
              </w:rPr>
              <w:t>до 1,87 кВт*ч/</w:t>
            </w:r>
            <w:r w:rsidR="004858C3">
              <w:rPr>
                <w:rFonts w:ascii="Times New Roman" w:hAnsi="Times New Roman" w:cs="Times New Roman"/>
                <w:sz w:val="28"/>
                <w:szCs w:val="28"/>
              </w:rPr>
              <w:t>кв. м</w:t>
            </w:r>
            <w:r w:rsidR="00A51751" w:rsidRPr="00A51751">
              <w:rPr>
                <w:rFonts w:ascii="Times New Roman" w:hAnsi="Times New Roman" w:cs="Times New Roman"/>
                <w:sz w:val="28"/>
                <w:szCs w:val="28"/>
              </w:rPr>
              <w:t>;</w:t>
            </w:r>
          </w:p>
          <w:p w:rsidR="00A51751" w:rsidRPr="00A51751" w:rsidRDefault="00696B62" w:rsidP="00A51751">
            <w:pPr>
              <w:jc w:val="both"/>
            </w:pPr>
            <w:r>
              <w:t>п</w:t>
            </w:r>
            <w:r w:rsidR="00A51751" w:rsidRPr="00A51751">
              <w:t>овышение обеспеченности населения централизова</w:t>
            </w:r>
            <w:r w:rsidR="00A51751" w:rsidRPr="00A51751">
              <w:t>н</w:t>
            </w:r>
            <w:r w:rsidR="00A51751" w:rsidRPr="00A51751">
              <w:t>ными услугами водоснабжения</w:t>
            </w:r>
            <w:r w:rsidR="004858C3">
              <w:t xml:space="preserve"> ‒</w:t>
            </w:r>
            <w:r w:rsidR="00A51751" w:rsidRPr="00A51751">
              <w:t xml:space="preserve"> с 91,1% до 93,2%;</w:t>
            </w:r>
          </w:p>
          <w:p w:rsidR="00A51751" w:rsidRPr="00A51751" w:rsidRDefault="00696B62" w:rsidP="00A51751">
            <w:pPr>
              <w:jc w:val="both"/>
            </w:pPr>
            <w:r>
              <w:t>п</w:t>
            </w:r>
            <w:r w:rsidR="00A51751" w:rsidRPr="00A51751">
              <w:t>овышение обеспеченности населения централизова</w:t>
            </w:r>
            <w:r w:rsidR="00A51751" w:rsidRPr="00A51751">
              <w:t>н</w:t>
            </w:r>
            <w:r w:rsidR="00A51751" w:rsidRPr="00A51751">
              <w:t xml:space="preserve">ными услугами теплоснабжения </w:t>
            </w:r>
            <w:r w:rsidR="004858C3">
              <w:t xml:space="preserve">‒ </w:t>
            </w:r>
            <w:r w:rsidR="00A51751" w:rsidRPr="00A51751">
              <w:t>с 91,5% до 93,9%;</w:t>
            </w:r>
          </w:p>
          <w:p w:rsidR="00A51751" w:rsidRPr="00A51751" w:rsidRDefault="00696B62" w:rsidP="00A51751">
            <w:pPr>
              <w:jc w:val="both"/>
            </w:pPr>
            <w:r>
              <w:t>у</w:t>
            </w:r>
            <w:r w:rsidR="00A51751" w:rsidRPr="00A51751">
              <w:t xml:space="preserve">дельный вес проб воды, не отвечающих гигиеническим </w:t>
            </w:r>
            <w:r w:rsidR="00A51751" w:rsidRPr="00A51751">
              <w:lastRenderedPageBreak/>
              <w:t xml:space="preserve">нормативам: по санитарно-химическим показателям </w:t>
            </w:r>
            <w:r w:rsidR="004858C3">
              <w:t xml:space="preserve">‒    </w:t>
            </w:r>
            <w:r w:rsidR="00A51751" w:rsidRPr="00A51751">
              <w:t>с 32,8% до 4,0%;</w:t>
            </w:r>
          </w:p>
          <w:p w:rsidR="00A51751" w:rsidRPr="00A51751" w:rsidRDefault="00696B62" w:rsidP="00A51751">
            <w:pPr>
              <w:jc w:val="both"/>
            </w:pPr>
            <w:r>
              <w:t>д</w:t>
            </w:r>
            <w:r w:rsidR="00A51751" w:rsidRPr="00A51751">
              <w:t>оля уличной водопроводной сети, нуждающейся в з</w:t>
            </w:r>
            <w:r w:rsidR="00A51751" w:rsidRPr="00A51751">
              <w:t>а</w:t>
            </w:r>
            <w:r w:rsidR="00A51751" w:rsidRPr="00A51751">
              <w:t>мене</w:t>
            </w:r>
            <w:r w:rsidR="004858C3">
              <w:t>, ‒</w:t>
            </w:r>
            <w:r w:rsidR="00A51751" w:rsidRPr="00A51751">
              <w:t xml:space="preserve"> с 20% до 5,4%;</w:t>
            </w:r>
          </w:p>
          <w:p w:rsidR="00A51751" w:rsidRPr="00A51751" w:rsidRDefault="00696B62" w:rsidP="00A51751">
            <w:pPr>
              <w:jc w:val="both"/>
            </w:pPr>
            <w:r>
              <w:t>д</w:t>
            </w:r>
            <w:r w:rsidR="00A51751" w:rsidRPr="00A51751">
              <w:t>оля уличной тепловой сети, нуждающейся в замене</w:t>
            </w:r>
            <w:r w:rsidR="004858C3">
              <w:t xml:space="preserve">, ‒  </w:t>
            </w:r>
            <w:r w:rsidR="00A51751" w:rsidRPr="00A51751">
              <w:t xml:space="preserve"> с 26,7% до 9,2%;</w:t>
            </w:r>
          </w:p>
          <w:p w:rsidR="00A51751" w:rsidRPr="00A51751" w:rsidRDefault="00696B62" w:rsidP="00A51751">
            <w:pPr>
              <w:jc w:val="both"/>
            </w:pPr>
            <w:r>
              <w:t>д</w:t>
            </w:r>
            <w:r w:rsidR="00A51751" w:rsidRPr="00A51751">
              <w:t>оля сточных вод, очищенных до нормативных знач</w:t>
            </w:r>
            <w:r w:rsidR="00A51751" w:rsidRPr="00A51751">
              <w:t>е</w:t>
            </w:r>
            <w:r w:rsidR="00A51751" w:rsidRPr="00A51751">
              <w:t>ний, в общем объеме сточных вод, пропущенных через очистные сооружения</w:t>
            </w:r>
            <w:r w:rsidR="004858C3">
              <w:t xml:space="preserve">, ‒ </w:t>
            </w:r>
            <w:r w:rsidR="00A51751" w:rsidRPr="00A51751">
              <w:t>с 78,9% до 97,8%;</w:t>
            </w:r>
          </w:p>
          <w:p w:rsidR="00A51751" w:rsidRPr="00A51751" w:rsidRDefault="00696B62" w:rsidP="00A51751">
            <w:pPr>
              <w:jc w:val="both"/>
            </w:pPr>
            <w:r>
              <w:t>д</w:t>
            </w:r>
            <w:r w:rsidR="00A51751" w:rsidRPr="00A51751">
              <w:t>оля потерь воды при ее передаче в общем объеме пер</w:t>
            </w:r>
            <w:r w:rsidR="00A51751" w:rsidRPr="00A51751">
              <w:t>е</w:t>
            </w:r>
            <w:r w:rsidR="00A51751" w:rsidRPr="00A51751">
              <w:t>данной воды</w:t>
            </w:r>
            <w:r w:rsidR="004858C3">
              <w:t xml:space="preserve"> ‒</w:t>
            </w:r>
            <w:r w:rsidR="00A51751" w:rsidRPr="00A51751">
              <w:t xml:space="preserve"> с 13,6% до 8,0%;</w:t>
            </w:r>
          </w:p>
          <w:p w:rsidR="00A51751" w:rsidRPr="00A51751" w:rsidRDefault="00696B62" w:rsidP="00A51751">
            <w:pPr>
              <w:jc w:val="both"/>
            </w:pPr>
            <w:r>
              <w:t>д</w:t>
            </w:r>
            <w:r w:rsidR="00A51751" w:rsidRPr="00A51751">
              <w:t>оля потерь тепловой энергии при ее передаче в общем объеме переданной тепловой энергии</w:t>
            </w:r>
            <w:r w:rsidR="004858C3">
              <w:t xml:space="preserve"> ‒</w:t>
            </w:r>
            <w:r w:rsidR="00A51751" w:rsidRPr="00A51751">
              <w:t xml:space="preserve"> с 13,9% до 7,8%;</w:t>
            </w:r>
          </w:p>
          <w:p w:rsidR="00A51751" w:rsidRPr="00A51751" w:rsidRDefault="00696B62" w:rsidP="00A51751">
            <w:pPr>
              <w:jc w:val="both"/>
            </w:pPr>
            <w:r>
              <w:t>у</w:t>
            </w:r>
            <w:r w:rsidR="00A51751" w:rsidRPr="00A51751">
              <w:t xml:space="preserve">ровень газификации котельных </w:t>
            </w:r>
            <w:r w:rsidR="004858C3">
              <w:t xml:space="preserve">‒ </w:t>
            </w:r>
            <w:r w:rsidR="00A51751" w:rsidRPr="00A51751">
              <w:t>с 30,8% до 69%;</w:t>
            </w:r>
          </w:p>
          <w:p w:rsidR="00A51751" w:rsidRPr="00A51751" w:rsidRDefault="00696B62" w:rsidP="00696B62">
            <w:pPr>
              <w:jc w:val="both"/>
              <w:rPr>
                <w:strike/>
                <w:lang w:eastAsia="en-US"/>
              </w:rPr>
            </w:pPr>
            <w:r>
              <w:t>д</w:t>
            </w:r>
            <w:r w:rsidR="00A51751" w:rsidRPr="00A51751">
              <w:t>оля площади жилищного фонда, обеспеченного всеми видами благоустройства, в общей площади жи</w:t>
            </w:r>
            <w:r>
              <w:t xml:space="preserve">лищного фонда </w:t>
            </w:r>
            <w:r w:rsidR="004858C3">
              <w:t xml:space="preserve">‒ </w:t>
            </w:r>
            <w:r>
              <w:t>с 71,0% до 78,0%.</w:t>
            </w:r>
            <w:r w:rsidR="004858C3">
              <w:t>».</w:t>
            </w:r>
          </w:p>
        </w:tc>
      </w:tr>
    </w:tbl>
    <w:p w:rsidR="00A51751" w:rsidRPr="00097E97" w:rsidRDefault="00097E97" w:rsidP="00097E97">
      <w:pPr>
        <w:pStyle w:val="afffff5"/>
        <w:suppressAutoHyphens w:val="0"/>
        <w:spacing w:line="240" w:lineRule="auto"/>
        <w:ind w:left="0"/>
        <w:contextualSpacing/>
        <w:rPr>
          <w:sz w:val="28"/>
          <w:szCs w:val="28"/>
        </w:rPr>
      </w:pPr>
      <w:r w:rsidRPr="00097E97">
        <w:rPr>
          <w:sz w:val="28"/>
          <w:szCs w:val="28"/>
        </w:rPr>
        <w:lastRenderedPageBreak/>
        <w:t xml:space="preserve">1.2. </w:t>
      </w:r>
      <w:r w:rsidR="00A51751" w:rsidRPr="00097E97">
        <w:rPr>
          <w:sz w:val="28"/>
          <w:szCs w:val="28"/>
        </w:rPr>
        <w:t xml:space="preserve">Раздел </w:t>
      </w:r>
      <w:r>
        <w:rPr>
          <w:sz w:val="28"/>
          <w:szCs w:val="28"/>
        </w:rPr>
        <w:t>«</w:t>
      </w:r>
      <w:r w:rsidR="00A51751" w:rsidRPr="00097E97">
        <w:rPr>
          <w:sz w:val="28"/>
          <w:szCs w:val="28"/>
          <w:lang w:val="en-US"/>
        </w:rPr>
        <w:t>II</w:t>
      </w:r>
      <w:r>
        <w:rPr>
          <w:sz w:val="28"/>
          <w:szCs w:val="28"/>
        </w:rPr>
        <w:t>.</w:t>
      </w:r>
      <w:r w:rsidR="00A51751" w:rsidRPr="00097E97">
        <w:rPr>
          <w:sz w:val="28"/>
          <w:szCs w:val="28"/>
        </w:rPr>
        <w:t xml:space="preserve"> Цели, задачи и показатели их достижения</w:t>
      </w:r>
      <w:r>
        <w:rPr>
          <w:sz w:val="28"/>
          <w:szCs w:val="28"/>
        </w:rPr>
        <w:t>»</w:t>
      </w:r>
      <w:r w:rsidR="00A51751" w:rsidRPr="00097E97">
        <w:rPr>
          <w:sz w:val="28"/>
          <w:szCs w:val="28"/>
        </w:rPr>
        <w:t xml:space="preserve"> изложить в н</w:t>
      </w:r>
      <w:r w:rsidR="00A51751" w:rsidRPr="00097E97">
        <w:rPr>
          <w:sz w:val="28"/>
          <w:szCs w:val="28"/>
        </w:rPr>
        <w:t>о</w:t>
      </w:r>
      <w:r w:rsidR="00A51751" w:rsidRPr="00097E97">
        <w:rPr>
          <w:sz w:val="28"/>
          <w:szCs w:val="28"/>
        </w:rPr>
        <w:t>вой редакции:</w:t>
      </w:r>
    </w:p>
    <w:p w:rsidR="00A51751" w:rsidRPr="00097E97" w:rsidRDefault="00097E97" w:rsidP="00097E97">
      <w:pPr>
        <w:ind w:firstLine="709"/>
        <w:jc w:val="both"/>
      </w:pPr>
      <w:r>
        <w:t>«</w:t>
      </w:r>
      <w:r w:rsidR="00A51751" w:rsidRPr="00097E97">
        <w:t>Целями муниципальной программы являются:</w:t>
      </w:r>
    </w:p>
    <w:p w:rsidR="00A51751" w:rsidRPr="00097E97" w:rsidRDefault="00A51751" w:rsidP="00097E97">
      <w:pPr>
        <w:ind w:firstLine="709"/>
        <w:jc w:val="both"/>
      </w:pPr>
      <w:r w:rsidRPr="00097E97">
        <w:t>повышение надежности и качества предоставления жилищно-коммунальных услуг;</w:t>
      </w:r>
    </w:p>
    <w:p w:rsidR="00A51751" w:rsidRPr="00097E97" w:rsidRDefault="00A51751" w:rsidP="00097E97">
      <w:pPr>
        <w:ind w:firstLine="709"/>
        <w:jc w:val="both"/>
      </w:pPr>
      <w:r w:rsidRPr="00097E97">
        <w:t>повышение эффективности использования топливно-энергетических р</w:t>
      </w:r>
      <w:r w:rsidRPr="00097E97">
        <w:t>е</w:t>
      </w:r>
      <w:r w:rsidRPr="00097E97">
        <w:t>сурсов.</w:t>
      </w:r>
    </w:p>
    <w:p w:rsidR="00A51751" w:rsidRPr="00097E97" w:rsidRDefault="00A51751" w:rsidP="00097E97">
      <w:pPr>
        <w:ind w:firstLine="709"/>
        <w:jc w:val="both"/>
      </w:pPr>
      <w:r w:rsidRPr="00097E97">
        <w:t>Цели муниципальной программы соответствуют:</w:t>
      </w:r>
    </w:p>
    <w:p w:rsidR="00A51751" w:rsidRPr="00097E97" w:rsidRDefault="00A51751" w:rsidP="00097E97">
      <w:pPr>
        <w:ind w:firstLine="709"/>
        <w:jc w:val="both"/>
      </w:pPr>
      <w:proofErr w:type="gramStart"/>
      <w:r w:rsidRPr="00097E97">
        <w:t>приоритетам государственной жилищной политики, определенным Ко</w:t>
      </w:r>
      <w:r w:rsidRPr="00097E97">
        <w:t>н</w:t>
      </w:r>
      <w:r w:rsidRPr="00097E97">
        <w:t>цепцией долгосрочного социально-экономического развития Российской Фед</w:t>
      </w:r>
      <w:r w:rsidRPr="00097E97">
        <w:t>е</w:t>
      </w:r>
      <w:r w:rsidRPr="00097E97">
        <w:t>рации на период до 2020 года, утвержденной распоряжением Правительства Российской Федерации от 17.11.2008 № 1662-р, а также целевым ориентирам, определенным Указом Президента Российской Федерации от 07.05.2012 № 600 «О мерах по обеспечению граждан Российской Федерации доступным ко</w:t>
      </w:r>
      <w:r w:rsidRPr="00097E97">
        <w:t>м</w:t>
      </w:r>
      <w:r w:rsidRPr="00097E97">
        <w:t>фортным жильем и повышению качества жилищно-коммунальных услуг»;</w:t>
      </w:r>
      <w:proofErr w:type="gramEnd"/>
    </w:p>
    <w:p w:rsidR="00A51751" w:rsidRPr="00097E97" w:rsidRDefault="00A51751" w:rsidP="00097E97">
      <w:pPr>
        <w:ind w:firstLine="709"/>
        <w:jc w:val="both"/>
      </w:pPr>
      <w:r w:rsidRPr="00097E97">
        <w:t>приоритетам социально-экономического развития автономного округа, определенным стратегией социально-экономического развития Нижневарто</w:t>
      </w:r>
      <w:r w:rsidRPr="00097E97">
        <w:t>в</w:t>
      </w:r>
      <w:r w:rsidRPr="00097E97">
        <w:t>ского района до 2020 года;</w:t>
      </w:r>
    </w:p>
    <w:p w:rsidR="00A51751" w:rsidRPr="00097E97" w:rsidRDefault="00A51751" w:rsidP="00097E97">
      <w:pPr>
        <w:ind w:firstLine="709"/>
        <w:jc w:val="both"/>
      </w:pPr>
      <w:r w:rsidRPr="00097E97">
        <w:t>приоритетам государственной политики, определенным Указом През</w:t>
      </w:r>
      <w:r w:rsidRPr="00097E97">
        <w:t>и</w:t>
      </w:r>
      <w:r w:rsidRPr="00097E97">
        <w:t>дента Российской Федерации от 04.06.2008 № 889 «О некоторых мерах по п</w:t>
      </w:r>
      <w:r w:rsidRPr="00097E97">
        <w:t>о</w:t>
      </w:r>
      <w:r w:rsidRPr="00097E97">
        <w:t>вышению энергетической и экологической эффективности российской экон</w:t>
      </w:r>
      <w:r w:rsidRPr="00097E97">
        <w:t>о</w:t>
      </w:r>
      <w:r w:rsidRPr="00097E97">
        <w:t>мики» и Энергетической стратегией России на период до 2030 года.</w:t>
      </w:r>
    </w:p>
    <w:p w:rsidR="00A51751" w:rsidRPr="00097E97" w:rsidRDefault="00A51751" w:rsidP="00097E97">
      <w:pPr>
        <w:ind w:firstLine="709"/>
        <w:jc w:val="both"/>
      </w:pPr>
      <w:r w:rsidRPr="00097E97">
        <w:t>Достижение целей муниципальной программы будет обеспечено путем решения следующих задач:</w:t>
      </w:r>
    </w:p>
    <w:p w:rsidR="00A51751" w:rsidRPr="00097E97" w:rsidRDefault="00A51751" w:rsidP="00097E97">
      <w:pPr>
        <w:ind w:firstLine="709"/>
        <w:jc w:val="both"/>
      </w:pPr>
      <w:r w:rsidRPr="00097E97">
        <w:t>реконструкция, расширение, модернизация, строительство объектов си</w:t>
      </w:r>
      <w:r w:rsidRPr="00097E97">
        <w:t>с</w:t>
      </w:r>
      <w:r w:rsidRPr="00097E97">
        <w:t>темы водоснабжения и водоотведения, теплоснабжения, газоснабжения;</w:t>
      </w:r>
    </w:p>
    <w:p w:rsidR="00A51751" w:rsidRPr="00097E97" w:rsidRDefault="00A51751" w:rsidP="00097E97">
      <w:pPr>
        <w:ind w:firstLine="709"/>
        <w:jc w:val="both"/>
      </w:pPr>
      <w:r w:rsidRPr="00097E97">
        <w:t>капитальный ремонт (с заменой) систем теплоснабжения, водоснабжения и водоотведения для подготовки к осенне-зимнему периоду;</w:t>
      </w:r>
    </w:p>
    <w:p w:rsidR="00A51751" w:rsidRPr="00097E97" w:rsidRDefault="00A51751" w:rsidP="00097E97">
      <w:pPr>
        <w:ind w:firstLine="709"/>
        <w:jc w:val="both"/>
      </w:pPr>
      <w:r w:rsidRPr="00097E97">
        <w:lastRenderedPageBreak/>
        <w:t>реализация мероприятий в сфере жилищно-коммунального хозяйства</w:t>
      </w:r>
      <w:r w:rsidR="00097E97">
        <w:t xml:space="preserve">               </w:t>
      </w:r>
      <w:r w:rsidRPr="00097E97">
        <w:t xml:space="preserve"> и социальной сферы; </w:t>
      </w:r>
    </w:p>
    <w:p w:rsidR="00A51751" w:rsidRPr="00097E97" w:rsidRDefault="00A51751" w:rsidP="00097E97">
      <w:pPr>
        <w:ind w:firstLine="709"/>
        <w:jc w:val="both"/>
      </w:pPr>
      <w:r w:rsidRPr="00097E97">
        <w:t>обеспечение бесперебойной работы объектов жилищно-коммунального хозяйства и социальной сферы при работе в осенне-зимний период;</w:t>
      </w:r>
    </w:p>
    <w:p w:rsidR="00A51751" w:rsidRPr="00097E97" w:rsidRDefault="00A51751" w:rsidP="00097E97">
      <w:pPr>
        <w:ind w:firstLine="709"/>
        <w:jc w:val="both"/>
      </w:pPr>
      <w:r w:rsidRPr="00097E97">
        <w:t xml:space="preserve">повышение </w:t>
      </w:r>
      <w:proofErr w:type="gramStart"/>
      <w:r w:rsidRPr="00097E97">
        <w:t>эффективности содержания общего имущества многоква</w:t>
      </w:r>
      <w:r w:rsidRPr="00097E97">
        <w:t>р</w:t>
      </w:r>
      <w:r w:rsidRPr="00097E97">
        <w:t>тирных домов</w:t>
      </w:r>
      <w:proofErr w:type="gramEnd"/>
      <w:r w:rsidRPr="00097E97">
        <w:t xml:space="preserve">; </w:t>
      </w:r>
    </w:p>
    <w:p w:rsidR="00A51751" w:rsidRPr="00097E97" w:rsidRDefault="00A51751" w:rsidP="00097E97">
      <w:pPr>
        <w:ind w:firstLine="709"/>
        <w:jc w:val="both"/>
        <w:rPr>
          <w:rFonts w:eastAsia="Batang"/>
        </w:rPr>
      </w:pPr>
      <w:r w:rsidRPr="00097E97">
        <w:t>обеспечение равных прав потребителей на получение энергетических р</w:t>
      </w:r>
      <w:r w:rsidRPr="00097E97">
        <w:t>е</w:t>
      </w:r>
      <w:r w:rsidRPr="00097E97">
        <w:t>сурсов;</w:t>
      </w:r>
    </w:p>
    <w:p w:rsidR="00A51751" w:rsidRPr="00097E97" w:rsidRDefault="00A51751" w:rsidP="00097E97">
      <w:pPr>
        <w:ind w:firstLine="709"/>
        <w:jc w:val="both"/>
        <w:rPr>
          <w:rFonts w:eastAsiaTheme="minorHAnsi"/>
        </w:rPr>
      </w:pPr>
      <w:r w:rsidRPr="00097E97">
        <w:t>повышение энергетической эффективности при производстве и передаче энергетических ресурсов.</w:t>
      </w:r>
    </w:p>
    <w:p w:rsidR="00A51751" w:rsidRPr="00097E97" w:rsidRDefault="00A51751" w:rsidP="00097E97">
      <w:pPr>
        <w:ind w:firstLine="709"/>
        <w:jc w:val="both"/>
        <w:rPr>
          <w:rFonts w:eastAsia="Batang"/>
        </w:rPr>
      </w:pPr>
      <w:bookmarkStart w:id="0" w:name="sub_10141"/>
      <w:r w:rsidRPr="00097E97">
        <w:t>Достижение целей муниципальной программы определяется целевыми значениями показателей муниципальной программы, перечень которых пре</w:t>
      </w:r>
      <w:r w:rsidRPr="00097E97">
        <w:t>д</w:t>
      </w:r>
      <w:r w:rsidRPr="00097E97">
        <w:t>ставлен в приложении 1 к муниципальной программе.</w:t>
      </w:r>
    </w:p>
    <w:p w:rsidR="00A51751" w:rsidRPr="00097E97" w:rsidRDefault="00A51751" w:rsidP="00097E97">
      <w:pPr>
        <w:ind w:firstLine="709"/>
        <w:jc w:val="both"/>
        <w:rPr>
          <w:rFonts w:eastAsiaTheme="minorHAnsi"/>
        </w:rPr>
      </w:pPr>
      <w:proofErr w:type="gramStart"/>
      <w:r w:rsidRPr="00097E97">
        <w:t>Состав целевых показателей муниципальной программы определен, и</w:t>
      </w:r>
      <w:r w:rsidRPr="00097E97">
        <w:t>с</w:t>
      </w:r>
      <w:r w:rsidRPr="00097E97">
        <w:t>ходя из принципа необходимости и достаточности информации для характер</w:t>
      </w:r>
      <w:r w:rsidRPr="00097E97">
        <w:t>и</w:t>
      </w:r>
      <w:r w:rsidRPr="00097E97">
        <w:t xml:space="preserve">стики достижения целей и решения задач муниципальной программы. </w:t>
      </w:r>
      <w:proofErr w:type="gramEnd"/>
    </w:p>
    <w:p w:rsidR="00A51751" w:rsidRPr="00097E97" w:rsidRDefault="00A51751" w:rsidP="00097E97">
      <w:pPr>
        <w:pStyle w:val="ConsPlusNormal"/>
        <w:widowControl/>
        <w:ind w:firstLine="709"/>
        <w:jc w:val="both"/>
        <w:rPr>
          <w:rFonts w:ascii="Times New Roman" w:hAnsi="Times New Roman" w:cs="Times New Roman"/>
          <w:sz w:val="28"/>
          <w:szCs w:val="28"/>
        </w:rPr>
      </w:pPr>
      <w:proofErr w:type="gramStart"/>
      <w:r w:rsidRPr="00097E97">
        <w:rPr>
          <w:rFonts w:ascii="Times New Roman" w:hAnsi="Times New Roman" w:cs="Times New Roman"/>
          <w:sz w:val="28"/>
          <w:szCs w:val="28"/>
        </w:rPr>
        <w:t>Целевые показатели в области энергосбережения и повышения энергет</w:t>
      </w:r>
      <w:r w:rsidRPr="00097E97">
        <w:rPr>
          <w:rFonts w:ascii="Times New Roman" w:hAnsi="Times New Roman" w:cs="Times New Roman"/>
          <w:sz w:val="28"/>
          <w:szCs w:val="28"/>
        </w:rPr>
        <w:t>и</w:t>
      </w:r>
      <w:r w:rsidRPr="00097E97">
        <w:rPr>
          <w:rFonts w:ascii="Times New Roman" w:hAnsi="Times New Roman" w:cs="Times New Roman"/>
          <w:sz w:val="28"/>
          <w:szCs w:val="28"/>
        </w:rPr>
        <w:t xml:space="preserve">ческой эффективности рассчитываются по </w:t>
      </w:r>
      <w:hyperlink r:id="rId9" w:history="1">
        <w:r w:rsidRPr="00097E97">
          <w:rPr>
            <w:rStyle w:val="af9"/>
            <w:rFonts w:ascii="Times New Roman" w:hAnsi="Times New Roman" w:cs="Times New Roman"/>
            <w:color w:val="auto"/>
            <w:sz w:val="28"/>
            <w:szCs w:val="28"/>
            <w:u w:val="none"/>
          </w:rPr>
          <w:t>Методике</w:t>
        </w:r>
      </w:hyperlink>
      <w:r w:rsidRPr="00097E97">
        <w:rPr>
          <w:rFonts w:ascii="Times New Roman" w:hAnsi="Times New Roman" w:cs="Times New Roman"/>
          <w:sz w:val="28"/>
          <w:szCs w:val="28"/>
        </w:rPr>
        <w:t xml:space="preserve"> </w:t>
      </w:r>
      <w:r w:rsidR="00097E97">
        <w:rPr>
          <w:rFonts w:ascii="Times New Roman" w:hAnsi="Times New Roman" w:cs="Times New Roman"/>
          <w:sz w:val="28"/>
          <w:szCs w:val="28"/>
        </w:rPr>
        <w:t>р</w:t>
      </w:r>
      <w:r w:rsidRPr="00097E97">
        <w:rPr>
          <w:rFonts w:ascii="Times New Roman" w:hAnsi="Times New Roman" w:cs="Times New Roman"/>
          <w:sz w:val="28"/>
          <w:szCs w:val="28"/>
        </w:rPr>
        <w:t>асчета значений целевых показателей в области энергосбережения и повышения энергетической эффе</w:t>
      </w:r>
      <w:r w:rsidRPr="00097E97">
        <w:rPr>
          <w:rFonts w:ascii="Times New Roman" w:hAnsi="Times New Roman" w:cs="Times New Roman"/>
          <w:sz w:val="28"/>
          <w:szCs w:val="28"/>
        </w:rPr>
        <w:t>к</w:t>
      </w:r>
      <w:r w:rsidRPr="00097E97">
        <w:rPr>
          <w:rFonts w:ascii="Times New Roman" w:hAnsi="Times New Roman" w:cs="Times New Roman"/>
          <w:sz w:val="28"/>
          <w:szCs w:val="28"/>
        </w:rPr>
        <w:t>тивности, в том числе в сопоставимых условиях</w:t>
      </w:r>
      <w:r w:rsidR="00097E97">
        <w:rPr>
          <w:rFonts w:ascii="Times New Roman" w:hAnsi="Times New Roman" w:cs="Times New Roman"/>
          <w:sz w:val="28"/>
          <w:szCs w:val="28"/>
        </w:rPr>
        <w:t>,</w:t>
      </w:r>
      <w:r w:rsidRPr="00097E97">
        <w:rPr>
          <w:rFonts w:ascii="Times New Roman" w:hAnsi="Times New Roman" w:cs="Times New Roman"/>
          <w:sz w:val="28"/>
          <w:szCs w:val="28"/>
        </w:rPr>
        <w:t xml:space="preserve"> утвержденной приказом М</w:t>
      </w:r>
      <w:r w:rsidRPr="00097E97">
        <w:rPr>
          <w:rFonts w:ascii="Times New Roman" w:hAnsi="Times New Roman" w:cs="Times New Roman"/>
          <w:sz w:val="28"/>
          <w:szCs w:val="28"/>
        </w:rPr>
        <w:t>и</w:t>
      </w:r>
      <w:r w:rsidRPr="00097E97">
        <w:rPr>
          <w:rFonts w:ascii="Times New Roman" w:hAnsi="Times New Roman" w:cs="Times New Roman"/>
          <w:sz w:val="28"/>
          <w:szCs w:val="28"/>
        </w:rPr>
        <w:t>нистерством энергетики Российской Федерации от 30.06.2014 №</w:t>
      </w:r>
      <w:r w:rsidR="00097E97">
        <w:rPr>
          <w:rFonts w:ascii="Times New Roman" w:hAnsi="Times New Roman" w:cs="Times New Roman"/>
          <w:sz w:val="28"/>
          <w:szCs w:val="28"/>
        </w:rPr>
        <w:t xml:space="preserve"> </w:t>
      </w:r>
      <w:r w:rsidRPr="00097E97">
        <w:rPr>
          <w:rFonts w:ascii="Times New Roman" w:hAnsi="Times New Roman" w:cs="Times New Roman"/>
          <w:sz w:val="28"/>
          <w:szCs w:val="28"/>
        </w:rPr>
        <w:t xml:space="preserve">399.    </w:t>
      </w:r>
      <w:proofErr w:type="gramEnd"/>
    </w:p>
    <w:bookmarkEnd w:id="0"/>
    <w:p w:rsidR="00A51751" w:rsidRPr="00097E97" w:rsidRDefault="00A51751" w:rsidP="00097E97">
      <w:pPr>
        <w:ind w:firstLine="709"/>
        <w:jc w:val="both"/>
      </w:pPr>
      <w:r w:rsidRPr="00097E97">
        <w:t xml:space="preserve">Показатель «Обеспеченность населения централизованными услугами водоснабжения, %» рассчитывается как отношение показателя площади жилых помещений, оборудованных централизованным водопроводом, и показателя общей площади жилых помещений. Источник информации: </w:t>
      </w:r>
      <w:r w:rsidR="00097E97">
        <w:t>г</w:t>
      </w:r>
      <w:r w:rsidRPr="00097E97">
        <w:t xml:space="preserve">одовая </w:t>
      </w:r>
      <w:hyperlink r:id="rId10" w:history="1">
        <w:r w:rsidRPr="00097E97">
          <w:rPr>
            <w:rStyle w:val="af9"/>
            <w:color w:val="auto"/>
            <w:u w:val="none"/>
          </w:rPr>
          <w:t>форма</w:t>
        </w:r>
      </w:hyperlink>
      <w:r w:rsidRPr="00097E97">
        <w:t xml:space="preserve"> ф</w:t>
      </w:r>
      <w:r w:rsidRPr="00097E97">
        <w:t>е</w:t>
      </w:r>
      <w:r w:rsidRPr="00097E97">
        <w:t>дерального статистического наблюдения № 1-жилфонд «Сведения о жилищном фонде», ежегодно утверждаемая приказом Росстата.</w:t>
      </w:r>
    </w:p>
    <w:p w:rsidR="00A51751" w:rsidRPr="00097E97" w:rsidRDefault="00A51751" w:rsidP="00097E97">
      <w:pPr>
        <w:ind w:firstLine="709"/>
        <w:jc w:val="both"/>
      </w:pPr>
      <w:r w:rsidRPr="00097E97">
        <w:t>Показатель «Обеспеченность населения централизованными услугами теплоснабжения, %» рассчитывается как отношение показателя площади ж</w:t>
      </w:r>
      <w:r w:rsidRPr="00097E97">
        <w:t>и</w:t>
      </w:r>
      <w:r w:rsidRPr="00097E97">
        <w:t>лых помещений, оборудованных централизованным теплоснабжением, и пок</w:t>
      </w:r>
      <w:r w:rsidRPr="00097E97">
        <w:t>а</w:t>
      </w:r>
      <w:r w:rsidRPr="00097E97">
        <w:t xml:space="preserve">зателя общей площади жилых помещений. Источник информации: </w:t>
      </w:r>
      <w:r w:rsidR="00097E97">
        <w:t>г</w:t>
      </w:r>
      <w:r w:rsidRPr="00097E97">
        <w:t xml:space="preserve">одовая </w:t>
      </w:r>
      <w:hyperlink r:id="rId11" w:history="1">
        <w:r w:rsidRPr="00097E97">
          <w:rPr>
            <w:rStyle w:val="af9"/>
            <w:color w:val="auto"/>
            <w:u w:val="none"/>
          </w:rPr>
          <w:t>форма</w:t>
        </w:r>
      </w:hyperlink>
      <w:r w:rsidRPr="00097E97">
        <w:t xml:space="preserve"> федерального статистического наблюдения № 1-жилфонд «Сведения </w:t>
      </w:r>
      <w:r w:rsidR="00097E97">
        <w:t xml:space="preserve">              </w:t>
      </w:r>
      <w:r w:rsidRPr="00097E97">
        <w:t>о жилищном фонде», ежегодно утверждаемая приказом Росстата.</w:t>
      </w:r>
    </w:p>
    <w:p w:rsidR="00A51751" w:rsidRPr="00097E97" w:rsidRDefault="00A51751" w:rsidP="00097E97">
      <w:pPr>
        <w:ind w:firstLine="709"/>
        <w:jc w:val="both"/>
      </w:pPr>
      <w:r w:rsidRPr="00097E97">
        <w:t>Показатель «Удельный вес проб воды, не отвечающих гигиеническим нормативам: по санитарно-химическим показателям, %» рассчитывается как отношение показателя числа исследованных проб по санитарно-химическим показателям, не соответствующих гигиеническим нормативам, и показателя общего числа отобранных проб в водопроводах. Источник информации: Ро</w:t>
      </w:r>
      <w:r w:rsidRPr="00097E97">
        <w:t>с</w:t>
      </w:r>
      <w:r w:rsidRPr="00097E97">
        <w:t xml:space="preserve">стат. Статистическая </w:t>
      </w:r>
      <w:hyperlink r:id="rId12" w:history="1">
        <w:r w:rsidRPr="00097E97">
          <w:rPr>
            <w:rStyle w:val="af9"/>
            <w:color w:val="auto"/>
            <w:u w:val="none"/>
          </w:rPr>
          <w:t>форма 1-водопровод</w:t>
        </w:r>
      </w:hyperlink>
      <w:r w:rsidRPr="00097E97">
        <w:t xml:space="preserve"> «Сведения о работе водопровода (о</w:t>
      </w:r>
      <w:r w:rsidRPr="00097E97">
        <w:t>т</w:t>
      </w:r>
      <w:r w:rsidRPr="00097E97">
        <w:t>дельной водопроводной сети)», ежегодно утверждаемая приказом Росстата.</w:t>
      </w:r>
    </w:p>
    <w:p w:rsidR="00A51751" w:rsidRPr="00097E97" w:rsidRDefault="00A51751" w:rsidP="00097E97">
      <w:pPr>
        <w:ind w:firstLine="709"/>
        <w:jc w:val="both"/>
      </w:pPr>
      <w:proofErr w:type="gramStart"/>
      <w:r w:rsidRPr="00097E97">
        <w:t>Показатель «Доля уличной водопроводной сети, нуждающейся в замене, %» рассчитывается как отношение показателей уличной водопроводной сети, нуждающейся в замене, и одиночного протяжения уличной водопроводной с</w:t>
      </w:r>
      <w:r w:rsidRPr="00097E97">
        <w:t>е</w:t>
      </w:r>
      <w:r w:rsidRPr="00097E97">
        <w:t>ти.</w:t>
      </w:r>
      <w:proofErr w:type="gramEnd"/>
      <w:r w:rsidRPr="00097E97">
        <w:t xml:space="preserve"> Источник информации: Росстат. Статистическая </w:t>
      </w:r>
      <w:hyperlink r:id="rId13" w:history="1">
        <w:r w:rsidRPr="00097E97">
          <w:rPr>
            <w:rStyle w:val="af9"/>
            <w:color w:val="auto"/>
            <w:u w:val="none"/>
          </w:rPr>
          <w:t>форма 1-водопровод</w:t>
        </w:r>
      </w:hyperlink>
      <w:r w:rsidRPr="00097E97">
        <w:t xml:space="preserve"> «Св</w:t>
      </w:r>
      <w:r w:rsidRPr="00097E97">
        <w:t>е</w:t>
      </w:r>
      <w:r w:rsidRPr="00097E97">
        <w:t>дения о работе водопровода (отдельной водопроводной сети)», ежегодно у</w:t>
      </w:r>
      <w:r w:rsidRPr="00097E97">
        <w:t>т</w:t>
      </w:r>
      <w:r w:rsidRPr="00097E97">
        <w:t>верждаемая приказом Росстата.</w:t>
      </w:r>
    </w:p>
    <w:p w:rsidR="009E316B" w:rsidRDefault="00A51751" w:rsidP="00097E97">
      <w:pPr>
        <w:ind w:firstLine="709"/>
        <w:jc w:val="both"/>
      </w:pPr>
      <w:r w:rsidRPr="00097E97">
        <w:lastRenderedPageBreak/>
        <w:t xml:space="preserve">Показатель «Доля уличной тепловой сети, нуждающейся в замене, %» рассчитывается как отношение показателей тепловых сетей, нуждающихся </w:t>
      </w:r>
      <w:r w:rsidR="00097E97">
        <w:t xml:space="preserve">      </w:t>
      </w:r>
      <w:r w:rsidRPr="00097E97">
        <w:t xml:space="preserve">в замене, и протяженности тепловых сетей. Источник информации: Росстат. </w:t>
      </w:r>
    </w:p>
    <w:p w:rsidR="00A51751" w:rsidRPr="00097E97" w:rsidRDefault="00A51751" w:rsidP="00097E97">
      <w:pPr>
        <w:ind w:firstLine="709"/>
        <w:jc w:val="both"/>
      </w:pPr>
      <w:r w:rsidRPr="00097E97">
        <w:t xml:space="preserve">Статистическая </w:t>
      </w:r>
      <w:hyperlink r:id="rId14" w:history="1">
        <w:r w:rsidRPr="00097E97">
          <w:rPr>
            <w:rStyle w:val="af9"/>
            <w:color w:val="auto"/>
            <w:u w:val="none"/>
          </w:rPr>
          <w:t>форма 1-ТЭП</w:t>
        </w:r>
      </w:hyperlink>
      <w:r w:rsidRPr="00097E97">
        <w:t xml:space="preserve"> «Сведения о снабжении </w:t>
      </w:r>
      <w:proofErr w:type="spellStart"/>
      <w:r w:rsidRPr="00097E97">
        <w:t>теплоэнергией</w:t>
      </w:r>
      <w:proofErr w:type="spellEnd"/>
      <w:r w:rsidRPr="00097E97">
        <w:t>», ежегодно утверждаемая приказом Росстата.</w:t>
      </w:r>
    </w:p>
    <w:p w:rsidR="00A51751" w:rsidRPr="00097E97" w:rsidRDefault="00A51751" w:rsidP="00097E97">
      <w:pPr>
        <w:ind w:firstLine="709"/>
        <w:jc w:val="both"/>
      </w:pPr>
      <w:proofErr w:type="gramStart"/>
      <w:r w:rsidRPr="00097E97">
        <w:t xml:space="preserve">Показатель «Доля сточных вод, очищенных до нормативных значений, </w:t>
      </w:r>
      <w:r w:rsidR="00097E97">
        <w:t xml:space="preserve">          </w:t>
      </w:r>
      <w:r w:rsidRPr="00097E97">
        <w:t>в общем объеме сточных вод, пропущенных через очистные сооружения, %» рассчитывается как отношение показателя нормативно очищенных сточных вод и показателя пропущенных сточных вод через очистные сооружения.</w:t>
      </w:r>
      <w:proofErr w:type="gramEnd"/>
      <w:r w:rsidRPr="00097E97">
        <w:t xml:space="preserve"> Источник информации: Росстат. Статистическая </w:t>
      </w:r>
      <w:hyperlink r:id="rId15" w:history="1">
        <w:r w:rsidRPr="00097E97">
          <w:rPr>
            <w:rStyle w:val="af9"/>
            <w:color w:val="auto"/>
            <w:u w:val="none"/>
          </w:rPr>
          <w:t>форма 1-канализация</w:t>
        </w:r>
      </w:hyperlink>
      <w:r w:rsidRPr="00097E97">
        <w:t xml:space="preserve"> «Сведения о раб</w:t>
      </w:r>
      <w:r w:rsidRPr="00097E97">
        <w:t>о</w:t>
      </w:r>
      <w:r w:rsidRPr="00097E97">
        <w:t>те канализации (отдельной канализационной сети)», ежегодно утверждаемая приказом Росстата.</w:t>
      </w:r>
    </w:p>
    <w:p w:rsidR="00A51751" w:rsidRPr="00097E97" w:rsidRDefault="00A51751" w:rsidP="00097E97">
      <w:pPr>
        <w:ind w:firstLine="709"/>
        <w:jc w:val="both"/>
      </w:pPr>
      <w:r w:rsidRPr="00097E97">
        <w:t xml:space="preserve">Показатель «Доля потерь воды при ее </w:t>
      </w:r>
      <w:proofErr w:type="gramStart"/>
      <w:r w:rsidRPr="00097E97">
        <w:t>передаче</w:t>
      </w:r>
      <w:proofErr w:type="gramEnd"/>
      <w:r w:rsidRPr="00097E97">
        <w:t xml:space="preserve"> в общем объеме переда</w:t>
      </w:r>
      <w:r w:rsidRPr="00097E97">
        <w:t>н</w:t>
      </w:r>
      <w:r w:rsidRPr="00097E97">
        <w:t>ной, %»</w:t>
      </w:r>
      <w:r w:rsidR="00F721AD">
        <w:t xml:space="preserve"> </w:t>
      </w:r>
      <w:r w:rsidRPr="00097E97">
        <w:t>определяется по формуле:</w:t>
      </w:r>
    </w:p>
    <w:p w:rsidR="00A51751" w:rsidRPr="00097E97" w:rsidRDefault="00A51751" w:rsidP="00097E97">
      <w:pPr>
        <w:pStyle w:val="ConsPlusNormal"/>
        <w:widowControl/>
        <w:ind w:firstLine="709"/>
        <w:jc w:val="both"/>
        <w:rPr>
          <w:rFonts w:ascii="Times New Roman" w:hAnsi="Times New Roman" w:cs="Times New Roman"/>
          <w:sz w:val="28"/>
          <w:szCs w:val="28"/>
        </w:rPr>
      </w:pPr>
      <w:r w:rsidRPr="00097E97">
        <w:rPr>
          <w:rFonts w:ascii="Times New Roman" w:hAnsi="Times New Roman" w:cs="Times New Roman"/>
          <w:noProof/>
          <w:position w:val="-14"/>
          <w:sz w:val="28"/>
          <w:szCs w:val="28"/>
        </w:rPr>
        <w:drawing>
          <wp:inline distT="0" distB="0" distL="0" distR="0">
            <wp:extent cx="5142230" cy="302895"/>
            <wp:effectExtent l="19050" t="0" r="0" b="0"/>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6" cstate="print"/>
                    <a:srcRect/>
                    <a:stretch>
                      <a:fillRect/>
                    </a:stretch>
                  </pic:blipFill>
                  <pic:spPr bwMode="auto">
                    <a:xfrm>
                      <a:off x="0" y="0"/>
                      <a:ext cx="5142230" cy="302895"/>
                    </a:xfrm>
                    <a:prstGeom prst="rect">
                      <a:avLst/>
                    </a:prstGeom>
                    <a:noFill/>
                    <a:ln w="9525">
                      <a:noFill/>
                      <a:miter lim="800000"/>
                      <a:headEnd/>
                      <a:tailEnd/>
                    </a:ln>
                  </pic:spPr>
                </pic:pic>
              </a:graphicData>
            </a:graphic>
          </wp:inline>
        </w:drawing>
      </w:r>
      <w:r w:rsidRPr="00097E97">
        <w:rPr>
          <w:rFonts w:ascii="Times New Roman" w:hAnsi="Times New Roman" w:cs="Times New Roman"/>
          <w:sz w:val="28"/>
          <w:szCs w:val="28"/>
        </w:rPr>
        <w:t xml:space="preserve"> (%),</w:t>
      </w:r>
    </w:p>
    <w:p w:rsidR="00A51751" w:rsidRPr="00097E97" w:rsidRDefault="00A51751" w:rsidP="00097E97">
      <w:pPr>
        <w:pStyle w:val="ConsPlusNormal"/>
        <w:widowControl/>
        <w:ind w:firstLine="709"/>
        <w:jc w:val="both"/>
        <w:rPr>
          <w:rFonts w:ascii="Times New Roman" w:hAnsi="Times New Roman" w:cs="Times New Roman"/>
          <w:sz w:val="28"/>
          <w:szCs w:val="28"/>
        </w:rPr>
      </w:pPr>
      <w:r w:rsidRPr="00097E97">
        <w:rPr>
          <w:rFonts w:ascii="Times New Roman" w:hAnsi="Times New Roman" w:cs="Times New Roman"/>
          <w:sz w:val="28"/>
          <w:szCs w:val="28"/>
        </w:rPr>
        <w:t>где:</w:t>
      </w:r>
    </w:p>
    <w:p w:rsidR="00A51751" w:rsidRPr="00097E97" w:rsidRDefault="00A51751" w:rsidP="00097E97">
      <w:pPr>
        <w:pStyle w:val="ConsPlusNormal"/>
        <w:widowControl/>
        <w:ind w:firstLine="709"/>
        <w:jc w:val="both"/>
        <w:rPr>
          <w:rFonts w:ascii="Times New Roman" w:hAnsi="Times New Roman" w:cs="Times New Roman"/>
          <w:sz w:val="28"/>
          <w:szCs w:val="28"/>
        </w:rPr>
      </w:pPr>
      <w:proofErr w:type="spellStart"/>
      <w:r w:rsidRPr="00097E97">
        <w:rPr>
          <w:rFonts w:ascii="Times New Roman" w:hAnsi="Times New Roman" w:cs="Times New Roman"/>
          <w:sz w:val="28"/>
          <w:szCs w:val="28"/>
        </w:rPr>
        <w:t>ОП</w:t>
      </w:r>
      <w:r w:rsidRPr="00097E97">
        <w:rPr>
          <w:rFonts w:ascii="Times New Roman" w:hAnsi="Times New Roman" w:cs="Times New Roman"/>
          <w:sz w:val="28"/>
          <w:szCs w:val="28"/>
          <w:vertAlign w:val="subscript"/>
        </w:rPr>
        <w:t>мо</w:t>
      </w:r>
      <w:proofErr w:type="spellEnd"/>
      <w:r w:rsidRPr="00097E97">
        <w:rPr>
          <w:rFonts w:ascii="Times New Roman" w:hAnsi="Times New Roman" w:cs="Times New Roman"/>
          <w:sz w:val="28"/>
          <w:szCs w:val="28"/>
          <w:vertAlign w:val="subscript"/>
        </w:rPr>
        <w:t xml:space="preserve"> </w:t>
      </w:r>
      <w:proofErr w:type="spellStart"/>
      <w:proofErr w:type="gramStart"/>
      <w:r w:rsidRPr="00097E97">
        <w:rPr>
          <w:rFonts w:ascii="Times New Roman" w:hAnsi="Times New Roman" w:cs="Times New Roman"/>
          <w:sz w:val="28"/>
          <w:szCs w:val="28"/>
          <w:vertAlign w:val="subscript"/>
        </w:rPr>
        <w:t>вс</w:t>
      </w:r>
      <w:proofErr w:type="spellEnd"/>
      <w:proofErr w:type="gramEnd"/>
      <w:r w:rsidRPr="00097E97">
        <w:rPr>
          <w:rFonts w:ascii="Times New Roman" w:hAnsi="Times New Roman" w:cs="Times New Roman"/>
          <w:sz w:val="28"/>
          <w:szCs w:val="28"/>
          <w:vertAlign w:val="subscript"/>
        </w:rPr>
        <w:t xml:space="preserve"> передача </w:t>
      </w:r>
      <w:r w:rsidR="00097E97">
        <w:rPr>
          <w:rFonts w:ascii="Times New Roman" w:hAnsi="Times New Roman" w:cs="Times New Roman"/>
          <w:sz w:val="28"/>
          <w:szCs w:val="28"/>
        </w:rPr>
        <w:t xml:space="preserve">‒ </w:t>
      </w:r>
      <w:r w:rsidRPr="00097E97">
        <w:rPr>
          <w:rFonts w:ascii="Times New Roman" w:hAnsi="Times New Roman" w:cs="Times New Roman"/>
          <w:sz w:val="28"/>
          <w:szCs w:val="28"/>
        </w:rPr>
        <w:t>объем потерь воды при ее передаче на территории мун</w:t>
      </w:r>
      <w:r w:rsidRPr="00097E97">
        <w:rPr>
          <w:rFonts w:ascii="Times New Roman" w:hAnsi="Times New Roman" w:cs="Times New Roman"/>
          <w:sz w:val="28"/>
          <w:szCs w:val="28"/>
        </w:rPr>
        <w:t>и</w:t>
      </w:r>
      <w:r w:rsidRPr="00097E97">
        <w:rPr>
          <w:rFonts w:ascii="Times New Roman" w:hAnsi="Times New Roman" w:cs="Times New Roman"/>
          <w:sz w:val="28"/>
          <w:szCs w:val="28"/>
        </w:rPr>
        <w:t>ципального образования, тыс. куб. м;</w:t>
      </w:r>
    </w:p>
    <w:p w:rsidR="00A51751" w:rsidRPr="00097E97" w:rsidRDefault="00A51751" w:rsidP="00097E97">
      <w:pPr>
        <w:pStyle w:val="ConsPlusNormal"/>
        <w:widowControl/>
        <w:ind w:firstLine="709"/>
        <w:jc w:val="both"/>
        <w:rPr>
          <w:rFonts w:ascii="Times New Roman" w:hAnsi="Times New Roman" w:cs="Times New Roman"/>
          <w:sz w:val="28"/>
          <w:szCs w:val="28"/>
        </w:rPr>
      </w:pPr>
      <w:proofErr w:type="spellStart"/>
      <w:r w:rsidRPr="00097E97">
        <w:rPr>
          <w:rFonts w:ascii="Times New Roman" w:hAnsi="Times New Roman" w:cs="Times New Roman"/>
          <w:sz w:val="28"/>
          <w:szCs w:val="28"/>
        </w:rPr>
        <w:t>ОП</w:t>
      </w:r>
      <w:r w:rsidRPr="00097E97">
        <w:rPr>
          <w:rFonts w:ascii="Times New Roman" w:hAnsi="Times New Roman" w:cs="Times New Roman"/>
          <w:sz w:val="28"/>
          <w:szCs w:val="28"/>
          <w:vertAlign w:val="subscript"/>
        </w:rPr>
        <w:t>мо</w:t>
      </w:r>
      <w:proofErr w:type="spellEnd"/>
      <w:r w:rsidRPr="00097E97">
        <w:rPr>
          <w:rFonts w:ascii="Times New Roman" w:hAnsi="Times New Roman" w:cs="Times New Roman"/>
          <w:sz w:val="28"/>
          <w:szCs w:val="28"/>
          <w:vertAlign w:val="subscript"/>
        </w:rPr>
        <w:t xml:space="preserve"> </w:t>
      </w:r>
      <w:proofErr w:type="spellStart"/>
      <w:r w:rsidRPr="00097E97">
        <w:rPr>
          <w:rFonts w:ascii="Times New Roman" w:hAnsi="Times New Roman" w:cs="Times New Roman"/>
          <w:sz w:val="28"/>
          <w:szCs w:val="28"/>
          <w:vertAlign w:val="subscript"/>
        </w:rPr>
        <w:t>гвс</w:t>
      </w:r>
      <w:proofErr w:type="spellEnd"/>
      <w:r w:rsidRPr="00097E97">
        <w:rPr>
          <w:rFonts w:ascii="Times New Roman" w:hAnsi="Times New Roman" w:cs="Times New Roman"/>
          <w:sz w:val="28"/>
          <w:szCs w:val="28"/>
          <w:vertAlign w:val="subscript"/>
        </w:rPr>
        <w:t xml:space="preserve">. общий </w:t>
      </w:r>
      <w:r w:rsidR="00097E97">
        <w:rPr>
          <w:rFonts w:ascii="Times New Roman" w:hAnsi="Times New Roman" w:cs="Times New Roman"/>
          <w:sz w:val="28"/>
          <w:szCs w:val="28"/>
        </w:rPr>
        <w:t>‒</w:t>
      </w:r>
      <w:r w:rsidRPr="00097E97">
        <w:rPr>
          <w:rFonts w:ascii="Times New Roman" w:hAnsi="Times New Roman" w:cs="Times New Roman"/>
          <w:sz w:val="28"/>
          <w:szCs w:val="28"/>
        </w:rPr>
        <w:t xml:space="preserve"> </w:t>
      </w:r>
      <w:proofErr w:type="gramStart"/>
      <w:r w:rsidRPr="00097E97">
        <w:rPr>
          <w:rFonts w:ascii="Times New Roman" w:hAnsi="Times New Roman" w:cs="Times New Roman"/>
          <w:sz w:val="28"/>
          <w:szCs w:val="28"/>
        </w:rPr>
        <w:t>общий</w:t>
      </w:r>
      <w:proofErr w:type="gramEnd"/>
      <w:r w:rsidRPr="00097E97">
        <w:rPr>
          <w:rFonts w:ascii="Times New Roman" w:hAnsi="Times New Roman" w:cs="Times New Roman"/>
          <w:sz w:val="28"/>
          <w:szCs w:val="28"/>
        </w:rPr>
        <w:t xml:space="preserve"> объем потребления (использования) на территории муниципального образования горячей воды, тыс. куб. м;</w:t>
      </w:r>
    </w:p>
    <w:p w:rsidR="00A51751" w:rsidRPr="00097E97" w:rsidRDefault="00A51751" w:rsidP="00097E97">
      <w:pPr>
        <w:pStyle w:val="ConsPlusNormal"/>
        <w:widowControl/>
        <w:ind w:firstLine="709"/>
        <w:jc w:val="both"/>
        <w:rPr>
          <w:rFonts w:ascii="Times New Roman" w:hAnsi="Times New Roman" w:cs="Times New Roman"/>
          <w:sz w:val="28"/>
          <w:szCs w:val="28"/>
        </w:rPr>
      </w:pPr>
      <w:proofErr w:type="spellStart"/>
      <w:r w:rsidRPr="00097E97">
        <w:rPr>
          <w:rFonts w:ascii="Times New Roman" w:hAnsi="Times New Roman" w:cs="Times New Roman"/>
          <w:sz w:val="28"/>
          <w:szCs w:val="28"/>
        </w:rPr>
        <w:t>ОП</w:t>
      </w:r>
      <w:r w:rsidRPr="00097E97">
        <w:rPr>
          <w:rFonts w:ascii="Times New Roman" w:hAnsi="Times New Roman" w:cs="Times New Roman"/>
          <w:sz w:val="28"/>
          <w:szCs w:val="28"/>
          <w:vertAlign w:val="subscript"/>
        </w:rPr>
        <w:t>мо</w:t>
      </w:r>
      <w:proofErr w:type="spellEnd"/>
      <w:r w:rsidRPr="00097E97">
        <w:rPr>
          <w:rFonts w:ascii="Times New Roman" w:hAnsi="Times New Roman" w:cs="Times New Roman"/>
          <w:sz w:val="28"/>
          <w:szCs w:val="28"/>
          <w:vertAlign w:val="subscript"/>
        </w:rPr>
        <w:t xml:space="preserve"> </w:t>
      </w:r>
      <w:proofErr w:type="spellStart"/>
      <w:r w:rsidRPr="00097E97">
        <w:rPr>
          <w:rFonts w:ascii="Times New Roman" w:hAnsi="Times New Roman" w:cs="Times New Roman"/>
          <w:sz w:val="28"/>
          <w:szCs w:val="28"/>
          <w:vertAlign w:val="subscript"/>
        </w:rPr>
        <w:t>хвс.общий</w:t>
      </w:r>
      <w:proofErr w:type="spellEnd"/>
      <w:r w:rsidRPr="00097E97">
        <w:rPr>
          <w:rFonts w:ascii="Times New Roman" w:hAnsi="Times New Roman" w:cs="Times New Roman"/>
          <w:sz w:val="28"/>
          <w:szCs w:val="28"/>
          <w:vertAlign w:val="subscript"/>
        </w:rPr>
        <w:t xml:space="preserve"> </w:t>
      </w:r>
      <w:r w:rsidR="00097E97">
        <w:rPr>
          <w:rFonts w:ascii="Times New Roman" w:hAnsi="Times New Roman" w:cs="Times New Roman"/>
          <w:sz w:val="28"/>
          <w:szCs w:val="28"/>
        </w:rPr>
        <w:t xml:space="preserve"> ‒</w:t>
      </w:r>
      <w:r w:rsidRPr="00097E97">
        <w:rPr>
          <w:rFonts w:ascii="Times New Roman" w:hAnsi="Times New Roman" w:cs="Times New Roman"/>
          <w:sz w:val="28"/>
          <w:szCs w:val="28"/>
        </w:rPr>
        <w:t xml:space="preserve"> </w:t>
      </w:r>
      <w:proofErr w:type="gramStart"/>
      <w:r w:rsidRPr="00097E97">
        <w:rPr>
          <w:rFonts w:ascii="Times New Roman" w:hAnsi="Times New Roman" w:cs="Times New Roman"/>
          <w:sz w:val="28"/>
          <w:szCs w:val="28"/>
        </w:rPr>
        <w:t>общий</w:t>
      </w:r>
      <w:proofErr w:type="gramEnd"/>
      <w:r w:rsidRPr="00097E97">
        <w:rPr>
          <w:rFonts w:ascii="Times New Roman" w:hAnsi="Times New Roman" w:cs="Times New Roman"/>
          <w:sz w:val="28"/>
          <w:szCs w:val="28"/>
        </w:rPr>
        <w:t xml:space="preserve"> объем потребления (использования) на территории муниципального образования холодной воды, тыс. куб. м.</w:t>
      </w:r>
    </w:p>
    <w:p w:rsidR="00A51751" w:rsidRPr="00097E97" w:rsidRDefault="00A51751" w:rsidP="00097E97">
      <w:pPr>
        <w:pStyle w:val="ConsPlusNormal"/>
        <w:widowControl/>
        <w:ind w:firstLine="709"/>
        <w:jc w:val="both"/>
        <w:rPr>
          <w:rFonts w:ascii="Times New Roman" w:hAnsi="Times New Roman" w:cs="Times New Roman"/>
          <w:sz w:val="28"/>
          <w:szCs w:val="28"/>
        </w:rPr>
      </w:pPr>
      <w:r w:rsidRPr="00097E97">
        <w:rPr>
          <w:rFonts w:ascii="Times New Roman" w:hAnsi="Times New Roman" w:cs="Times New Roman"/>
          <w:sz w:val="28"/>
          <w:szCs w:val="28"/>
        </w:rPr>
        <w:t>Показатель «Доля площади жилищного фонда, обеспеченного всеми в</w:t>
      </w:r>
      <w:r w:rsidRPr="00097E97">
        <w:rPr>
          <w:rFonts w:ascii="Times New Roman" w:hAnsi="Times New Roman" w:cs="Times New Roman"/>
          <w:sz w:val="28"/>
          <w:szCs w:val="28"/>
        </w:rPr>
        <w:t>и</w:t>
      </w:r>
      <w:r w:rsidRPr="00097E97">
        <w:rPr>
          <w:rFonts w:ascii="Times New Roman" w:hAnsi="Times New Roman" w:cs="Times New Roman"/>
          <w:sz w:val="28"/>
          <w:szCs w:val="28"/>
        </w:rPr>
        <w:t>дами благоустройства, в общей площади жилищного фонда, %» определяется по формуле:</w:t>
      </w:r>
    </w:p>
    <w:p w:rsidR="00A51751" w:rsidRPr="00097E97" w:rsidRDefault="00A51751" w:rsidP="00097E97">
      <w:pPr>
        <w:ind w:firstLine="709"/>
        <w:jc w:val="both"/>
      </w:pPr>
      <w:r w:rsidRPr="00097E97">
        <w:t xml:space="preserve">Д = </w:t>
      </w:r>
      <w:proofErr w:type="spellStart"/>
      <w:r w:rsidRPr="00097E97">
        <w:t>Жо</w:t>
      </w:r>
      <w:proofErr w:type="spellEnd"/>
      <w:proofErr w:type="gramStart"/>
      <w:r w:rsidRPr="00097E97">
        <w:t>/Ж</w:t>
      </w:r>
      <w:proofErr w:type="gramEnd"/>
      <w:r w:rsidRPr="00097E97">
        <w:t xml:space="preserve"> </w:t>
      </w:r>
      <w:proofErr w:type="spellStart"/>
      <w:r w:rsidRPr="00097E97">
        <w:t>x</w:t>
      </w:r>
      <w:proofErr w:type="spellEnd"/>
      <w:r w:rsidRPr="00097E97">
        <w:t xml:space="preserve"> 100 (%),</w:t>
      </w:r>
    </w:p>
    <w:p w:rsidR="00A51751" w:rsidRPr="00097E97" w:rsidRDefault="00A51751" w:rsidP="00097E97">
      <w:pPr>
        <w:ind w:firstLine="709"/>
        <w:jc w:val="both"/>
      </w:pPr>
      <w:r w:rsidRPr="00097E97">
        <w:t>где:</w:t>
      </w:r>
    </w:p>
    <w:p w:rsidR="00A51751" w:rsidRPr="00097E97" w:rsidRDefault="00A51751" w:rsidP="00097E97">
      <w:pPr>
        <w:ind w:firstLine="709"/>
        <w:jc w:val="both"/>
      </w:pPr>
      <w:r w:rsidRPr="00097E97">
        <w:t>Д – доля площади жилищного фонда, обеспеченного всеми видами благ</w:t>
      </w:r>
      <w:r w:rsidRPr="00097E97">
        <w:t>о</w:t>
      </w:r>
      <w:r w:rsidRPr="00097E97">
        <w:t>устройства, в общей площади жилищного фонда;</w:t>
      </w:r>
    </w:p>
    <w:p w:rsidR="00A51751" w:rsidRPr="00097E97" w:rsidRDefault="00A51751" w:rsidP="00097E97">
      <w:pPr>
        <w:ind w:firstLine="709"/>
        <w:jc w:val="both"/>
      </w:pPr>
      <w:proofErr w:type="spellStart"/>
      <w:r w:rsidRPr="00097E97">
        <w:t>Жо</w:t>
      </w:r>
      <w:proofErr w:type="spellEnd"/>
      <w:r w:rsidR="00BC40AE">
        <w:t xml:space="preserve"> </w:t>
      </w:r>
      <w:r w:rsidRPr="00097E97">
        <w:t>– общая площадь жилых помещений, оборудованная одновременно водопроводом, водоотведением (канализацией), отоплением, горячим вод</w:t>
      </w:r>
      <w:r w:rsidRPr="00097E97">
        <w:t>о</w:t>
      </w:r>
      <w:r w:rsidRPr="00097E97">
        <w:t>снабжением, газом или напольными электрическими плитами;</w:t>
      </w:r>
    </w:p>
    <w:p w:rsidR="00A51751" w:rsidRPr="00097E97" w:rsidRDefault="00A51751" w:rsidP="00097E97">
      <w:pPr>
        <w:ind w:firstLine="709"/>
        <w:jc w:val="both"/>
      </w:pPr>
      <w:proofErr w:type="gramStart"/>
      <w:r w:rsidRPr="00097E97">
        <w:t>Ж</w:t>
      </w:r>
      <w:proofErr w:type="gramEnd"/>
      <w:r w:rsidR="00BC40AE">
        <w:t xml:space="preserve"> </w:t>
      </w:r>
      <w:r w:rsidRPr="00097E97">
        <w:t>– общая площадь жилищного фонда.</w:t>
      </w:r>
    </w:p>
    <w:p w:rsidR="00A51751" w:rsidRPr="00097E97" w:rsidRDefault="00A51751" w:rsidP="00097E97">
      <w:pPr>
        <w:ind w:firstLine="709"/>
        <w:jc w:val="both"/>
      </w:pPr>
      <w:r w:rsidRPr="00097E97">
        <w:t>Показатель «Уровень газификации котельных, %» рассчитывается от б</w:t>
      </w:r>
      <w:r w:rsidRPr="00097E97">
        <w:t>а</w:t>
      </w:r>
      <w:r w:rsidRPr="00097E97">
        <w:t>зового показателя на момент разработки муниципальной программы с учетом ежегодного планового увеличения.</w:t>
      </w:r>
    </w:p>
    <w:p w:rsidR="00A51751" w:rsidRPr="00097E97" w:rsidRDefault="00A51751" w:rsidP="00097E97">
      <w:pPr>
        <w:ind w:firstLine="709"/>
        <w:jc w:val="both"/>
      </w:pPr>
      <w:r w:rsidRPr="00097E97">
        <w:t xml:space="preserve">Показатель «Количество </w:t>
      </w:r>
      <w:proofErr w:type="spellStart"/>
      <w:r w:rsidRPr="00097E97">
        <w:t>энергосервисных</w:t>
      </w:r>
      <w:proofErr w:type="spellEnd"/>
      <w:r w:rsidRPr="00097E97">
        <w:t xml:space="preserve"> договоров (контрактов), з</w:t>
      </w:r>
      <w:r w:rsidRPr="00097E97">
        <w:t>а</w:t>
      </w:r>
      <w:r w:rsidRPr="00097E97">
        <w:t>ключенных органами местного самоуправления и муниципальными учрежд</w:t>
      </w:r>
      <w:r w:rsidRPr="00097E97">
        <w:t>е</w:t>
      </w:r>
      <w:r w:rsidRPr="00097E97">
        <w:t xml:space="preserve">ниями» рассчитывается исходя из фактически заключенных </w:t>
      </w:r>
      <w:proofErr w:type="spellStart"/>
      <w:r w:rsidRPr="00097E97">
        <w:t>энергосервисных</w:t>
      </w:r>
      <w:proofErr w:type="spellEnd"/>
      <w:r w:rsidRPr="00097E97">
        <w:t xml:space="preserve"> договоров (контрактов) и равен нулю ввиду отсутствия положительной практ</w:t>
      </w:r>
      <w:r w:rsidRPr="00097E97">
        <w:t>и</w:t>
      </w:r>
      <w:r w:rsidRPr="00097E97">
        <w:t xml:space="preserve">ки реализации </w:t>
      </w:r>
      <w:proofErr w:type="spellStart"/>
      <w:r w:rsidRPr="00097E97">
        <w:t>энергосервисных</w:t>
      </w:r>
      <w:proofErr w:type="spellEnd"/>
      <w:r w:rsidRPr="00097E97">
        <w:t xml:space="preserve"> договоров (контрактов) </w:t>
      </w:r>
      <w:proofErr w:type="gramStart"/>
      <w:r w:rsidRPr="00097E97">
        <w:t>в</w:t>
      </w:r>
      <w:proofErr w:type="gramEnd"/>
      <w:r w:rsidRPr="00097E97">
        <w:t xml:space="preserve"> </w:t>
      </w:r>
      <w:proofErr w:type="gramStart"/>
      <w:r w:rsidRPr="00097E97">
        <w:t>Нижневартовском</w:t>
      </w:r>
      <w:proofErr w:type="gramEnd"/>
      <w:r w:rsidRPr="00097E97">
        <w:t xml:space="preserve"> районе.</w:t>
      </w:r>
    </w:p>
    <w:p w:rsidR="00A51751" w:rsidRDefault="00A51751" w:rsidP="00097E97">
      <w:pPr>
        <w:ind w:firstLine="709"/>
        <w:jc w:val="both"/>
      </w:pPr>
      <w:r w:rsidRPr="00097E97">
        <w:t xml:space="preserve">Показатель «Отношение экономии энергетических ресурсов и воды </w:t>
      </w:r>
      <w:r w:rsidR="00BC40AE">
        <w:t xml:space="preserve">           </w:t>
      </w:r>
      <w:r w:rsidRPr="00097E97">
        <w:t>в стоимостном выражении</w:t>
      </w:r>
      <w:r w:rsidR="00F721AD">
        <w:t>,</w:t>
      </w:r>
      <w:r w:rsidRPr="00097E97">
        <w:t xml:space="preserve"> достижение которой планируется в результате ре</w:t>
      </w:r>
      <w:r w:rsidRPr="00097E97">
        <w:t>а</w:t>
      </w:r>
      <w:r w:rsidRPr="00097E97">
        <w:t xml:space="preserve">лизации </w:t>
      </w:r>
      <w:proofErr w:type="spellStart"/>
      <w:r w:rsidRPr="00097E97">
        <w:t>энергосервисных</w:t>
      </w:r>
      <w:proofErr w:type="spellEnd"/>
      <w:r w:rsidRPr="00097E97">
        <w:t xml:space="preserve"> контрактов (договоров), заключенных муниципал</w:t>
      </w:r>
      <w:r w:rsidRPr="00097E97">
        <w:t>ь</w:t>
      </w:r>
      <w:r w:rsidRPr="00097E97">
        <w:lastRenderedPageBreak/>
        <w:t>ными бюджетными учреждениями к общему объему финансирования муниц</w:t>
      </w:r>
      <w:r w:rsidRPr="00097E97">
        <w:t>и</w:t>
      </w:r>
      <w:r w:rsidRPr="00097E97">
        <w:t xml:space="preserve">пальной программы, %» определяется по формуле: </w:t>
      </w:r>
    </w:p>
    <w:p w:rsidR="00A51751" w:rsidRPr="00097E97" w:rsidRDefault="00A51751" w:rsidP="00097E97">
      <w:pPr>
        <w:ind w:firstLine="709"/>
        <w:jc w:val="both"/>
      </w:pPr>
      <w:proofErr w:type="spellStart"/>
      <w:r w:rsidRPr="00097E97">
        <w:t>О</w:t>
      </w:r>
      <w:r w:rsidRPr="00097E97">
        <w:rPr>
          <w:vertAlign w:val="subscript"/>
        </w:rPr>
        <w:t>эконом</w:t>
      </w:r>
      <w:proofErr w:type="spellEnd"/>
      <w:r w:rsidRPr="00097E97">
        <w:rPr>
          <w:vertAlign w:val="subscript"/>
        </w:rPr>
        <w:t xml:space="preserve"> мо </w:t>
      </w:r>
      <w:r w:rsidRPr="00097E97">
        <w:t>= (</w:t>
      </w:r>
      <w:proofErr w:type="spellStart"/>
      <w:r w:rsidRPr="00097E97">
        <w:t>ПЛАН</w:t>
      </w:r>
      <w:r w:rsidRPr="00097E97">
        <w:rPr>
          <w:vertAlign w:val="subscript"/>
        </w:rPr>
        <w:t>эконом</w:t>
      </w:r>
      <w:proofErr w:type="spellEnd"/>
      <w:r w:rsidRPr="00097E97">
        <w:rPr>
          <w:vertAlign w:val="subscript"/>
        </w:rPr>
        <w:t xml:space="preserve"> мо </w:t>
      </w:r>
      <w:r w:rsidRPr="00097E97">
        <w:t>/</w:t>
      </w:r>
      <w:proofErr w:type="spellStart"/>
      <w:r w:rsidRPr="00097E97">
        <w:t>МП</w:t>
      </w:r>
      <w:r w:rsidRPr="00097E97">
        <w:rPr>
          <w:vertAlign w:val="subscript"/>
        </w:rPr>
        <w:t>ба</w:t>
      </w:r>
      <w:proofErr w:type="spellEnd"/>
      <w:r w:rsidRPr="00097E97">
        <w:t xml:space="preserve">) </w:t>
      </w:r>
      <w:proofErr w:type="spellStart"/>
      <w:r w:rsidRPr="00097E97">
        <w:t>х</w:t>
      </w:r>
      <w:proofErr w:type="spellEnd"/>
      <w:r w:rsidRPr="00097E97">
        <w:t xml:space="preserve"> 100 (%),</w:t>
      </w:r>
    </w:p>
    <w:p w:rsidR="00A51751" w:rsidRPr="00097E97" w:rsidRDefault="00A51751" w:rsidP="00097E97">
      <w:pPr>
        <w:ind w:firstLine="709"/>
        <w:jc w:val="both"/>
      </w:pPr>
      <w:r w:rsidRPr="00097E97">
        <w:t>где:</w:t>
      </w:r>
    </w:p>
    <w:p w:rsidR="00A51751" w:rsidRPr="00097E97" w:rsidRDefault="00A51751" w:rsidP="00097E97">
      <w:pPr>
        <w:ind w:firstLine="709"/>
        <w:jc w:val="both"/>
      </w:pPr>
      <w:proofErr w:type="spellStart"/>
      <w:r w:rsidRPr="00097E97">
        <w:t>ПЛАН</w:t>
      </w:r>
      <w:r w:rsidRPr="00097E97">
        <w:rPr>
          <w:vertAlign w:val="subscript"/>
        </w:rPr>
        <w:t>эконом</w:t>
      </w:r>
      <w:proofErr w:type="spellEnd"/>
      <w:r w:rsidRPr="00097E97">
        <w:rPr>
          <w:vertAlign w:val="subscript"/>
        </w:rPr>
        <w:t xml:space="preserve"> мо</w:t>
      </w:r>
      <w:r w:rsidR="00BC40AE">
        <w:t xml:space="preserve"> ‒ </w:t>
      </w:r>
      <w:r w:rsidRPr="00097E97">
        <w:t xml:space="preserve">планируемая экономия энергетических ресурсов и воды </w:t>
      </w:r>
      <w:r w:rsidR="00BC40AE">
        <w:t xml:space="preserve">        </w:t>
      </w:r>
      <w:r w:rsidRPr="00097E97">
        <w:t xml:space="preserve">в стоимостном выражении в результате реализации </w:t>
      </w:r>
      <w:proofErr w:type="spellStart"/>
      <w:r w:rsidRPr="00097E97">
        <w:t>энергосервисных</w:t>
      </w:r>
      <w:proofErr w:type="spellEnd"/>
      <w:r w:rsidRPr="00097E97">
        <w:t xml:space="preserve"> договоров (контрактов), заключенных органами местного самоуправления и муниципал</w:t>
      </w:r>
      <w:r w:rsidRPr="00097E97">
        <w:t>ь</w:t>
      </w:r>
      <w:r w:rsidRPr="00097E97">
        <w:t>ными учреждениями, тыс. рублей;</w:t>
      </w:r>
    </w:p>
    <w:p w:rsidR="00A51751" w:rsidRPr="00097E97" w:rsidRDefault="00A51751" w:rsidP="00097E97">
      <w:pPr>
        <w:ind w:firstLine="709"/>
        <w:jc w:val="both"/>
      </w:pPr>
      <w:proofErr w:type="spellStart"/>
      <w:r w:rsidRPr="00097E97">
        <w:t>МП</w:t>
      </w:r>
      <w:r w:rsidRPr="00097E97">
        <w:rPr>
          <w:vertAlign w:val="subscript"/>
        </w:rPr>
        <w:t>ба</w:t>
      </w:r>
      <w:proofErr w:type="spellEnd"/>
      <w:r w:rsidRPr="00097E97">
        <w:t xml:space="preserve"> – объем бюджетных ассигнований, предусмотренный в местном бюджете на реализацию муниципальной программы в области энергосбереж</w:t>
      </w:r>
      <w:r w:rsidRPr="00097E97">
        <w:t>е</w:t>
      </w:r>
      <w:r w:rsidRPr="00097E97">
        <w:t>ния и повышения энергетической эффективности в отчетном году, тыс. рублей.</w:t>
      </w:r>
    </w:p>
    <w:p w:rsidR="00A51751" w:rsidRPr="00097E97" w:rsidRDefault="00A51751" w:rsidP="00097E97">
      <w:pPr>
        <w:ind w:firstLine="709"/>
        <w:jc w:val="both"/>
      </w:pPr>
      <w:proofErr w:type="gramStart"/>
      <w:r w:rsidRPr="00097E97">
        <w:t>Целевые показатели в области энергосбережения и повышения энергет</w:t>
      </w:r>
      <w:r w:rsidRPr="00097E97">
        <w:t>и</w:t>
      </w:r>
      <w:r w:rsidRPr="00097E97">
        <w:t>ческой эффективности в транспортном комплексе не рассчитывались ввиду о</w:t>
      </w:r>
      <w:r w:rsidRPr="00097E97">
        <w:t>т</w:t>
      </w:r>
      <w:r w:rsidRPr="00097E97">
        <w:t>сутствия транспортных средств, относящихся к общественному транспорту, р</w:t>
      </w:r>
      <w:r w:rsidRPr="00097E97">
        <w:t>е</w:t>
      </w:r>
      <w:r w:rsidRPr="00097E97">
        <w:t>гулирование тарифов на услуги по перевозке на котором осуществляется мун</w:t>
      </w:r>
      <w:r w:rsidRPr="00097E97">
        <w:t>и</w:t>
      </w:r>
      <w:r w:rsidRPr="00097E97">
        <w:t>ципальным образованием, равно как и транспортных средств, используемых органами местного самоуправления, муниципальными учреждениями, муниц</w:t>
      </w:r>
      <w:r w:rsidRPr="00097E97">
        <w:t>и</w:t>
      </w:r>
      <w:r w:rsidRPr="00097E97">
        <w:t>пальными унитарными предприятиями, в отношении которых планируется проведение замещения используемого топлива либ</w:t>
      </w:r>
      <w:r w:rsidR="00BC40AE">
        <w:t>о применение автономных источни</w:t>
      </w:r>
      <w:r w:rsidRPr="00097E97">
        <w:t>ков электрического</w:t>
      </w:r>
      <w:proofErr w:type="gramEnd"/>
      <w:r w:rsidRPr="00097E97">
        <w:t xml:space="preserve"> питания.</w:t>
      </w:r>
    </w:p>
    <w:p w:rsidR="00A51751" w:rsidRPr="00097E97" w:rsidRDefault="00A51751" w:rsidP="00BC40AE">
      <w:pPr>
        <w:ind w:firstLine="709"/>
        <w:jc w:val="both"/>
      </w:pPr>
      <w:r w:rsidRPr="00097E97">
        <w:t>1.3</w:t>
      </w:r>
      <w:r w:rsidR="00BC40AE">
        <w:t>.</w:t>
      </w:r>
      <w:r w:rsidRPr="00097E97">
        <w:t xml:space="preserve"> </w:t>
      </w:r>
      <w:r w:rsidR="00BC40AE">
        <w:t>З</w:t>
      </w:r>
      <w:r w:rsidR="00BC40AE" w:rsidRPr="00097E97">
        <w:t>адачу 4.1. «Повышение энергетической эффективности при прои</w:t>
      </w:r>
      <w:r w:rsidR="00BC40AE" w:rsidRPr="00097E97">
        <w:t>з</w:t>
      </w:r>
      <w:r w:rsidR="00BC40AE" w:rsidRPr="00097E97">
        <w:t>водстве и передаче энергетических ресурсов»</w:t>
      </w:r>
      <w:r w:rsidR="00BC40AE">
        <w:t xml:space="preserve"> р</w:t>
      </w:r>
      <w:r w:rsidRPr="00097E97">
        <w:t>аздел</w:t>
      </w:r>
      <w:r w:rsidR="00BC40AE">
        <w:t>а</w:t>
      </w:r>
      <w:r w:rsidRPr="00097E97">
        <w:t xml:space="preserve"> </w:t>
      </w:r>
      <w:r w:rsidR="00BC40AE">
        <w:t>«</w:t>
      </w:r>
      <w:r w:rsidRPr="00097E97">
        <w:rPr>
          <w:lang w:val="en-US"/>
        </w:rPr>
        <w:t>III</w:t>
      </w:r>
      <w:r w:rsidRPr="00097E97">
        <w:t xml:space="preserve">. </w:t>
      </w:r>
      <w:proofErr w:type="gramStart"/>
      <w:r w:rsidRPr="00097E97">
        <w:t>Обобщенная хара</w:t>
      </w:r>
      <w:r w:rsidRPr="00097E97">
        <w:t>к</w:t>
      </w:r>
      <w:r w:rsidRPr="00097E97">
        <w:t>теристика программных мероприятий</w:t>
      </w:r>
      <w:r w:rsidR="00BC40AE">
        <w:t>»</w:t>
      </w:r>
      <w:r w:rsidRPr="00097E97">
        <w:t xml:space="preserve"> муниципальной программы изложить</w:t>
      </w:r>
      <w:r w:rsidR="00BC40AE">
        <w:t xml:space="preserve">          </w:t>
      </w:r>
      <w:r w:rsidRPr="00097E97">
        <w:t xml:space="preserve"> в новой редакции:</w:t>
      </w:r>
      <w:proofErr w:type="gramEnd"/>
    </w:p>
    <w:p w:rsidR="00A51751" w:rsidRPr="00097E97" w:rsidRDefault="00BC40AE" w:rsidP="00097E97">
      <w:pPr>
        <w:pStyle w:val="afffff5"/>
        <w:tabs>
          <w:tab w:val="center" w:pos="142"/>
        </w:tabs>
        <w:suppressAutoHyphens w:val="0"/>
        <w:autoSpaceDE w:val="0"/>
        <w:autoSpaceDN w:val="0"/>
        <w:adjustRightInd w:val="0"/>
        <w:spacing w:line="240" w:lineRule="auto"/>
        <w:ind w:left="0"/>
        <w:rPr>
          <w:sz w:val="28"/>
          <w:szCs w:val="28"/>
        </w:rPr>
      </w:pPr>
      <w:r>
        <w:rPr>
          <w:sz w:val="28"/>
          <w:szCs w:val="28"/>
        </w:rPr>
        <w:t>«</w:t>
      </w:r>
      <w:r w:rsidR="00A51751" w:rsidRPr="00097E97">
        <w:rPr>
          <w:sz w:val="28"/>
          <w:szCs w:val="28"/>
        </w:rPr>
        <w:t>Задача 4.1. «Повышение энергетической эффективности при произво</w:t>
      </w:r>
      <w:r w:rsidR="00A51751" w:rsidRPr="00097E97">
        <w:rPr>
          <w:sz w:val="28"/>
          <w:szCs w:val="28"/>
        </w:rPr>
        <w:t>д</w:t>
      </w:r>
      <w:r w:rsidR="00A51751" w:rsidRPr="00097E97">
        <w:rPr>
          <w:sz w:val="28"/>
          <w:szCs w:val="28"/>
        </w:rPr>
        <w:t>стве и передаче энергетических ресурсов» предполагает реализацию следу</w:t>
      </w:r>
      <w:r w:rsidR="00A51751" w:rsidRPr="00097E97">
        <w:rPr>
          <w:sz w:val="28"/>
          <w:szCs w:val="28"/>
        </w:rPr>
        <w:t>ю</w:t>
      </w:r>
      <w:r w:rsidR="00A51751" w:rsidRPr="00097E97">
        <w:rPr>
          <w:sz w:val="28"/>
          <w:szCs w:val="28"/>
        </w:rPr>
        <w:t>щих мероприятий:</w:t>
      </w:r>
    </w:p>
    <w:p w:rsidR="00A51751" w:rsidRPr="00097E97" w:rsidRDefault="00A51751" w:rsidP="00097E97">
      <w:pPr>
        <w:tabs>
          <w:tab w:val="center" w:pos="4677"/>
          <w:tab w:val="left" w:pos="5217"/>
        </w:tabs>
        <w:autoSpaceDE w:val="0"/>
        <w:autoSpaceDN w:val="0"/>
        <w:adjustRightInd w:val="0"/>
        <w:ind w:firstLine="709"/>
        <w:jc w:val="both"/>
      </w:pPr>
      <w:r w:rsidRPr="00097E97">
        <w:t>обустройство тепловой защиты ограждающих конструкций зданий учр</w:t>
      </w:r>
      <w:r w:rsidRPr="00097E97">
        <w:t>е</w:t>
      </w:r>
      <w:r w:rsidRPr="00097E97">
        <w:t>ждений (реконструкция фасадов, кровель и чердаков, замена оконных и две</w:t>
      </w:r>
      <w:r w:rsidRPr="00097E97">
        <w:t>р</w:t>
      </w:r>
      <w:r w:rsidRPr="00097E97">
        <w:t>ных блоков);</w:t>
      </w:r>
    </w:p>
    <w:p w:rsidR="00A51751" w:rsidRPr="00097E97" w:rsidRDefault="00A51751" w:rsidP="00097E97">
      <w:pPr>
        <w:tabs>
          <w:tab w:val="center" w:pos="4677"/>
          <w:tab w:val="left" w:pos="5217"/>
        </w:tabs>
        <w:autoSpaceDE w:val="0"/>
        <w:autoSpaceDN w:val="0"/>
        <w:adjustRightInd w:val="0"/>
        <w:ind w:firstLine="709"/>
        <w:jc w:val="both"/>
      </w:pPr>
      <w:r w:rsidRPr="00097E97">
        <w:t>выявление бесхозяйных объектов недвижимого имущества, использу</w:t>
      </w:r>
      <w:r w:rsidRPr="00097E97">
        <w:t>е</w:t>
      </w:r>
      <w:r w:rsidRPr="00097E97">
        <w:t>мых для передачи электрической и тепловой энергии, воды, по организации п</w:t>
      </w:r>
      <w:r w:rsidRPr="00097E97">
        <w:t>о</w:t>
      </w:r>
      <w:r w:rsidRPr="00097E97">
        <w:t xml:space="preserve">становки в установленном </w:t>
      </w:r>
      <w:hyperlink r:id="rId17" w:history="1">
        <w:r w:rsidRPr="00097E97">
          <w:rPr>
            <w:rStyle w:val="af9"/>
            <w:color w:val="auto"/>
            <w:u w:val="none"/>
          </w:rPr>
          <w:t>порядке</w:t>
        </w:r>
      </w:hyperlink>
      <w:r w:rsidRPr="00097E97">
        <w:t xml:space="preserve"> таких объектов на учет в качестве бесхозя</w:t>
      </w:r>
      <w:r w:rsidRPr="00097E97">
        <w:t>й</w:t>
      </w:r>
      <w:r w:rsidRPr="00097E97">
        <w:t>ных объектов недвижимого имущества и признанию права муниципальной со</w:t>
      </w:r>
      <w:r w:rsidRPr="00097E97">
        <w:t>б</w:t>
      </w:r>
      <w:r w:rsidRPr="00097E97">
        <w:t>ственности на такие бесхозяйные объекты недвижимого имущества;</w:t>
      </w:r>
    </w:p>
    <w:p w:rsidR="00A51751" w:rsidRPr="00097E97" w:rsidRDefault="00A51751" w:rsidP="00097E97">
      <w:pPr>
        <w:autoSpaceDE w:val="0"/>
        <w:autoSpaceDN w:val="0"/>
        <w:adjustRightInd w:val="0"/>
        <w:ind w:firstLine="709"/>
        <w:jc w:val="both"/>
      </w:pPr>
      <w:r w:rsidRPr="00097E97">
        <w:t>организаци</w:t>
      </w:r>
      <w:r w:rsidR="00F721AD">
        <w:t>я</w:t>
      </w:r>
      <w:r w:rsidRPr="00097E97">
        <w:t xml:space="preserve"> порядка управления (эксплуатации) бесхозяйными объект</w:t>
      </w:r>
      <w:r w:rsidRPr="00097E97">
        <w:t>а</w:t>
      </w:r>
      <w:r w:rsidRPr="00097E97">
        <w:t>ми недвижимого имущества, используемыми для передачи электрической и т</w:t>
      </w:r>
      <w:r w:rsidRPr="00097E97">
        <w:t>е</w:t>
      </w:r>
      <w:r w:rsidRPr="00097E97">
        <w:t>пловой энергии, воды, с момента выявления таких объектов;</w:t>
      </w:r>
    </w:p>
    <w:p w:rsidR="00A51751" w:rsidRPr="00097E97" w:rsidRDefault="00A51751" w:rsidP="00097E97">
      <w:pPr>
        <w:autoSpaceDE w:val="0"/>
        <w:autoSpaceDN w:val="0"/>
        <w:adjustRightInd w:val="0"/>
        <w:ind w:firstLine="709"/>
        <w:jc w:val="both"/>
      </w:pPr>
      <w:proofErr w:type="gramStart"/>
      <w:r w:rsidRPr="00097E97">
        <w:t>информационная поддержка и пропаганда энергосбережения и повыш</w:t>
      </w:r>
      <w:r w:rsidRPr="00097E97">
        <w:t>е</w:t>
      </w:r>
      <w:r w:rsidRPr="00097E97">
        <w:t>ния энергетической эффективности на территории района</w:t>
      </w:r>
      <w:r w:rsidR="00BC40AE">
        <w:t>,</w:t>
      </w:r>
      <w:r w:rsidRPr="00097E97">
        <w:t xml:space="preserve"> направленная, в том числе</w:t>
      </w:r>
      <w:r w:rsidR="00BC40AE">
        <w:t>,</w:t>
      </w:r>
      <w:r w:rsidRPr="00097E97">
        <w:t xml:space="preserve"> на повышение энергетической эффективности, информирование потр</w:t>
      </w:r>
      <w:r w:rsidRPr="00097E97">
        <w:t>е</w:t>
      </w:r>
      <w:r w:rsidRPr="00097E97">
        <w:t xml:space="preserve">бителей о возможности заключения </w:t>
      </w:r>
      <w:proofErr w:type="spellStart"/>
      <w:r w:rsidRPr="00097E97">
        <w:t>энергосервисных</w:t>
      </w:r>
      <w:proofErr w:type="spellEnd"/>
      <w:r w:rsidRPr="00097E97">
        <w:t xml:space="preserve"> договоров (контрактов)</w:t>
      </w:r>
      <w:r w:rsidR="00BC40AE">
        <w:t xml:space="preserve">        </w:t>
      </w:r>
      <w:r w:rsidRPr="00097E97">
        <w:t xml:space="preserve"> и об особенностях их заключения, об энергетической эффективности бытовых </w:t>
      </w:r>
      <w:proofErr w:type="spellStart"/>
      <w:r w:rsidRPr="00097E97">
        <w:t>энергопотребляющих</w:t>
      </w:r>
      <w:proofErr w:type="spellEnd"/>
      <w:r w:rsidRPr="00097E97">
        <w:t xml:space="preserve"> устройств и других товаров, в отношении которых в с</w:t>
      </w:r>
      <w:r w:rsidRPr="00097E97">
        <w:t>о</w:t>
      </w:r>
      <w:r w:rsidRPr="00097E97">
        <w:t>ответствии с законодательством Российской Федерации предусмотрено опред</w:t>
      </w:r>
      <w:r w:rsidRPr="00097E97">
        <w:t>е</w:t>
      </w:r>
      <w:r w:rsidRPr="00097E97">
        <w:lastRenderedPageBreak/>
        <w:t>ление классов их энергетической эффективности либо применяется добровол</w:t>
      </w:r>
      <w:r w:rsidRPr="00097E97">
        <w:t>ь</w:t>
      </w:r>
      <w:r w:rsidRPr="00097E97">
        <w:t>ная</w:t>
      </w:r>
      <w:proofErr w:type="gramEnd"/>
      <w:r w:rsidRPr="00097E97">
        <w:t xml:space="preserve"> маркировка энергетической эффективности;</w:t>
      </w:r>
    </w:p>
    <w:p w:rsidR="00A51751" w:rsidRPr="00097E97" w:rsidRDefault="00A51751" w:rsidP="00097E97">
      <w:pPr>
        <w:tabs>
          <w:tab w:val="center" w:pos="4677"/>
          <w:tab w:val="left" w:pos="5217"/>
        </w:tabs>
        <w:autoSpaceDE w:val="0"/>
        <w:autoSpaceDN w:val="0"/>
        <w:adjustRightInd w:val="0"/>
        <w:ind w:firstLine="709"/>
        <w:jc w:val="both"/>
      </w:pPr>
      <w:r w:rsidRPr="00097E97">
        <w:t>модернизация и реконструкция систем водоподготовки, насосных и кан</w:t>
      </w:r>
      <w:r w:rsidRPr="00097E97">
        <w:t>а</w:t>
      </w:r>
      <w:r w:rsidRPr="00097E97">
        <w:t xml:space="preserve">лизационных станций; </w:t>
      </w:r>
    </w:p>
    <w:p w:rsidR="00A51751" w:rsidRPr="00097E97" w:rsidRDefault="00A51751" w:rsidP="00097E97">
      <w:pPr>
        <w:tabs>
          <w:tab w:val="center" w:pos="4677"/>
          <w:tab w:val="left" w:pos="5217"/>
        </w:tabs>
        <w:autoSpaceDE w:val="0"/>
        <w:autoSpaceDN w:val="0"/>
        <w:adjustRightInd w:val="0"/>
        <w:ind w:firstLine="709"/>
        <w:jc w:val="both"/>
        <w:rPr>
          <w:rFonts w:eastAsia="Calibri"/>
        </w:rPr>
      </w:pPr>
      <w:r w:rsidRPr="00097E97">
        <w:rPr>
          <w:rFonts w:eastAsia="Calibri"/>
        </w:rPr>
        <w:t>мероприятия по сокращению объемов электрической энергии, использу</w:t>
      </w:r>
      <w:r w:rsidRPr="00097E97">
        <w:rPr>
          <w:rFonts w:eastAsia="Calibri"/>
        </w:rPr>
        <w:t>е</w:t>
      </w:r>
      <w:r w:rsidRPr="00097E97">
        <w:rPr>
          <w:rFonts w:eastAsia="Calibri"/>
        </w:rPr>
        <w:t>мой при передаче (транспортировке) воды;</w:t>
      </w:r>
    </w:p>
    <w:p w:rsidR="00A51751" w:rsidRPr="00097E97" w:rsidRDefault="00A51751" w:rsidP="00097E97">
      <w:pPr>
        <w:tabs>
          <w:tab w:val="center" w:pos="4677"/>
          <w:tab w:val="left" w:pos="5217"/>
        </w:tabs>
        <w:autoSpaceDE w:val="0"/>
        <w:autoSpaceDN w:val="0"/>
        <w:adjustRightInd w:val="0"/>
        <w:ind w:firstLine="709"/>
        <w:jc w:val="both"/>
        <w:rPr>
          <w:rFonts w:eastAsia="Calibri"/>
        </w:rPr>
      </w:pPr>
      <w:r w:rsidRPr="00097E97">
        <w:rPr>
          <w:rFonts w:eastAsia="Calibri"/>
        </w:rPr>
        <w:t>мероприятия по сокращению потерь воды при ее передаче;</w:t>
      </w:r>
    </w:p>
    <w:p w:rsidR="00A51751" w:rsidRPr="00097E97" w:rsidRDefault="00A51751" w:rsidP="00097E97">
      <w:pPr>
        <w:pStyle w:val="afffff7"/>
        <w:ind w:firstLine="709"/>
        <w:jc w:val="both"/>
        <w:rPr>
          <w:rFonts w:ascii="Times New Roman" w:eastAsiaTheme="minorHAnsi" w:hAnsi="Times New Roman" w:cs="Times New Roman"/>
          <w:sz w:val="28"/>
          <w:szCs w:val="28"/>
        </w:rPr>
      </w:pPr>
      <w:r w:rsidRPr="00097E97">
        <w:rPr>
          <w:rFonts w:ascii="Times New Roman" w:hAnsi="Times New Roman" w:cs="Times New Roman"/>
          <w:sz w:val="28"/>
          <w:szCs w:val="28"/>
        </w:rPr>
        <w:t>мероприятия по сокращению потерь электрической энергии, тепловой энергии при их передаче;</w:t>
      </w:r>
    </w:p>
    <w:p w:rsidR="00A51751" w:rsidRPr="00097E97" w:rsidRDefault="00A51751" w:rsidP="00097E97">
      <w:pPr>
        <w:pStyle w:val="afffff7"/>
        <w:ind w:firstLine="709"/>
        <w:jc w:val="both"/>
        <w:rPr>
          <w:rFonts w:ascii="Times New Roman" w:hAnsi="Times New Roman" w:cs="Times New Roman"/>
          <w:sz w:val="28"/>
          <w:szCs w:val="28"/>
        </w:rPr>
      </w:pPr>
      <w:r w:rsidRPr="00097E97">
        <w:rPr>
          <w:rFonts w:ascii="Times New Roman" w:hAnsi="Times New Roman" w:cs="Times New Roman"/>
          <w:sz w:val="28"/>
          <w:szCs w:val="28"/>
        </w:rPr>
        <w:t>мероприятия, направленные на снижение потребления энергетических ресурсов на собственные нужды при осуществлении регулируемых видов де</w:t>
      </w:r>
      <w:r w:rsidRPr="00097E97">
        <w:rPr>
          <w:rFonts w:ascii="Times New Roman" w:hAnsi="Times New Roman" w:cs="Times New Roman"/>
          <w:sz w:val="28"/>
          <w:szCs w:val="28"/>
        </w:rPr>
        <w:t>я</w:t>
      </w:r>
      <w:r w:rsidRPr="00097E97">
        <w:rPr>
          <w:rFonts w:ascii="Times New Roman" w:hAnsi="Times New Roman" w:cs="Times New Roman"/>
          <w:sz w:val="28"/>
          <w:szCs w:val="28"/>
        </w:rPr>
        <w:t>тельности;</w:t>
      </w:r>
    </w:p>
    <w:p w:rsidR="00A51751" w:rsidRPr="00097E97" w:rsidRDefault="00A51751" w:rsidP="00097E97">
      <w:pPr>
        <w:pStyle w:val="afffff7"/>
        <w:ind w:firstLine="709"/>
        <w:jc w:val="both"/>
        <w:rPr>
          <w:rFonts w:ascii="Times New Roman" w:hAnsi="Times New Roman" w:cs="Times New Roman"/>
          <w:sz w:val="28"/>
          <w:szCs w:val="28"/>
        </w:rPr>
      </w:pPr>
      <w:r w:rsidRPr="00097E97">
        <w:rPr>
          <w:rFonts w:ascii="Times New Roman" w:hAnsi="Times New Roman" w:cs="Times New Roman"/>
          <w:sz w:val="28"/>
          <w:szCs w:val="28"/>
        </w:rPr>
        <w:t>мероприятия по расширению использования в качестве источников эне</w:t>
      </w:r>
      <w:r w:rsidRPr="00097E97">
        <w:rPr>
          <w:rFonts w:ascii="Times New Roman" w:hAnsi="Times New Roman" w:cs="Times New Roman"/>
          <w:sz w:val="28"/>
          <w:szCs w:val="28"/>
        </w:rPr>
        <w:t>р</w:t>
      </w:r>
      <w:r w:rsidRPr="00097E97">
        <w:rPr>
          <w:rFonts w:ascii="Times New Roman" w:hAnsi="Times New Roman" w:cs="Times New Roman"/>
          <w:sz w:val="28"/>
          <w:szCs w:val="28"/>
        </w:rPr>
        <w:t>гии вторичных энергетических ресурсов и (или) возобновляемых источников энергии;</w:t>
      </w:r>
    </w:p>
    <w:p w:rsidR="00A51751" w:rsidRPr="00097E97" w:rsidRDefault="00A51751" w:rsidP="00097E97">
      <w:pPr>
        <w:pStyle w:val="afffff7"/>
        <w:ind w:firstLine="709"/>
        <w:jc w:val="both"/>
        <w:rPr>
          <w:rFonts w:ascii="Times New Roman" w:hAnsi="Times New Roman" w:cs="Times New Roman"/>
          <w:sz w:val="28"/>
          <w:szCs w:val="28"/>
        </w:rPr>
      </w:pPr>
      <w:r w:rsidRPr="00097E97">
        <w:rPr>
          <w:rFonts w:ascii="Times New Roman" w:eastAsia="Calibri" w:hAnsi="Times New Roman" w:cs="Times New Roman"/>
          <w:sz w:val="28"/>
          <w:szCs w:val="28"/>
        </w:rPr>
        <w:t>модернизация и реконструкция сетей теплоснабжения, водоснабжения</w:t>
      </w:r>
      <w:r w:rsidR="00BC40AE">
        <w:rPr>
          <w:rFonts w:ascii="Times New Roman" w:eastAsia="Calibri" w:hAnsi="Times New Roman" w:cs="Times New Roman"/>
          <w:sz w:val="28"/>
          <w:szCs w:val="28"/>
        </w:rPr>
        <w:t xml:space="preserve">             </w:t>
      </w:r>
      <w:r w:rsidRPr="00097E97">
        <w:rPr>
          <w:rFonts w:ascii="Times New Roman" w:eastAsia="Calibri" w:hAnsi="Times New Roman" w:cs="Times New Roman"/>
          <w:sz w:val="28"/>
          <w:szCs w:val="28"/>
        </w:rPr>
        <w:t xml:space="preserve"> и электроснабжения на объектах коммунальной инфраструктуры;</w:t>
      </w:r>
    </w:p>
    <w:p w:rsidR="00A51751" w:rsidRPr="00097E97" w:rsidRDefault="00A51751" w:rsidP="00097E97">
      <w:pPr>
        <w:ind w:firstLine="709"/>
        <w:jc w:val="both"/>
      </w:pPr>
      <w:r w:rsidRPr="00097E97">
        <w:t>разработка схем водоснабжения и водоотведения населенных пунктов района;</w:t>
      </w:r>
    </w:p>
    <w:p w:rsidR="00A51751" w:rsidRPr="00097E97" w:rsidRDefault="00A51751" w:rsidP="00097E97">
      <w:pPr>
        <w:ind w:firstLine="709"/>
        <w:jc w:val="both"/>
        <w:rPr>
          <w:rFonts w:eastAsia="Calibri"/>
        </w:rPr>
      </w:pPr>
      <w:r w:rsidRPr="00097E97">
        <w:rPr>
          <w:rFonts w:eastAsia="Calibri"/>
        </w:rPr>
        <w:t>разработка схем теплоснабжения населенных пунктов Нижневартовского района;</w:t>
      </w:r>
    </w:p>
    <w:p w:rsidR="00A51751" w:rsidRPr="00097E97" w:rsidRDefault="00A51751" w:rsidP="00097E97">
      <w:pPr>
        <w:pStyle w:val="afffff7"/>
        <w:ind w:firstLine="709"/>
        <w:jc w:val="both"/>
        <w:rPr>
          <w:rFonts w:ascii="Times New Roman" w:eastAsiaTheme="minorHAnsi" w:hAnsi="Times New Roman" w:cs="Times New Roman"/>
          <w:sz w:val="28"/>
          <w:szCs w:val="28"/>
        </w:rPr>
      </w:pPr>
      <w:r w:rsidRPr="00097E97">
        <w:rPr>
          <w:rFonts w:ascii="Times New Roman" w:hAnsi="Times New Roman" w:cs="Times New Roman"/>
          <w:sz w:val="28"/>
          <w:szCs w:val="28"/>
        </w:rPr>
        <w:t>мероприятия по обучению в области энергосбережения и повышения энергетической эффективности.</w:t>
      </w:r>
    </w:p>
    <w:p w:rsidR="00A51751" w:rsidRPr="00097E97" w:rsidRDefault="00A51751" w:rsidP="00097E97">
      <w:pPr>
        <w:ind w:firstLine="709"/>
        <w:jc w:val="both"/>
      </w:pPr>
      <w:r w:rsidRPr="00097E97">
        <w:t>1.4</w:t>
      </w:r>
      <w:r w:rsidR="00BC40AE">
        <w:t>.</w:t>
      </w:r>
      <w:r w:rsidRPr="00097E97">
        <w:t xml:space="preserve"> Приложения 1, 2 к муниципальной программе «Развитие жилищно-коммунального комплекса и повышение энергетической эффективности </w:t>
      </w:r>
      <w:r w:rsidR="00BC40AE">
        <w:t xml:space="preserve">             </w:t>
      </w:r>
      <w:proofErr w:type="gramStart"/>
      <w:r w:rsidRPr="00097E97">
        <w:t>в</w:t>
      </w:r>
      <w:proofErr w:type="gramEnd"/>
      <w:r w:rsidRPr="00097E97">
        <w:t xml:space="preserve"> </w:t>
      </w:r>
      <w:proofErr w:type="gramStart"/>
      <w:r w:rsidRPr="00097E97">
        <w:t>Нижневартовском</w:t>
      </w:r>
      <w:proofErr w:type="gramEnd"/>
      <w:r w:rsidRPr="00097E97">
        <w:t xml:space="preserve"> районе на 2014</w:t>
      </w:r>
      <w:r w:rsidR="00BC40AE">
        <w:t>‒</w:t>
      </w:r>
      <w:r w:rsidRPr="00097E97">
        <w:t>2020 годы» изложить в новой редак</w:t>
      </w:r>
      <w:r w:rsidR="00BC40AE">
        <w:t>ции с</w:t>
      </w:r>
      <w:r w:rsidR="00BC40AE">
        <w:t>о</w:t>
      </w:r>
      <w:r w:rsidR="00BC40AE">
        <w:t>гласно приложениям 1, 2.</w:t>
      </w:r>
    </w:p>
    <w:p w:rsidR="00BC40AE" w:rsidRDefault="00BC40AE" w:rsidP="00097E97">
      <w:pPr>
        <w:ind w:firstLine="709"/>
        <w:jc w:val="both"/>
      </w:pPr>
    </w:p>
    <w:p w:rsidR="00BC40AE" w:rsidRDefault="00A51751" w:rsidP="00BC40AE">
      <w:pPr>
        <w:autoSpaceDE w:val="0"/>
        <w:autoSpaceDN w:val="0"/>
        <w:adjustRightInd w:val="0"/>
        <w:ind w:firstLine="709"/>
        <w:jc w:val="both"/>
      </w:pPr>
      <w:r w:rsidRPr="00097E97">
        <w:t xml:space="preserve">2. </w:t>
      </w:r>
      <w:r w:rsidR="00BC40AE">
        <w:t xml:space="preserve">Службе документационного </w:t>
      </w:r>
      <w:proofErr w:type="gramStart"/>
      <w:r w:rsidR="00BC40AE">
        <w:t>обеспечения управления организации де</w:t>
      </w:r>
      <w:r w:rsidR="00BC40AE">
        <w:t>я</w:t>
      </w:r>
      <w:r w:rsidR="00BC40AE">
        <w:t>тельности администрации</w:t>
      </w:r>
      <w:proofErr w:type="gramEnd"/>
      <w:r w:rsidR="00BC40AE">
        <w:t xml:space="preserve"> района (Ю.В. Мороз) разместить постановление       на официальном веб-сайте администрации района: </w:t>
      </w:r>
      <w:r w:rsidR="00BC40AE">
        <w:rPr>
          <w:lang w:val="en-US"/>
        </w:rPr>
        <w:t>www</w:t>
      </w:r>
      <w:r w:rsidR="00BC40AE" w:rsidRPr="007B2C95">
        <w:t>.</w:t>
      </w:r>
      <w:r w:rsidR="00BC40AE">
        <w:rPr>
          <w:lang w:val="en-US"/>
        </w:rPr>
        <w:t>nvraion</w:t>
      </w:r>
      <w:r w:rsidR="00BC40AE" w:rsidRPr="007B2C95">
        <w:t>.</w:t>
      </w:r>
      <w:r w:rsidR="00BC40AE">
        <w:rPr>
          <w:lang w:val="en-US"/>
        </w:rPr>
        <w:t>ru</w:t>
      </w:r>
      <w:r w:rsidR="00BC40AE">
        <w:t>.</w:t>
      </w:r>
    </w:p>
    <w:p w:rsidR="00BC40AE" w:rsidRDefault="00BC40AE" w:rsidP="00097E97">
      <w:pPr>
        <w:ind w:firstLine="709"/>
        <w:jc w:val="both"/>
      </w:pPr>
    </w:p>
    <w:p w:rsidR="00A51751" w:rsidRPr="00097E97" w:rsidRDefault="00A51751" w:rsidP="00097E97">
      <w:pPr>
        <w:ind w:firstLine="709"/>
        <w:jc w:val="both"/>
      </w:pPr>
      <w:r w:rsidRPr="00097E97">
        <w:t>3. Постановление вступает в силу после его официального опубликования (обнародования).</w:t>
      </w:r>
    </w:p>
    <w:p w:rsidR="00BC40AE" w:rsidRDefault="00BC40AE" w:rsidP="00097E97">
      <w:pPr>
        <w:ind w:firstLine="709"/>
        <w:jc w:val="both"/>
      </w:pPr>
    </w:p>
    <w:p w:rsidR="00A51751" w:rsidRPr="00097E97" w:rsidRDefault="00A51751" w:rsidP="00097E97">
      <w:pPr>
        <w:ind w:firstLine="709"/>
        <w:jc w:val="both"/>
      </w:pPr>
      <w:r w:rsidRPr="00097E97">
        <w:t xml:space="preserve">4. </w:t>
      </w:r>
      <w:proofErr w:type="gramStart"/>
      <w:r w:rsidRPr="00097E97">
        <w:t>Контроль за</w:t>
      </w:r>
      <w:proofErr w:type="gramEnd"/>
      <w:r w:rsidRPr="00097E97">
        <w:t xml:space="preserve"> выполнением постановления возложить на заместителя  главы </w:t>
      </w:r>
      <w:r w:rsidR="00BC40AE">
        <w:t xml:space="preserve">администрации </w:t>
      </w:r>
      <w:r w:rsidRPr="00097E97">
        <w:t>района по жилищно-коммунальному хозяйству и стро</w:t>
      </w:r>
      <w:r w:rsidRPr="00097E97">
        <w:t>и</w:t>
      </w:r>
      <w:r w:rsidRPr="00097E97">
        <w:t>тельству А.Ю. Бурылова.</w:t>
      </w:r>
    </w:p>
    <w:p w:rsidR="00A51751" w:rsidRDefault="00A51751" w:rsidP="00A51751"/>
    <w:p w:rsidR="00BC40AE" w:rsidRDefault="00BC40AE" w:rsidP="00A51751"/>
    <w:p w:rsidR="00A51751" w:rsidRDefault="00A51751" w:rsidP="00A51751"/>
    <w:p w:rsidR="00A51751" w:rsidRDefault="00A51751" w:rsidP="00A51751">
      <w:pPr>
        <w:jc w:val="both"/>
      </w:pPr>
      <w:r>
        <w:t xml:space="preserve">Глава администрации района            </w:t>
      </w:r>
      <w:r w:rsidR="00BC40AE">
        <w:t xml:space="preserve">             </w:t>
      </w:r>
      <w:r>
        <w:t xml:space="preserve">                                   Б.А. Саломатин</w:t>
      </w:r>
    </w:p>
    <w:p w:rsidR="00BC40AE" w:rsidRDefault="00BC40AE" w:rsidP="00A51751">
      <w:pPr>
        <w:ind w:left="10206"/>
        <w:jc w:val="both"/>
        <w:sectPr w:rsidR="00BC40AE" w:rsidSect="00BC40AE">
          <w:headerReference w:type="default" r:id="rId18"/>
          <w:pgSz w:w="11906" w:h="16838"/>
          <w:pgMar w:top="1134" w:right="567" w:bottom="851" w:left="1701" w:header="709" w:footer="709" w:gutter="0"/>
          <w:cols w:space="720"/>
        </w:sectPr>
      </w:pPr>
    </w:p>
    <w:p w:rsidR="00BC40AE" w:rsidRDefault="00BC40AE" w:rsidP="00A51751">
      <w:pPr>
        <w:ind w:left="10206"/>
        <w:jc w:val="both"/>
      </w:pPr>
      <w:r>
        <w:lastRenderedPageBreak/>
        <w:t xml:space="preserve">Приложение </w:t>
      </w:r>
      <w:r w:rsidR="00765B30">
        <w:t xml:space="preserve">1 </w:t>
      </w:r>
      <w:r>
        <w:t xml:space="preserve">к постановлению </w:t>
      </w:r>
    </w:p>
    <w:p w:rsidR="00BC40AE" w:rsidRDefault="00BC40AE" w:rsidP="00A51751">
      <w:pPr>
        <w:ind w:left="10206"/>
        <w:jc w:val="both"/>
      </w:pPr>
      <w:r>
        <w:t>администрации района</w:t>
      </w:r>
    </w:p>
    <w:p w:rsidR="00BC40AE" w:rsidRDefault="00BC40AE" w:rsidP="00A51751">
      <w:pPr>
        <w:ind w:left="10206"/>
        <w:jc w:val="both"/>
      </w:pPr>
      <w:r>
        <w:t xml:space="preserve">от </w:t>
      </w:r>
      <w:r w:rsidR="000212C7">
        <w:t>24.03.2015</w:t>
      </w:r>
      <w:r>
        <w:t xml:space="preserve"> № </w:t>
      </w:r>
      <w:r w:rsidR="000212C7">
        <w:t>545</w:t>
      </w:r>
    </w:p>
    <w:p w:rsidR="00BC40AE" w:rsidRDefault="00BC40AE" w:rsidP="00A51751">
      <w:pPr>
        <w:ind w:left="10206"/>
        <w:jc w:val="both"/>
      </w:pPr>
    </w:p>
    <w:p w:rsidR="00A51751" w:rsidRPr="00B0535D" w:rsidRDefault="00BC40AE" w:rsidP="00A51751">
      <w:pPr>
        <w:ind w:left="10206"/>
        <w:jc w:val="both"/>
      </w:pPr>
      <w:r>
        <w:t xml:space="preserve">«Приложение </w:t>
      </w:r>
      <w:r w:rsidR="00A51751" w:rsidRPr="00B0535D">
        <w:t>1 к муниципальной программе «Развитие жилищно-коммунального комплекса и пов</w:t>
      </w:r>
      <w:r w:rsidR="00A51751" w:rsidRPr="00B0535D">
        <w:t>ы</w:t>
      </w:r>
      <w:r w:rsidR="00A51751" w:rsidRPr="00B0535D">
        <w:t>шение энергетической эффективн</w:t>
      </w:r>
      <w:r w:rsidR="00A51751" w:rsidRPr="00B0535D">
        <w:t>о</w:t>
      </w:r>
      <w:r w:rsidR="00A51751" w:rsidRPr="00B0535D">
        <w:t xml:space="preserve">сти </w:t>
      </w:r>
      <w:proofErr w:type="gramStart"/>
      <w:r w:rsidR="00A51751" w:rsidRPr="00B0535D">
        <w:t>в</w:t>
      </w:r>
      <w:proofErr w:type="gramEnd"/>
      <w:r w:rsidR="00A51751" w:rsidRPr="00B0535D">
        <w:t xml:space="preserve"> </w:t>
      </w:r>
      <w:proofErr w:type="gramStart"/>
      <w:r w:rsidR="00A51751" w:rsidRPr="00B0535D">
        <w:t>Нижневартовском</w:t>
      </w:r>
      <w:proofErr w:type="gramEnd"/>
      <w:r w:rsidR="00A51751" w:rsidRPr="00B0535D">
        <w:t xml:space="preserve"> районе на 2014−2020 годы» </w:t>
      </w:r>
    </w:p>
    <w:p w:rsidR="00A51751" w:rsidRDefault="00A51751" w:rsidP="00A51751">
      <w:pPr>
        <w:ind w:left="10206"/>
        <w:jc w:val="both"/>
      </w:pPr>
    </w:p>
    <w:p w:rsidR="00BC40AE" w:rsidRPr="00B0535D" w:rsidRDefault="00BC40AE" w:rsidP="00A51751">
      <w:pPr>
        <w:ind w:left="10206"/>
        <w:jc w:val="both"/>
      </w:pPr>
    </w:p>
    <w:p w:rsidR="00A51751" w:rsidRPr="00B0535D" w:rsidRDefault="00A51751" w:rsidP="00BC40AE">
      <w:pPr>
        <w:jc w:val="center"/>
        <w:rPr>
          <w:b/>
        </w:rPr>
      </w:pPr>
      <w:r w:rsidRPr="00B0535D">
        <w:rPr>
          <w:b/>
        </w:rPr>
        <w:t xml:space="preserve">Целевые показатели </w:t>
      </w:r>
      <w:proofErr w:type="gramStart"/>
      <w:r w:rsidRPr="00B0535D">
        <w:rPr>
          <w:b/>
        </w:rPr>
        <w:t>муниципальной</w:t>
      </w:r>
      <w:proofErr w:type="gramEnd"/>
      <w:r w:rsidRPr="00B0535D">
        <w:rPr>
          <w:b/>
        </w:rPr>
        <w:t xml:space="preserve"> программы</w:t>
      </w:r>
    </w:p>
    <w:p w:rsidR="00A51751" w:rsidRPr="00B0535D" w:rsidRDefault="00A51751" w:rsidP="00BC40AE">
      <w:pPr>
        <w:jc w:val="center"/>
        <w:rPr>
          <w:b/>
        </w:rPr>
      </w:pPr>
      <w:r w:rsidRPr="00B0535D">
        <w:rPr>
          <w:b/>
        </w:rPr>
        <w:t>«Развитие жилищно-коммунального комплекса и повышение энергетической эффективности</w:t>
      </w:r>
    </w:p>
    <w:p w:rsidR="00A51751" w:rsidRPr="00B0535D" w:rsidRDefault="00A51751" w:rsidP="00BC40AE">
      <w:pPr>
        <w:jc w:val="center"/>
        <w:rPr>
          <w:b/>
        </w:rPr>
      </w:pPr>
      <w:proofErr w:type="gramStart"/>
      <w:r w:rsidRPr="00B0535D">
        <w:rPr>
          <w:b/>
        </w:rPr>
        <w:t>в</w:t>
      </w:r>
      <w:proofErr w:type="gramEnd"/>
      <w:r w:rsidRPr="00B0535D">
        <w:rPr>
          <w:b/>
        </w:rPr>
        <w:t xml:space="preserve"> </w:t>
      </w:r>
      <w:proofErr w:type="gramStart"/>
      <w:r w:rsidRPr="00B0535D">
        <w:rPr>
          <w:b/>
        </w:rPr>
        <w:t>Нижневартовском</w:t>
      </w:r>
      <w:proofErr w:type="gramEnd"/>
      <w:r w:rsidRPr="00B0535D">
        <w:rPr>
          <w:b/>
        </w:rPr>
        <w:t xml:space="preserve"> районе на 2014−2020 годы»</w:t>
      </w:r>
    </w:p>
    <w:p w:rsidR="00A51751" w:rsidRPr="00B0535D" w:rsidRDefault="00A51751" w:rsidP="00A51751">
      <w:pPr>
        <w:jc w:val="center"/>
        <w:rPr>
          <w:b/>
        </w:rPr>
      </w:pPr>
    </w:p>
    <w:tbl>
      <w:tblPr>
        <w:tblW w:w="14693"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tblPr>
      <w:tblGrid>
        <w:gridCol w:w="947"/>
        <w:gridCol w:w="2595"/>
        <w:gridCol w:w="1970"/>
        <w:gridCol w:w="980"/>
        <w:gridCol w:w="914"/>
        <w:gridCol w:w="1119"/>
        <w:gridCol w:w="1119"/>
        <w:gridCol w:w="1119"/>
        <w:gridCol w:w="980"/>
        <w:gridCol w:w="980"/>
        <w:gridCol w:w="1970"/>
      </w:tblGrid>
      <w:tr w:rsidR="00A51751" w:rsidRPr="00BC40AE" w:rsidTr="00BC40AE">
        <w:trPr>
          <w:trHeight w:val="915"/>
          <w:jc w:val="center"/>
        </w:trPr>
        <w:tc>
          <w:tcPr>
            <w:tcW w:w="947" w:type="dxa"/>
            <w:vMerge w:val="restart"/>
            <w:tcBorders>
              <w:top w:val="single" w:sz="4" w:space="0" w:color="auto"/>
              <w:left w:val="single" w:sz="4" w:space="0" w:color="auto"/>
              <w:bottom w:val="single" w:sz="4" w:space="0" w:color="auto"/>
              <w:right w:val="single" w:sz="4" w:space="0" w:color="auto"/>
            </w:tcBorders>
            <w:hideMark/>
          </w:tcPr>
          <w:p w:rsidR="00BC40AE" w:rsidRDefault="00A51751" w:rsidP="00BC40AE">
            <w:pPr>
              <w:jc w:val="center"/>
              <w:rPr>
                <w:b/>
                <w:sz w:val="24"/>
                <w:szCs w:val="24"/>
              </w:rPr>
            </w:pPr>
            <w:r w:rsidRPr="00BC40AE">
              <w:rPr>
                <w:b/>
                <w:sz w:val="24"/>
                <w:szCs w:val="24"/>
              </w:rPr>
              <w:t xml:space="preserve">№ </w:t>
            </w:r>
          </w:p>
          <w:p w:rsidR="00A51751" w:rsidRPr="00BC40AE" w:rsidRDefault="00A51751" w:rsidP="00BC40AE">
            <w:pPr>
              <w:jc w:val="center"/>
              <w:rPr>
                <w:b/>
                <w:sz w:val="24"/>
                <w:szCs w:val="24"/>
                <w:lang w:eastAsia="ko-KR"/>
              </w:rPr>
            </w:pPr>
            <w:proofErr w:type="spellStart"/>
            <w:proofErr w:type="gramStart"/>
            <w:r w:rsidRPr="00BC40AE">
              <w:rPr>
                <w:b/>
                <w:sz w:val="24"/>
                <w:szCs w:val="24"/>
              </w:rPr>
              <w:t>п</w:t>
            </w:r>
            <w:proofErr w:type="spellEnd"/>
            <w:proofErr w:type="gramEnd"/>
            <w:r w:rsidRPr="00BC40AE">
              <w:rPr>
                <w:b/>
                <w:sz w:val="24"/>
                <w:szCs w:val="24"/>
              </w:rPr>
              <w:t>/</w:t>
            </w:r>
            <w:proofErr w:type="spellStart"/>
            <w:r w:rsidRPr="00BC40AE">
              <w:rPr>
                <w:b/>
                <w:sz w:val="24"/>
                <w:szCs w:val="24"/>
              </w:rPr>
              <w:t>п</w:t>
            </w:r>
            <w:proofErr w:type="spellEnd"/>
          </w:p>
        </w:tc>
        <w:tc>
          <w:tcPr>
            <w:tcW w:w="2621" w:type="dxa"/>
            <w:vMerge w:val="restart"/>
            <w:tcBorders>
              <w:top w:val="single" w:sz="4" w:space="0" w:color="auto"/>
              <w:left w:val="single" w:sz="4" w:space="0" w:color="auto"/>
              <w:bottom w:val="single" w:sz="4" w:space="0" w:color="auto"/>
              <w:right w:val="single" w:sz="4" w:space="0" w:color="auto"/>
            </w:tcBorders>
            <w:hideMark/>
          </w:tcPr>
          <w:p w:rsidR="00BC40AE" w:rsidRDefault="00A51751" w:rsidP="00BC40AE">
            <w:pPr>
              <w:jc w:val="center"/>
              <w:rPr>
                <w:b/>
                <w:sz w:val="24"/>
                <w:szCs w:val="24"/>
              </w:rPr>
            </w:pPr>
            <w:r w:rsidRPr="00BC40AE">
              <w:rPr>
                <w:b/>
                <w:sz w:val="24"/>
                <w:szCs w:val="24"/>
              </w:rPr>
              <w:t xml:space="preserve">Наименование </w:t>
            </w:r>
          </w:p>
          <w:p w:rsidR="00BC40AE" w:rsidRDefault="00A51751" w:rsidP="00BC40AE">
            <w:pPr>
              <w:jc w:val="center"/>
              <w:rPr>
                <w:b/>
                <w:sz w:val="24"/>
                <w:szCs w:val="24"/>
              </w:rPr>
            </w:pPr>
            <w:r w:rsidRPr="00BC40AE">
              <w:rPr>
                <w:b/>
                <w:sz w:val="24"/>
                <w:szCs w:val="24"/>
              </w:rPr>
              <w:t xml:space="preserve">показателей </w:t>
            </w:r>
          </w:p>
          <w:p w:rsidR="00A51751" w:rsidRPr="00BC40AE" w:rsidRDefault="00A51751" w:rsidP="00BC40AE">
            <w:pPr>
              <w:jc w:val="center"/>
              <w:rPr>
                <w:b/>
                <w:sz w:val="24"/>
                <w:szCs w:val="24"/>
                <w:lang w:eastAsia="ko-KR"/>
              </w:rPr>
            </w:pPr>
            <w:r w:rsidRPr="00BC40AE">
              <w:rPr>
                <w:b/>
                <w:sz w:val="24"/>
                <w:szCs w:val="24"/>
              </w:rPr>
              <w:t>результатов</w:t>
            </w:r>
          </w:p>
        </w:tc>
        <w:tc>
          <w:tcPr>
            <w:tcW w:w="1957" w:type="dxa"/>
            <w:vMerge w:val="restart"/>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center"/>
              <w:rPr>
                <w:b/>
                <w:sz w:val="24"/>
                <w:szCs w:val="24"/>
              </w:rPr>
            </w:pPr>
            <w:proofErr w:type="gramStart"/>
            <w:r w:rsidRPr="00BC40AE">
              <w:rPr>
                <w:b/>
                <w:sz w:val="24"/>
                <w:szCs w:val="24"/>
              </w:rPr>
              <w:t>Базовый</w:t>
            </w:r>
            <w:proofErr w:type="gramEnd"/>
          </w:p>
          <w:p w:rsidR="00A51751" w:rsidRPr="00BC40AE" w:rsidRDefault="00A51751" w:rsidP="00BC40AE">
            <w:pPr>
              <w:jc w:val="center"/>
              <w:rPr>
                <w:b/>
                <w:sz w:val="24"/>
                <w:szCs w:val="24"/>
              </w:rPr>
            </w:pPr>
            <w:r w:rsidRPr="00BC40AE">
              <w:rPr>
                <w:b/>
                <w:sz w:val="24"/>
                <w:szCs w:val="24"/>
              </w:rPr>
              <w:t>показатель на начало</w:t>
            </w:r>
          </w:p>
          <w:p w:rsidR="00A51751" w:rsidRPr="00BC40AE" w:rsidRDefault="00A51751" w:rsidP="00BC40AE">
            <w:pPr>
              <w:jc w:val="center"/>
              <w:rPr>
                <w:b/>
                <w:sz w:val="24"/>
                <w:szCs w:val="24"/>
              </w:rPr>
            </w:pPr>
            <w:r w:rsidRPr="00BC40AE">
              <w:rPr>
                <w:b/>
                <w:sz w:val="24"/>
                <w:szCs w:val="24"/>
              </w:rPr>
              <w:t>реализации</w:t>
            </w:r>
          </w:p>
          <w:p w:rsidR="00A51751" w:rsidRPr="00BC40AE" w:rsidRDefault="00A51751" w:rsidP="00BC40AE">
            <w:pPr>
              <w:jc w:val="center"/>
              <w:rPr>
                <w:b/>
                <w:sz w:val="24"/>
                <w:szCs w:val="24"/>
                <w:lang w:eastAsia="ko-KR"/>
              </w:rPr>
            </w:pPr>
            <w:proofErr w:type="gramStart"/>
            <w:r w:rsidRPr="00BC40AE">
              <w:rPr>
                <w:b/>
                <w:sz w:val="24"/>
                <w:szCs w:val="24"/>
              </w:rPr>
              <w:t>муниципальной программы на 01.01.2014</w:t>
            </w:r>
            <w:proofErr w:type="gramEnd"/>
          </w:p>
        </w:tc>
        <w:tc>
          <w:tcPr>
            <w:tcW w:w="7211" w:type="dxa"/>
            <w:gridSpan w:val="7"/>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center"/>
              <w:rPr>
                <w:b/>
                <w:sz w:val="24"/>
                <w:szCs w:val="24"/>
                <w:lang w:eastAsia="ko-KR"/>
              </w:rPr>
            </w:pPr>
            <w:r w:rsidRPr="00BC40AE">
              <w:rPr>
                <w:b/>
                <w:sz w:val="24"/>
                <w:szCs w:val="24"/>
              </w:rPr>
              <w:t>Значения показателя по годам</w:t>
            </w:r>
          </w:p>
        </w:tc>
        <w:tc>
          <w:tcPr>
            <w:tcW w:w="1957" w:type="dxa"/>
            <w:vMerge w:val="restart"/>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center"/>
              <w:rPr>
                <w:b/>
                <w:sz w:val="24"/>
                <w:szCs w:val="24"/>
              </w:rPr>
            </w:pPr>
            <w:proofErr w:type="gramStart"/>
            <w:r w:rsidRPr="00BC40AE">
              <w:rPr>
                <w:b/>
                <w:sz w:val="24"/>
                <w:szCs w:val="24"/>
              </w:rPr>
              <w:t>Целевое</w:t>
            </w:r>
            <w:proofErr w:type="gramEnd"/>
          </w:p>
          <w:p w:rsidR="00A51751" w:rsidRPr="00BC40AE" w:rsidRDefault="00A51751" w:rsidP="00BC40AE">
            <w:pPr>
              <w:jc w:val="center"/>
              <w:rPr>
                <w:b/>
                <w:sz w:val="24"/>
                <w:szCs w:val="24"/>
              </w:rPr>
            </w:pPr>
            <w:r w:rsidRPr="00BC40AE">
              <w:rPr>
                <w:b/>
                <w:sz w:val="24"/>
                <w:szCs w:val="24"/>
              </w:rPr>
              <w:t>значение</w:t>
            </w:r>
          </w:p>
          <w:p w:rsidR="00A51751" w:rsidRPr="00BC40AE" w:rsidRDefault="00A51751" w:rsidP="00BC40AE">
            <w:pPr>
              <w:jc w:val="center"/>
              <w:rPr>
                <w:b/>
                <w:sz w:val="24"/>
                <w:szCs w:val="24"/>
              </w:rPr>
            </w:pPr>
            <w:r w:rsidRPr="00BC40AE">
              <w:rPr>
                <w:b/>
                <w:sz w:val="24"/>
                <w:szCs w:val="24"/>
              </w:rPr>
              <w:t>показателя на момент</w:t>
            </w:r>
          </w:p>
          <w:p w:rsidR="00A51751" w:rsidRPr="00BC40AE" w:rsidRDefault="00A51751" w:rsidP="00BC40AE">
            <w:pPr>
              <w:jc w:val="center"/>
              <w:rPr>
                <w:b/>
                <w:sz w:val="24"/>
                <w:szCs w:val="24"/>
              </w:rPr>
            </w:pPr>
            <w:r w:rsidRPr="00BC40AE">
              <w:rPr>
                <w:b/>
                <w:sz w:val="24"/>
                <w:szCs w:val="24"/>
              </w:rPr>
              <w:t>окончания</w:t>
            </w:r>
          </w:p>
          <w:p w:rsidR="00A51751" w:rsidRPr="00BC40AE" w:rsidRDefault="00A51751" w:rsidP="00BC40AE">
            <w:pPr>
              <w:jc w:val="center"/>
              <w:rPr>
                <w:b/>
                <w:sz w:val="24"/>
                <w:szCs w:val="24"/>
              </w:rPr>
            </w:pPr>
            <w:r w:rsidRPr="00BC40AE">
              <w:rPr>
                <w:b/>
                <w:sz w:val="24"/>
                <w:szCs w:val="24"/>
              </w:rPr>
              <w:t>действия</w:t>
            </w:r>
          </w:p>
          <w:p w:rsidR="00A51751" w:rsidRPr="00BC40AE" w:rsidRDefault="00A51751" w:rsidP="00BC40AE">
            <w:pPr>
              <w:jc w:val="center"/>
              <w:rPr>
                <w:b/>
                <w:sz w:val="24"/>
                <w:szCs w:val="24"/>
                <w:lang w:eastAsia="ko-KR"/>
              </w:rPr>
            </w:pPr>
            <w:proofErr w:type="gramStart"/>
            <w:r w:rsidRPr="00BC40AE">
              <w:rPr>
                <w:b/>
                <w:sz w:val="24"/>
                <w:szCs w:val="24"/>
              </w:rPr>
              <w:t>муниципальной</w:t>
            </w:r>
            <w:proofErr w:type="gramEnd"/>
            <w:r w:rsidRPr="00BC40AE">
              <w:rPr>
                <w:b/>
                <w:sz w:val="24"/>
                <w:szCs w:val="24"/>
              </w:rPr>
              <w:t xml:space="preserve"> программы, 2020 год</w:t>
            </w:r>
          </w:p>
        </w:tc>
      </w:tr>
      <w:tr w:rsidR="00A51751" w:rsidRPr="00BC40AE" w:rsidTr="00BC40AE">
        <w:trPr>
          <w:trHeight w:val="915"/>
          <w:jc w:val="center"/>
        </w:trPr>
        <w:tc>
          <w:tcPr>
            <w:tcW w:w="0" w:type="auto"/>
            <w:vMerge/>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center"/>
              <w:rPr>
                <w:b/>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center"/>
              <w:rPr>
                <w:b/>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center"/>
              <w:rPr>
                <w:b/>
                <w:sz w:val="24"/>
                <w:szCs w:val="24"/>
                <w:lang w:eastAsia="ko-KR"/>
              </w:rPr>
            </w:pPr>
          </w:p>
        </w:tc>
        <w:tc>
          <w:tcPr>
            <w:tcW w:w="980" w:type="dxa"/>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center"/>
              <w:rPr>
                <w:b/>
                <w:sz w:val="24"/>
                <w:szCs w:val="24"/>
                <w:lang w:eastAsia="ko-KR"/>
              </w:rPr>
            </w:pPr>
            <w:r w:rsidRPr="00BC40AE">
              <w:rPr>
                <w:b/>
                <w:sz w:val="24"/>
                <w:szCs w:val="24"/>
              </w:rPr>
              <w:t>2014</w:t>
            </w:r>
          </w:p>
        </w:tc>
        <w:tc>
          <w:tcPr>
            <w:tcW w:w="914" w:type="dxa"/>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center"/>
              <w:rPr>
                <w:b/>
                <w:sz w:val="24"/>
                <w:szCs w:val="24"/>
                <w:lang w:eastAsia="ko-KR"/>
              </w:rPr>
            </w:pPr>
            <w:r w:rsidRPr="00BC40AE">
              <w:rPr>
                <w:b/>
                <w:sz w:val="24"/>
                <w:szCs w:val="24"/>
              </w:rPr>
              <w:t>2015</w:t>
            </w:r>
          </w:p>
        </w:tc>
        <w:tc>
          <w:tcPr>
            <w:tcW w:w="1119" w:type="dxa"/>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center"/>
              <w:rPr>
                <w:b/>
                <w:sz w:val="24"/>
                <w:szCs w:val="24"/>
                <w:lang w:eastAsia="ko-KR"/>
              </w:rPr>
            </w:pPr>
            <w:r w:rsidRPr="00BC40AE">
              <w:rPr>
                <w:b/>
                <w:sz w:val="24"/>
                <w:szCs w:val="24"/>
              </w:rPr>
              <w:t>2016</w:t>
            </w:r>
          </w:p>
        </w:tc>
        <w:tc>
          <w:tcPr>
            <w:tcW w:w="1119" w:type="dxa"/>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center"/>
              <w:rPr>
                <w:b/>
                <w:sz w:val="24"/>
                <w:szCs w:val="24"/>
                <w:lang w:eastAsia="ko-KR"/>
              </w:rPr>
            </w:pPr>
            <w:r w:rsidRPr="00BC40AE">
              <w:rPr>
                <w:b/>
                <w:sz w:val="24"/>
                <w:szCs w:val="24"/>
              </w:rPr>
              <w:t>2017</w:t>
            </w:r>
          </w:p>
        </w:tc>
        <w:tc>
          <w:tcPr>
            <w:tcW w:w="1119" w:type="dxa"/>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center"/>
              <w:rPr>
                <w:b/>
                <w:sz w:val="24"/>
                <w:szCs w:val="24"/>
                <w:lang w:eastAsia="ko-KR"/>
              </w:rPr>
            </w:pPr>
            <w:r w:rsidRPr="00BC40AE">
              <w:rPr>
                <w:b/>
                <w:sz w:val="24"/>
                <w:szCs w:val="24"/>
              </w:rPr>
              <w:t>2018</w:t>
            </w:r>
          </w:p>
        </w:tc>
        <w:tc>
          <w:tcPr>
            <w:tcW w:w="980" w:type="dxa"/>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center"/>
              <w:rPr>
                <w:b/>
                <w:sz w:val="24"/>
                <w:szCs w:val="24"/>
                <w:lang w:eastAsia="ko-KR"/>
              </w:rPr>
            </w:pPr>
            <w:r w:rsidRPr="00BC40AE">
              <w:rPr>
                <w:b/>
                <w:sz w:val="24"/>
                <w:szCs w:val="24"/>
              </w:rPr>
              <w:t>2019</w:t>
            </w:r>
          </w:p>
        </w:tc>
        <w:tc>
          <w:tcPr>
            <w:tcW w:w="980" w:type="dxa"/>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center"/>
              <w:rPr>
                <w:b/>
                <w:sz w:val="24"/>
                <w:szCs w:val="24"/>
                <w:lang w:eastAsia="ko-KR"/>
              </w:rPr>
            </w:pPr>
            <w:r w:rsidRPr="00BC40AE">
              <w:rPr>
                <w:b/>
                <w:sz w:val="24"/>
                <w:szCs w:val="24"/>
              </w:rPr>
              <w:t>2020</w:t>
            </w:r>
          </w:p>
        </w:tc>
        <w:tc>
          <w:tcPr>
            <w:tcW w:w="0" w:type="auto"/>
            <w:vMerge/>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center"/>
              <w:rPr>
                <w:b/>
                <w:sz w:val="24"/>
                <w:szCs w:val="24"/>
                <w:lang w:eastAsia="ko-KR"/>
              </w:rPr>
            </w:pPr>
          </w:p>
        </w:tc>
      </w:tr>
      <w:tr w:rsidR="00A51751" w:rsidRPr="00BC40AE" w:rsidTr="00BC40AE">
        <w:trPr>
          <w:trHeight w:val="347"/>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b/>
                <w:sz w:val="24"/>
                <w:szCs w:val="24"/>
                <w:lang w:eastAsia="ko-KR"/>
              </w:rPr>
            </w:pPr>
            <w:r w:rsidRPr="00BC40AE">
              <w:rPr>
                <w:b/>
                <w:sz w:val="24"/>
                <w:szCs w:val="24"/>
              </w:rPr>
              <w:t>1</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center"/>
              <w:rPr>
                <w:b/>
                <w:sz w:val="24"/>
                <w:szCs w:val="24"/>
                <w:lang w:eastAsia="ko-KR"/>
              </w:rPr>
            </w:pPr>
            <w:r w:rsidRPr="00BC40AE">
              <w:rPr>
                <w:b/>
                <w:sz w:val="24"/>
                <w:szCs w:val="24"/>
              </w:rPr>
              <w:t>2</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b/>
                <w:sz w:val="24"/>
                <w:szCs w:val="24"/>
                <w:lang w:eastAsia="ko-KR"/>
              </w:rPr>
            </w:pPr>
            <w:r w:rsidRPr="00BC40AE">
              <w:rPr>
                <w:b/>
                <w:sz w:val="24"/>
                <w:szCs w:val="24"/>
              </w:rPr>
              <w:t>3</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b/>
                <w:sz w:val="24"/>
                <w:szCs w:val="24"/>
                <w:lang w:eastAsia="ko-KR"/>
              </w:rPr>
            </w:pPr>
            <w:r w:rsidRPr="00BC40AE">
              <w:rPr>
                <w:b/>
                <w:sz w:val="24"/>
                <w:szCs w:val="24"/>
              </w:rPr>
              <w:t>4</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b/>
                <w:sz w:val="24"/>
                <w:szCs w:val="24"/>
                <w:lang w:eastAsia="ko-KR"/>
              </w:rPr>
            </w:pPr>
            <w:r w:rsidRPr="00BC40AE">
              <w:rPr>
                <w:b/>
                <w:sz w:val="24"/>
                <w:szCs w:val="24"/>
              </w:rPr>
              <w:t>5</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b/>
                <w:sz w:val="24"/>
                <w:szCs w:val="24"/>
                <w:lang w:eastAsia="ko-KR"/>
              </w:rPr>
            </w:pPr>
            <w:r w:rsidRPr="00BC40AE">
              <w:rPr>
                <w:b/>
                <w:sz w:val="24"/>
                <w:szCs w:val="24"/>
              </w:rPr>
              <w:t>6</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b/>
                <w:sz w:val="24"/>
                <w:szCs w:val="24"/>
                <w:lang w:eastAsia="ko-KR"/>
              </w:rPr>
            </w:pPr>
            <w:r w:rsidRPr="00BC40AE">
              <w:rPr>
                <w:b/>
                <w:sz w:val="24"/>
                <w:szCs w:val="24"/>
              </w:rPr>
              <w:t>7</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b/>
                <w:sz w:val="24"/>
                <w:szCs w:val="24"/>
                <w:lang w:eastAsia="ko-KR"/>
              </w:rPr>
            </w:pPr>
            <w:r w:rsidRPr="00BC40AE">
              <w:rPr>
                <w:b/>
                <w:sz w:val="24"/>
                <w:szCs w:val="24"/>
              </w:rPr>
              <w:t>8</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b/>
                <w:sz w:val="24"/>
                <w:szCs w:val="24"/>
                <w:lang w:eastAsia="ko-KR"/>
              </w:rPr>
            </w:pPr>
            <w:r w:rsidRPr="00BC40AE">
              <w:rPr>
                <w:b/>
                <w:sz w:val="24"/>
                <w:szCs w:val="24"/>
              </w:rPr>
              <w:t>9</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b/>
                <w:sz w:val="24"/>
                <w:szCs w:val="24"/>
                <w:lang w:eastAsia="ko-KR"/>
              </w:rPr>
            </w:pPr>
            <w:r w:rsidRPr="00BC40AE">
              <w:rPr>
                <w:b/>
                <w:sz w:val="24"/>
                <w:szCs w:val="24"/>
              </w:rPr>
              <w:t>10</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b/>
                <w:sz w:val="24"/>
                <w:szCs w:val="24"/>
                <w:lang w:eastAsia="ko-KR"/>
              </w:rPr>
            </w:pPr>
            <w:r w:rsidRPr="00BC40AE">
              <w:rPr>
                <w:b/>
                <w:sz w:val="24"/>
                <w:szCs w:val="24"/>
              </w:rPr>
              <w:t>11</w:t>
            </w:r>
          </w:p>
        </w:tc>
      </w:tr>
      <w:tr w:rsidR="00A51751" w:rsidRPr="00BC40AE" w:rsidTr="00BC40AE">
        <w:trPr>
          <w:trHeight w:val="367"/>
          <w:jc w:val="center"/>
        </w:trPr>
        <w:tc>
          <w:tcPr>
            <w:tcW w:w="14693" w:type="dxa"/>
            <w:gridSpan w:val="11"/>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pStyle w:val="afffff5"/>
              <w:spacing w:line="240" w:lineRule="auto"/>
              <w:ind w:left="0" w:firstLine="0"/>
              <w:jc w:val="center"/>
              <w:rPr>
                <w:b/>
              </w:rPr>
            </w:pPr>
            <w:r w:rsidRPr="00BC40AE">
              <w:rPr>
                <w:b/>
              </w:rPr>
              <w:t>1. Показатели непосредственных результатов</w:t>
            </w:r>
          </w:p>
        </w:tc>
      </w:tr>
      <w:tr w:rsidR="00A51751" w:rsidRPr="00BC40AE" w:rsidTr="00BC40AE">
        <w:trPr>
          <w:trHeight w:val="367"/>
          <w:jc w:val="center"/>
        </w:trPr>
        <w:tc>
          <w:tcPr>
            <w:tcW w:w="14693" w:type="dxa"/>
            <w:gridSpan w:val="11"/>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pStyle w:val="afffff5"/>
              <w:spacing w:line="240" w:lineRule="auto"/>
              <w:ind w:left="0" w:firstLine="0"/>
              <w:jc w:val="center"/>
              <w:rPr>
                <w:b/>
              </w:rPr>
            </w:pPr>
            <w:r w:rsidRPr="00BC40AE">
              <w:rPr>
                <w:b/>
              </w:rPr>
              <w:t>1.1</w:t>
            </w:r>
            <w:r w:rsidR="00BC40AE">
              <w:rPr>
                <w:b/>
              </w:rPr>
              <w:t>.</w:t>
            </w:r>
            <w:r w:rsidRPr="00BC40AE">
              <w:rPr>
                <w:b/>
              </w:rPr>
              <w:t xml:space="preserve"> Общие целевые показатели в области энергосбережения и повышения энергетической эффективности</w:t>
            </w:r>
          </w:p>
        </w:tc>
      </w:tr>
      <w:tr w:rsidR="00A51751" w:rsidRPr="00BC40AE" w:rsidTr="00BC40AE">
        <w:trPr>
          <w:trHeight w:val="621"/>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1.1.1</w:t>
            </w:r>
            <w:r w:rsidR="00BC40AE">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both"/>
              <w:rPr>
                <w:sz w:val="24"/>
                <w:szCs w:val="24"/>
              </w:rPr>
            </w:pPr>
            <w:r w:rsidRPr="00BC40AE">
              <w:rPr>
                <w:sz w:val="24"/>
                <w:szCs w:val="24"/>
              </w:rPr>
              <w:t>Доля объема электр</w:t>
            </w:r>
            <w:r w:rsidRPr="00BC40AE">
              <w:rPr>
                <w:sz w:val="24"/>
                <w:szCs w:val="24"/>
              </w:rPr>
              <w:t>и</w:t>
            </w:r>
            <w:r w:rsidRPr="00BC40AE">
              <w:rPr>
                <w:sz w:val="24"/>
                <w:szCs w:val="24"/>
              </w:rPr>
              <w:t>ческой энергии, расч</w:t>
            </w:r>
            <w:r w:rsidRPr="00BC40AE">
              <w:rPr>
                <w:sz w:val="24"/>
                <w:szCs w:val="24"/>
              </w:rPr>
              <w:t>е</w:t>
            </w:r>
            <w:r w:rsidRPr="00BC40AE">
              <w:rPr>
                <w:sz w:val="24"/>
                <w:szCs w:val="24"/>
              </w:rPr>
              <w:t>ты за которую осущ</w:t>
            </w:r>
            <w:r w:rsidRPr="00BC40AE">
              <w:rPr>
                <w:sz w:val="24"/>
                <w:szCs w:val="24"/>
              </w:rPr>
              <w:t>е</w:t>
            </w:r>
            <w:r w:rsidRPr="00BC40AE">
              <w:rPr>
                <w:sz w:val="24"/>
                <w:szCs w:val="24"/>
              </w:rPr>
              <w:lastRenderedPageBreak/>
              <w:t>ствляются с использ</w:t>
            </w:r>
            <w:r w:rsidRPr="00BC40AE">
              <w:rPr>
                <w:sz w:val="24"/>
                <w:szCs w:val="24"/>
              </w:rPr>
              <w:t>о</w:t>
            </w:r>
            <w:r w:rsidRPr="00BC40AE">
              <w:rPr>
                <w:sz w:val="24"/>
                <w:szCs w:val="24"/>
              </w:rPr>
              <w:t>ванием приборов уч</w:t>
            </w:r>
            <w:r w:rsidRPr="00BC40AE">
              <w:rPr>
                <w:sz w:val="24"/>
                <w:szCs w:val="24"/>
              </w:rPr>
              <w:t>е</w:t>
            </w:r>
            <w:r w:rsidRPr="00BC40AE">
              <w:rPr>
                <w:sz w:val="24"/>
                <w:szCs w:val="24"/>
              </w:rPr>
              <w:t>та, в общем объеме электрической эне</w:t>
            </w:r>
            <w:r w:rsidRPr="00BC40AE">
              <w:rPr>
                <w:sz w:val="24"/>
                <w:szCs w:val="24"/>
              </w:rPr>
              <w:t>р</w:t>
            </w:r>
            <w:r w:rsidRPr="00BC40AE">
              <w:rPr>
                <w:sz w:val="24"/>
                <w:szCs w:val="24"/>
              </w:rPr>
              <w:t>гии, потребляемой (используемой) на территории муниц</w:t>
            </w:r>
            <w:r w:rsidRPr="00BC40AE">
              <w:rPr>
                <w:sz w:val="24"/>
                <w:szCs w:val="24"/>
              </w:rPr>
              <w:t>и</w:t>
            </w:r>
            <w:r w:rsidRPr="00BC40AE">
              <w:rPr>
                <w:sz w:val="24"/>
                <w:szCs w:val="24"/>
              </w:rPr>
              <w:t>пального образования,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lastRenderedPageBreak/>
              <w:t>100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100</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100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100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100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100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100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100</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100</w:t>
            </w:r>
          </w:p>
        </w:tc>
      </w:tr>
      <w:tr w:rsidR="00A51751" w:rsidRPr="00BC40AE" w:rsidTr="00BC40AE">
        <w:trPr>
          <w:trHeight w:val="621"/>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lastRenderedPageBreak/>
              <w:t>1.1.2</w:t>
            </w:r>
            <w:r w:rsidR="00BC40AE">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both"/>
              <w:rPr>
                <w:sz w:val="24"/>
                <w:szCs w:val="24"/>
              </w:rPr>
            </w:pPr>
            <w:r w:rsidRPr="00BC40AE">
              <w:rPr>
                <w:sz w:val="24"/>
                <w:szCs w:val="24"/>
              </w:rPr>
              <w:t>Доля объема тепловой энергии, расчеты за которую осуществл</w:t>
            </w:r>
            <w:r w:rsidRPr="00BC40AE">
              <w:rPr>
                <w:sz w:val="24"/>
                <w:szCs w:val="24"/>
              </w:rPr>
              <w:t>я</w:t>
            </w:r>
            <w:r w:rsidRPr="00BC40AE">
              <w:rPr>
                <w:sz w:val="24"/>
                <w:szCs w:val="24"/>
              </w:rPr>
              <w:t>ются с использован</w:t>
            </w:r>
            <w:r w:rsidRPr="00BC40AE">
              <w:rPr>
                <w:sz w:val="24"/>
                <w:szCs w:val="24"/>
              </w:rPr>
              <w:t>и</w:t>
            </w:r>
            <w:r w:rsidRPr="00BC40AE">
              <w:rPr>
                <w:sz w:val="24"/>
                <w:szCs w:val="24"/>
              </w:rPr>
              <w:t>ем приборов учета, в общем объеме тепл</w:t>
            </w:r>
            <w:r w:rsidRPr="00BC40AE">
              <w:rPr>
                <w:sz w:val="24"/>
                <w:szCs w:val="24"/>
              </w:rPr>
              <w:t>о</w:t>
            </w:r>
            <w:r w:rsidRPr="00BC40AE">
              <w:rPr>
                <w:sz w:val="24"/>
                <w:szCs w:val="24"/>
              </w:rPr>
              <w:t>вой энергии, потре</w:t>
            </w:r>
            <w:r w:rsidRPr="00BC40AE">
              <w:rPr>
                <w:sz w:val="24"/>
                <w:szCs w:val="24"/>
              </w:rPr>
              <w:t>б</w:t>
            </w:r>
            <w:r w:rsidRPr="00BC40AE">
              <w:rPr>
                <w:sz w:val="24"/>
                <w:szCs w:val="24"/>
              </w:rPr>
              <w:t>ляемой (использу</w:t>
            </w:r>
            <w:r w:rsidRPr="00BC40AE">
              <w:rPr>
                <w:sz w:val="24"/>
                <w:szCs w:val="24"/>
              </w:rPr>
              <w:t>е</w:t>
            </w:r>
            <w:r w:rsidRPr="00BC40AE">
              <w:rPr>
                <w:sz w:val="24"/>
                <w:szCs w:val="24"/>
              </w:rPr>
              <w:t>мой) на территории муниципального обр</w:t>
            </w:r>
            <w:r w:rsidRPr="00BC40AE">
              <w:rPr>
                <w:sz w:val="24"/>
                <w:szCs w:val="24"/>
              </w:rPr>
              <w:t>а</w:t>
            </w:r>
            <w:r w:rsidRPr="00BC40AE">
              <w:rPr>
                <w:sz w:val="24"/>
                <w:szCs w:val="24"/>
              </w:rPr>
              <w:t>зования,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61,00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61,00</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61,00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61,00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61,00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61,50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61,50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61,50</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62,00</w:t>
            </w:r>
          </w:p>
        </w:tc>
      </w:tr>
      <w:tr w:rsidR="00A51751" w:rsidRPr="00BC40AE" w:rsidTr="00BC40AE">
        <w:trPr>
          <w:trHeight w:val="621"/>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1.1.3</w:t>
            </w:r>
            <w:r w:rsidR="00BC40AE">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both"/>
              <w:rPr>
                <w:sz w:val="24"/>
                <w:szCs w:val="24"/>
              </w:rPr>
            </w:pPr>
            <w:r w:rsidRPr="00BC40AE">
              <w:rPr>
                <w:sz w:val="24"/>
                <w:szCs w:val="24"/>
              </w:rPr>
              <w:t>Доля объема холодной воды, расчеты за кот</w:t>
            </w:r>
            <w:r w:rsidRPr="00BC40AE">
              <w:rPr>
                <w:sz w:val="24"/>
                <w:szCs w:val="24"/>
              </w:rPr>
              <w:t>о</w:t>
            </w:r>
            <w:r w:rsidRPr="00BC40AE">
              <w:rPr>
                <w:sz w:val="24"/>
                <w:szCs w:val="24"/>
              </w:rPr>
              <w:t>рую осуществляются с использованием пр</w:t>
            </w:r>
            <w:r w:rsidRPr="00BC40AE">
              <w:rPr>
                <w:sz w:val="24"/>
                <w:szCs w:val="24"/>
              </w:rPr>
              <w:t>и</w:t>
            </w:r>
            <w:r w:rsidRPr="00BC40AE">
              <w:rPr>
                <w:sz w:val="24"/>
                <w:szCs w:val="24"/>
              </w:rPr>
              <w:t>боров учета, в общем объеме воды, потре</w:t>
            </w:r>
            <w:r w:rsidRPr="00BC40AE">
              <w:rPr>
                <w:sz w:val="24"/>
                <w:szCs w:val="24"/>
              </w:rPr>
              <w:t>б</w:t>
            </w:r>
            <w:r w:rsidRPr="00BC40AE">
              <w:rPr>
                <w:sz w:val="24"/>
                <w:szCs w:val="24"/>
              </w:rPr>
              <w:t>ляемой (использу</w:t>
            </w:r>
            <w:r w:rsidRPr="00BC40AE">
              <w:rPr>
                <w:sz w:val="24"/>
                <w:szCs w:val="24"/>
              </w:rPr>
              <w:t>е</w:t>
            </w:r>
            <w:r w:rsidRPr="00BC40AE">
              <w:rPr>
                <w:sz w:val="24"/>
                <w:szCs w:val="24"/>
              </w:rPr>
              <w:t>мой) на территории муниципального обр</w:t>
            </w:r>
            <w:r w:rsidRPr="00BC40AE">
              <w:rPr>
                <w:sz w:val="24"/>
                <w:szCs w:val="24"/>
              </w:rPr>
              <w:t>а</w:t>
            </w:r>
            <w:r w:rsidRPr="00BC40AE">
              <w:rPr>
                <w:sz w:val="24"/>
                <w:szCs w:val="24"/>
              </w:rPr>
              <w:t>зования,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28,30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28,30</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28,30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28,30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28,30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28,30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28,30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28,30</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28,30</w:t>
            </w:r>
          </w:p>
        </w:tc>
      </w:tr>
      <w:tr w:rsidR="00A51751" w:rsidRPr="00BC40AE" w:rsidTr="00BC40AE">
        <w:trPr>
          <w:trHeight w:val="621"/>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1.1.4</w:t>
            </w:r>
            <w:r w:rsidR="00BC40AE">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both"/>
              <w:rPr>
                <w:sz w:val="24"/>
                <w:szCs w:val="24"/>
              </w:rPr>
            </w:pPr>
            <w:r w:rsidRPr="00BC40AE">
              <w:rPr>
                <w:sz w:val="24"/>
                <w:szCs w:val="24"/>
              </w:rPr>
              <w:t>Доля объема горячей воды, расчеты за кот</w:t>
            </w:r>
            <w:r w:rsidRPr="00BC40AE">
              <w:rPr>
                <w:sz w:val="24"/>
                <w:szCs w:val="24"/>
              </w:rPr>
              <w:t>о</w:t>
            </w:r>
            <w:r w:rsidRPr="00BC40AE">
              <w:rPr>
                <w:sz w:val="24"/>
                <w:szCs w:val="24"/>
              </w:rPr>
              <w:t>рую осуществляются с использованием пр</w:t>
            </w:r>
            <w:r w:rsidRPr="00BC40AE">
              <w:rPr>
                <w:sz w:val="24"/>
                <w:szCs w:val="24"/>
              </w:rPr>
              <w:t>и</w:t>
            </w:r>
            <w:r w:rsidRPr="00BC40AE">
              <w:rPr>
                <w:sz w:val="24"/>
                <w:szCs w:val="24"/>
              </w:rPr>
              <w:lastRenderedPageBreak/>
              <w:t>боров учета, в общем объеме воды, потре</w:t>
            </w:r>
            <w:r w:rsidRPr="00BC40AE">
              <w:rPr>
                <w:sz w:val="24"/>
                <w:szCs w:val="24"/>
              </w:rPr>
              <w:t>б</w:t>
            </w:r>
            <w:r w:rsidRPr="00BC40AE">
              <w:rPr>
                <w:sz w:val="24"/>
                <w:szCs w:val="24"/>
              </w:rPr>
              <w:t>ляемой (использу</w:t>
            </w:r>
            <w:r w:rsidRPr="00BC40AE">
              <w:rPr>
                <w:sz w:val="24"/>
                <w:szCs w:val="24"/>
              </w:rPr>
              <w:t>е</w:t>
            </w:r>
            <w:r w:rsidRPr="00BC40AE">
              <w:rPr>
                <w:sz w:val="24"/>
                <w:szCs w:val="24"/>
              </w:rPr>
              <w:t>мой) на территории муниципального обр</w:t>
            </w:r>
            <w:r w:rsidRPr="00BC40AE">
              <w:rPr>
                <w:sz w:val="24"/>
                <w:szCs w:val="24"/>
              </w:rPr>
              <w:t>а</w:t>
            </w:r>
            <w:r w:rsidRPr="00BC40AE">
              <w:rPr>
                <w:sz w:val="24"/>
                <w:szCs w:val="24"/>
              </w:rPr>
              <w:t>зования,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lastRenderedPageBreak/>
              <w:t>61,90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61,90</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61,90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61,90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61,90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91,90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61,90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61,90</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61,90</w:t>
            </w:r>
          </w:p>
        </w:tc>
      </w:tr>
      <w:tr w:rsidR="00A51751" w:rsidRPr="00BC40AE" w:rsidTr="00BC40AE">
        <w:trPr>
          <w:trHeight w:val="621"/>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lastRenderedPageBreak/>
              <w:t>1.1.5</w:t>
            </w:r>
            <w:r w:rsidR="00BC40AE">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both"/>
              <w:rPr>
                <w:sz w:val="24"/>
                <w:szCs w:val="24"/>
              </w:rPr>
            </w:pPr>
            <w:r w:rsidRPr="00BC40AE">
              <w:rPr>
                <w:sz w:val="24"/>
                <w:szCs w:val="24"/>
              </w:rPr>
              <w:t>Доля объема приро</w:t>
            </w:r>
            <w:r w:rsidRPr="00BC40AE">
              <w:rPr>
                <w:sz w:val="24"/>
                <w:szCs w:val="24"/>
              </w:rPr>
              <w:t>д</w:t>
            </w:r>
            <w:r w:rsidRPr="00BC40AE">
              <w:rPr>
                <w:sz w:val="24"/>
                <w:szCs w:val="24"/>
              </w:rPr>
              <w:t>ного газа, расчеты за который осуществл</w:t>
            </w:r>
            <w:r w:rsidRPr="00BC40AE">
              <w:rPr>
                <w:sz w:val="24"/>
                <w:szCs w:val="24"/>
              </w:rPr>
              <w:t>я</w:t>
            </w:r>
            <w:r w:rsidRPr="00BC40AE">
              <w:rPr>
                <w:sz w:val="24"/>
                <w:szCs w:val="24"/>
              </w:rPr>
              <w:t>ются с использован</w:t>
            </w:r>
            <w:r w:rsidRPr="00BC40AE">
              <w:rPr>
                <w:sz w:val="24"/>
                <w:szCs w:val="24"/>
              </w:rPr>
              <w:t>и</w:t>
            </w:r>
            <w:r w:rsidRPr="00BC40AE">
              <w:rPr>
                <w:sz w:val="24"/>
                <w:szCs w:val="24"/>
              </w:rPr>
              <w:t>ем приборов учета, в общем объеме пр</w:t>
            </w:r>
            <w:r w:rsidRPr="00BC40AE">
              <w:rPr>
                <w:sz w:val="24"/>
                <w:szCs w:val="24"/>
              </w:rPr>
              <w:t>и</w:t>
            </w:r>
            <w:r w:rsidRPr="00BC40AE">
              <w:rPr>
                <w:sz w:val="24"/>
                <w:szCs w:val="24"/>
              </w:rPr>
              <w:t>родного газа, потре</w:t>
            </w:r>
            <w:r w:rsidRPr="00BC40AE">
              <w:rPr>
                <w:sz w:val="24"/>
                <w:szCs w:val="24"/>
              </w:rPr>
              <w:t>б</w:t>
            </w:r>
            <w:r w:rsidRPr="00BC40AE">
              <w:rPr>
                <w:sz w:val="24"/>
                <w:szCs w:val="24"/>
              </w:rPr>
              <w:t>ляемого (используем</w:t>
            </w:r>
            <w:r w:rsidRPr="00BC40AE">
              <w:rPr>
                <w:sz w:val="24"/>
                <w:szCs w:val="24"/>
              </w:rPr>
              <w:t>о</w:t>
            </w:r>
            <w:r w:rsidRPr="00BC40AE">
              <w:rPr>
                <w:sz w:val="24"/>
                <w:szCs w:val="24"/>
              </w:rPr>
              <w:t>го) на территории м</w:t>
            </w:r>
            <w:r w:rsidRPr="00BC40AE">
              <w:rPr>
                <w:sz w:val="24"/>
                <w:szCs w:val="24"/>
              </w:rPr>
              <w:t>у</w:t>
            </w:r>
            <w:r w:rsidRPr="00BC40AE">
              <w:rPr>
                <w:sz w:val="24"/>
                <w:szCs w:val="24"/>
              </w:rPr>
              <w:t>ниципального образ</w:t>
            </w:r>
            <w:r w:rsidRPr="00BC40AE">
              <w:rPr>
                <w:sz w:val="24"/>
                <w:szCs w:val="24"/>
              </w:rPr>
              <w:t>о</w:t>
            </w:r>
            <w:r w:rsidRPr="00BC40AE">
              <w:rPr>
                <w:sz w:val="24"/>
                <w:szCs w:val="24"/>
              </w:rPr>
              <w:t>вания,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r>
      <w:tr w:rsidR="00A51751" w:rsidRPr="00BC40AE" w:rsidTr="00BC40AE">
        <w:trPr>
          <w:trHeight w:val="621"/>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1.1.6</w:t>
            </w:r>
            <w:r w:rsidR="00BC40AE">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765B30" w:rsidRPr="00BC40AE" w:rsidRDefault="00A51751" w:rsidP="002862E7">
            <w:pPr>
              <w:jc w:val="both"/>
              <w:rPr>
                <w:sz w:val="24"/>
                <w:szCs w:val="24"/>
              </w:rPr>
            </w:pPr>
            <w:r w:rsidRPr="00BC40AE">
              <w:rPr>
                <w:sz w:val="24"/>
                <w:szCs w:val="24"/>
              </w:rPr>
              <w:t>Доля объема энерг</w:t>
            </w:r>
            <w:r w:rsidRPr="00BC40AE">
              <w:rPr>
                <w:sz w:val="24"/>
                <w:szCs w:val="24"/>
              </w:rPr>
              <w:t>е</w:t>
            </w:r>
            <w:r w:rsidRPr="00BC40AE">
              <w:rPr>
                <w:sz w:val="24"/>
                <w:szCs w:val="24"/>
              </w:rPr>
              <w:t>тических ресурсов, производимых с и</w:t>
            </w:r>
            <w:r w:rsidRPr="00BC40AE">
              <w:rPr>
                <w:sz w:val="24"/>
                <w:szCs w:val="24"/>
              </w:rPr>
              <w:t>с</w:t>
            </w:r>
            <w:r w:rsidRPr="00BC40AE">
              <w:rPr>
                <w:sz w:val="24"/>
                <w:szCs w:val="24"/>
              </w:rPr>
              <w:t>пользованием возо</w:t>
            </w:r>
            <w:r w:rsidRPr="00BC40AE">
              <w:rPr>
                <w:sz w:val="24"/>
                <w:szCs w:val="24"/>
              </w:rPr>
              <w:t>б</w:t>
            </w:r>
            <w:r w:rsidRPr="00BC40AE">
              <w:rPr>
                <w:sz w:val="24"/>
                <w:szCs w:val="24"/>
              </w:rPr>
              <w:t>новляемых источников энергии и (или) вт</w:t>
            </w:r>
            <w:r w:rsidRPr="00BC40AE">
              <w:rPr>
                <w:sz w:val="24"/>
                <w:szCs w:val="24"/>
              </w:rPr>
              <w:t>о</w:t>
            </w:r>
            <w:r w:rsidRPr="00BC40AE">
              <w:rPr>
                <w:sz w:val="24"/>
                <w:szCs w:val="24"/>
              </w:rPr>
              <w:t>ричных энергетич</w:t>
            </w:r>
            <w:r w:rsidRPr="00BC40AE">
              <w:rPr>
                <w:sz w:val="24"/>
                <w:szCs w:val="24"/>
              </w:rPr>
              <w:t>е</w:t>
            </w:r>
            <w:r w:rsidRPr="00BC40AE">
              <w:rPr>
                <w:sz w:val="24"/>
                <w:szCs w:val="24"/>
              </w:rPr>
              <w:t>ских ресурсов, в о</w:t>
            </w:r>
            <w:r w:rsidRPr="00BC40AE">
              <w:rPr>
                <w:sz w:val="24"/>
                <w:szCs w:val="24"/>
              </w:rPr>
              <w:t>б</w:t>
            </w:r>
            <w:r w:rsidRPr="00BC40AE">
              <w:rPr>
                <w:sz w:val="24"/>
                <w:szCs w:val="24"/>
              </w:rPr>
              <w:t>щем объеме энергет</w:t>
            </w:r>
            <w:r w:rsidRPr="00BC40AE">
              <w:rPr>
                <w:sz w:val="24"/>
                <w:szCs w:val="24"/>
              </w:rPr>
              <w:t>и</w:t>
            </w:r>
            <w:r w:rsidRPr="00BC40AE">
              <w:rPr>
                <w:sz w:val="24"/>
                <w:szCs w:val="24"/>
              </w:rPr>
              <w:t>ческих ресурсов, пр</w:t>
            </w:r>
            <w:r w:rsidRPr="00BC40AE">
              <w:rPr>
                <w:sz w:val="24"/>
                <w:szCs w:val="24"/>
              </w:rPr>
              <w:t>о</w:t>
            </w:r>
            <w:r w:rsidRPr="00BC40AE">
              <w:rPr>
                <w:sz w:val="24"/>
                <w:szCs w:val="24"/>
              </w:rPr>
              <w:t>изводимых на терр</w:t>
            </w:r>
            <w:r w:rsidRPr="00BC40AE">
              <w:rPr>
                <w:sz w:val="24"/>
                <w:szCs w:val="24"/>
              </w:rPr>
              <w:t>и</w:t>
            </w:r>
            <w:r w:rsidRPr="00BC40AE">
              <w:rPr>
                <w:sz w:val="24"/>
                <w:szCs w:val="24"/>
              </w:rPr>
              <w:t>тории муниципального образования,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5,5</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5,5</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5,5</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5,5</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5,5</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5,5</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5,5</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5,5</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5,5</w:t>
            </w:r>
          </w:p>
        </w:tc>
      </w:tr>
      <w:tr w:rsidR="00A51751" w:rsidRPr="00BC40AE" w:rsidTr="00765B30">
        <w:trPr>
          <w:trHeight w:val="333"/>
          <w:jc w:val="center"/>
        </w:trPr>
        <w:tc>
          <w:tcPr>
            <w:tcW w:w="14693" w:type="dxa"/>
            <w:gridSpan w:val="11"/>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b/>
                <w:sz w:val="24"/>
                <w:szCs w:val="24"/>
              </w:rPr>
            </w:pPr>
            <w:r w:rsidRPr="00BC40AE">
              <w:rPr>
                <w:b/>
                <w:sz w:val="24"/>
                <w:szCs w:val="24"/>
              </w:rPr>
              <w:t>2. Показатели конечных результатов</w:t>
            </w:r>
          </w:p>
        </w:tc>
      </w:tr>
      <w:tr w:rsidR="00A51751" w:rsidRPr="00BC40AE" w:rsidTr="00765B30">
        <w:trPr>
          <w:trHeight w:val="220"/>
          <w:jc w:val="center"/>
        </w:trPr>
        <w:tc>
          <w:tcPr>
            <w:tcW w:w="14693" w:type="dxa"/>
            <w:gridSpan w:val="11"/>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b/>
                <w:sz w:val="24"/>
                <w:szCs w:val="24"/>
              </w:rPr>
            </w:pPr>
            <w:r w:rsidRPr="00BC40AE">
              <w:rPr>
                <w:b/>
                <w:sz w:val="24"/>
                <w:szCs w:val="24"/>
              </w:rPr>
              <w:t>2.1</w:t>
            </w:r>
            <w:r w:rsidR="00BC40AE">
              <w:rPr>
                <w:b/>
                <w:sz w:val="24"/>
                <w:szCs w:val="24"/>
              </w:rPr>
              <w:t>.</w:t>
            </w:r>
            <w:r w:rsidRPr="00BC40AE">
              <w:rPr>
                <w:b/>
                <w:sz w:val="24"/>
                <w:szCs w:val="24"/>
              </w:rPr>
              <w:t xml:space="preserve"> Целевые показатели в области энергосбережения и повышения энергетической эффективности в муниципальном секторе</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2.1.1</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vAlign w:val="bottom"/>
            <w:hideMark/>
          </w:tcPr>
          <w:p w:rsidR="00A51751" w:rsidRPr="00BC40AE" w:rsidRDefault="00A51751" w:rsidP="00765B30">
            <w:pPr>
              <w:pStyle w:val="afffff5"/>
              <w:spacing w:line="240" w:lineRule="auto"/>
              <w:ind w:left="0" w:firstLine="0"/>
            </w:pPr>
            <w:r w:rsidRPr="00BC40AE">
              <w:t xml:space="preserve">Удельный расход электрической энергии </w:t>
            </w:r>
            <w:r w:rsidRPr="00BC40AE">
              <w:lastRenderedPageBreak/>
              <w:t xml:space="preserve">на снабжение муниципальных </w:t>
            </w:r>
            <w:proofErr w:type="spellStart"/>
            <w:proofErr w:type="gramStart"/>
            <w:r w:rsidRPr="00BC40AE">
              <w:t>бюд</w:t>
            </w:r>
            <w:r w:rsidR="002862E7">
              <w:t>-</w:t>
            </w:r>
            <w:r w:rsidRPr="00BC40AE">
              <w:t>жетных</w:t>
            </w:r>
            <w:proofErr w:type="spellEnd"/>
            <w:proofErr w:type="gramEnd"/>
            <w:r w:rsidRPr="00BC40AE">
              <w:t xml:space="preserve"> учреждений (в расчете на 1 человека), кВт*ч</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lastRenderedPageBreak/>
              <w:t>87,4</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87,4</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86,53</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85,66</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84,80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83,96</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83,12</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82,28</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82,28</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lastRenderedPageBreak/>
              <w:t>2.1.2</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jc w:val="both"/>
              <w:rPr>
                <w:sz w:val="24"/>
                <w:szCs w:val="24"/>
              </w:rPr>
            </w:pPr>
            <w:r w:rsidRPr="00BC40AE">
              <w:rPr>
                <w:sz w:val="24"/>
                <w:szCs w:val="24"/>
              </w:rPr>
              <w:t>Удельный расход те</w:t>
            </w:r>
            <w:r w:rsidRPr="00BC40AE">
              <w:rPr>
                <w:sz w:val="24"/>
                <w:szCs w:val="24"/>
              </w:rPr>
              <w:t>п</w:t>
            </w:r>
            <w:r w:rsidRPr="00BC40AE">
              <w:rPr>
                <w:sz w:val="24"/>
                <w:szCs w:val="24"/>
              </w:rPr>
              <w:t>ловой энергии на снабжение муниц</w:t>
            </w:r>
            <w:r w:rsidRPr="00BC40AE">
              <w:rPr>
                <w:sz w:val="24"/>
                <w:szCs w:val="24"/>
              </w:rPr>
              <w:t>и</w:t>
            </w:r>
            <w:r w:rsidRPr="00BC40AE">
              <w:rPr>
                <w:sz w:val="24"/>
                <w:szCs w:val="24"/>
              </w:rPr>
              <w:t xml:space="preserve">пальных бюджетных учреждений (в расчете на 1 кв. метр общей площади), Гкал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0,14</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0,14</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0,14</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0,139</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0,137</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0,136</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0,134</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0,132</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0,132</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2.1.3</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pStyle w:val="afffff5"/>
              <w:spacing w:line="240" w:lineRule="auto"/>
              <w:ind w:left="0" w:firstLine="0"/>
            </w:pPr>
            <w:r w:rsidRPr="00BC40AE">
              <w:t xml:space="preserve">Удельный расход холодной воды на снабжение </w:t>
            </w:r>
            <w:proofErr w:type="spellStart"/>
            <w:proofErr w:type="gramStart"/>
            <w:r w:rsidRPr="00BC40AE">
              <w:t>муници</w:t>
            </w:r>
            <w:r w:rsidR="002862E7">
              <w:t>-</w:t>
            </w:r>
            <w:r w:rsidRPr="00BC40AE">
              <w:t>пальных</w:t>
            </w:r>
            <w:proofErr w:type="spellEnd"/>
            <w:proofErr w:type="gramEnd"/>
            <w:r w:rsidRPr="00BC40AE">
              <w:t xml:space="preserve"> бюджетных учреждений (в расчете на 1 человека), </w:t>
            </w:r>
            <w:r w:rsidR="00765B30">
              <w:t>куб. м</w:t>
            </w:r>
            <w:r w:rsidRPr="00BC40AE">
              <w:t xml:space="preserve">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1,43</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1,43</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1,43</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1,428</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1,427</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1,425</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1,423</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1,42</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1,42</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2.1.4</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pStyle w:val="afffff5"/>
              <w:spacing w:line="240" w:lineRule="auto"/>
              <w:ind w:left="0" w:firstLine="0"/>
            </w:pPr>
            <w:r w:rsidRPr="00BC40AE">
              <w:t xml:space="preserve">Удельный расход горячей воды на снабжение </w:t>
            </w:r>
            <w:proofErr w:type="spellStart"/>
            <w:proofErr w:type="gramStart"/>
            <w:r w:rsidRPr="00BC40AE">
              <w:t>муници</w:t>
            </w:r>
            <w:r w:rsidR="002862E7">
              <w:t>-</w:t>
            </w:r>
            <w:r w:rsidRPr="00BC40AE">
              <w:t>пальных</w:t>
            </w:r>
            <w:proofErr w:type="spellEnd"/>
            <w:proofErr w:type="gramEnd"/>
            <w:r w:rsidRPr="00BC40AE">
              <w:t xml:space="preserve"> бюджетных учреждений (в расчете на 1 человека), </w:t>
            </w:r>
            <w:r w:rsidR="00765B30">
              <w:t>куб. м</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0,031</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0,031</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0,031</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0,031</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0,031</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0,03</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0,03</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0,03</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0,03</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2.1.5</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pStyle w:val="afffff5"/>
              <w:spacing w:line="240" w:lineRule="auto"/>
              <w:ind w:left="0" w:firstLine="0"/>
            </w:pPr>
            <w:r w:rsidRPr="00BC40AE">
              <w:t xml:space="preserve">Удельный расход природного газа на снабжение </w:t>
            </w:r>
            <w:proofErr w:type="spellStart"/>
            <w:proofErr w:type="gramStart"/>
            <w:r w:rsidRPr="00BC40AE">
              <w:t>муници</w:t>
            </w:r>
            <w:r w:rsidR="002862E7">
              <w:t>-</w:t>
            </w:r>
            <w:r w:rsidRPr="00BC40AE">
              <w:t>пальных</w:t>
            </w:r>
            <w:proofErr w:type="spellEnd"/>
            <w:proofErr w:type="gramEnd"/>
            <w:r w:rsidRPr="00BC40AE">
              <w:t xml:space="preserve"> бюджетных учреждений (в расчете на 1 человека)</w:t>
            </w:r>
            <w:r w:rsidR="00765B30">
              <w:t>,</w:t>
            </w:r>
            <w:r w:rsidRPr="00BC40AE">
              <w:t xml:space="preserve"> </w:t>
            </w:r>
            <w:r w:rsidR="00765B30">
              <w:t>куб. м</w:t>
            </w:r>
            <w:r w:rsidRPr="00BC40AE">
              <w:t>/чел.</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2.1.6</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pStyle w:val="afffff5"/>
              <w:spacing w:line="240" w:lineRule="auto"/>
              <w:ind w:left="0" w:firstLine="0"/>
            </w:pPr>
            <w:r w:rsidRPr="00BC40AE">
              <w:t xml:space="preserve">Отношение экономии энергетических ресурсов и воды в </w:t>
            </w:r>
            <w:r w:rsidRPr="00BC40AE">
              <w:lastRenderedPageBreak/>
              <w:t>стоимостном выражении</w:t>
            </w:r>
            <w:r w:rsidR="00765B30">
              <w:t>,</w:t>
            </w:r>
            <w:r w:rsidRPr="00BC40AE">
              <w:t xml:space="preserve"> </w:t>
            </w:r>
            <w:proofErr w:type="spellStart"/>
            <w:proofErr w:type="gramStart"/>
            <w:r w:rsidRPr="00BC40AE">
              <w:t>дости</w:t>
            </w:r>
            <w:r w:rsidR="002862E7">
              <w:t>-</w:t>
            </w:r>
            <w:r w:rsidRPr="00BC40AE">
              <w:t>жение</w:t>
            </w:r>
            <w:proofErr w:type="spellEnd"/>
            <w:proofErr w:type="gramEnd"/>
            <w:r w:rsidRPr="00BC40AE">
              <w:t xml:space="preserve"> которой планируется в результате реализации </w:t>
            </w:r>
            <w:proofErr w:type="spellStart"/>
            <w:r w:rsidRPr="00BC40AE">
              <w:t>энергосервисных</w:t>
            </w:r>
            <w:proofErr w:type="spellEnd"/>
            <w:r w:rsidRPr="00BC40AE">
              <w:t xml:space="preserve"> контрактов (договоров), </w:t>
            </w:r>
            <w:proofErr w:type="spellStart"/>
            <w:r w:rsidRPr="00BC40AE">
              <w:t>заклю</w:t>
            </w:r>
            <w:r w:rsidR="002862E7">
              <w:t>-</w:t>
            </w:r>
            <w:r w:rsidRPr="00BC40AE">
              <w:t>ченных</w:t>
            </w:r>
            <w:proofErr w:type="spellEnd"/>
            <w:r w:rsidRPr="00BC40AE">
              <w:t xml:space="preserve"> </w:t>
            </w:r>
            <w:proofErr w:type="spellStart"/>
            <w:r w:rsidRPr="00BC40AE">
              <w:t>муниципаль</w:t>
            </w:r>
            <w:r w:rsidR="002862E7">
              <w:t>-</w:t>
            </w:r>
            <w:r w:rsidRPr="00BC40AE">
              <w:t>ными</w:t>
            </w:r>
            <w:proofErr w:type="spellEnd"/>
            <w:r w:rsidRPr="00BC40AE">
              <w:t xml:space="preserve"> бюджетными учреждениями к общему объему </w:t>
            </w:r>
            <w:proofErr w:type="spellStart"/>
            <w:r w:rsidRPr="00BC40AE">
              <w:t>фи</w:t>
            </w:r>
            <w:r w:rsidR="002862E7">
              <w:t>-</w:t>
            </w:r>
            <w:r w:rsidRPr="00BC40AE">
              <w:t>нансирования</w:t>
            </w:r>
            <w:proofErr w:type="spellEnd"/>
            <w:r w:rsidRPr="00BC40AE">
              <w:t xml:space="preserve"> </w:t>
            </w:r>
            <w:proofErr w:type="spellStart"/>
            <w:r w:rsidRPr="00BC40AE">
              <w:t>муни</w:t>
            </w:r>
            <w:r w:rsidR="002862E7">
              <w:t>-</w:t>
            </w:r>
            <w:r w:rsidRPr="00BC40AE">
              <w:t>ципальной</w:t>
            </w:r>
            <w:proofErr w:type="spellEnd"/>
            <w:r w:rsidRPr="00BC40AE">
              <w:t xml:space="preserve"> программы</w:t>
            </w:r>
            <w:r w:rsidR="00765B30">
              <w:t>,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lastRenderedPageBreak/>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lastRenderedPageBreak/>
              <w:t>2.1.7</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765B30" w:rsidRPr="00BC40AE" w:rsidRDefault="00A51751" w:rsidP="002862E7">
            <w:pPr>
              <w:autoSpaceDE w:val="0"/>
              <w:autoSpaceDN w:val="0"/>
              <w:adjustRightInd w:val="0"/>
              <w:jc w:val="both"/>
            </w:pPr>
            <w:r w:rsidRPr="00BC40AE">
              <w:rPr>
                <w:rFonts w:eastAsiaTheme="minorHAnsi"/>
                <w:sz w:val="24"/>
                <w:szCs w:val="24"/>
                <w:lang w:eastAsia="en-US"/>
              </w:rPr>
              <w:t xml:space="preserve">Количество </w:t>
            </w:r>
            <w:proofErr w:type="spellStart"/>
            <w:r w:rsidRPr="00BC40AE">
              <w:rPr>
                <w:rFonts w:eastAsiaTheme="minorHAnsi"/>
                <w:sz w:val="24"/>
                <w:szCs w:val="24"/>
                <w:lang w:eastAsia="en-US"/>
              </w:rPr>
              <w:t>энерг</w:t>
            </w:r>
            <w:r w:rsidRPr="00BC40AE">
              <w:rPr>
                <w:rFonts w:eastAsiaTheme="minorHAnsi"/>
                <w:sz w:val="24"/>
                <w:szCs w:val="24"/>
                <w:lang w:eastAsia="en-US"/>
              </w:rPr>
              <w:t>о</w:t>
            </w:r>
            <w:r w:rsidRPr="00BC40AE">
              <w:rPr>
                <w:rFonts w:eastAsiaTheme="minorHAnsi"/>
                <w:sz w:val="24"/>
                <w:szCs w:val="24"/>
                <w:lang w:eastAsia="en-US"/>
              </w:rPr>
              <w:t>сервисных</w:t>
            </w:r>
            <w:proofErr w:type="spellEnd"/>
            <w:r w:rsidRPr="00BC40AE">
              <w:rPr>
                <w:rFonts w:eastAsiaTheme="minorHAnsi"/>
                <w:sz w:val="24"/>
                <w:szCs w:val="24"/>
                <w:lang w:eastAsia="en-US"/>
              </w:rPr>
              <w:t xml:space="preserve"> договоров (контрактов), закл</w:t>
            </w:r>
            <w:r w:rsidRPr="00BC40AE">
              <w:rPr>
                <w:rFonts w:eastAsiaTheme="minorHAnsi"/>
                <w:sz w:val="24"/>
                <w:szCs w:val="24"/>
                <w:lang w:eastAsia="en-US"/>
              </w:rPr>
              <w:t>ю</w:t>
            </w:r>
            <w:r w:rsidRPr="00BC40AE">
              <w:rPr>
                <w:rFonts w:eastAsiaTheme="minorHAnsi"/>
                <w:sz w:val="24"/>
                <w:szCs w:val="24"/>
                <w:lang w:eastAsia="en-US"/>
              </w:rPr>
              <w:t>ченных органами м</w:t>
            </w:r>
            <w:r w:rsidRPr="00BC40AE">
              <w:rPr>
                <w:rFonts w:eastAsiaTheme="minorHAnsi"/>
                <w:sz w:val="24"/>
                <w:szCs w:val="24"/>
                <w:lang w:eastAsia="en-US"/>
              </w:rPr>
              <w:t>е</w:t>
            </w:r>
            <w:r w:rsidRPr="00BC40AE">
              <w:rPr>
                <w:rFonts w:eastAsiaTheme="minorHAnsi"/>
                <w:sz w:val="24"/>
                <w:szCs w:val="24"/>
                <w:lang w:eastAsia="en-US"/>
              </w:rPr>
              <w:t>стного самоуправл</w:t>
            </w:r>
            <w:r w:rsidRPr="00BC40AE">
              <w:rPr>
                <w:rFonts w:eastAsiaTheme="minorHAnsi"/>
                <w:sz w:val="24"/>
                <w:szCs w:val="24"/>
                <w:lang w:eastAsia="en-US"/>
              </w:rPr>
              <w:t>е</w:t>
            </w:r>
            <w:r w:rsidRPr="00BC40AE">
              <w:rPr>
                <w:rFonts w:eastAsiaTheme="minorHAnsi"/>
                <w:sz w:val="24"/>
                <w:szCs w:val="24"/>
                <w:lang w:eastAsia="en-US"/>
              </w:rPr>
              <w:t>ния и муниципальн</w:t>
            </w:r>
            <w:r w:rsidRPr="00BC40AE">
              <w:rPr>
                <w:rFonts w:eastAsiaTheme="minorHAnsi"/>
                <w:sz w:val="24"/>
                <w:szCs w:val="24"/>
                <w:lang w:eastAsia="en-US"/>
              </w:rPr>
              <w:t>ы</w:t>
            </w:r>
            <w:r w:rsidRPr="00BC40AE">
              <w:rPr>
                <w:rFonts w:eastAsiaTheme="minorHAnsi"/>
                <w:sz w:val="24"/>
                <w:szCs w:val="24"/>
                <w:lang w:eastAsia="en-US"/>
              </w:rPr>
              <w:t>ми бюджетными у</w:t>
            </w:r>
            <w:r w:rsidRPr="00BC40AE">
              <w:rPr>
                <w:rFonts w:eastAsiaTheme="minorHAnsi"/>
                <w:sz w:val="24"/>
                <w:szCs w:val="24"/>
                <w:lang w:eastAsia="en-US"/>
              </w:rPr>
              <w:t>ч</w:t>
            </w:r>
            <w:r w:rsidR="00765B30">
              <w:rPr>
                <w:rFonts w:eastAsiaTheme="minorHAnsi"/>
                <w:sz w:val="24"/>
                <w:szCs w:val="24"/>
                <w:lang w:eastAsia="en-US"/>
              </w:rPr>
              <w:t>реждениями, шт.</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r>
      <w:tr w:rsidR="00A51751" w:rsidRPr="00BC40AE" w:rsidTr="00765B30">
        <w:trPr>
          <w:trHeight w:val="174"/>
          <w:jc w:val="center"/>
        </w:trPr>
        <w:tc>
          <w:tcPr>
            <w:tcW w:w="14693" w:type="dxa"/>
            <w:gridSpan w:val="11"/>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b/>
                <w:sz w:val="24"/>
                <w:szCs w:val="24"/>
              </w:rPr>
            </w:pPr>
            <w:r w:rsidRPr="00BC40AE">
              <w:rPr>
                <w:b/>
                <w:sz w:val="24"/>
                <w:szCs w:val="24"/>
              </w:rPr>
              <w:t>2.2</w:t>
            </w:r>
            <w:r w:rsidR="00765B30">
              <w:rPr>
                <w:b/>
                <w:sz w:val="24"/>
                <w:szCs w:val="24"/>
              </w:rPr>
              <w:t>.</w:t>
            </w:r>
            <w:r w:rsidRPr="00BC40AE">
              <w:rPr>
                <w:b/>
                <w:sz w:val="24"/>
                <w:szCs w:val="24"/>
              </w:rPr>
              <w:t xml:space="preserve"> Целевые показатели в области энергосбережения и повышения энергетической эффективности в жилищном фонде</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2.2.1</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pStyle w:val="afffff5"/>
              <w:spacing w:line="240" w:lineRule="auto"/>
              <w:ind w:left="0" w:firstLine="0"/>
            </w:pPr>
            <w:r w:rsidRPr="00BC40AE">
              <w:t>Удельный расход электрической энергии в многоквартирных домах (в расчете на 1 кв. метр общей площади), кВт*</w:t>
            </w:r>
            <w:proofErr w:type="gramStart"/>
            <w:r w:rsidRPr="00BC40AE">
              <w:t>ч</w:t>
            </w:r>
            <w:proofErr w:type="gramEnd"/>
            <w:r w:rsidRPr="00BC40AE">
              <w:t xml:space="preserve">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750,00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750,00</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742,5</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735,075</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727,725</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720,455</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713,25</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705,00</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705,00</w:t>
            </w:r>
          </w:p>
        </w:tc>
      </w:tr>
      <w:tr w:rsidR="00A51751" w:rsidRPr="00BC40AE" w:rsidTr="002862E7">
        <w:trPr>
          <w:trHeight w:val="286"/>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2.2.2</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jc w:val="both"/>
              <w:rPr>
                <w:sz w:val="24"/>
                <w:szCs w:val="24"/>
              </w:rPr>
            </w:pPr>
            <w:r w:rsidRPr="00BC40AE">
              <w:rPr>
                <w:sz w:val="24"/>
                <w:szCs w:val="24"/>
              </w:rPr>
              <w:t>Удельный расход те</w:t>
            </w:r>
            <w:r w:rsidRPr="00BC40AE">
              <w:rPr>
                <w:sz w:val="24"/>
                <w:szCs w:val="24"/>
              </w:rPr>
              <w:t>п</w:t>
            </w:r>
            <w:r w:rsidRPr="00BC40AE">
              <w:rPr>
                <w:sz w:val="24"/>
                <w:szCs w:val="24"/>
              </w:rPr>
              <w:t>ловой энергии в мн</w:t>
            </w:r>
            <w:r w:rsidRPr="00BC40AE">
              <w:rPr>
                <w:sz w:val="24"/>
                <w:szCs w:val="24"/>
              </w:rPr>
              <w:t>о</w:t>
            </w:r>
            <w:r w:rsidRPr="00BC40AE">
              <w:rPr>
                <w:sz w:val="24"/>
                <w:szCs w:val="24"/>
              </w:rPr>
              <w:t xml:space="preserve">гоквартирных домах (в расчете на 1 кв. метр </w:t>
            </w:r>
            <w:r w:rsidRPr="00BC40AE">
              <w:rPr>
                <w:sz w:val="24"/>
                <w:szCs w:val="24"/>
              </w:rPr>
              <w:lastRenderedPageBreak/>
              <w:t xml:space="preserve">общей площади), Гкал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lastRenderedPageBreak/>
              <w:t>0,11</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0,11</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0,109</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0,108</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0,107</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0,106</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0,105</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0,103</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0,103</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lastRenderedPageBreak/>
              <w:t>2.2.3</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BC40AE">
            <w:pPr>
              <w:pStyle w:val="afffff5"/>
              <w:spacing w:line="240" w:lineRule="auto"/>
              <w:ind w:left="0" w:firstLine="0"/>
            </w:pPr>
            <w:r w:rsidRPr="00BC40AE">
              <w:t xml:space="preserve">Удельный расход холодной воды в многоквартирных домах (в расчете на 1 человека), </w:t>
            </w:r>
            <w:r w:rsidR="00765B30">
              <w:t xml:space="preserve">куб. </w:t>
            </w:r>
            <w:proofErr w:type="gramStart"/>
            <w:r w:rsidR="00765B30">
              <w:t>м</w:t>
            </w:r>
            <w:proofErr w:type="gramEnd"/>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13,00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13,00</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12,87</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12,742</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12,614</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12,488</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12,363</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12,22</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12,22</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2.2.4</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pStyle w:val="afffff5"/>
              <w:spacing w:line="240" w:lineRule="auto"/>
              <w:ind w:left="0" w:firstLine="0"/>
            </w:pPr>
            <w:r w:rsidRPr="00BC40AE">
              <w:t>Удельный расход горячей воды в многоквартирных до</w:t>
            </w:r>
            <w:r w:rsidR="00765B30">
              <w:t xml:space="preserve">мах (в расчете на 1 человека), куб. </w:t>
            </w:r>
            <w:proofErr w:type="gramStart"/>
            <w:r w:rsidR="00765B30">
              <w:t>м</w:t>
            </w:r>
            <w:proofErr w:type="gramEnd"/>
            <w:r w:rsidRPr="00BC40AE">
              <w:t xml:space="preserve">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6,30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6,30</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6,237</w:t>
            </w:r>
          </w:p>
          <w:p w:rsidR="00A51751" w:rsidRPr="00BC40AE" w:rsidRDefault="00A51751" w:rsidP="00765B30">
            <w:pPr>
              <w:jc w:val="center"/>
              <w:rPr>
                <w:sz w:val="24"/>
                <w:szCs w:val="24"/>
              </w:rPr>
            </w:pP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6,175</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6,113</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6,052</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5,991</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5,931</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5,931</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2.2.5</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2862E7">
            <w:pPr>
              <w:pStyle w:val="afffff5"/>
              <w:spacing w:line="240" w:lineRule="auto"/>
              <w:ind w:left="0" w:firstLine="0"/>
            </w:pPr>
            <w:r w:rsidRPr="00BC40AE">
              <w:t xml:space="preserve">Удельный расход природного газа в многоквартирных домах с </w:t>
            </w:r>
            <w:proofErr w:type="spellStart"/>
            <w:proofErr w:type="gramStart"/>
            <w:r w:rsidRPr="00BC40AE">
              <w:t>индивиду</w:t>
            </w:r>
            <w:r w:rsidR="002862E7">
              <w:t>-</w:t>
            </w:r>
            <w:r w:rsidRPr="00BC40AE">
              <w:t>альными</w:t>
            </w:r>
            <w:proofErr w:type="spellEnd"/>
            <w:proofErr w:type="gramEnd"/>
            <w:r w:rsidRPr="00BC40AE">
              <w:t xml:space="preserve"> системами газового отопления (в расчете на 1 </w:t>
            </w:r>
            <w:r w:rsidR="00765B30">
              <w:t>кв. м общей площади), тыс. куб. м</w:t>
            </w:r>
            <w:r w:rsidRPr="00BC40AE">
              <w:t>/</w:t>
            </w:r>
            <w:r w:rsidR="00765B30">
              <w:t>кв. м</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r>
      <w:tr w:rsidR="00A51751" w:rsidRPr="00BC40AE" w:rsidTr="00765B30">
        <w:trPr>
          <w:trHeight w:val="273"/>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2.2.6</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pStyle w:val="afffff5"/>
              <w:spacing w:line="240" w:lineRule="auto"/>
              <w:ind w:left="0" w:firstLine="0"/>
            </w:pPr>
            <w:r w:rsidRPr="00BC40AE">
              <w:t xml:space="preserve">Удельный расход природного газа в многоквартирных домах с иными системами </w:t>
            </w:r>
            <w:proofErr w:type="spellStart"/>
            <w:proofErr w:type="gramStart"/>
            <w:r w:rsidRPr="00BC40AE">
              <w:t>теплоснаб</w:t>
            </w:r>
            <w:r w:rsidR="002862E7">
              <w:t>-</w:t>
            </w:r>
            <w:r w:rsidRPr="00BC40AE">
              <w:t>жения</w:t>
            </w:r>
            <w:proofErr w:type="spellEnd"/>
            <w:proofErr w:type="gramEnd"/>
            <w:r w:rsidRPr="00BC40AE">
              <w:t xml:space="preserve"> (в расчете на 1 человека)</w:t>
            </w:r>
            <w:r w:rsidR="00765B30">
              <w:t>,</w:t>
            </w:r>
            <w:r w:rsidRPr="00BC40AE">
              <w:t xml:space="preserve"> </w:t>
            </w:r>
            <w:r w:rsidR="00765B30">
              <w:t>тыс. куб. м</w:t>
            </w:r>
            <w:r w:rsidRPr="00BC40AE">
              <w:t>/чел.</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2.2.7</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pStyle w:val="afffff5"/>
              <w:spacing w:line="240" w:lineRule="auto"/>
              <w:ind w:left="0" w:firstLine="0"/>
              <w:rPr>
                <w:vertAlign w:val="superscript"/>
              </w:rPr>
            </w:pPr>
            <w:r w:rsidRPr="00BC40AE">
              <w:t xml:space="preserve">Удельный суммарный расход энергетических ресурсов в </w:t>
            </w:r>
            <w:proofErr w:type="spellStart"/>
            <w:proofErr w:type="gramStart"/>
            <w:r w:rsidRPr="00BC40AE">
              <w:t>многок</w:t>
            </w:r>
            <w:r w:rsidR="002862E7">
              <w:t>-</w:t>
            </w:r>
            <w:r w:rsidRPr="00BC40AE">
              <w:t>вартирных</w:t>
            </w:r>
            <w:proofErr w:type="spellEnd"/>
            <w:proofErr w:type="gramEnd"/>
            <w:r w:rsidRPr="00BC40AE">
              <w:t xml:space="preserve"> домах, </w:t>
            </w:r>
            <w:proofErr w:type="spellStart"/>
            <w:r w:rsidRPr="00BC40AE">
              <w:t>т.у.т</w:t>
            </w:r>
            <w:proofErr w:type="spellEnd"/>
            <w:r w:rsidRPr="00BC40AE">
              <w:t>./</w:t>
            </w:r>
            <w:r w:rsidR="00765B30">
              <w:t>кв. м</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0,536</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0,536</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0,534</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0,525</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0,520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0,515</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0,509</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0,509</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0,509</w:t>
            </w:r>
          </w:p>
        </w:tc>
      </w:tr>
      <w:tr w:rsidR="00A51751" w:rsidRPr="00BC40AE" w:rsidTr="00BC40AE">
        <w:trPr>
          <w:trHeight w:val="559"/>
          <w:jc w:val="center"/>
        </w:trPr>
        <w:tc>
          <w:tcPr>
            <w:tcW w:w="14693" w:type="dxa"/>
            <w:gridSpan w:val="11"/>
            <w:tcBorders>
              <w:top w:val="single" w:sz="4" w:space="0" w:color="auto"/>
              <w:left w:val="single" w:sz="4" w:space="0" w:color="auto"/>
              <w:bottom w:val="single" w:sz="4" w:space="0" w:color="auto"/>
              <w:right w:val="single" w:sz="4" w:space="0" w:color="auto"/>
            </w:tcBorders>
            <w:noWrap/>
            <w:hideMark/>
          </w:tcPr>
          <w:p w:rsidR="00765B30" w:rsidRDefault="00A51751" w:rsidP="00BC40AE">
            <w:pPr>
              <w:jc w:val="center"/>
              <w:rPr>
                <w:b/>
                <w:sz w:val="24"/>
                <w:szCs w:val="24"/>
              </w:rPr>
            </w:pPr>
            <w:r w:rsidRPr="00BC40AE">
              <w:rPr>
                <w:b/>
                <w:sz w:val="24"/>
                <w:szCs w:val="24"/>
              </w:rPr>
              <w:lastRenderedPageBreak/>
              <w:t>2.3</w:t>
            </w:r>
            <w:r w:rsidR="00765B30">
              <w:rPr>
                <w:b/>
                <w:sz w:val="24"/>
                <w:szCs w:val="24"/>
              </w:rPr>
              <w:t>.</w:t>
            </w:r>
            <w:r w:rsidRPr="00BC40AE">
              <w:rPr>
                <w:b/>
                <w:sz w:val="24"/>
                <w:szCs w:val="24"/>
              </w:rPr>
              <w:t xml:space="preserve"> Целевые показатели в области энергосбережения и повышения энергетической эффективности в системах коммунальной </w:t>
            </w:r>
          </w:p>
          <w:p w:rsidR="00A51751" w:rsidRPr="00BC40AE" w:rsidRDefault="00A51751" w:rsidP="00BC40AE">
            <w:pPr>
              <w:jc w:val="center"/>
              <w:rPr>
                <w:sz w:val="24"/>
                <w:szCs w:val="24"/>
              </w:rPr>
            </w:pPr>
            <w:r w:rsidRPr="00BC40AE">
              <w:rPr>
                <w:b/>
                <w:sz w:val="24"/>
                <w:szCs w:val="24"/>
              </w:rPr>
              <w:t>инфраструктуры</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2.3.1</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jc w:val="both"/>
              <w:rPr>
                <w:sz w:val="24"/>
                <w:szCs w:val="24"/>
                <w:lang w:eastAsia="ko-KR"/>
              </w:rPr>
            </w:pPr>
            <w:r w:rsidRPr="00BC40AE">
              <w:rPr>
                <w:sz w:val="24"/>
                <w:szCs w:val="24"/>
              </w:rPr>
              <w:t>Удельный расход то</w:t>
            </w:r>
            <w:r w:rsidRPr="00BC40AE">
              <w:rPr>
                <w:sz w:val="24"/>
                <w:szCs w:val="24"/>
              </w:rPr>
              <w:t>п</w:t>
            </w:r>
            <w:r w:rsidRPr="00BC40AE">
              <w:rPr>
                <w:sz w:val="24"/>
                <w:szCs w:val="24"/>
              </w:rPr>
              <w:t>лива на выработку т</w:t>
            </w:r>
            <w:r w:rsidRPr="00BC40AE">
              <w:rPr>
                <w:sz w:val="24"/>
                <w:szCs w:val="24"/>
              </w:rPr>
              <w:t>е</w:t>
            </w:r>
            <w:r w:rsidRPr="00BC40AE">
              <w:rPr>
                <w:sz w:val="24"/>
                <w:szCs w:val="24"/>
              </w:rPr>
              <w:t>пловой энергии на к</w:t>
            </w:r>
            <w:r w:rsidRPr="00BC40AE">
              <w:rPr>
                <w:sz w:val="24"/>
                <w:szCs w:val="24"/>
              </w:rPr>
              <w:t>о</w:t>
            </w:r>
            <w:r w:rsidRPr="00BC40AE">
              <w:rPr>
                <w:sz w:val="24"/>
                <w:szCs w:val="24"/>
              </w:rPr>
              <w:t xml:space="preserve">тельных, </w:t>
            </w:r>
            <w:proofErr w:type="spellStart"/>
            <w:r w:rsidRPr="00BC40AE">
              <w:rPr>
                <w:sz w:val="24"/>
                <w:szCs w:val="24"/>
              </w:rPr>
              <w:t>т.у.</w:t>
            </w:r>
            <w:proofErr w:type="gramStart"/>
            <w:r w:rsidRPr="00BC40AE">
              <w:rPr>
                <w:sz w:val="24"/>
                <w:szCs w:val="24"/>
              </w:rPr>
              <w:t>т</w:t>
            </w:r>
            <w:proofErr w:type="spellEnd"/>
            <w:proofErr w:type="gramEnd"/>
            <w:r w:rsidRPr="00BC40AE">
              <w:rPr>
                <w:sz w:val="24"/>
                <w:szCs w:val="24"/>
              </w:rPr>
              <w:t>.</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176,4</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176,4</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174,2</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174,2</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172,6</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172,6</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170,1</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170,1</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170,1</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2.3.2</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jc w:val="both"/>
              <w:rPr>
                <w:sz w:val="24"/>
                <w:szCs w:val="24"/>
              </w:rPr>
            </w:pPr>
            <w:r w:rsidRPr="00BC40AE">
              <w:rPr>
                <w:sz w:val="24"/>
                <w:szCs w:val="24"/>
              </w:rPr>
              <w:t>Удельный расход электрической эне</w:t>
            </w:r>
            <w:r w:rsidRPr="00BC40AE">
              <w:rPr>
                <w:sz w:val="24"/>
                <w:szCs w:val="24"/>
              </w:rPr>
              <w:t>р</w:t>
            </w:r>
            <w:r w:rsidRPr="00BC40AE">
              <w:rPr>
                <w:sz w:val="24"/>
                <w:szCs w:val="24"/>
              </w:rPr>
              <w:t>гии, используемой при передаче тепловой энергии в системах теплоснабжения, тыс.</w:t>
            </w:r>
            <w:r w:rsidR="00765B30">
              <w:rPr>
                <w:sz w:val="24"/>
                <w:szCs w:val="24"/>
              </w:rPr>
              <w:t xml:space="preserve"> </w:t>
            </w:r>
            <w:r w:rsidRPr="00BC40AE">
              <w:rPr>
                <w:sz w:val="24"/>
                <w:szCs w:val="24"/>
              </w:rPr>
              <w:t>кВт*</w:t>
            </w:r>
            <w:proofErr w:type="gramStart"/>
            <w:r w:rsidRPr="00BC40AE">
              <w:rPr>
                <w:sz w:val="24"/>
                <w:szCs w:val="24"/>
              </w:rPr>
              <w:t>ч</w:t>
            </w:r>
            <w:proofErr w:type="gramEnd"/>
            <w:r w:rsidRPr="00BC40AE">
              <w:rPr>
                <w:sz w:val="24"/>
                <w:szCs w:val="24"/>
              </w:rPr>
              <w:t>/тыс.</w:t>
            </w:r>
            <w:r w:rsidR="00765B30">
              <w:rPr>
                <w:sz w:val="24"/>
                <w:szCs w:val="24"/>
              </w:rPr>
              <w:t xml:space="preserve"> куб. м</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0,7896</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0,7896</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0,7896</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0,7896</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0,789</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0,789</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0,789</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0,789</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0,789</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2.3.3</w:t>
            </w:r>
            <w:r w:rsidR="00765B30">
              <w:rPr>
                <w:sz w:val="24"/>
                <w:szCs w:val="24"/>
              </w:rPr>
              <w:t>.</w:t>
            </w:r>
          </w:p>
          <w:p w:rsidR="00A51751" w:rsidRPr="00BC40AE" w:rsidRDefault="00A51751" w:rsidP="00BC40AE">
            <w:pPr>
              <w:jc w:val="center"/>
              <w:rPr>
                <w:sz w:val="24"/>
                <w:szCs w:val="24"/>
              </w:rPr>
            </w:pP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jc w:val="both"/>
              <w:rPr>
                <w:sz w:val="24"/>
                <w:szCs w:val="24"/>
              </w:rPr>
            </w:pPr>
            <w:r w:rsidRPr="00BC40AE">
              <w:rPr>
                <w:sz w:val="24"/>
                <w:szCs w:val="24"/>
              </w:rPr>
              <w:t>Удельный расход электрической эне</w:t>
            </w:r>
            <w:r w:rsidRPr="00BC40AE">
              <w:rPr>
                <w:sz w:val="24"/>
                <w:szCs w:val="24"/>
              </w:rPr>
              <w:t>р</w:t>
            </w:r>
            <w:r w:rsidRPr="00BC40AE">
              <w:rPr>
                <w:sz w:val="24"/>
                <w:szCs w:val="24"/>
              </w:rPr>
              <w:t>гии, используемой для передачи (транспорт</w:t>
            </w:r>
            <w:r w:rsidRPr="00BC40AE">
              <w:rPr>
                <w:sz w:val="24"/>
                <w:szCs w:val="24"/>
              </w:rPr>
              <w:t>и</w:t>
            </w:r>
            <w:r w:rsidRPr="00BC40AE">
              <w:rPr>
                <w:sz w:val="24"/>
                <w:szCs w:val="24"/>
              </w:rPr>
              <w:t>ровки) воды в сист</w:t>
            </w:r>
            <w:r w:rsidRPr="00BC40AE">
              <w:rPr>
                <w:sz w:val="24"/>
                <w:szCs w:val="24"/>
              </w:rPr>
              <w:t>е</w:t>
            </w:r>
            <w:r w:rsidRPr="00BC40AE">
              <w:rPr>
                <w:sz w:val="24"/>
                <w:szCs w:val="24"/>
              </w:rPr>
              <w:t>мах водоснабжения (на 1 куб. метр), тыс.</w:t>
            </w:r>
            <w:r w:rsidR="00765B30">
              <w:rPr>
                <w:sz w:val="24"/>
                <w:szCs w:val="24"/>
              </w:rPr>
              <w:t xml:space="preserve"> </w:t>
            </w:r>
            <w:r w:rsidRPr="00BC40AE">
              <w:rPr>
                <w:sz w:val="24"/>
                <w:szCs w:val="24"/>
              </w:rPr>
              <w:t>кВт*</w:t>
            </w:r>
            <w:proofErr w:type="gramStart"/>
            <w:r w:rsidRPr="00BC40AE">
              <w:rPr>
                <w:sz w:val="24"/>
                <w:szCs w:val="24"/>
              </w:rPr>
              <w:t>ч</w:t>
            </w:r>
            <w:proofErr w:type="gramEnd"/>
            <w:r w:rsidRPr="00BC40AE">
              <w:rPr>
                <w:sz w:val="24"/>
                <w:szCs w:val="24"/>
              </w:rPr>
              <w:t>/тыс.</w:t>
            </w:r>
            <w:r w:rsidR="00765B30">
              <w:rPr>
                <w:sz w:val="24"/>
                <w:szCs w:val="24"/>
              </w:rPr>
              <w:t xml:space="preserve"> куб. м</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1,332</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1,332</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1,332</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1,331</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1,33</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1,33</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1,33</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1,3</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1,3</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2.3.4</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jc w:val="both"/>
              <w:rPr>
                <w:sz w:val="24"/>
                <w:szCs w:val="24"/>
              </w:rPr>
            </w:pPr>
            <w:r w:rsidRPr="00BC40AE">
              <w:rPr>
                <w:sz w:val="24"/>
                <w:szCs w:val="24"/>
              </w:rPr>
              <w:t>Удельный расход электрической эне</w:t>
            </w:r>
            <w:r w:rsidRPr="00BC40AE">
              <w:rPr>
                <w:sz w:val="24"/>
                <w:szCs w:val="24"/>
              </w:rPr>
              <w:t>р</w:t>
            </w:r>
            <w:r w:rsidRPr="00BC40AE">
              <w:rPr>
                <w:sz w:val="24"/>
                <w:szCs w:val="24"/>
              </w:rPr>
              <w:t>гии, используемой в системах водоотвед</w:t>
            </w:r>
            <w:r w:rsidRPr="00BC40AE">
              <w:rPr>
                <w:sz w:val="24"/>
                <w:szCs w:val="24"/>
              </w:rPr>
              <w:t>е</w:t>
            </w:r>
            <w:r w:rsidRPr="00BC40AE">
              <w:rPr>
                <w:sz w:val="24"/>
                <w:szCs w:val="24"/>
              </w:rPr>
              <w:t>ния (на 1 куб. метр), тыс.</w:t>
            </w:r>
            <w:r w:rsidR="00765B30">
              <w:rPr>
                <w:sz w:val="24"/>
                <w:szCs w:val="24"/>
              </w:rPr>
              <w:t xml:space="preserve"> </w:t>
            </w:r>
            <w:r w:rsidRPr="00BC40AE">
              <w:rPr>
                <w:sz w:val="24"/>
                <w:szCs w:val="24"/>
              </w:rPr>
              <w:t>кВт*</w:t>
            </w:r>
            <w:proofErr w:type="gramStart"/>
            <w:r w:rsidRPr="00BC40AE">
              <w:rPr>
                <w:sz w:val="24"/>
                <w:szCs w:val="24"/>
              </w:rPr>
              <w:t>ч</w:t>
            </w:r>
            <w:proofErr w:type="gramEnd"/>
            <w:r w:rsidRPr="00BC40AE">
              <w:rPr>
                <w:sz w:val="24"/>
                <w:szCs w:val="24"/>
              </w:rPr>
              <w:t>/тыс.</w:t>
            </w:r>
            <w:r w:rsidR="00765B30">
              <w:rPr>
                <w:sz w:val="24"/>
                <w:szCs w:val="24"/>
              </w:rPr>
              <w:t xml:space="preserve"> куб. м</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2,138</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2,138</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2,138</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2,138</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2,138</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2,138</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2,13</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2,13</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2,1</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2.3.5</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jc w:val="both"/>
              <w:rPr>
                <w:sz w:val="24"/>
                <w:szCs w:val="24"/>
              </w:rPr>
            </w:pPr>
            <w:r w:rsidRPr="00BC40AE">
              <w:rPr>
                <w:sz w:val="24"/>
                <w:szCs w:val="24"/>
              </w:rPr>
              <w:t>Удельный расход то</w:t>
            </w:r>
            <w:r w:rsidRPr="00BC40AE">
              <w:rPr>
                <w:sz w:val="24"/>
                <w:szCs w:val="24"/>
              </w:rPr>
              <w:t>п</w:t>
            </w:r>
            <w:r w:rsidRPr="00BC40AE">
              <w:rPr>
                <w:sz w:val="24"/>
                <w:szCs w:val="24"/>
              </w:rPr>
              <w:t>лива на выработку т</w:t>
            </w:r>
            <w:r w:rsidRPr="00BC40AE">
              <w:rPr>
                <w:sz w:val="24"/>
                <w:szCs w:val="24"/>
              </w:rPr>
              <w:t>е</w:t>
            </w:r>
            <w:r w:rsidRPr="00BC40AE">
              <w:rPr>
                <w:sz w:val="24"/>
                <w:szCs w:val="24"/>
              </w:rPr>
              <w:t>пловой энергии на т</w:t>
            </w:r>
            <w:r w:rsidRPr="00BC40AE">
              <w:rPr>
                <w:sz w:val="24"/>
                <w:szCs w:val="24"/>
              </w:rPr>
              <w:t>е</w:t>
            </w:r>
            <w:r w:rsidRPr="00BC40AE">
              <w:rPr>
                <w:sz w:val="24"/>
                <w:szCs w:val="24"/>
              </w:rPr>
              <w:t>пловых электроста</w:t>
            </w:r>
            <w:r w:rsidRPr="00BC40AE">
              <w:rPr>
                <w:sz w:val="24"/>
                <w:szCs w:val="24"/>
              </w:rPr>
              <w:t>н</w:t>
            </w:r>
            <w:r w:rsidRPr="00BC40AE">
              <w:rPr>
                <w:sz w:val="24"/>
                <w:szCs w:val="24"/>
              </w:rPr>
              <w:t>циях</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0</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2.3.6</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jc w:val="both"/>
              <w:rPr>
                <w:sz w:val="24"/>
                <w:szCs w:val="24"/>
              </w:rPr>
            </w:pPr>
            <w:r w:rsidRPr="00BC40AE">
              <w:rPr>
                <w:sz w:val="24"/>
                <w:szCs w:val="24"/>
              </w:rPr>
              <w:t xml:space="preserve">Удельный расход электрической энергии </w:t>
            </w:r>
            <w:r w:rsidRPr="00BC40AE">
              <w:rPr>
                <w:sz w:val="24"/>
                <w:szCs w:val="24"/>
              </w:rPr>
              <w:lastRenderedPageBreak/>
              <w:t>в системах уличного освещения (на 1 кв. метр освещаемой площади с уровнем освещенности, соо</w:t>
            </w:r>
            <w:r w:rsidRPr="00BC40AE">
              <w:rPr>
                <w:sz w:val="24"/>
                <w:szCs w:val="24"/>
              </w:rPr>
              <w:t>т</w:t>
            </w:r>
            <w:r w:rsidRPr="00BC40AE">
              <w:rPr>
                <w:sz w:val="24"/>
                <w:szCs w:val="24"/>
              </w:rPr>
              <w:t>ветствующим уст</w:t>
            </w:r>
            <w:r w:rsidRPr="00BC40AE">
              <w:rPr>
                <w:sz w:val="24"/>
                <w:szCs w:val="24"/>
              </w:rPr>
              <w:t>а</w:t>
            </w:r>
            <w:r w:rsidRPr="00BC40AE">
              <w:rPr>
                <w:sz w:val="24"/>
                <w:szCs w:val="24"/>
              </w:rPr>
              <w:t>новленным нормат</w:t>
            </w:r>
            <w:r w:rsidRPr="00BC40AE">
              <w:rPr>
                <w:sz w:val="24"/>
                <w:szCs w:val="24"/>
              </w:rPr>
              <w:t>и</w:t>
            </w:r>
            <w:r w:rsidRPr="00BC40AE">
              <w:rPr>
                <w:sz w:val="24"/>
                <w:szCs w:val="24"/>
              </w:rPr>
              <w:t>вам)</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lastRenderedPageBreak/>
              <w:t>1,87</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1,87</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1,87</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1,87</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1,87</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1,87</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1,87</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1,87</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rPr>
            </w:pPr>
            <w:r w:rsidRPr="00BC40AE">
              <w:rPr>
                <w:sz w:val="24"/>
                <w:szCs w:val="24"/>
              </w:rPr>
              <w:t>1,87</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lastRenderedPageBreak/>
              <w:t>2.3.7</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jc w:val="both"/>
              <w:rPr>
                <w:sz w:val="24"/>
                <w:szCs w:val="24"/>
                <w:lang w:eastAsia="ko-KR"/>
              </w:rPr>
            </w:pPr>
            <w:r w:rsidRPr="00BC40AE">
              <w:rPr>
                <w:sz w:val="24"/>
                <w:szCs w:val="24"/>
              </w:rPr>
              <w:t>Повышение обесп</w:t>
            </w:r>
            <w:r w:rsidRPr="00BC40AE">
              <w:rPr>
                <w:sz w:val="24"/>
                <w:szCs w:val="24"/>
              </w:rPr>
              <w:t>е</w:t>
            </w:r>
            <w:r w:rsidRPr="00BC40AE">
              <w:rPr>
                <w:sz w:val="24"/>
                <w:szCs w:val="24"/>
              </w:rPr>
              <w:t>ченности населения централизованными услугами водоснабж</w:t>
            </w:r>
            <w:r w:rsidRPr="00BC40AE">
              <w:rPr>
                <w:sz w:val="24"/>
                <w:szCs w:val="24"/>
              </w:rPr>
              <w:t>е</w:t>
            </w:r>
            <w:r w:rsidRPr="00BC40AE">
              <w:rPr>
                <w:sz w:val="24"/>
                <w:szCs w:val="24"/>
              </w:rPr>
              <w:t>ния,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91,1</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91,1</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91,5</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91,8</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92,2</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92,5</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92,8</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93,2</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93,2</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2.3.8</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jc w:val="both"/>
              <w:rPr>
                <w:sz w:val="24"/>
                <w:szCs w:val="24"/>
                <w:lang w:eastAsia="ko-KR"/>
              </w:rPr>
            </w:pPr>
            <w:r w:rsidRPr="00BC40AE">
              <w:rPr>
                <w:sz w:val="24"/>
                <w:szCs w:val="24"/>
              </w:rPr>
              <w:t>Повышение обесп</w:t>
            </w:r>
            <w:r w:rsidRPr="00BC40AE">
              <w:rPr>
                <w:sz w:val="24"/>
                <w:szCs w:val="24"/>
              </w:rPr>
              <w:t>е</w:t>
            </w:r>
            <w:r w:rsidRPr="00BC40AE">
              <w:rPr>
                <w:sz w:val="24"/>
                <w:szCs w:val="24"/>
              </w:rPr>
              <w:t>ченности населения централизованными услугами теплосна</w:t>
            </w:r>
            <w:r w:rsidRPr="00BC40AE">
              <w:rPr>
                <w:sz w:val="24"/>
                <w:szCs w:val="24"/>
              </w:rPr>
              <w:t>б</w:t>
            </w:r>
            <w:r w:rsidRPr="00BC40AE">
              <w:rPr>
                <w:sz w:val="24"/>
                <w:szCs w:val="24"/>
              </w:rPr>
              <w:t>жения,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91,5</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91,5</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91,9</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92,3</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92,7</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93,1</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93,5</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93,9</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93,9</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2.3.9</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jc w:val="both"/>
              <w:rPr>
                <w:sz w:val="24"/>
                <w:szCs w:val="24"/>
                <w:lang w:eastAsia="ko-KR"/>
              </w:rPr>
            </w:pPr>
            <w:r w:rsidRPr="00BC40AE">
              <w:rPr>
                <w:sz w:val="24"/>
                <w:szCs w:val="24"/>
              </w:rPr>
              <w:t>Удельный вес проб воды, не отвечающих гигиеническим норм</w:t>
            </w:r>
            <w:r w:rsidRPr="00BC40AE">
              <w:rPr>
                <w:sz w:val="24"/>
                <w:szCs w:val="24"/>
              </w:rPr>
              <w:t>а</w:t>
            </w:r>
            <w:r w:rsidRPr="00BC40AE">
              <w:rPr>
                <w:sz w:val="24"/>
                <w:szCs w:val="24"/>
              </w:rPr>
              <w:t>тивам: по санитарно-химическим показат</w:t>
            </w:r>
            <w:r w:rsidRPr="00BC40AE">
              <w:rPr>
                <w:sz w:val="24"/>
                <w:szCs w:val="24"/>
              </w:rPr>
              <w:t>е</w:t>
            </w:r>
            <w:r w:rsidRPr="00BC40AE">
              <w:rPr>
                <w:sz w:val="24"/>
                <w:szCs w:val="24"/>
              </w:rPr>
              <w:t>лям,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32,8</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30,8</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24,6</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20,6</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16,8</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12,9</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7,9</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4,0</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4,0</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2.3.10</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jc w:val="both"/>
              <w:rPr>
                <w:sz w:val="24"/>
                <w:szCs w:val="24"/>
                <w:lang w:eastAsia="ko-KR"/>
              </w:rPr>
            </w:pPr>
            <w:r w:rsidRPr="00BC40AE">
              <w:rPr>
                <w:sz w:val="24"/>
                <w:szCs w:val="24"/>
              </w:rPr>
              <w:t>Доля уличной вод</w:t>
            </w:r>
            <w:r w:rsidRPr="00BC40AE">
              <w:rPr>
                <w:sz w:val="24"/>
                <w:szCs w:val="24"/>
              </w:rPr>
              <w:t>о</w:t>
            </w:r>
            <w:r w:rsidRPr="00BC40AE">
              <w:rPr>
                <w:sz w:val="24"/>
                <w:szCs w:val="24"/>
              </w:rPr>
              <w:t>проводной сети, ну</w:t>
            </w:r>
            <w:r w:rsidRPr="00BC40AE">
              <w:rPr>
                <w:sz w:val="24"/>
                <w:szCs w:val="24"/>
              </w:rPr>
              <w:t>ж</w:t>
            </w:r>
            <w:r w:rsidRPr="00BC40AE">
              <w:rPr>
                <w:sz w:val="24"/>
                <w:szCs w:val="24"/>
              </w:rPr>
              <w:t>дающейся в замене,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20</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18</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14,4</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12,6</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10,8</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7,2</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5,4</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color w:val="FFFF00"/>
                <w:sz w:val="24"/>
                <w:szCs w:val="24"/>
                <w:lang w:eastAsia="ko-KR"/>
              </w:rPr>
            </w:pPr>
            <w:r w:rsidRPr="00BC40AE">
              <w:rPr>
                <w:sz w:val="24"/>
                <w:szCs w:val="24"/>
              </w:rPr>
              <w:t>5,4</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2.3.11</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jc w:val="both"/>
              <w:rPr>
                <w:sz w:val="24"/>
                <w:szCs w:val="24"/>
                <w:lang w:eastAsia="ko-KR"/>
              </w:rPr>
            </w:pPr>
            <w:r w:rsidRPr="00BC40AE">
              <w:rPr>
                <w:sz w:val="24"/>
                <w:szCs w:val="24"/>
              </w:rPr>
              <w:t>Доля уличной тепл</w:t>
            </w:r>
            <w:r w:rsidRPr="00BC40AE">
              <w:rPr>
                <w:sz w:val="24"/>
                <w:szCs w:val="24"/>
              </w:rPr>
              <w:t>о</w:t>
            </w:r>
            <w:r w:rsidRPr="00BC40AE">
              <w:rPr>
                <w:sz w:val="24"/>
                <w:szCs w:val="24"/>
              </w:rPr>
              <w:t>вой сети, нуждающе</w:t>
            </w:r>
            <w:r w:rsidRPr="00BC40AE">
              <w:rPr>
                <w:sz w:val="24"/>
                <w:szCs w:val="24"/>
              </w:rPr>
              <w:t>й</w:t>
            </w:r>
            <w:r w:rsidRPr="00BC40AE">
              <w:rPr>
                <w:sz w:val="24"/>
                <w:szCs w:val="24"/>
              </w:rPr>
              <w:t>ся в замене,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26,7</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24,2</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21,7</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19,2</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16,7</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14,2</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11,7</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9,2</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9,2</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2.3.12</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jc w:val="both"/>
              <w:rPr>
                <w:sz w:val="24"/>
                <w:szCs w:val="24"/>
                <w:lang w:eastAsia="ko-KR"/>
              </w:rPr>
            </w:pPr>
            <w:r w:rsidRPr="00BC40AE">
              <w:rPr>
                <w:sz w:val="24"/>
                <w:szCs w:val="24"/>
              </w:rPr>
              <w:t>Доля сточных вод, очищенных до норм</w:t>
            </w:r>
            <w:r w:rsidRPr="00BC40AE">
              <w:rPr>
                <w:sz w:val="24"/>
                <w:szCs w:val="24"/>
              </w:rPr>
              <w:t>а</w:t>
            </w:r>
            <w:r w:rsidRPr="00BC40AE">
              <w:rPr>
                <w:sz w:val="24"/>
                <w:szCs w:val="24"/>
              </w:rPr>
              <w:t>тивных значений, в общем объеме сто</w:t>
            </w:r>
            <w:r w:rsidRPr="00BC40AE">
              <w:rPr>
                <w:sz w:val="24"/>
                <w:szCs w:val="24"/>
              </w:rPr>
              <w:t>ч</w:t>
            </w:r>
            <w:r w:rsidRPr="00BC40AE">
              <w:rPr>
                <w:sz w:val="24"/>
                <w:szCs w:val="24"/>
              </w:rPr>
              <w:lastRenderedPageBreak/>
              <w:t>ных вод, пропуще</w:t>
            </w:r>
            <w:r w:rsidRPr="00BC40AE">
              <w:rPr>
                <w:sz w:val="24"/>
                <w:szCs w:val="24"/>
              </w:rPr>
              <w:t>н</w:t>
            </w:r>
            <w:r w:rsidRPr="00BC40AE">
              <w:rPr>
                <w:sz w:val="24"/>
                <w:szCs w:val="24"/>
              </w:rPr>
              <w:t>ных через очистные сооружения,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lastRenderedPageBreak/>
              <w:t>78,9</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78,9</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84,3</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87</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89,7</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92,4</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95,1</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97,8</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97,8</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lastRenderedPageBreak/>
              <w:t>2.3.13</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jc w:val="both"/>
              <w:rPr>
                <w:sz w:val="24"/>
                <w:szCs w:val="24"/>
                <w:lang w:eastAsia="ko-KR"/>
              </w:rPr>
            </w:pPr>
            <w:r w:rsidRPr="00BC40AE">
              <w:rPr>
                <w:sz w:val="24"/>
                <w:szCs w:val="24"/>
              </w:rPr>
              <w:t>Доля потерь воды при ее передаче в общем объеме переданной,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13,6</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13,6</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13,3</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12,1</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11,0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9,8</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9,1</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8,5</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8,0</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2.3.14</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jc w:val="both"/>
              <w:rPr>
                <w:sz w:val="24"/>
                <w:szCs w:val="24"/>
                <w:lang w:eastAsia="ko-KR"/>
              </w:rPr>
            </w:pPr>
            <w:r w:rsidRPr="00BC40AE">
              <w:rPr>
                <w:sz w:val="24"/>
                <w:szCs w:val="24"/>
              </w:rPr>
              <w:t>Доля потерь тепловой энергии при ее пер</w:t>
            </w:r>
            <w:r w:rsidRPr="00BC40AE">
              <w:rPr>
                <w:sz w:val="24"/>
                <w:szCs w:val="24"/>
              </w:rPr>
              <w:t>е</w:t>
            </w:r>
            <w:r w:rsidRPr="00BC40AE">
              <w:rPr>
                <w:sz w:val="24"/>
                <w:szCs w:val="24"/>
              </w:rPr>
              <w:t>дачи в общем объеме,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13,9</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13,3</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12,1</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11,0</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9,8</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9,1</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8,5</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8,0</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7,8</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2.3.15</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jc w:val="both"/>
              <w:rPr>
                <w:sz w:val="24"/>
                <w:szCs w:val="24"/>
                <w:lang w:eastAsia="ko-KR"/>
              </w:rPr>
            </w:pPr>
            <w:r w:rsidRPr="00BC40AE">
              <w:rPr>
                <w:sz w:val="24"/>
                <w:szCs w:val="24"/>
              </w:rPr>
              <w:t>Уровень газификации котельных,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30,8</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30,8</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38,5</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38,5</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46,2</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46,2</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69</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69</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69</w:t>
            </w:r>
          </w:p>
        </w:tc>
      </w:tr>
      <w:tr w:rsidR="00A51751" w:rsidRPr="00BC40AE" w:rsidTr="00BC40AE">
        <w:trPr>
          <w:trHeight w:val="559"/>
          <w:jc w:val="center"/>
        </w:trPr>
        <w:tc>
          <w:tcPr>
            <w:tcW w:w="94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BC40AE">
            <w:pPr>
              <w:jc w:val="center"/>
              <w:rPr>
                <w:sz w:val="24"/>
                <w:szCs w:val="24"/>
              </w:rPr>
            </w:pPr>
            <w:r w:rsidRPr="00BC40AE">
              <w:rPr>
                <w:sz w:val="24"/>
                <w:szCs w:val="24"/>
              </w:rPr>
              <w:t>2.3.16</w:t>
            </w:r>
            <w:r w:rsidR="00765B30">
              <w:rPr>
                <w:sz w:val="24"/>
                <w:szCs w:val="24"/>
              </w:rPr>
              <w:t>.</w:t>
            </w:r>
          </w:p>
        </w:tc>
        <w:tc>
          <w:tcPr>
            <w:tcW w:w="2621" w:type="dxa"/>
            <w:tcBorders>
              <w:top w:val="single" w:sz="4" w:space="0" w:color="auto"/>
              <w:left w:val="single" w:sz="4" w:space="0" w:color="auto"/>
              <w:bottom w:val="single" w:sz="4" w:space="0" w:color="auto"/>
              <w:right w:val="single" w:sz="4" w:space="0" w:color="auto"/>
            </w:tcBorders>
            <w:hideMark/>
          </w:tcPr>
          <w:p w:rsidR="00A51751" w:rsidRPr="00BC40AE" w:rsidRDefault="00A51751" w:rsidP="00765B30">
            <w:pPr>
              <w:jc w:val="both"/>
              <w:rPr>
                <w:sz w:val="24"/>
                <w:szCs w:val="24"/>
                <w:lang w:eastAsia="ko-KR"/>
              </w:rPr>
            </w:pPr>
            <w:r w:rsidRPr="00BC40AE">
              <w:rPr>
                <w:sz w:val="24"/>
                <w:szCs w:val="24"/>
              </w:rPr>
              <w:t>Доля площади ж</w:t>
            </w:r>
            <w:r w:rsidRPr="00BC40AE">
              <w:rPr>
                <w:sz w:val="24"/>
                <w:szCs w:val="24"/>
              </w:rPr>
              <w:t>и</w:t>
            </w:r>
            <w:r w:rsidRPr="00BC40AE">
              <w:rPr>
                <w:sz w:val="24"/>
                <w:szCs w:val="24"/>
              </w:rPr>
              <w:t>лищного фонда, обе</w:t>
            </w:r>
            <w:r w:rsidRPr="00BC40AE">
              <w:rPr>
                <w:sz w:val="24"/>
                <w:szCs w:val="24"/>
              </w:rPr>
              <w:t>с</w:t>
            </w:r>
            <w:r w:rsidRPr="00BC40AE">
              <w:rPr>
                <w:sz w:val="24"/>
                <w:szCs w:val="24"/>
              </w:rPr>
              <w:t>печенного всеми в</w:t>
            </w:r>
            <w:r w:rsidRPr="00BC40AE">
              <w:rPr>
                <w:sz w:val="24"/>
                <w:szCs w:val="24"/>
              </w:rPr>
              <w:t>и</w:t>
            </w:r>
            <w:r w:rsidRPr="00BC40AE">
              <w:rPr>
                <w:sz w:val="24"/>
                <w:szCs w:val="24"/>
              </w:rPr>
              <w:t>дами благоустройства, в общей площади ж</w:t>
            </w:r>
            <w:r w:rsidRPr="00BC40AE">
              <w:rPr>
                <w:sz w:val="24"/>
                <w:szCs w:val="24"/>
              </w:rPr>
              <w:t>и</w:t>
            </w:r>
            <w:r w:rsidRPr="00BC40AE">
              <w:rPr>
                <w:sz w:val="24"/>
                <w:szCs w:val="24"/>
              </w:rPr>
              <w:t>лищного фонда, %</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71</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72</w:t>
            </w:r>
          </w:p>
        </w:tc>
        <w:tc>
          <w:tcPr>
            <w:tcW w:w="914"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73</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74</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75</w:t>
            </w:r>
          </w:p>
        </w:tc>
        <w:tc>
          <w:tcPr>
            <w:tcW w:w="1119"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76</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77</w:t>
            </w:r>
          </w:p>
        </w:tc>
        <w:tc>
          <w:tcPr>
            <w:tcW w:w="980"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78</w:t>
            </w:r>
          </w:p>
        </w:tc>
        <w:tc>
          <w:tcPr>
            <w:tcW w:w="1957" w:type="dxa"/>
            <w:tcBorders>
              <w:top w:val="single" w:sz="4" w:space="0" w:color="auto"/>
              <w:left w:val="single" w:sz="4" w:space="0" w:color="auto"/>
              <w:bottom w:val="single" w:sz="4" w:space="0" w:color="auto"/>
              <w:right w:val="single" w:sz="4" w:space="0" w:color="auto"/>
            </w:tcBorders>
            <w:noWrap/>
            <w:hideMark/>
          </w:tcPr>
          <w:p w:rsidR="00A51751" w:rsidRPr="00BC40AE" w:rsidRDefault="00A51751" w:rsidP="00765B30">
            <w:pPr>
              <w:jc w:val="center"/>
              <w:rPr>
                <w:sz w:val="24"/>
                <w:szCs w:val="24"/>
                <w:lang w:eastAsia="ko-KR"/>
              </w:rPr>
            </w:pPr>
            <w:r w:rsidRPr="00BC40AE">
              <w:rPr>
                <w:sz w:val="24"/>
                <w:szCs w:val="24"/>
              </w:rPr>
              <w:t>78</w:t>
            </w:r>
          </w:p>
        </w:tc>
      </w:tr>
    </w:tbl>
    <w:p w:rsidR="00A51751" w:rsidRDefault="00765B30" w:rsidP="00765B30">
      <w:pPr>
        <w:jc w:val="right"/>
      </w:pPr>
      <w:r>
        <w:t>.».</w:t>
      </w:r>
    </w:p>
    <w:p w:rsidR="00131AF0" w:rsidRDefault="00131AF0" w:rsidP="00604F95">
      <w:pPr>
        <w:jc w:val="both"/>
      </w:pPr>
    </w:p>
    <w:p w:rsidR="002862E7" w:rsidRDefault="002862E7" w:rsidP="00604F95">
      <w:pPr>
        <w:jc w:val="both"/>
      </w:pPr>
    </w:p>
    <w:p w:rsidR="002862E7" w:rsidRDefault="002862E7" w:rsidP="00604F95">
      <w:pPr>
        <w:jc w:val="both"/>
      </w:pPr>
    </w:p>
    <w:p w:rsidR="002862E7" w:rsidRDefault="002862E7" w:rsidP="00604F95">
      <w:pPr>
        <w:jc w:val="both"/>
      </w:pPr>
    </w:p>
    <w:p w:rsidR="002862E7" w:rsidRDefault="002862E7" w:rsidP="00604F95">
      <w:pPr>
        <w:jc w:val="both"/>
      </w:pPr>
    </w:p>
    <w:p w:rsidR="002862E7" w:rsidRDefault="002862E7" w:rsidP="00604F95">
      <w:pPr>
        <w:jc w:val="both"/>
      </w:pPr>
    </w:p>
    <w:p w:rsidR="002862E7" w:rsidRDefault="002862E7" w:rsidP="00604F95">
      <w:pPr>
        <w:jc w:val="both"/>
      </w:pPr>
    </w:p>
    <w:p w:rsidR="002862E7" w:rsidRDefault="002862E7" w:rsidP="00604F95">
      <w:pPr>
        <w:jc w:val="both"/>
      </w:pPr>
    </w:p>
    <w:p w:rsidR="002862E7" w:rsidRDefault="002862E7" w:rsidP="00604F95">
      <w:pPr>
        <w:jc w:val="both"/>
      </w:pPr>
    </w:p>
    <w:p w:rsidR="002862E7" w:rsidRDefault="002862E7" w:rsidP="00604F95">
      <w:pPr>
        <w:jc w:val="both"/>
      </w:pPr>
    </w:p>
    <w:p w:rsidR="002862E7" w:rsidRDefault="002862E7" w:rsidP="00604F95">
      <w:pPr>
        <w:jc w:val="both"/>
      </w:pPr>
    </w:p>
    <w:p w:rsidR="002862E7" w:rsidRDefault="002862E7" w:rsidP="00604F95">
      <w:pPr>
        <w:jc w:val="both"/>
      </w:pPr>
    </w:p>
    <w:p w:rsidR="00A51751" w:rsidRDefault="00A51751" w:rsidP="00604F95">
      <w:pPr>
        <w:jc w:val="both"/>
      </w:pPr>
    </w:p>
    <w:p w:rsidR="00765B30" w:rsidRDefault="00765B30" w:rsidP="00765B30">
      <w:pPr>
        <w:ind w:left="10206"/>
        <w:jc w:val="both"/>
      </w:pPr>
      <w:r>
        <w:lastRenderedPageBreak/>
        <w:t xml:space="preserve">Приложение 2 к постановлению </w:t>
      </w:r>
    </w:p>
    <w:p w:rsidR="00765B30" w:rsidRDefault="00765B30" w:rsidP="00765B30">
      <w:pPr>
        <w:ind w:left="10206"/>
        <w:jc w:val="both"/>
      </w:pPr>
      <w:r>
        <w:t>администрации района</w:t>
      </w:r>
    </w:p>
    <w:p w:rsidR="00765B30" w:rsidRDefault="00765B30" w:rsidP="00765B30">
      <w:pPr>
        <w:ind w:left="10206"/>
        <w:jc w:val="both"/>
      </w:pPr>
      <w:r>
        <w:t xml:space="preserve">от </w:t>
      </w:r>
      <w:r w:rsidR="000212C7">
        <w:t>24.03.2015</w:t>
      </w:r>
      <w:r>
        <w:t xml:space="preserve"> № </w:t>
      </w:r>
      <w:r w:rsidR="000212C7">
        <w:t>545</w:t>
      </w:r>
    </w:p>
    <w:p w:rsidR="00765B30" w:rsidRDefault="00765B30" w:rsidP="00765B30">
      <w:pPr>
        <w:ind w:left="10206"/>
        <w:jc w:val="both"/>
      </w:pPr>
    </w:p>
    <w:p w:rsidR="00765B30" w:rsidRPr="00B0535D" w:rsidRDefault="00765B30" w:rsidP="00765B30">
      <w:pPr>
        <w:ind w:left="10206"/>
        <w:jc w:val="both"/>
      </w:pPr>
      <w:r>
        <w:t>«Приложение 2</w:t>
      </w:r>
      <w:r w:rsidRPr="00B0535D">
        <w:t xml:space="preserve"> к муниципальной программе «Развитие жилищно-коммунального комплекса и пов</w:t>
      </w:r>
      <w:r w:rsidRPr="00B0535D">
        <w:t>ы</w:t>
      </w:r>
      <w:r w:rsidRPr="00B0535D">
        <w:t>шение энергетической эффективн</w:t>
      </w:r>
      <w:r w:rsidRPr="00B0535D">
        <w:t>о</w:t>
      </w:r>
      <w:r w:rsidRPr="00B0535D">
        <w:t xml:space="preserve">сти </w:t>
      </w:r>
      <w:proofErr w:type="gramStart"/>
      <w:r w:rsidRPr="00B0535D">
        <w:t>в</w:t>
      </w:r>
      <w:proofErr w:type="gramEnd"/>
      <w:r w:rsidRPr="00B0535D">
        <w:t xml:space="preserve"> </w:t>
      </w:r>
      <w:proofErr w:type="gramStart"/>
      <w:r w:rsidRPr="00B0535D">
        <w:t>Нижневартовском</w:t>
      </w:r>
      <w:proofErr w:type="gramEnd"/>
      <w:r w:rsidRPr="00B0535D">
        <w:t xml:space="preserve"> районе на 2014−2020 годы» </w:t>
      </w:r>
    </w:p>
    <w:p w:rsidR="00765B30" w:rsidRDefault="00765B30" w:rsidP="00765B30">
      <w:pPr>
        <w:ind w:left="10206"/>
        <w:jc w:val="both"/>
      </w:pPr>
    </w:p>
    <w:p w:rsidR="00A51751" w:rsidRDefault="00A51751" w:rsidP="00604F95">
      <w:pPr>
        <w:jc w:val="both"/>
      </w:pPr>
    </w:p>
    <w:p w:rsidR="00765B30" w:rsidRDefault="00765B30" w:rsidP="00604F95">
      <w:pPr>
        <w:jc w:val="both"/>
      </w:pPr>
    </w:p>
    <w:p w:rsidR="00A51751" w:rsidRPr="00765B30" w:rsidRDefault="00A51751" w:rsidP="00765B30">
      <w:pPr>
        <w:jc w:val="center"/>
        <w:rPr>
          <w:b/>
        </w:rPr>
      </w:pPr>
      <w:r w:rsidRPr="00765B30">
        <w:rPr>
          <w:b/>
        </w:rPr>
        <w:t xml:space="preserve">Перечень программных мероприятий </w:t>
      </w:r>
      <w:proofErr w:type="gramStart"/>
      <w:r w:rsidRPr="00765B30">
        <w:rPr>
          <w:b/>
        </w:rPr>
        <w:t>муниципальной</w:t>
      </w:r>
      <w:proofErr w:type="gramEnd"/>
      <w:r w:rsidRPr="00765B30">
        <w:rPr>
          <w:b/>
        </w:rPr>
        <w:t xml:space="preserve"> программы</w:t>
      </w:r>
    </w:p>
    <w:p w:rsidR="00A51751" w:rsidRPr="00765B30" w:rsidRDefault="00A51751" w:rsidP="00765B30">
      <w:pPr>
        <w:jc w:val="center"/>
        <w:rPr>
          <w:b/>
        </w:rPr>
      </w:pPr>
      <w:r w:rsidRPr="00765B30">
        <w:rPr>
          <w:b/>
        </w:rPr>
        <w:t>«Развитие жилищно-коммунального комплекса и повышение энергетической эффективности</w:t>
      </w:r>
    </w:p>
    <w:p w:rsidR="00A51751" w:rsidRPr="00765B30" w:rsidRDefault="00A51751" w:rsidP="00765B30">
      <w:pPr>
        <w:jc w:val="center"/>
        <w:rPr>
          <w:b/>
        </w:rPr>
      </w:pPr>
      <w:proofErr w:type="gramStart"/>
      <w:r w:rsidRPr="00765B30">
        <w:rPr>
          <w:b/>
        </w:rPr>
        <w:t>в</w:t>
      </w:r>
      <w:proofErr w:type="gramEnd"/>
      <w:r w:rsidRPr="00765B30">
        <w:rPr>
          <w:b/>
        </w:rPr>
        <w:t xml:space="preserve"> </w:t>
      </w:r>
      <w:proofErr w:type="gramStart"/>
      <w:r w:rsidRPr="00765B30">
        <w:rPr>
          <w:b/>
        </w:rPr>
        <w:t>Нижневартовском</w:t>
      </w:r>
      <w:proofErr w:type="gramEnd"/>
      <w:r w:rsidRPr="00765B30">
        <w:rPr>
          <w:b/>
        </w:rPr>
        <w:t xml:space="preserve"> районе на 2014−2020 годы»</w:t>
      </w:r>
    </w:p>
    <w:p w:rsidR="00A51751" w:rsidRPr="00765B30" w:rsidRDefault="00A51751" w:rsidP="00765B30">
      <w:pPr>
        <w:jc w:val="center"/>
        <w:rPr>
          <w:b/>
        </w:rPr>
      </w:pPr>
    </w:p>
    <w:tbl>
      <w:tblPr>
        <w:tblStyle w:val="ab"/>
        <w:tblW w:w="14987" w:type="dxa"/>
        <w:jc w:val="center"/>
        <w:tblLayout w:type="fixed"/>
        <w:tblLook w:val="04A0"/>
      </w:tblPr>
      <w:tblGrid>
        <w:gridCol w:w="918"/>
        <w:gridCol w:w="1790"/>
        <w:gridCol w:w="1416"/>
        <w:gridCol w:w="1133"/>
        <w:gridCol w:w="1419"/>
        <w:gridCol w:w="1613"/>
        <w:gridCol w:w="1276"/>
        <w:gridCol w:w="1134"/>
        <w:gridCol w:w="1222"/>
        <w:gridCol w:w="1139"/>
        <w:gridCol w:w="934"/>
        <w:gridCol w:w="993"/>
      </w:tblGrid>
      <w:tr w:rsidR="00A51751" w:rsidRPr="00765B30" w:rsidTr="00765B30">
        <w:trPr>
          <w:trHeight w:val="300"/>
          <w:jc w:val="center"/>
        </w:trPr>
        <w:tc>
          <w:tcPr>
            <w:tcW w:w="918" w:type="dxa"/>
            <w:vMerge w:val="restart"/>
            <w:noWrap/>
            <w:hideMark/>
          </w:tcPr>
          <w:p w:rsidR="00765B30" w:rsidRDefault="00765B30" w:rsidP="00765B30">
            <w:pPr>
              <w:jc w:val="center"/>
              <w:rPr>
                <w:b/>
                <w:sz w:val="24"/>
                <w:szCs w:val="24"/>
              </w:rPr>
            </w:pPr>
            <w:r>
              <w:rPr>
                <w:b/>
                <w:sz w:val="24"/>
                <w:szCs w:val="24"/>
              </w:rPr>
              <w:t xml:space="preserve">№ </w:t>
            </w:r>
          </w:p>
          <w:p w:rsidR="00A51751" w:rsidRPr="00765B30" w:rsidRDefault="00765B30" w:rsidP="00765B30">
            <w:pPr>
              <w:jc w:val="center"/>
              <w:rPr>
                <w:b/>
                <w:sz w:val="24"/>
                <w:szCs w:val="24"/>
              </w:rPr>
            </w:pPr>
            <w:proofErr w:type="spellStart"/>
            <w:proofErr w:type="gramStart"/>
            <w:r>
              <w:rPr>
                <w:b/>
                <w:sz w:val="24"/>
                <w:szCs w:val="24"/>
              </w:rPr>
              <w:t>п</w:t>
            </w:r>
            <w:proofErr w:type="spellEnd"/>
            <w:proofErr w:type="gramEnd"/>
            <w:r>
              <w:rPr>
                <w:b/>
                <w:sz w:val="24"/>
                <w:szCs w:val="24"/>
              </w:rPr>
              <w:t>/</w:t>
            </w:r>
            <w:proofErr w:type="spellStart"/>
            <w:r w:rsidR="00A51751" w:rsidRPr="00765B30">
              <w:rPr>
                <w:b/>
                <w:sz w:val="24"/>
                <w:szCs w:val="24"/>
              </w:rPr>
              <w:t>п</w:t>
            </w:r>
            <w:proofErr w:type="spellEnd"/>
          </w:p>
        </w:tc>
        <w:tc>
          <w:tcPr>
            <w:tcW w:w="1790" w:type="dxa"/>
            <w:vMerge w:val="restart"/>
            <w:hideMark/>
          </w:tcPr>
          <w:p w:rsidR="00765B30" w:rsidRDefault="00A51751" w:rsidP="00765B30">
            <w:pPr>
              <w:jc w:val="center"/>
              <w:rPr>
                <w:b/>
                <w:sz w:val="24"/>
                <w:szCs w:val="24"/>
              </w:rPr>
            </w:pPr>
            <w:proofErr w:type="gramStart"/>
            <w:r w:rsidRPr="00765B30">
              <w:rPr>
                <w:b/>
                <w:sz w:val="24"/>
                <w:szCs w:val="24"/>
              </w:rPr>
              <w:t xml:space="preserve">Основные </w:t>
            </w:r>
            <w:proofErr w:type="gramEnd"/>
          </w:p>
          <w:p w:rsidR="002862E7" w:rsidRDefault="00A51751" w:rsidP="00765B30">
            <w:pPr>
              <w:jc w:val="center"/>
              <w:rPr>
                <w:b/>
                <w:sz w:val="24"/>
                <w:szCs w:val="24"/>
              </w:rPr>
            </w:pPr>
            <w:r w:rsidRPr="00765B30">
              <w:rPr>
                <w:b/>
                <w:sz w:val="24"/>
                <w:szCs w:val="24"/>
              </w:rPr>
              <w:t xml:space="preserve">мероприятия </w:t>
            </w:r>
            <w:proofErr w:type="gramStart"/>
            <w:r w:rsidRPr="00765B30">
              <w:rPr>
                <w:b/>
                <w:sz w:val="24"/>
                <w:szCs w:val="24"/>
              </w:rPr>
              <w:t>муниципал</w:t>
            </w:r>
            <w:r w:rsidRPr="00765B30">
              <w:rPr>
                <w:b/>
                <w:sz w:val="24"/>
                <w:szCs w:val="24"/>
              </w:rPr>
              <w:t>ь</w:t>
            </w:r>
            <w:r w:rsidRPr="00765B30">
              <w:rPr>
                <w:b/>
                <w:sz w:val="24"/>
                <w:szCs w:val="24"/>
              </w:rPr>
              <w:t>ной</w:t>
            </w:r>
            <w:proofErr w:type="gramEnd"/>
            <w:r w:rsidRPr="00765B30">
              <w:rPr>
                <w:b/>
                <w:sz w:val="24"/>
                <w:szCs w:val="24"/>
              </w:rPr>
              <w:t xml:space="preserve"> </w:t>
            </w:r>
          </w:p>
          <w:p w:rsidR="00A51751" w:rsidRPr="00765B30" w:rsidRDefault="00A51751" w:rsidP="00765B30">
            <w:pPr>
              <w:jc w:val="center"/>
              <w:rPr>
                <w:b/>
                <w:sz w:val="24"/>
                <w:szCs w:val="24"/>
              </w:rPr>
            </w:pPr>
            <w:r w:rsidRPr="00765B30">
              <w:rPr>
                <w:b/>
                <w:sz w:val="24"/>
                <w:szCs w:val="24"/>
              </w:rPr>
              <w:t>программы</w:t>
            </w:r>
          </w:p>
        </w:tc>
        <w:tc>
          <w:tcPr>
            <w:tcW w:w="1416" w:type="dxa"/>
            <w:vMerge w:val="restart"/>
            <w:hideMark/>
          </w:tcPr>
          <w:p w:rsidR="00A51751" w:rsidRPr="00765B30" w:rsidRDefault="00A51751" w:rsidP="00765B30">
            <w:pPr>
              <w:jc w:val="center"/>
              <w:rPr>
                <w:b/>
                <w:sz w:val="24"/>
                <w:szCs w:val="24"/>
              </w:rPr>
            </w:pPr>
            <w:r w:rsidRPr="00765B30">
              <w:rPr>
                <w:b/>
                <w:sz w:val="24"/>
                <w:szCs w:val="24"/>
              </w:rPr>
              <w:t>Ответс</w:t>
            </w:r>
            <w:r w:rsidRPr="00765B30">
              <w:rPr>
                <w:b/>
                <w:sz w:val="24"/>
                <w:szCs w:val="24"/>
              </w:rPr>
              <w:t>т</w:t>
            </w:r>
            <w:r w:rsidRPr="00765B30">
              <w:rPr>
                <w:b/>
                <w:sz w:val="24"/>
                <w:szCs w:val="24"/>
              </w:rPr>
              <w:t>венный исполн</w:t>
            </w:r>
            <w:r w:rsidRPr="00765B30">
              <w:rPr>
                <w:b/>
                <w:sz w:val="24"/>
                <w:szCs w:val="24"/>
              </w:rPr>
              <w:t>и</w:t>
            </w:r>
            <w:r w:rsidRPr="00765B30">
              <w:rPr>
                <w:b/>
                <w:sz w:val="24"/>
                <w:szCs w:val="24"/>
              </w:rPr>
              <w:t>тель/соисполнитель</w:t>
            </w:r>
          </w:p>
        </w:tc>
        <w:tc>
          <w:tcPr>
            <w:tcW w:w="1133" w:type="dxa"/>
            <w:vMerge w:val="restart"/>
            <w:hideMark/>
          </w:tcPr>
          <w:p w:rsidR="00A51751" w:rsidRPr="00765B30" w:rsidRDefault="00A51751" w:rsidP="00765B30">
            <w:pPr>
              <w:jc w:val="center"/>
              <w:rPr>
                <w:b/>
                <w:sz w:val="24"/>
                <w:szCs w:val="24"/>
              </w:rPr>
            </w:pPr>
            <w:r w:rsidRPr="00765B30">
              <w:rPr>
                <w:b/>
                <w:sz w:val="24"/>
                <w:szCs w:val="24"/>
              </w:rPr>
              <w:t>Исто</w:t>
            </w:r>
            <w:r w:rsidRPr="00765B30">
              <w:rPr>
                <w:b/>
                <w:sz w:val="24"/>
                <w:szCs w:val="24"/>
              </w:rPr>
              <w:t>ч</w:t>
            </w:r>
            <w:r w:rsidRPr="00765B30">
              <w:rPr>
                <w:b/>
                <w:sz w:val="24"/>
                <w:szCs w:val="24"/>
              </w:rPr>
              <w:t>ник фина</w:t>
            </w:r>
            <w:r w:rsidRPr="00765B30">
              <w:rPr>
                <w:b/>
                <w:sz w:val="24"/>
                <w:szCs w:val="24"/>
              </w:rPr>
              <w:t>н</w:t>
            </w:r>
            <w:r w:rsidRPr="00765B30">
              <w:rPr>
                <w:b/>
                <w:sz w:val="24"/>
                <w:szCs w:val="24"/>
              </w:rPr>
              <w:t>сиров</w:t>
            </w:r>
            <w:r w:rsidRPr="00765B30">
              <w:rPr>
                <w:b/>
                <w:sz w:val="24"/>
                <w:szCs w:val="24"/>
              </w:rPr>
              <w:t>а</w:t>
            </w:r>
            <w:r w:rsidRPr="00765B30">
              <w:rPr>
                <w:b/>
                <w:sz w:val="24"/>
                <w:szCs w:val="24"/>
              </w:rPr>
              <w:t>ния</w:t>
            </w:r>
          </w:p>
        </w:tc>
        <w:tc>
          <w:tcPr>
            <w:tcW w:w="9730" w:type="dxa"/>
            <w:gridSpan w:val="8"/>
            <w:noWrap/>
            <w:hideMark/>
          </w:tcPr>
          <w:p w:rsidR="00A51751" w:rsidRPr="00765B30" w:rsidRDefault="00A51751" w:rsidP="00765B30">
            <w:pPr>
              <w:jc w:val="center"/>
              <w:rPr>
                <w:b/>
                <w:sz w:val="24"/>
                <w:szCs w:val="24"/>
              </w:rPr>
            </w:pPr>
            <w:r w:rsidRPr="00765B30">
              <w:rPr>
                <w:b/>
                <w:sz w:val="24"/>
                <w:szCs w:val="24"/>
              </w:rPr>
              <w:t>Финансовые затраты на реализацию (тыс.</w:t>
            </w:r>
            <w:r w:rsidR="00765B30">
              <w:rPr>
                <w:b/>
                <w:sz w:val="24"/>
                <w:szCs w:val="24"/>
              </w:rPr>
              <w:t xml:space="preserve"> </w:t>
            </w:r>
            <w:r w:rsidRPr="00765B30">
              <w:rPr>
                <w:b/>
                <w:sz w:val="24"/>
                <w:szCs w:val="24"/>
              </w:rPr>
              <w:t>рублей)</w:t>
            </w:r>
          </w:p>
        </w:tc>
      </w:tr>
      <w:tr w:rsidR="00A51751" w:rsidRPr="00765B30" w:rsidTr="00765B30">
        <w:trPr>
          <w:trHeight w:val="300"/>
          <w:jc w:val="center"/>
        </w:trPr>
        <w:tc>
          <w:tcPr>
            <w:tcW w:w="918" w:type="dxa"/>
            <w:vMerge/>
            <w:hideMark/>
          </w:tcPr>
          <w:p w:rsidR="00A51751" w:rsidRPr="00765B30" w:rsidRDefault="00A51751" w:rsidP="00765B30">
            <w:pPr>
              <w:jc w:val="center"/>
              <w:rPr>
                <w:b/>
                <w:sz w:val="24"/>
                <w:szCs w:val="24"/>
              </w:rPr>
            </w:pPr>
          </w:p>
        </w:tc>
        <w:tc>
          <w:tcPr>
            <w:tcW w:w="1790" w:type="dxa"/>
            <w:vMerge/>
            <w:hideMark/>
          </w:tcPr>
          <w:p w:rsidR="00A51751" w:rsidRPr="00765B30" w:rsidRDefault="00A51751" w:rsidP="00765B30">
            <w:pPr>
              <w:jc w:val="center"/>
              <w:rPr>
                <w:b/>
                <w:sz w:val="24"/>
                <w:szCs w:val="24"/>
              </w:rPr>
            </w:pPr>
          </w:p>
        </w:tc>
        <w:tc>
          <w:tcPr>
            <w:tcW w:w="1416" w:type="dxa"/>
            <w:vMerge/>
            <w:hideMark/>
          </w:tcPr>
          <w:p w:rsidR="00A51751" w:rsidRPr="00765B30" w:rsidRDefault="00A51751" w:rsidP="00765B30">
            <w:pPr>
              <w:jc w:val="center"/>
              <w:rPr>
                <w:b/>
                <w:sz w:val="24"/>
                <w:szCs w:val="24"/>
              </w:rPr>
            </w:pPr>
          </w:p>
        </w:tc>
        <w:tc>
          <w:tcPr>
            <w:tcW w:w="1133" w:type="dxa"/>
            <w:vMerge/>
            <w:hideMark/>
          </w:tcPr>
          <w:p w:rsidR="00A51751" w:rsidRPr="00765B30" w:rsidRDefault="00A51751" w:rsidP="00765B30">
            <w:pPr>
              <w:jc w:val="center"/>
              <w:rPr>
                <w:b/>
                <w:sz w:val="24"/>
                <w:szCs w:val="24"/>
              </w:rPr>
            </w:pPr>
          </w:p>
        </w:tc>
        <w:tc>
          <w:tcPr>
            <w:tcW w:w="1419" w:type="dxa"/>
            <w:vMerge w:val="restart"/>
            <w:hideMark/>
          </w:tcPr>
          <w:p w:rsidR="00A51751" w:rsidRPr="00765B30" w:rsidRDefault="00A51751" w:rsidP="00765B30">
            <w:pPr>
              <w:jc w:val="center"/>
              <w:rPr>
                <w:b/>
                <w:sz w:val="24"/>
                <w:szCs w:val="24"/>
              </w:rPr>
            </w:pPr>
            <w:r w:rsidRPr="00765B30">
              <w:rPr>
                <w:b/>
                <w:sz w:val="24"/>
                <w:szCs w:val="24"/>
              </w:rPr>
              <w:t>всего</w:t>
            </w:r>
          </w:p>
        </w:tc>
        <w:tc>
          <w:tcPr>
            <w:tcW w:w="8311" w:type="dxa"/>
            <w:gridSpan w:val="7"/>
            <w:hideMark/>
          </w:tcPr>
          <w:p w:rsidR="00A51751" w:rsidRPr="00765B30" w:rsidRDefault="00A51751" w:rsidP="00765B30">
            <w:pPr>
              <w:jc w:val="center"/>
              <w:rPr>
                <w:b/>
                <w:sz w:val="24"/>
                <w:szCs w:val="24"/>
              </w:rPr>
            </w:pPr>
            <w:r w:rsidRPr="00765B30">
              <w:rPr>
                <w:b/>
                <w:sz w:val="24"/>
                <w:szCs w:val="24"/>
              </w:rPr>
              <w:t>в том числе</w:t>
            </w:r>
          </w:p>
        </w:tc>
      </w:tr>
      <w:tr w:rsidR="00A51751" w:rsidRPr="00765B30" w:rsidTr="00C662FC">
        <w:trPr>
          <w:trHeight w:val="300"/>
          <w:jc w:val="center"/>
        </w:trPr>
        <w:tc>
          <w:tcPr>
            <w:tcW w:w="918" w:type="dxa"/>
            <w:vMerge/>
            <w:hideMark/>
          </w:tcPr>
          <w:p w:rsidR="00A51751" w:rsidRPr="00765B30" w:rsidRDefault="00A51751" w:rsidP="00765B30">
            <w:pPr>
              <w:jc w:val="center"/>
              <w:rPr>
                <w:b/>
                <w:sz w:val="24"/>
                <w:szCs w:val="24"/>
              </w:rPr>
            </w:pPr>
          </w:p>
        </w:tc>
        <w:tc>
          <w:tcPr>
            <w:tcW w:w="1790" w:type="dxa"/>
            <w:vMerge/>
            <w:hideMark/>
          </w:tcPr>
          <w:p w:rsidR="00A51751" w:rsidRPr="00765B30" w:rsidRDefault="00A51751" w:rsidP="00765B30">
            <w:pPr>
              <w:jc w:val="center"/>
              <w:rPr>
                <w:b/>
                <w:sz w:val="24"/>
                <w:szCs w:val="24"/>
              </w:rPr>
            </w:pPr>
          </w:p>
        </w:tc>
        <w:tc>
          <w:tcPr>
            <w:tcW w:w="1416" w:type="dxa"/>
            <w:vMerge/>
            <w:hideMark/>
          </w:tcPr>
          <w:p w:rsidR="00A51751" w:rsidRPr="00765B30" w:rsidRDefault="00A51751" w:rsidP="00765B30">
            <w:pPr>
              <w:jc w:val="center"/>
              <w:rPr>
                <w:b/>
                <w:sz w:val="24"/>
                <w:szCs w:val="24"/>
              </w:rPr>
            </w:pPr>
          </w:p>
        </w:tc>
        <w:tc>
          <w:tcPr>
            <w:tcW w:w="1133" w:type="dxa"/>
            <w:vMerge/>
            <w:hideMark/>
          </w:tcPr>
          <w:p w:rsidR="00A51751" w:rsidRPr="00765B30" w:rsidRDefault="00A51751" w:rsidP="00765B30">
            <w:pPr>
              <w:jc w:val="center"/>
              <w:rPr>
                <w:b/>
                <w:sz w:val="24"/>
                <w:szCs w:val="24"/>
              </w:rPr>
            </w:pPr>
          </w:p>
        </w:tc>
        <w:tc>
          <w:tcPr>
            <w:tcW w:w="1419" w:type="dxa"/>
            <w:vMerge/>
            <w:hideMark/>
          </w:tcPr>
          <w:p w:rsidR="00A51751" w:rsidRPr="00765B30" w:rsidRDefault="00A51751" w:rsidP="00765B30">
            <w:pPr>
              <w:jc w:val="center"/>
              <w:rPr>
                <w:b/>
                <w:sz w:val="24"/>
                <w:szCs w:val="24"/>
              </w:rPr>
            </w:pPr>
          </w:p>
        </w:tc>
        <w:tc>
          <w:tcPr>
            <w:tcW w:w="1613" w:type="dxa"/>
            <w:noWrap/>
            <w:hideMark/>
          </w:tcPr>
          <w:p w:rsidR="00765B30" w:rsidRDefault="00A51751" w:rsidP="00765B30">
            <w:pPr>
              <w:jc w:val="center"/>
              <w:rPr>
                <w:b/>
                <w:sz w:val="24"/>
                <w:szCs w:val="24"/>
              </w:rPr>
            </w:pPr>
            <w:r w:rsidRPr="00765B30">
              <w:rPr>
                <w:b/>
                <w:sz w:val="24"/>
                <w:szCs w:val="24"/>
              </w:rPr>
              <w:t xml:space="preserve">2014 </w:t>
            </w:r>
          </w:p>
          <w:p w:rsidR="00A51751" w:rsidRPr="00765B30" w:rsidRDefault="00A51751" w:rsidP="00765B30">
            <w:pPr>
              <w:jc w:val="center"/>
              <w:rPr>
                <w:b/>
                <w:sz w:val="24"/>
                <w:szCs w:val="24"/>
              </w:rPr>
            </w:pPr>
            <w:r w:rsidRPr="00765B30">
              <w:rPr>
                <w:b/>
                <w:sz w:val="24"/>
                <w:szCs w:val="24"/>
              </w:rPr>
              <w:t>г</w:t>
            </w:r>
            <w:r w:rsidR="00765B30">
              <w:rPr>
                <w:b/>
                <w:sz w:val="24"/>
                <w:szCs w:val="24"/>
              </w:rPr>
              <w:t>од</w:t>
            </w:r>
          </w:p>
        </w:tc>
        <w:tc>
          <w:tcPr>
            <w:tcW w:w="1276" w:type="dxa"/>
            <w:noWrap/>
            <w:hideMark/>
          </w:tcPr>
          <w:p w:rsidR="00765B30" w:rsidRDefault="00A51751" w:rsidP="00765B30">
            <w:pPr>
              <w:jc w:val="center"/>
              <w:rPr>
                <w:b/>
                <w:sz w:val="24"/>
                <w:szCs w:val="24"/>
              </w:rPr>
            </w:pPr>
            <w:r w:rsidRPr="00765B30">
              <w:rPr>
                <w:b/>
                <w:sz w:val="24"/>
                <w:szCs w:val="24"/>
              </w:rPr>
              <w:t xml:space="preserve">2015 </w:t>
            </w:r>
          </w:p>
          <w:p w:rsidR="00A51751" w:rsidRPr="00765B30" w:rsidRDefault="00A51751" w:rsidP="00765B30">
            <w:pPr>
              <w:jc w:val="center"/>
              <w:rPr>
                <w:b/>
                <w:sz w:val="24"/>
                <w:szCs w:val="24"/>
              </w:rPr>
            </w:pPr>
            <w:r w:rsidRPr="00765B30">
              <w:rPr>
                <w:b/>
                <w:sz w:val="24"/>
                <w:szCs w:val="24"/>
              </w:rPr>
              <w:t>г</w:t>
            </w:r>
            <w:r w:rsidR="00765B30">
              <w:rPr>
                <w:b/>
                <w:sz w:val="24"/>
                <w:szCs w:val="24"/>
              </w:rPr>
              <w:t>од</w:t>
            </w:r>
          </w:p>
        </w:tc>
        <w:tc>
          <w:tcPr>
            <w:tcW w:w="1134" w:type="dxa"/>
            <w:noWrap/>
            <w:hideMark/>
          </w:tcPr>
          <w:p w:rsidR="00765B30" w:rsidRDefault="00A51751" w:rsidP="00765B30">
            <w:pPr>
              <w:jc w:val="center"/>
              <w:rPr>
                <w:b/>
                <w:sz w:val="24"/>
                <w:szCs w:val="24"/>
              </w:rPr>
            </w:pPr>
            <w:r w:rsidRPr="00765B30">
              <w:rPr>
                <w:b/>
                <w:sz w:val="24"/>
                <w:szCs w:val="24"/>
              </w:rPr>
              <w:t xml:space="preserve">2016 </w:t>
            </w:r>
          </w:p>
          <w:p w:rsidR="00A51751" w:rsidRPr="00765B30" w:rsidRDefault="00A51751" w:rsidP="00765B30">
            <w:pPr>
              <w:jc w:val="center"/>
              <w:rPr>
                <w:b/>
                <w:sz w:val="24"/>
                <w:szCs w:val="24"/>
              </w:rPr>
            </w:pPr>
            <w:r w:rsidRPr="00765B30">
              <w:rPr>
                <w:b/>
                <w:sz w:val="24"/>
                <w:szCs w:val="24"/>
              </w:rPr>
              <w:t>г</w:t>
            </w:r>
            <w:r w:rsidR="00765B30">
              <w:rPr>
                <w:b/>
                <w:sz w:val="24"/>
                <w:szCs w:val="24"/>
              </w:rPr>
              <w:t>од</w:t>
            </w:r>
          </w:p>
        </w:tc>
        <w:tc>
          <w:tcPr>
            <w:tcW w:w="1222" w:type="dxa"/>
            <w:noWrap/>
            <w:hideMark/>
          </w:tcPr>
          <w:p w:rsidR="00765B30" w:rsidRDefault="00A51751" w:rsidP="00765B30">
            <w:pPr>
              <w:jc w:val="center"/>
              <w:rPr>
                <w:b/>
                <w:sz w:val="24"/>
                <w:szCs w:val="24"/>
              </w:rPr>
            </w:pPr>
            <w:r w:rsidRPr="00765B30">
              <w:rPr>
                <w:b/>
                <w:sz w:val="24"/>
                <w:szCs w:val="24"/>
              </w:rPr>
              <w:t xml:space="preserve">2017 </w:t>
            </w:r>
          </w:p>
          <w:p w:rsidR="00A51751" w:rsidRPr="00765B30" w:rsidRDefault="00A51751" w:rsidP="00765B30">
            <w:pPr>
              <w:jc w:val="center"/>
              <w:rPr>
                <w:b/>
                <w:sz w:val="24"/>
                <w:szCs w:val="24"/>
              </w:rPr>
            </w:pPr>
            <w:r w:rsidRPr="00765B30">
              <w:rPr>
                <w:b/>
                <w:sz w:val="24"/>
                <w:szCs w:val="24"/>
              </w:rPr>
              <w:t>г</w:t>
            </w:r>
            <w:r w:rsidR="00765B30">
              <w:rPr>
                <w:b/>
                <w:sz w:val="24"/>
                <w:szCs w:val="24"/>
              </w:rPr>
              <w:t>од</w:t>
            </w:r>
          </w:p>
        </w:tc>
        <w:tc>
          <w:tcPr>
            <w:tcW w:w="1139" w:type="dxa"/>
            <w:noWrap/>
            <w:hideMark/>
          </w:tcPr>
          <w:p w:rsidR="00765B30" w:rsidRDefault="00A51751" w:rsidP="00765B30">
            <w:pPr>
              <w:jc w:val="center"/>
              <w:rPr>
                <w:b/>
                <w:sz w:val="24"/>
                <w:szCs w:val="24"/>
              </w:rPr>
            </w:pPr>
            <w:r w:rsidRPr="00765B30">
              <w:rPr>
                <w:b/>
                <w:sz w:val="24"/>
                <w:szCs w:val="24"/>
              </w:rPr>
              <w:t xml:space="preserve">2018 </w:t>
            </w:r>
          </w:p>
          <w:p w:rsidR="00A51751" w:rsidRPr="00765B30" w:rsidRDefault="00A51751" w:rsidP="00765B30">
            <w:pPr>
              <w:jc w:val="center"/>
              <w:rPr>
                <w:b/>
                <w:sz w:val="24"/>
                <w:szCs w:val="24"/>
              </w:rPr>
            </w:pPr>
            <w:r w:rsidRPr="00765B30">
              <w:rPr>
                <w:b/>
                <w:sz w:val="24"/>
                <w:szCs w:val="24"/>
              </w:rPr>
              <w:t>г</w:t>
            </w:r>
            <w:r w:rsidR="00765B30">
              <w:rPr>
                <w:b/>
                <w:sz w:val="24"/>
                <w:szCs w:val="24"/>
              </w:rPr>
              <w:t>од</w:t>
            </w:r>
          </w:p>
        </w:tc>
        <w:tc>
          <w:tcPr>
            <w:tcW w:w="934" w:type="dxa"/>
            <w:noWrap/>
            <w:hideMark/>
          </w:tcPr>
          <w:p w:rsidR="00A51751" w:rsidRPr="00765B30" w:rsidRDefault="00A51751" w:rsidP="00765B30">
            <w:pPr>
              <w:jc w:val="center"/>
              <w:rPr>
                <w:b/>
                <w:sz w:val="24"/>
                <w:szCs w:val="24"/>
              </w:rPr>
            </w:pPr>
            <w:r w:rsidRPr="00765B30">
              <w:rPr>
                <w:b/>
                <w:sz w:val="24"/>
                <w:szCs w:val="24"/>
              </w:rPr>
              <w:t>2019 г</w:t>
            </w:r>
            <w:r w:rsidR="00765B30">
              <w:rPr>
                <w:b/>
                <w:sz w:val="24"/>
                <w:szCs w:val="24"/>
              </w:rPr>
              <w:t>од</w:t>
            </w:r>
          </w:p>
        </w:tc>
        <w:tc>
          <w:tcPr>
            <w:tcW w:w="993" w:type="dxa"/>
            <w:noWrap/>
            <w:hideMark/>
          </w:tcPr>
          <w:p w:rsidR="00A51751" w:rsidRPr="00765B30" w:rsidRDefault="00A51751" w:rsidP="00765B30">
            <w:pPr>
              <w:jc w:val="center"/>
              <w:rPr>
                <w:b/>
                <w:sz w:val="24"/>
                <w:szCs w:val="24"/>
              </w:rPr>
            </w:pPr>
            <w:r w:rsidRPr="00765B30">
              <w:rPr>
                <w:b/>
                <w:sz w:val="24"/>
                <w:szCs w:val="24"/>
              </w:rPr>
              <w:t>2020 г</w:t>
            </w:r>
            <w:r w:rsidR="00765B30">
              <w:rPr>
                <w:b/>
                <w:sz w:val="24"/>
                <w:szCs w:val="24"/>
              </w:rPr>
              <w:t>од</w:t>
            </w:r>
          </w:p>
        </w:tc>
      </w:tr>
      <w:tr w:rsidR="00765B30" w:rsidRPr="00765B30" w:rsidTr="00765B30">
        <w:trPr>
          <w:trHeight w:val="300"/>
          <w:jc w:val="center"/>
        </w:trPr>
        <w:tc>
          <w:tcPr>
            <w:tcW w:w="14987" w:type="dxa"/>
            <w:gridSpan w:val="12"/>
            <w:noWrap/>
            <w:hideMark/>
          </w:tcPr>
          <w:p w:rsidR="00765B30" w:rsidRPr="00765B30" w:rsidRDefault="00765B30" w:rsidP="00765B30">
            <w:pPr>
              <w:jc w:val="center"/>
              <w:rPr>
                <w:b/>
                <w:sz w:val="24"/>
                <w:szCs w:val="24"/>
              </w:rPr>
            </w:pPr>
            <w:r w:rsidRPr="00765B30">
              <w:rPr>
                <w:b/>
                <w:sz w:val="24"/>
                <w:szCs w:val="24"/>
              </w:rPr>
              <w:t xml:space="preserve">Цель 1 </w:t>
            </w:r>
            <w:r>
              <w:rPr>
                <w:b/>
                <w:sz w:val="24"/>
                <w:szCs w:val="24"/>
              </w:rPr>
              <w:t>«</w:t>
            </w:r>
            <w:r w:rsidRPr="00765B30">
              <w:rPr>
                <w:b/>
                <w:sz w:val="24"/>
                <w:szCs w:val="24"/>
              </w:rPr>
              <w:t>Повышение надежности и качества предоставления жилищно-коммунальных услуг</w:t>
            </w:r>
            <w:r>
              <w:rPr>
                <w:b/>
                <w:sz w:val="24"/>
                <w:szCs w:val="24"/>
              </w:rPr>
              <w:t>»</w:t>
            </w:r>
          </w:p>
        </w:tc>
      </w:tr>
      <w:tr w:rsidR="00765B30" w:rsidRPr="00765B30" w:rsidTr="00765B30">
        <w:trPr>
          <w:trHeight w:val="300"/>
          <w:jc w:val="center"/>
        </w:trPr>
        <w:tc>
          <w:tcPr>
            <w:tcW w:w="14987" w:type="dxa"/>
            <w:gridSpan w:val="12"/>
            <w:noWrap/>
            <w:hideMark/>
          </w:tcPr>
          <w:p w:rsidR="00765B30" w:rsidRPr="00765B30" w:rsidRDefault="00765B30" w:rsidP="00765B30">
            <w:pPr>
              <w:jc w:val="center"/>
              <w:rPr>
                <w:b/>
                <w:sz w:val="24"/>
                <w:szCs w:val="24"/>
              </w:rPr>
            </w:pPr>
            <w:r w:rsidRPr="00765B30">
              <w:rPr>
                <w:b/>
                <w:sz w:val="24"/>
                <w:szCs w:val="24"/>
              </w:rPr>
              <w:t>Подпрограмма 1 «Создание условий для обеспечения качественными коммунальными услугами»</w:t>
            </w:r>
          </w:p>
        </w:tc>
      </w:tr>
      <w:tr w:rsidR="00765B30" w:rsidRPr="00765B30" w:rsidTr="00765B30">
        <w:trPr>
          <w:trHeight w:val="300"/>
          <w:jc w:val="center"/>
        </w:trPr>
        <w:tc>
          <w:tcPr>
            <w:tcW w:w="14987" w:type="dxa"/>
            <w:gridSpan w:val="12"/>
            <w:noWrap/>
            <w:hideMark/>
          </w:tcPr>
          <w:p w:rsidR="00765B30" w:rsidRDefault="00765B30" w:rsidP="00765B30">
            <w:pPr>
              <w:jc w:val="center"/>
              <w:rPr>
                <w:b/>
                <w:sz w:val="24"/>
                <w:szCs w:val="24"/>
              </w:rPr>
            </w:pPr>
            <w:r w:rsidRPr="00765B30">
              <w:rPr>
                <w:b/>
                <w:sz w:val="24"/>
                <w:szCs w:val="24"/>
              </w:rPr>
              <w:t>Задача 1.</w:t>
            </w:r>
            <w:r>
              <w:rPr>
                <w:b/>
                <w:sz w:val="24"/>
                <w:szCs w:val="24"/>
              </w:rPr>
              <w:t xml:space="preserve"> </w:t>
            </w:r>
            <w:r w:rsidRPr="00765B30">
              <w:rPr>
                <w:b/>
                <w:sz w:val="24"/>
                <w:szCs w:val="24"/>
              </w:rPr>
              <w:t xml:space="preserve">Реконструкция, расширение, модернизация, строительство объектов системы водоснабжения и водоотведения, </w:t>
            </w:r>
          </w:p>
          <w:p w:rsidR="00765B30" w:rsidRPr="00765B30" w:rsidRDefault="00765B30" w:rsidP="00765B30">
            <w:pPr>
              <w:jc w:val="center"/>
              <w:rPr>
                <w:b/>
                <w:sz w:val="24"/>
                <w:szCs w:val="24"/>
              </w:rPr>
            </w:pPr>
            <w:r w:rsidRPr="00765B30">
              <w:rPr>
                <w:b/>
                <w:sz w:val="24"/>
                <w:szCs w:val="24"/>
              </w:rPr>
              <w:t>теплоснабжения, газоснабжения, электроснабжения</w:t>
            </w:r>
          </w:p>
        </w:tc>
      </w:tr>
      <w:tr w:rsidR="00A51751" w:rsidRPr="00765B30" w:rsidTr="00C662FC">
        <w:trPr>
          <w:trHeight w:val="300"/>
          <w:jc w:val="center"/>
        </w:trPr>
        <w:tc>
          <w:tcPr>
            <w:tcW w:w="918" w:type="dxa"/>
            <w:vMerge w:val="restart"/>
            <w:noWrap/>
            <w:hideMark/>
          </w:tcPr>
          <w:p w:rsidR="00A51751" w:rsidRDefault="00A51751" w:rsidP="00765B30">
            <w:pPr>
              <w:jc w:val="center"/>
              <w:rPr>
                <w:sz w:val="24"/>
                <w:szCs w:val="24"/>
              </w:rPr>
            </w:pPr>
            <w:r w:rsidRPr="00765B30">
              <w:rPr>
                <w:sz w:val="24"/>
                <w:szCs w:val="24"/>
              </w:rPr>
              <w:t>1.1.1</w:t>
            </w:r>
            <w:r w:rsidR="00A104BA">
              <w:rPr>
                <w:sz w:val="24"/>
                <w:szCs w:val="24"/>
              </w:rPr>
              <w:t>.</w:t>
            </w:r>
          </w:p>
          <w:p w:rsidR="00914988" w:rsidRDefault="00914988" w:rsidP="00765B30">
            <w:pPr>
              <w:jc w:val="center"/>
              <w:rPr>
                <w:sz w:val="24"/>
                <w:szCs w:val="24"/>
              </w:rPr>
            </w:pPr>
          </w:p>
          <w:p w:rsidR="00914988" w:rsidRDefault="00914988" w:rsidP="00765B30">
            <w:pPr>
              <w:jc w:val="center"/>
              <w:rPr>
                <w:sz w:val="24"/>
                <w:szCs w:val="24"/>
              </w:rPr>
            </w:pPr>
          </w:p>
          <w:p w:rsidR="00914988" w:rsidRDefault="00914988" w:rsidP="00765B30">
            <w:pPr>
              <w:jc w:val="center"/>
              <w:rPr>
                <w:sz w:val="24"/>
                <w:szCs w:val="24"/>
              </w:rPr>
            </w:pPr>
          </w:p>
          <w:p w:rsidR="00914988" w:rsidRDefault="00914988" w:rsidP="00765B30">
            <w:pPr>
              <w:jc w:val="center"/>
              <w:rPr>
                <w:sz w:val="24"/>
                <w:szCs w:val="24"/>
              </w:rPr>
            </w:pPr>
          </w:p>
          <w:p w:rsidR="00914988" w:rsidRDefault="00914988" w:rsidP="00765B30">
            <w:pPr>
              <w:jc w:val="center"/>
              <w:rPr>
                <w:sz w:val="24"/>
                <w:szCs w:val="24"/>
              </w:rPr>
            </w:pPr>
          </w:p>
          <w:p w:rsidR="00914988" w:rsidRPr="00765B30" w:rsidRDefault="00914988" w:rsidP="00765B30">
            <w:pPr>
              <w:jc w:val="center"/>
              <w:rPr>
                <w:sz w:val="24"/>
                <w:szCs w:val="24"/>
              </w:rPr>
            </w:pPr>
          </w:p>
        </w:tc>
        <w:tc>
          <w:tcPr>
            <w:tcW w:w="1790" w:type="dxa"/>
            <w:vMerge w:val="restart"/>
            <w:hideMark/>
          </w:tcPr>
          <w:p w:rsidR="00A51751" w:rsidRDefault="00A51751" w:rsidP="00765B30">
            <w:pPr>
              <w:jc w:val="both"/>
              <w:rPr>
                <w:sz w:val="24"/>
                <w:szCs w:val="24"/>
              </w:rPr>
            </w:pPr>
            <w:r w:rsidRPr="00765B30">
              <w:rPr>
                <w:sz w:val="24"/>
                <w:szCs w:val="24"/>
              </w:rPr>
              <w:lastRenderedPageBreak/>
              <w:t>П.</w:t>
            </w:r>
            <w:r w:rsidR="00765B30">
              <w:rPr>
                <w:sz w:val="24"/>
                <w:szCs w:val="24"/>
              </w:rPr>
              <w:t xml:space="preserve"> </w:t>
            </w:r>
            <w:r w:rsidRPr="00765B30">
              <w:rPr>
                <w:sz w:val="24"/>
                <w:szCs w:val="24"/>
              </w:rPr>
              <w:t>Аган</w:t>
            </w:r>
            <w:r w:rsidR="00765B30">
              <w:rPr>
                <w:sz w:val="24"/>
                <w:szCs w:val="24"/>
              </w:rPr>
              <w:t>: н</w:t>
            </w:r>
            <w:r w:rsidRPr="00765B30">
              <w:rPr>
                <w:sz w:val="24"/>
                <w:szCs w:val="24"/>
              </w:rPr>
              <w:t>а</w:t>
            </w:r>
            <w:r w:rsidRPr="00765B30">
              <w:rPr>
                <w:sz w:val="24"/>
                <w:szCs w:val="24"/>
              </w:rPr>
              <w:t>ружный газ</w:t>
            </w:r>
            <w:r w:rsidRPr="00765B30">
              <w:rPr>
                <w:sz w:val="24"/>
                <w:szCs w:val="24"/>
              </w:rPr>
              <w:t>о</w:t>
            </w:r>
            <w:r w:rsidRPr="00765B30">
              <w:rPr>
                <w:sz w:val="24"/>
                <w:szCs w:val="24"/>
              </w:rPr>
              <w:t>провод (</w:t>
            </w:r>
            <w:proofErr w:type="spellStart"/>
            <w:r w:rsidRPr="00765B30">
              <w:rPr>
                <w:sz w:val="24"/>
                <w:szCs w:val="24"/>
              </w:rPr>
              <w:t>Л</w:t>
            </w:r>
            <w:r w:rsidRPr="00765B30">
              <w:rPr>
                <w:sz w:val="24"/>
                <w:szCs w:val="24"/>
              </w:rPr>
              <w:t>у</w:t>
            </w:r>
            <w:r w:rsidRPr="00765B30">
              <w:rPr>
                <w:sz w:val="24"/>
                <w:szCs w:val="24"/>
              </w:rPr>
              <w:t>койл</w:t>
            </w:r>
            <w:proofErr w:type="spellEnd"/>
            <w:r w:rsidRPr="00765B30">
              <w:rPr>
                <w:sz w:val="24"/>
                <w:szCs w:val="24"/>
              </w:rPr>
              <w:t xml:space="preserve"> ЗС)</w:t>
            </w:r>
          </w:p>
          <w:p w:rsidR="00914988" w:rsidRDefault="00914988" w:rsidP="00765B30">
            <w:pPr>
              <w:jc w:val="both"/>
              <w:rPr>
                <w:sz w:val="24"/>
                <w:szCs w:val="24"/>
              </w:rPr>
            </w:pPr>
          </w:p>
          <w:p w:rsidR="00914988" w:rsidRPr="00765B30" w:rsidRDefault="00914988" w:rsidP="00765B30">
            <w:pPr>
              <w:jc w:val="both"/>
              <w:rPr>
                <w:sz w:val="24"/>
                <w:szCs w:val="24"/>
              </w:rPr>
            </w:pPr>
          </w:p>
        </w:tc>
        <w:tc>
          <w:tcPr>
            <w:tcW w:w="1416" w:type="dxa"/>
            <w:vMerge w:val="restart"/>
            <w:hideMark/>
          </w:tcPr>
          <w:p w:rsidR="00A51751" w:rsidRPr="00765B30" w:rsidRDefault="00765B30" w:rsidP="00A104BA">
            <w:pPr>
              <w:jc w:val="both"/>
              <w:rPr>
                <w:sz w:val="24"/>
                <w:szCs w:val="24"/>
              </w:rPr>
            </w:pPr>
            <w:r>
              <w:rPr>
                <w:sz w:val="24"/>
                <w:szCs w:val="24"/>
              </w:rPr>
              <w:lastRenderedPageBreak/>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sidR="00A51751" w:rsidRPr="00765B30">
              <w:rPr>
                <w:sz w:val="24"/>
                <w:szCs w:val="24"/>
              </w:rPr>
              <w:t xml:space="preserve">ние </w:t>
            </w:r>
            <w:r>
              <w:rPr>
                <w:sz w:val="24"/>
                <w:szCs w:val="24"/>
              </w:rPr>
              <w:lastRenderedPageBreak/>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A104BA">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765B30">
            <w:pPr>
              <w:jc w:val="center"/>
              <w:rPr>
                <w:sz w:val="24"/>
                <w:szCs w:val="24"/>
              </w:rPr>
            </w:pPr>
            <w:r w:rsidRPr="00765B30">
              <w:rPr>
                <w:sz w:val="24"/>
                <w:szCs w:val="24"/>
              </w:rPr>
              <w:t>53 095,05</w:t>
            </w:r>
          </w:p>
        </w:tc>
        <w:tc>
          <w:tcPr>
            <w:tcW w:w="1613" w:type="dxa"/>
            <w:noWrap/>
            <w:hideMark/>
          </w:tcPr>
          <w:p w:rsidR="00A51751" w:rsidRPr="00765B30" w:rsidRDefault="00A51751" w:rsidP="00765B30">
            <w:pPr>
              <w:jc w:val="center"/>
              <w:rPr>
                <w:sz w:val="24"/>
                <w:szCs w:val="24"/>
              </w:rPr>
            </w:pPr>
            <w:r w:rsidRPr="00765B30">
              <w:rPr>
                <w:sz w:val="24"/>
                <w:szCs w:val="24"/>
              </w:rPr>
              <w:t>-</w:t>
            </w:r>
          </w:p>
        </w:tc>
        <w:tc>
          <w:tcPr>
            <w:tcW w:w="1276" w:type="dxa"/>
            <w:noWrap/>
            <w:hideMark/>
          </w:tcPr>
          <w:p w:rsidR="00A51751" w:rsidRPr="00765B30" w:rsidRDefault="00A51751" w:rsidP="00765B30">
            <w:pPr>
              <w:jc w:val="center"/>
              <w:rPr>
                <w:sz w:val="24"/>
                <w:szCs w:val="24"/>
              </w:rPr>
            </w:pPr>
            <w:r w:rsidRPr="00765B30">
              <w:rPr>
                <w:sz w:val="24"/>
                <w:szCs w:val="24"/>
              </w:rPr>
              <w:t>53 095,05</w:t>
            </w:r>
          </w:p>
        </w:tc>
        <w:tc>
          <w:tcPr>
            <w:tcW w:w="1134" w:type="dxa"/>
            <w:noWrap/>
            <w:hideMark/>
          </w:tcPr>
          <w:p w:rsidR="00A51751" w:rsidRPr="00765B30" w:rsidRDefault="00A51751" w:rsidP="00765B30">
            <w:pPr>
              <w:jc w:val="center"/>
              <w:rPr>
                <w:sz w:val="24"/>
                <w:szCs w:val="24"/>
              </w:rPr>
            </w:pPr>
            <w:r w:rsidRPr="00765B30">
              <w:rPr>
                <w:sz w:val="24"/>
                <w:szCs w:val="24"/>
              </w:rPr>
              <w:t>0,00</w:t>
            </w:r>
          </w:p>
        </w:tc>
        <w:tc>
          <w:tcPr>
            <w:tcW w:w="1222" w:type="dxa"/>
            <w:noWrap/>
            <w:hideMark/>
          </w:tcPr>
          <w:p w:rsidR="00A51751" w:rsidRPr="00765B30" w:rsidRDefault="00A51751" w:rsidP="00765B30">
            <w:pPr>
              <w:jc w:val="center"/>
              <w:rPr>
                <w:sz w:val="24"/>
                <w:szCs w:val="24"/>
              </w:rPr>
            </w:pPr>
            <w:r w:rsidRPr="00765B30">
              <w:rPr>
                <w:sz w:val="24"/>
                <w:szCs w:val="24"/>
              </w:rPr>
              <w:t>0,00</w:t>
            </w:r>
          </w:p>
        </w:tc>
        <w:tc>
          <w:tcPr>
            <w:tcW w:w="1139" w:type="dxa"/>
            <w:noWrap/>
            <w:hideMark/>
          </w:tcPr>
          <w:p w:rsidR="00A51751" w:rsidRPr="00765B30" w:rsidRDefault="00A51751" w:rsidP="00765B30">
            <w:pPr>
              <w:jc w:val="center"/>
              <w:rPr>
                <w:sz w:val="24"/>
                <w:szCs w:val="24"/>
              </w:rPr>
            </w:pPr>
            <w:r w:rsidRPr="00765B30">
              <w:rPr>
                <w:sz w:val="24"/>
                <w:szCs w:val="24"/>
              </w:rPr>
              <w:t>0,00</w:t>
            </w:r>
          </w:p>
        </w:tc>
        <w:tc>
          <w:tcPr>
            <w:tcW w:w="934" w:type="dxa"/>
            <w:noWrap/>
            <w:hideMark/>
          </w:tcPr>
          <w:p w:rsidR="00A51751" w:rsidRPr="00765B30" w:rsidRDefault="00A51751" w:rsidP="00765B30">
            <w:pPr>
              <w:jc w:val="center"/>
              <w:rPr>
                <w:sz w:val="24"/>
                <w:szCs w:val="24"/>
              </w:rPr>
            </w:pPr>
            <w:r w:rsidRPr="00765B30">
              <w:rPr>
                <w:sz w:val="24"/>
                <w:szCs w:val="24"/>
              </w:rPr>
              <w:t>0,00</w:t>
            </w:r>
          </w:p>
        </w:tc>
        <w:tc>
          <w:tcPr>
            <w:tcW w:w="993" w:type="dxa"/>
            <w:noWrap/>
            <w:hideMark/>
          </w:tcPr>
          <w:p w:rsidR="00A51751" w:rsidRPr="00765B30" w:rsidRDefault="00A51751" w:rsidP="00765B30">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765B30">
            <w:pPr>
              <w:jc w:val="center"/>
              <w:rPr>
                <w:sz w:val="24"/>
                <w:szCs w:val="24"/>
              </w:rPr>
            </w:pPr>
            <w:r w:rsidRPr="00765B30">
              <w:rPr>
                <w:sz w:val="24"/>
                <w:szCs w:val="24"/>
              </w:rPr>
              <w:t>-</w:t>
            </w:r>
          </w:p>
        </w:tc>
        <w:tc>
          <w:tcPr>
            <w:tcW w:w="1613" w:type="dxa"/>
            <w:noWrap/>
            <w:hideMark/>
          </w:tcPr>
          <w:p w:rsidR="00A51751" w:rsidRPr="00765B30" w:rsidRDefault="00A51751" w:rsidP="00765B30">
            <w:pPr>
              <w:jc w:val="center"/>
              <w:rPr>
                <w:sz w:val="24"/>
                <w:szCs w:val="24"/>
              </w:rPr>
            </w:pPr>
          </w:p>
        </w:tc>
        <w:tc>
          <w:tcPr>
            <w:tcW w:w="1276" w:type="dxa"/>
            <w:noWrap/>
            <w:hideMark/>
          </w:tcPr>
          <w:p w:rsidR="00A51751" w:rsidRPr="00765B30" w:rsidRDefault="00A51751" w:rsidP="00765B30">
            <w:pPr>
              <w:jc w:val="center"/>
              <w:rPr>
                <w:sz w:val="24"/>
                <w:szCs w:val="24"/>
              </w:rPr>
            </w:pPr>
          </w:p>
        </w:tc>
        <w:tc>
          <w:tcPr>
            <w:tcW w:w="1134" w:type="dxa"/>
            <w:noWrap/>
            <w:hideMark/>
          </w:tcPr>
          <w:p w:rsidR="00A51751" w:rsidRPr="00765B30" w:rsidRDefault="00A51751" w:rsidP="00765B30">
            <w:pPr>
              <w:jc w:val="center"/>
              <w:rPr>
                <w:sz w:val="24"/>
                <w:szCs w:val="24"/>
              </w:rPr>
            </w:pPr>
          </w:p>
        </w:tc>
        <w:tc>
          <w:tcPr>
            <w:tcW w:w="1222" w:type="dxa"/>
            <w:noWrap/>
            <w:hideMark/>
          </w:tcPr>
          <w:p w:rsidR="00A51751" w:rsidRPr="00765B30" w:rsidRDefault="00A51751" w:rsidP="00765B30">
            <w:pPr>
              <w:jc w:val="center"/>
              <w:rPr>
                <w:sz w:val="24"/>
                <w:szCs w:val="24"/>
              </w:rPr>
            </w:pPr>
          </w:p>
        </w:tc>
        <w:tc>
          <w:tcPr>
            <w:tcW w:w="1139" w:type="dxa"/>
            <w:noWrap/>
            <w:hideMark/>
          </w:tcPr>
          <w:p w:rsidR="00A51751" w:rsidRPr="00765B30" w:rsidRDefault="00A51751" w:rsidP="00765B30">
            <w:pPr>
              <w:jc w:val="center"/>
              <w:rPr>
                <w:sz w:val="24"/>
                <w:szCs w:val="24"/>
              </w:rPr>
            </w:pPr>
          </w:p>
        </w:tc>
        <w:tc>
          <w:tcPr>
            <w:tcW w:w="934" w:type="dxa"/>
            <w:noWrap/>
            <w:hideMark/>
          </w:tcPr>
          <w:p w:rsidR="00A51751" w:rsidRPr="00765B30" w:rsidRDefault="00A51751" w:rsidP="00765B30">
            <w:pPr>
              <w:jc w:val="center"/>
              <w:rPr>
                <w:sz w:val="24"/>
                <w:szCs w:val="24"/>
              </w:rPr>
            </w:pPr>
          </w:p>
        </w:tc>
        <w:tc>
          <w:tcPr>
            <w:tcW w:w="993" w:type="dxa"/>
            <w:noWrap/>
            <w:hideMark/>
          </w:tcPr>
          <w:p w:rsidR="00A51751" w:rsidRPr="00765B30" w:rsidRDefault="00A51751" w:rsidP="00765B30">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района</w:t>
            </w:r>
          </w:p>
        </w:tc>
        <w:tc>
          <w:tcPr>
            <w:tcW w:w="1419" w:type="dxa"/>
            <w:noWrap/>
            <w:hideMark/>
          </w:tcPr>
          <w:p w:rsidR="00A51751" w:rsidRPr="00765B30" w:rsidRDefault="00A51751" w:rsidP="00765B30">
            <w:pPr>
              <w:jc w:val="center"/>
              <w:rPr>
                <w:sz w:val="24"/>
                <w:szCs w:val="24"/>
              </w:rPr>
            </w:pPr>
            <w:r w:rsidRPr="00765B30">
              <w:rPr>
                <w:sz w:val="24"/>
                <w:szCs w:val="24"/>
              </w:rPr>
              <w:t>53 095,05</w:t>
            </w:r>
          </w:p>
        </w:tc>
        <w:tc>
          <w:tcPr>
            <w:tcW w:w="1613" w:type="dxa"/>
            <w:noWrap/>
            <w:hideMark/>
          </w:tcPr>
          <w:p w:rsidR="00A51751" w:rsidRPr="00765B30" w:rsidRDefault="00A51751" w:rsidP="00765B30">
            <w:pPr>
              <w:jc w:val="center"/>
              <w:rPr>
                <w:sz w:val="24"/>
                <w:szCs w:val="24"/>
              </w:rPr>
            </w:pPr>
            <w:r w:rsidRPr="00765B30">
              <w:rPr>
                <w:sz w:val="24"/>
                <w:szCs w:val="24"/>
              </w:rPr>
              <w:t>-</w:t>
            </w:r>
          </w:p>
        </w:tc>
        <w:tc>
          <w:tcPr>
            <w:tcW w:w="1276" w:type="dxa"/>
            <w:noWrap/>
            <w:hideMark/>
          </w:tcPr>
          <w:p w:rsidR="00A51751" w:rsidRPr="00765B30" w:rsidRDefault="00A51751" w:rsidP="00765B30">
            <w:pPr>
              <w:jc w:val="center"/>
              <w:rPr>
                <w:sz w:val="24"/>
                <w:szCs w:val="24"/>
              </w:rPr>
            </w:pPr>
            <w:r w:rsidRPr="00765B30">
              <w:rPr>
                <w:sz w:val="24"/>
                <w:szCs w:val="24"/>
              </w:rPr>
              <w:t>53 095,05</w:t>
            </w:r>
          </w:p>
        </w:tc>
        <w:tc>
          <w:tcPr>
            <w:tcW w:w="1134" w:type="dxa"/>
            <w:noWrap/>
            <w:hideMark/>
          </w:tcPr>
          <w:p w:rsidR="00A51751" w:rsidRPr="00765B30" w:rsidRDefault="00A51751" w:rsidP="00765B30">
            <w:pPr>
              <w:jc w:val="center"/>
              <w:rPr>
                <w:sz w:val="24"/>
                <w:szCs w:val="24"/>
              </w:rPr>
            </w:pPr>
          </w:p>
        </w:tc>
        <w:tc>
          <w:tcPr>
            <w:tcW w:w="1222" w:type="dxa"/>
            <w:noWrap/>
            <w:hideMark/>
          </w:tcPr>
          <w:p w:rsidR="00A51751" w:rsidRPr="00765B30" w:rsidRDefault="00A51751" w:rsidP="00765B30">
            <w:pPr>
              <w:jc w:val="center"/>
              <w:rPr>
                <w:sz w:val="24"/>
                <w:szCs w:val="24"/>
              </w:rPr>
            </w:pPr>
          </w:p>
        </w:tc>
        <w:tc>
          <w:tcPr>
            <w:tcW w:w="1139" w:type="dxa"/>
            <w:noWrap/>
            <w:hideMark/>
          </w:tcPr>
          <w:p w:rsidR="00A51751" w:rsidRPr="00765B30" w:rsidRDefault="00A51751" w:rsidP="00765B30">
            <w:pPr>
              <w:jc w:val="center"/>
              <w:rPr>
                <w:sz w:val="24"/>
                <w:szCs w:val="24"/>
              </w:rPr>
            </w:pPr>
          </w:p>
        </w:tc>
        <w:tc>
          <w:tcPr>
            <w:tcW w:w="934" w:type="dxa"/>
            <w:noWrap/>
            <w:hideMark/>
          </w:tcPr>
          <w:p w:rsidR="00A51751" w:rsidRPr="00765B30" w:rsidRDefault="00A51751" w:rsidP="00765B30">
            <w:pPr>
              <w:jc w:val="center"/>
              <w:rPr>
                <w:sz w:val="24"/>
                <w:szCs w:val="24"/>
              </w:rPr>
            </w:pPr>
          </w:p>
        </w:tc>
        <w:tc>
          <w:tcPr>
            <w:tcW w:w="993" w:type="dxa"/>
            <w:noWrap/>
            <w:hideMark/>
          </w:tcPr>
          <w:p w:rsidR="00A51751" w:rsidRPr="00765B30" w:rsidRDefault="00A51751" w:rsidP="00765B30">
            <w:pPr>
              <w:jc w:val="center"/>
              <w:rPr>
                <w:sz w:val="24"/>
                <w:szCs w:val="24"/>
              </w:rPr>
            </w:pPr>
          </w:p>
        </w:tc>
      </w:tr>
      <w:tr w:rsidR="00A51751" w:rsidRPr="00765B30" w:rsidTr="00C662FC">
        <w:trPr>
          <w:trHeight w:val="19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 xml:space="preserve">в </w:t>
            </w:r>
            <w:r w:rsidR="00765B30">
              <w:rPr>
                <w:sz w:val="24"/>
                <w:szCs w:val="24"/>
              </w:rPr>
              <w:t xml:space="preserve">том числе </w:t>
            </w:r>
            <w:r w:rsidRPr="00765B30">
              <w:rPr>
                <w:sz w:val="24"/>
                <w:szCs w:val="24"/>
              </w:rPr>
              <w:t>безво</w:t>
            </w:r>
            <w:r w:rsidRPr="00765B30">
              <w:rPr>
                <w:sz w:val="24"/>
                <w:szCs w:val="24"/>
              </w:rPr>
              <w:t>з</w:t>
            </w:r>
            <w:r w:rsidRPr="00765B30">
              <w:rPr>
                <w:sz w:val="24"/>
                <w:szCs w:val="24"/>
              </w:rPr>
              <w:t>мездные посту</w:t>
            </w:r>
            <w:r w:rsidRPr="00765B30">
              <w:rPr>
                <w:sz w:val="24"/>
                <w:szCs w:val="24"/>
              </w:rPr>
              <w:t>п</w:t>
            </w:r>
            <w:r w:rsidRPr="00765B30">
              <w:rPr>
                <w:sz w:val="24"/>
                <w:szCs w:val="24"/>
              </w:rPr>
              <w:t>ления физич</w:t>
            </w:r>
            <w:r w:rsidRPr="00765B30">
              <w:rPr>
                <w:sz w:val="24"/>
                <w:szCs w:val="24"/>
              </w:rPr>
              <w:t>е</w:t>
            </w:r>
            <w:r w:rsidRPr="00765B30">
              <w:rPr>
                <w:sz w:val="24"/>
                <w:szCs w:val="24"/>
              </w:rPr>
              <w:t>ских и юрид</w:t>
            </w:r>
            <w:r w:rsidRPr="00765B30">
              <w:rPr>
                <w:sz w:val="24"/>
                <w:szCs w:val="24"/>
              </w:rPr>
              <w:t>и</w:t>
            </w:r>
            <w:r w:rsidRPr="00765B30">
              <w:rPr>
                <w:sz w:val="24"/>
                <w:szCs w:val="24"/>
              </w:rPr>
              <w:t>ческих лиц</w:t>
            </w:r>
          </w:p>
        </w:tc>
        <w:tc>
          <w:tcPr>
            <w:tcW w:w="1419" w:type="dxa"/>
            <w:noWrap/>
            <w:hideMark/>
          </w:tcPr>
          <w:p w:rsidR="00A51751" w:rsidRPr="00765B30" w:rsidRDefault="00A51751" w:rsidP="00765B30">
            <w:pPr>
              <w:jc w:val="center"/>
              <w:rPr>
                <w:sz w:val="24"/>
                <w:szCs w:val="24"/>
              </w:rPr>
            </w:pPr>
            <w:r w:rsidRPr="00765B30">
              <w:rPr>
                <w:sz w:val="24"/>
                <w:szCs w:val="24"/>
              </w:rPr>
              <w:t>53 095,05</w:t>
            </w:r>
          </w:p>
        </w:tc>
        <w:tc>
          <w:tcPr>
            <w:tcW w:w="1613" w:type="dxa"/>
            <w:noWrap/>
            <w:hideMark/>
          </w:tcPr>
          <w:p w:rsidR="00A51751" w:rsidRPr="00765B30" w:rsidRDefault="00A51751" w:rsidP="00765B30">
            <w:pPr>
              <w:jc w:val="center"/>
              <w:rPr>
                <w:sz w:val="24"/>
                <w:szCs w:val="24"/>
              </w:rPr>
            </w:pPr>
            <w:r w:rsidRPr="00765B30">
              <w:rPr>
                <w:sz w:val="24"/>
                <w:szCs w:val="24"/>
              </w:rPr>
              <w:t>-</w:t>
            </w:r>
          </w:p>
        </w:tc>
        <w:tc>
          <w:tcPr>
            <w:tcW w:w="1276" w:type="dxa"/>
            <w:noWrap/>
            <w:hideMark/>
          </w:tcPr>
          <w:p w:rsidR="00A51751" w:rsidRPr="00765B30" w:rsidRDefault="00A51751" w:rsidP="00765B30">
            <w:pPr>
              <w:jc w:val="center"/>
              <w:rPr>
                <w:sz w:val="24"/>
                <w:szCs w:val="24"/>
              </w:rPr>
            </w:pPr>
            <w:r w:rsidRPr="00765B30">
              <w:rPr>
                <w:sz w:val="24"/>
                <w:szCs w:val="24"/>
              </w:rPr>
              <w:t>53 095,05</w:t>
            </w:r>
          </w:p>
        </w:tc>
        <w:tc>
          <w:tcPr>
            <w:tcW w:w="1134" w:type="dxa"/>
            <w:noWrap/>
            <w:hideMark/>
          </w:tcPr>
          <w:p w:rsidR="00A51751" w:rsidRPr="00765B30" w:rsidRDefault="00A51751" w:rsidP="00765B30">
            <w:pPr>
              <w:jc w:val="center"/>
              <w:rPr>
                <w:sz w:val="24"/>
                <w:szCs w:val="24"/>
              </w:rPr>
            </w:pPr>
          </w:p>
        </w:tc>
        <w:tc>
          <w:tcPr>
            <w:tcW w:w="1222" w:type="dxa"/>
            <w:noWrap/>
            <w:hideMark/>
          </w:tcPr>
          <w:p w:rsidR="00A51751" w:rsidRPr="00765B30" w:rsidRDefault="00A51751" w:rsidP="00765B30">
            <w:pPr>
              <w:jc w:val="center"/>
              <w:rPr>
                <w:sz w:val="24"/>
                <w:szCs w:val="24"/>
              </w:rPr>
            </w:pPr>
          </w:p>
        </w:tc>
        <w:tc>
          <w:tcPr>
            <w:tcW w:w="1139" w:type="dxa"/>
            <w:noWrap/>
            <w:hideMark/>
          </w:tcPr>
          <w:p w:rsidR="00A51751" w:rsidRPr="00765B30" w:rsidRDefault="00A51751" w:rsidP="00765B30">
            <w:pPr>
              <w:jc w:val="center"/>
              <w:rPr>
                <w:sz w:val="24"/>
                <w:szCs w:val="24"/>
              </w:rPr>
            </w:pPr>
          </w:p>
        </w:tc>
        <w:tc>
          <w:tcPr>
            <w:tcW w:w="934" w:type="dxa"/>
            <w:noWrap/>
            <w:hideMark/>
          </w:tcPr>
          <w:p w:rsidR="00A51751" w:rsidRPr="00765B30" w:rsidRDefault="00A51751" w:rsidP="00765B30">
            <w:pPr>
              <w:jc w:val="center"/>
              <w:rPr>
                <w:sz w:val="24"/>
                <w:szCs w:val="24"/>
              </w:rPr>
            </w:pPr>
          </w:p>
        </w:tc>
        <w:tc>
          <w:tcPr>
            <w:tcW w:w="993" w:type="dxa"/>
            <w:noWrap/>
            <w:hideMark/>
          </w:tcPr>
          <w:p w:rsidR="00A51751" w:rsidRPr="00765B30" w:rsidRDefault="00A51751" w:rsidP="00765B30">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A104BA">
            <w:pPr>
              <w:jc w:val="center"/>
              <w:rPr>
                <w:sz w:val="24"/>
                <w:szCs w:val="24"/>
              </w:rPr>
            </w:pPr>
            <w:r w:rsidRPr="00765B30">
              <w:rPr>
                <w:sz w:val="24"/>
                <w:szCs w:val="24"/>
              </w:rPr>
              <w:t>1.1.2</w:t>
            </w:r>
            <w:r w:rsidR="00A104BA">
              <w:rPr>
                <w:sz w:val="24"/>
                <w:szCs w:val="24"/>
              </w:rPr>
              <w:t>.</w:t>
            </w:r>
          </w:p>
        </w:tc>
        <w:tc>
          <w:tcPr>
            <w:tcW w:w="1790" w:type="dxa"/>
            <w:vMerge w:val="restart"/>
            <w:hideMark/>
          </w:tcPr>
          <w:p w:rsidR="00A51751" w:rsidRPr="00765B30" w:rsidRDefault="00A51751" w:rsidP="00A104BA">
            <w:pPr>
              <w:jc w:val="both"/>
              <w:rPr>
                <w:sz w:val="24"/>
                <w:szCs w:val="24"/>
              </w:rPr>
            </w:pPr>
            <w:r w:rsidRPr="00765B30">
              <w:rPr>
                <w:sz w:val="24"/>
                <w:szCs w:val="24"/>
              </w:rPr>
              <w:t>С. Варьеган</w:t>
            </w:r>
            <w:r w:rsidR="00A104BA">
              <w:rPr>
                <w:sz w:val="24"/>
                <w:szCs w:val="24"/>
              </w:rPr>
              <w:t>: г</w:t>
            </w:r>
            <w:r w:rsidRPr="00765B30">
              <w:rPr>
                <w:sz w:val="24"/>
                <w:szCs w:val="24"/>
              </w:rPr>
              <w:t>азопровод (корректиро</w:t>
            </w:r>
            <w:r w:rsidRPr="00765B30">
              <w:rPr>
                <w:sz w:val="24"/>
                <w:szCs w:val="24"/>
              </w:rPr>
              <w:t>в</w:t>
            </w:r>
            <w:r w:rsidRPr="00765B30">
              <w:rPr>
                <w:sz w:val="24"/>
                <w:szCs w:val="24"/>
              </w:rPr>
              <w:t xml:space="preserve">ка ПИР)                </w:t>
            </w:r>
          </w:p>
        </w:tc>
        <w:tc>
          <w:tcPr>
            <w:tcW w:w="1416" w:type="dxa"/>
            <w:vMerge w:val="restart"/>
            <w:hideMark/>
          </w:tcPr>
          <w:p w:rsidR="00A51751" w:rsidRPr="00765B30" w:rsidRDefault="00A104BA" w:rsidP="00A104B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A104BA">
            <w:pPr>
              <w:jc w:val="both"/>
              <w:rPr>
                <w:sz w:val="24"/>
                <w:szCs w:val="24"/>
              </w:rPr>
            </w:pPr>
            <w:r w:rsidRPr="00765B30">
              <w:rPr>
                <w:sz w:val="24"/>
                <w:szCs w:val="24"/>
              </w:rPr>
              <w:t>всего</w:t>
            </w:r>
          </w:p>
        </w:tc>
        <w:tc>
          <w:tcPr>
            <w:tcW w:w="1419" w:type="dxa"/>
            <w:noWrap/>
            <w:hideMark/>
          </w:tcPr>
          <w:p w:rsidR="00A51751" w:rsidRPr="00765B30" w:rsidRDefault="00A51751" w:rsidP="00A104BA">
            <w:pPr>
              <w:jc w:val="center"/>
              <w:rPr>
                <w:sz w:val="24"/>
                <w:szCs w:val="24"/>
              </w:rPr>
            </w:pPr>
            <w:r w:rsidRPr="00765B30">
              <w:rPr>
                <w:sz w:val="24"/>
                <w:szCs w:val="24"/>
              </w:rPr>
              <w:t>1 850,76</w:t>
            </w:r>
          </w:p>
        </w:tc>
        <w:tc>
          <w:tcPr>
            <w:tcW w:w="1613" w:type="dxa"/>
            <w:noWrap/>
            <w:hideMark/>
          </w:tcPr>
          <w:p w:rsidR="00A51751" w:rsidRPr="00765B30" w:rsidRDefault="00A51751" w:rsidP="00A104BA">
            <w:pPr>
              <w:jc w:val="center"/>
              <w:rPr>
                <w:sz w:val="24"/>
                <w:szCs w:val="24"/>
              </w:rPr>
            </w:pPr>
            <w:r w:rsidRPr="00765B30">
              <w:rPr>
                <w:sz w:val="24"/>
                <w:szCs w:val="24"/>
              </w:rPr>
              <w:t>1 650,81</w:t>
            </w:r>
          </w:p>
        </w:tc>
        <w:tc>
          <w:tcPr>
            <w:tcW w:w="1276" w:type="dxa"/>
            <w:noWrap/>
            <w:hideMark/>
          </w:tcPr>
          <w:p w:rsidR="00A51751" w:rsidRPr="00765B30" w:rsidRDefault="00A51751" w:rsidP="00A104BA">
            <w:pPr>
              <w:jc w:val="center"/>
              <w:rPr>
                <w:sz w:val="24"/>
                <w:szCs w:val="24"/>
              </w:rPr>
            </w:pPr>
            <w:r w:rsidRPr="00765B30">
              <w:rPr>
                <w:sz w:val="24"/>
                <w:szCs w:val="24"/>
              </w:rPr>
              <w:t>199,95</w:t>
            </w:r>
          </w:p>
        </w:tc>
        <w:tc>
          <w:tcPr>
            <w:tcW w:w="1134" w:type="dxa"/>
            <w:noWrap/>
            <w:hideMark/>
          </w:tcPr>
          <w:p w:rsidR="00A51751" w:rsidRPr="00765B30" w:rsidRDefault="00A51751" w:rsidP="00A104BA">
            <w:pPr>
              <w:jc w:val="center"/>
              <w:rPr>
                <w:sz w:val="24"/>
                <w:szCs w:val="24"/>
              </w:rPr>
            </w:pPr>
            <w:r w:rsidRPr="00765B30">
              <w:rPr>
                <w:sz w:val="24"/>
                <w:szCs w:val="24"/>
              </w:rPr>
              <w:t>0,00</w:t>
            </w:r>
          </w:p>
        </w:tc>
        <w:tc>
          <w:tcPr>
            <w:tcW w:w="1222" w:type="dxa"/>
            <w:noWrap/>
            <w:hideMark/>
          </w:tcPr>
          <w:p w:rsidR="00A51751" w:rsidRPr="00765B30" w:rsidRDefault="00A51751" w:rsidP="00A104BA">
            <w:pPr>
              <w:jc w:val="center"/>
              <w:rPr>
                <w:sz w:val="24"/>
                <w:szCs w:val="24"/>
              </w:rPr>
            </w:pPr>
            <w:r w:rsidRPr="00765B30">
              <w:rPr>
                <w:sz w:val="24"/>
                <w:szCs w:val="24"/>
              </w:rPr>
              <w:t>0,00</w:t>
            </w:r>
          </w:p>
        </w:tc>
        <w:tc>
          <w:tcPr>
            <w:tcW w:w="1139" w:type="dxa"/>
            <w:noWrap/>
            <w:hideMark/>
          </w:tcPr>
          <w:p w:rsidR="00A51751" w:rsidRPr="00765B30" w:rsidRDefault="00A51751" w:rsidP="00A104BA">
            <w:pPr>
              <w:jc w:val="center"/>
              <w:rPr>
                <w:sz w:val="24"/>
                <w:szCs w:val="24"/>
              </w:rPr>
            </w:pPr>
            <w:r w:rsidRPr="00765B30">
              <w:rPr>
                <w:sz w:val="24"/>
                <w:szCs w:val="24"/>
              </w:rPr>
              <w:t>0,00</w:t>
            </w:r>
          </w:p>
        </w:tc>
        <w:tc>
          <w:tcPr>
            <w:tcW w:w="934" w:type="dxa"/>
            <w:noWrap/>
            <w:hideMark/>
          </w:tcPr>
          <w:p w:rsidR="00A51751" w:rsidRPr="00765B30" w:rsidRDefault="00A51751" w:rsidP="00A104BA">
            <w:pPr>
              <w:jc w:val="center"/>
              <w:rPr>
                <w:sz w:val="24"/>
                <w:szCs w:val="24"/>
              </w:rPr>
            </w:pPr>
            <w:r w:rsidRPr="00765B30">
              <w:rPr>
                <w:sz w:val="24"/>
                <w:szCs w:val="24"/>
              </w:rPr>
              <w:t>0,00</w:t>
            </w:r>
          </w:p>
        </w:tc>
        <w:tc>
          <w:tcPr>
            <w:tcW w:w="993" w:type="dxa"/>
            <w:noWrap/>
            <w:hideMark/>
          </w:tcPr>
          <w:p w:rsidR="00A51751" w:rsidRPr="00765B30" w:rsidRDefault="00A51751" w:rsidP="00A104BA">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A104BA">
            <w:pPr>
              <w:jc w:val="center"/>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A104BA">
            <w:pPr>
              <w:jc w:val="center"/>
              <w:rPr>
                <w:sz w:val="24"/>
                <w:szCs w:val="24"/>
              </w:rPr>
            </w:pPr>
            <w:r w:rsidRPr="00765B30">
              <w:rPr>
                <w:sz w:val="24"/>
                <w:szCs w:val="24"/>
              </w:rPr>
              <w:t>-</w:t>
            </w:r>
          </w:p>
        </w:tc>
        <w:tc>
          <w:tcPr>
            <w:tcW w:w="1613" w:type="dxa"/>
            <w:noWrap/>
            <w:hideMark/>
          </w:tcPr>
          <w:p w:rsidR="00A51751" w:rsidRPr="00765B30" w:rsidRDefault="00A51751" w:rsidP="00A104BA">
            <w:pPr>
              <w:jc w:val="center"/>
              <w:rPr>
                <w:sz w:val="24"/>
                <w:szCs w:val="24"/>
              </w:rPr>
            </w:pPr>
          </w:p>
        </w:tc>
        <w:tc>
          <w:tcPr>
            <w:tcW w:w="1276" w:type="dxa"/>
            <w:noWrap/>
            <w:hideMark/>
          </w:tcPr>
          <w:p w:rsidR="00A51751" w:rsidRPr="00765B30" w:rsidRDefault="00A51751" w:rsidP="00A104BA">
            <w:pPr>
              <w:jc w:val="center"/>
              <w:rPr>
                <w:sz w:val="24"/>
                <w:szCs w:val="24"/>
              </w:rPr>
            </w:pP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A104BA">
            <w:pPr>
              <w:jc w:val="center"/>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района</w:t>
            </w:r>
          </w:p>
        </w:tc>
        <w:tc>
          <w:tcPr>
            <w:tcW w:w="1419" w:type="dxa"/>
            <w:noWrap/>
            <w:hideMark/>
          </w:tcPr>
          <w:p w:rsidR="00A51751" w:rsidRPr="00765B30" w:rsidRDefault="00A51751" w:rsidP="00A104BA">
            <w:pPr>
              <w:jc w:val="center"/>
              <w:rPr>
                <w:sz w:val="24"/>
                <w:szCs w:val="24"/>
              </w:rPr>
            </w:pPr>
            <w:r w:rsidRPr="00765B30">
              <w:rPr>
                <w:sz w:val="24"/>
                <w:szCs w:val="24"/>
              </w:rPr>
              <w:t>1 850,76</w:t>
            </w:r>
          </w:p>
        </w:tc>
        <w:tc>
          <w:tcPr>
            <w:tcW w:w="1613" w:type="dxa"/>
            <w:noWrap/>
            <w:hideMark/>
          </w:tcPr>
          <w:p w:rsidR="00A51751" w:rsidRPr="00765B30" w:rsidRDefault="00A51751" w:rsidP="00A104BA">
            <w:pPr>
              <w:jc w:val="center"/>
              <w:rPr>
                <w:sz w:val="24"/>
                <w:szCs w:val="24"/>
              </w:rPr>
            </w:pPr>
            <w:r w:rsidRPr="00765B30">
              <w:rPr>
                <w:sz w:val="24"/>
                <w:szCs w:val="24"/>
              </w:rPr>
              <w:t>1 650,81</w:t>
            </w:r>
          </w:p>
        </w:tc>
        <w:tc>
          <w:tcPr>
            <w:tcW w:w="1276" w:type="dxa"/>
            <w:noWrap/>
            <w:hideMark/>
          </w:tcPr>
          <w:p w:rsidR="00A51751" w:rsidRPr="00765B30" w:rsidRDefault="00A51751" w:rsidP="00A104BA">
            <w:pPr>
              <w:jc w:val="center"/>
              <w:rPr>
                <w:sz w:val="24"/>
                <w:szCs w:val="24"/>
              </w:rPr>
            </w:pPr>
            <w:r w:rsidRPr="00765B30">
              <w:rPr>
                <w:sz w:val="24"/>
                <w:szCs w:val="24"/>
              </w:rPr>
              <w:t>199,95</w:t>
            </w: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A104BA">
            <w:pPr>
              <w:jc w:val="center"/>
              <w:rPr>
                <w:sz w:val="24"/>
                <w:szCs w:val="24"/>
              </w:rPr>
            </w:pPr>
            <w:r w:rsidRPr="00765B30">
              <w:rPr>
                <w:sz w:val="24"/>
                <w:szCs w:val="24"/>
              </w:rPr>
              <w:t>1.1.3</w:t>
            </w:r>
            <w:r w:rsidR="00A104BA">
              <w:rPr>
                <w:sz w:val="24"/>
                <w:szCs w:val="24"/>
              </w:rPr>
              <w:t>.</w:t>
            </w:r>
          </w:p>
        </w:tc>
        <w:tc>
          <w:tcPr>
            <w:tcW w:w="1790" w:type="dxa"/>
            <w:vMerge w:val="restart"/>
            <w:hideMark/>
          </w:tcPr>
          <w:p w:rsidR="00A51751" w:rsidRPr="00765B30" w:rsidRDefault="00A104BA" w:rsidP="00A104BA">
            <w:pPr>
              <w:jc w:val="both"/>
              <w:rPr>
                <w:sz w:val="24"/>
                <w:szCs w:val="24"/>
              </w:rPr>
            </w:pPr>
            <w:r>
              <w:rPr>
                <w:sz w:val="24"/>
                <w:szCs w:val="24"/>
              </w:rPr>
              <w:t>П</w:t>
            </w:r>
            <w:r w:rsidR="00A51751" w:rsidRPr="00765B30">
              <w:rPr>
                <w:sz w:val="24"/>
                <w:szCs w:val="24"/>
              </w:rPr>
              <w:t>. Ваховск</w:t>
            </w:r>
            <w:r>
              <w:rPr>
                <w:sz w:val="24"/>
                <w:szCs w:val="24"/>
              </w:rPr>
              <w:t>: г</w:t>
            </w:r>
            <w:r w:rsidR="00A51751" w:rsidRPr="00765B30">
              <w:rPr>
                <w:sz w:val="24"/>
                <w:szCs w:val="24"/>
              </w:rPr>
              <w:t>азопровод  (корректиро</w:t>
            </w:r>
            <w:r w:rsidR="00A51751" w:rsidRPr="00765B30">
              <w:rPr>
                <w:sz w:val="24"/>
                <w:szCs w:val="24"/>
              </w:rPr>
              <w:t>в</w:t>
            </w:r>
            <w:r w:rsidR="00A51751" w:rsidRPr="00765B30">
              <w:rPr>
                <w:sz w:val="24"/>
                <w:szCs w:val="24"/>
              </w:rPr>
              <w:t>ка ПИР)</w:t>
            </w:r>
          </w:p>
        </w:tc>
        <w:tc>
          <w:tcPr>
            <w:tcW w:w="1416" w:type="dxa"/>
            <w:vMerge w:val="restart"/>
            <w:hideMark/>
          </w:tcPr>
          <w:p w:rsidR="00A51751" w:rsidRPr="00765B30" w:rsidRDefault="00A104BA" w:rsidP="00A104B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lastRenderedPageBreak/>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A104BA">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A104BA">
            <w:pPr>
              <w:jc w:val="center"/>
              <w:rPr>
                <w:sz w:val="24"/>
                <w:szCs w:val="24"/>
              </w:rPr>
            </w:pPr>
            <w:r w:rsidRPr="00765B30">
              <w:rPr>
                <w:sz w:val="24"/>
                <w:szCs w:val="24"/>
              </w:rPr>
              <w:t>2 416,45</w:t>
            </w:r>
          </w:p>
        </w:tc>
        <w:tc>
          <w:tcPr>
            <w:tcW w:w="1613" w:type="dxa"/>
            <w:noWrap/>
            <w:hideMark/>
          </w:tcPr>
          <w:p w:rsidR="00A51751" w:rsidRPr="00765B30" w:rsidRDefault="00A51751" w:rsidP="00A104BA">
            <w:pPr>
              <w:jc w:val="center"/>
              <w:rPr>
                <w:sz w:val="24"/>
                <w:szCs w:val="24"/>
              </w:rPr>
            </w:pPr>
            <w:r w:rsidRPr="00765B30">
              <w:rPr>
                <w:sz w:val="24"/>
                <w:szCs w:val="24"/>
              </w:rPr>
              <w:t>1 417,99</w:t>
            </w:r>
          </w:p>
        </w:tc>
        <w:tc>
          <w:tcPr>
            <w:tcW w:w="1276" w:type="dxa"/>
            <w:noWrap/>
            <w:hideMark/>
          </w:tcPr>
          <w:p w:rsidR="00A51751" w:rsidRPr="00765B30" w:rsidRDefault="00A51751" w:rsidP="00A104BA">
            <w:pPr>
              <w:jc w:val="center"/>
              <w:rPr>
                <w:sz w:val="24"/>
                <w:szCs w:val="24"/>
              </w:rPr>
            </w:pPr>
            <w:r w:rsidRPr="00765B30">
              <w:rPr>
                <w:sz w:val="24"/>
                <w:szCs w:val="24"/>
              </w:rPr>
              <w:t>998,46</w:t>
            </w:r>
          </w:p>
        </w:tc>
        <w:tc>
          <w:tcPr>
            <w:tcW w:w="1134" w:type="dxa"/>
            <w:noWrap/>
            <w:hideMark/>
          </w:tcPr>
          <w:p w:rsidR="00A51751" w:rsidRPr="00765B30" w:rsidRDefault="00A51751" w:rsidP="00A104BA">
            <w:pPr>
              <w:jc w:val="center"/>
              <w:rPr>
                <w:sz w:val="24"/>
                <w:szCs w:val="24"/>
              </w:rPr>
            </w:pPr>
            <w:r w:rsidRPr="00765B30">
              <w:rPr>
                <w:sz w:val="24"/>
                <w:szCs w:val="24"/>
              </w:rPr>
              <w:t>0,00</w:t>
            </w:r>
          </w:p>
        </w:tc>
        <w:tc>
          <w:tcPr>
            <w:tcW w:w="1222" w:type="dxa"/>
            <w:noWrap/>
            <w:hideMark/>
          </w:tcPr>
          <w:p w:rsidR="00A51751" w:rsidRPr="00765B30" w:rsidRDefault="00A51751" w:rsidP="00A104BA">
            <w:pPr>
              <w:jc w:val="center"/>
              <w:rPr>
                <w:sz w:val="24"/>
                <w:szCs w:val="24"/>
              </w:rPr>
            </w:pPr>
            <w:r w:rsidRPr="00765B30">
              <w:rPr>
                <w:sz w:val="24"/>
                <w:szCs w:val="24"/>
              </w:rPr>
              <w:t>0,00</w:t>
            </w:r>
          </w:p>
        </w:tc>
        <w:tc>
          <w:tcPr>
            <w:tcW w:w="1139" w:type="dxa"/>
            <w:noWrap/>
            <w:hideMark/>
          </w:tcPr>
          <w:p w:rsidR="00A51751" w:rsidRPr="00765B30" w:rsidRDefault="00A51751" w:rsidP="00A104BA">
            <w:pPr>
              <w:jc w:val="center"/>
              <w:rPr>
                <w:sz w:val="24"/>
                <w:szCs w:val="24"/>
              </w:rPr>
            </w:pPr>
            <w:r w:rsidRPr="00765B30">
              <w:rPr>
                <w:sz w:val="24"/>
                <w:szCs w:val="24"/>
              </w:rPr>
              <w:t>0,00</w:t>
            </w:r>
          </w:p>
        </w:tc>
        <w:tc>
          <w:tcPr>
            <w:tcW w:w="934" w:type="dxa"/>
            <w:noWrap/>
            <w:hideMark/>
          </w:tcPr>
          <w:p w:rsidR="00A51751" w:rsidRPr="00765B30" w:rsidRDefault="00A51751" w:rsidP="00A104BA">
            <w:pPr>
              <w:jc w:val="center"/>
              <w:rPr>
                <w:sz w:val="24"/>
                <w:szCs w:val="24"/>
              </w:rPr>
            </w:pPr>
            <w:r w:rsidRPr="00765B30">
              <w:rPr>
                <w:sz w:val="24"/>
                <w:szCs w:val="24"/>
              </w:rPr>
              <w:t>0,00</w:t>
            </w:r>
          </w:p>
        </w:tc>
        <w:tc>
          <w:tcPr>
            <w:tcW w:w="993" w:type="dxa"/>
            <w:noWrap/>
            <w:hideMark/>
          </w:tcPr>
          <w:p w:rsidR="00A51751" w:rsidRPr="00765B30" w:rsidRDefault="00A51751" w:rsidP="00A104BA">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A104BA">
            <w:pPr>
              <w:jc w:val="center"/>
              <w:rPr>
                <w:sz w:val="24"/>
                <w:szCs w:val="24"/>
              </w:rPr>
            </w:pPr>
            <w:r w:rsidRPr="00765B30">
              <w:rPr>
                <w:sz w:val="24"/>
                <w:szCs w:val="24"/>
              </w:rPr>
              <w:t>-</w:t>
            </w:r>
          </w:p>
        </w:tc>
        <w:tc>
          <w:tcPr>
            <w:tcW w:w="1613" w:type="dxa"/>
            <w:noWrap/>
            <w:hideMark/>
          </w:tcPr>
          <w:p w:rsidR="00A51751" w:rsidRPr="00765B30" w:rsidRDefault="00A51751" w:rsidP="00A104BA">
            <w:pPr>
              <w:jc w:val="center"/>
              <w:rPr>
                <w:sz w:val="24"/>
                <w:szCs w:val="24"/>
              </w:rPr>
            </w:pPr>
          </w:p>
        </w:tc>
        <w:tc>
          <w:tcPr>
            <w:tcW w:w="1276" w:type="dxa"/>
            <w:noWrap/>
            <w:hideMark/>
          </w:tcPr>
          <w:p w:rsidR="00A51751" w:rsidRPr="00765B30" w:rsidRDefault="00A51751" w:rsidP="00A104BA">
            <w:pPr>
              <w:jc w:val="center"/>
              <w:rPr>
                <w:sz w:val="24"/>
                <w:szCs w:val="24"/>
              </w:rPr>
            </w:pP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A104BA">
            <w:pPr>
              <w:jc w:val="center"/>
              <w:rPr>
                <w:sz w:val="24"/>
                <w:szCs w:val="24"/>
              </w:rPr>
            </w:pPr>
            <w:r w:rsidRPr="00765B30">
              <w:rPr>
                <w:sz w:val="24"/>
                <w:szCs w:val="24"/>
              </w:rPr>
              <w:t>2 416,45</w:t>
            </w:r>
          </w:p>
        </w:tc>
        <w:tc>
          <w:tcPr>
            <w:tcW w:w="1613" w:type="dxa"/>
            <w:noWrap/>
            <w:hideMark/>
          </w:tcPr>
          <w:p w:rsidR="00A51751" w:rsidRPr="00765B30" w:rsidRDefault="00A51751" w:rsidP="00A104BA">
            <w:pPr>
              <w:jc w:val="center"/>
              <w:rPr>
                <w:sz w:val="24"/>
                <w:szCs w:val="24"/>
              </w:rPr>
            </w:pPr>
            <w:r w:rsidRPr="00765B30">
              <w:rPr>
                <w:sz w:val="24"/>
                <w:szCs w:val="24"/>
              </w:rPr>
              <w:t>1 417,99</w:t>
            </w:r>
          </w:p>
        </w:tc>
        <w:tc>
          <w:tcPr>
            <w:tcW w:w="1276" w:type="dxa"/>
            <w:noWrap/>
            <w:hideMark/>
          </w:tcPr>
          <w:p w:rsidR="00A51751" w:rsidRPr="00765B30" w:rsidRDefault="00A51751" w:rsidP="00A104BA">
            <w:pPr>
              <w:jc w:val="center"/>
              <w:rPr>
                <w:sz w:val="24"/>
                <w:szCs w:val="24"/>
              </w:rPr>
            </w:pPr>
            <w:r w:rsidRPr="00765B30">
              <w:rPr>
                <w:sz w:val="24"/>
                <w:szCs w:val="24"/>
              </w:rPr>
              <w:t>998,46</w:t>
            </w: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A104BA">
            <w:pPr>
              <w:jc w:val="center"/>
              <w:rPr>
                <w:sz w:val="24"/>
                <w:szCs w:val="24"/>
              </w:rPr>
            </w:pPr>
            <w:r w:rsidRPr="00765B30">
              <w:rPr>
                <w:sz w:val="24"/>
                <w:szCs w:val="24"/>
              </w:rPr>
              <w:lastRenderedPageBreak/>
              <w:t>1.1.4</w:t>
            </w:r>
            <w:r w:rsidR="00A104BA">
              <w:rPr>
                <w:sz w:val="24"/>
                <w:szCs w:val="24"/>
              </w:rPr>
              <w:t>.</w:t>
            </w:r>
          </w:p>
        </w:tc>
        <w:tc>
          <w:tcPr>
            <w:tcW w:w="1790" w:type="dxa"/>
            <w:vMerge w:val="restart"/>
            <w:hideMark/>
          </w:tcPr>
          <w:p w:rsidR="00A51751" w:rsidRPr="00765B30" w:rsidRDefault="00A104BA" w:rsidP="00A104BA">
            <w:pPr>
              <w:jc w:val="both"/>
              <w:rPr>
                <w:sz w:val="24"/>
                <w:szCs w:val="24"/>
              </w:rPr>
            </w:pPr>
            <w:r>
              <w:rPr>
                <w:sz w:val="24"/>
                <w:szCs w:val="24"/>
              </w:rPr>
              <w:t>П</w:t>
            </w:r>
            <w:r w:rsidR="00A51751" w:rsidRPr="00765B30">
              <w:rPr>
                <w:sz w:val="24"/>
                <w:szCs w:val="24"/>
              </w:rPr>
              <w:t>. Аган</w:t>
            </w:r>
            <w:r>
              <w:rPr>
                <w:sz w:val="24"/>
                <w:szCs w:val="24"/>
              </w:rPr>
              <w:t>: г</w:t>
            </w:r>
            <w:r w:rsidR="00A51751" w:rsidRPr="00765B30">
              <w:rPr>
                <w:sz w:val="24"/>
                <w:szCs w:val="24"/>
              </w:rPr>
              <w:t>аз</w:t>
            </w:r>
            <w:r w:rsidR="00A51751" w:rsidRPr="00765B30">
              <w:rPr>
                <w:sz w:val="24"/>
                <w:szCs w:val="24"/>
              </w:rPr>
              <w:t>о</w:t>
            </w:r>
            <w:r w:rsidR="00A51751" w:rsidRPr="00765B30">
              <w:rPr>
                <w:sz w:val="24"/>
                <w:szCs w:val="24"/>
              </w:rPr>
              <w:t>вая котельная (корректиро</w:t>
            </w:r>
            <w:r w:rsidR="00A51751" w:rsidRPr="00765B30">
              <w:rPr>
                <w:sz w:val="24"/>
                <w:szCs w:val="24"/>
              </w:rPr>
              <w:t>в</w:t>
            </w:r>
            <w:r w:rsidR="00A51751" w:rsidRPr="00765B30">
              <w:rPr>
                <w:sz w:val="24"/>
                <w:szCs w:val="24"/>
              </w:rPr>
              <w:t>ка ПИР)</w:t>
            </w:r>
          </w:p>
        </w:tc>
        <w:tc>
          <w:tcPr>
            <w:tcW w:w="1416" w:type="dxa"/>
            <w:vMerge w:val="restart"/>
            <w:hideMark/>
          </w:tcPr>
          <w:p w:rsidR="00A51751" w:rsidRPr="00765B30" w:rsidRDefault="00A104BA" w:rsidP="00A104B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A104BA">
            <w:pPr>
              <w:jc w:val="both"/>
              <w:rPr>
                <w:sz w:val="24"/>
                <w:szCs w:val="24"/>
              </w:rPr>
            </w:pPr>
            <w:r w:rsidRPr="00765B30">
              <w:rPr>
                <w:sz w:val="24"/>
                <w:szCs w:val="24"/>
              </w:rPr>
              <w:t>всего</w:t>
            </w:r>
          </w:p>
        </w:tc>
        <w:tc>
          <w:tcPr>
            <w:tcW w:w="1419" w:type="dxa"/>
            <w:noWrap/>
            <w:hideMark/>
          </w:tcPr>
          <w:p w:rsidR="00A51751" w:rsidRPr="00765B30" w:rsidRDefault="00A51751" w:rsidP="00A104BA">
            <w:pPr>
              <w:jc w:val="center"/>
              <w:rPr>
                <w:sz w:val="24"/>
                <w:szCs w:val="24"/>
              </w:rPr>
            </w:pPr>
            <w:r w:rsidRPr="00765B30">
              <w:rPr>
                <w:sz w:val="24"/>
                <w:szCs w:val="24"/>
              </w:rPr>
              <w:t>102,93</w:t>
            </w:r>
          </w:p>
        </w:tc>
        <w:tc>
          <w:tcPr>
            <w:tcW w:w="1613" w:type="dxa"/>
            <w:noWrap/>
            <w:hideMark/>
          </w:tcPr>
          <w:p w:rsidR="00A51751" w:rsidRPr="00765B30" w:rsidRDefault="00A51751" w:rsidP="00A104BA">
            <w:pPr>
              <w:jc w:val="center"/>
              <w:rPr>
                <w:sz w:val="24"/>
                <w:szCs w:val="24"/>
              </w:rPr>
            </w:pPr>
            <w:r w:rsidRPr="00765B30">
              <w:rPr>
                <w:sz w:val="24"/>
                <w:szCs w:val="24"/>
              </w:rPr>
              <w:t>102,93</w:t>
            </w:r>
          </w:p>
        </w:tc>
        <w:tc>
          <w:tcPr>
            <w:tcW w:w="1276" w:type="dxa"/>
            <w:noWrap/>
            <w:hideMark/>
          </w:tcPr>
          <w:p w:rsidR="00A51751" w:rsidRPr="00765B30" w:rsidRDefault="00A51751" w:rsidP="00A104BA">
            <w:pPr>
              <w:jc w:val="center"/>
              <w:rPr>
                <w:sz w:val="24"/>
                <w:szCs w:val="24"/>
              </w:rPr>
            </w:pPr>
            <w:r w:rsidRPr="00765B30">
              <w:rPr>
                <w:sz w:val="24"/>
                <w:szCs w:val="24"/>
              </w:rPr>
              <w:t>0,00</w:t>
            </w:r>
          </w:p>
        </w:tc>
        <w:tc>
          <w:tcPr>
            <w:tcW w:w="1134" w:type="dxa"/>
            <w:noWrap/>
            <w:hideMark/>
          </w:tcPr>
          <w:p w:rsidR="00A51751" w:rsidRPr="00765B30" w:rsidRDefault="00A51751" w:rsidP="00A104BA">
            <w:pPr>
              <w:jc w:val="center"/>
              <w:rPr>
                <w:sz w:val="24"/>
                <w:szCs w:val="24"/>
              </w:rPr>
            </w:pPr>
            <w:r w:rsidRPr="00765B30">
              <w:rPr>
                <w:sz w:val="24"/>
                <w:szCs w:val="24"/>
              </w:rPr>
              <w:t>0,00</w:t>
            </w:r>
          </w:p>
        </w:tc>
        <w:tc>
          <w:tcPr>
            <w:tcW w:w="1222" w:type="dxa"/>
            <w:noWrap/>
            <w:hideMark/>
          </w:tcPr>
          <w:p w:rsidR="00A51751" w:rsidRPr="00765B30" w:rsidRDefault="00A51751" w:rsidP="00A104BA">
            <w:pPr>
              <w:jc w:val="center"/>
              <w:rPr>
                <w:sz w:val="24"/>
                <w:szCs w:val="24"/>
              </w:rPr>
            </w:pPr>
            <w:r w:rsidRPr="00765B30">
              <w:rPr>
                <w:sz w:val="24"/>
                <w:szCs w:val="24"/>
              </w:rPr>
              <w:t>0,00</w:t>
            </w:r>
          </w:p>
        </w:tc>
        <w:tc>
          <w:tcPr>
            <w:tcW w:w="1139" w:type="dxa"/>
            <w:noWrap/>
            <w:hideMark/>
          </w:tcPr>
          <w:p w:rsidR="00A51751" w:rsidRPr="00765B30" w:rsidRDefault="00A51751" w:rsidP="00A104BA">
            <w:pPr>
              <w:jc w:val="center"/>
              <w:rPr>
                <w:sz w:val="24"/>
                <w:szCs w:val="24"/>
              </w:rPr>
            </w:pPr>
            <w:r w:rsidRPr="00765B30">
              <w:rPr>
                <w:sz w:val="24"/>
                <w:szCs w:val="24"/>
              </w:rPr>
              <w:t>0,00</w:t>
            </w:r>
          </w:p>
        </w:tc>
        <w:tc>
          <w:tcPr>
            <w:tcW w:w="934" w:type="dxa"/>
            <w:noWrap/>
            <w:hideMark/>
          </w:tcPr>
          <w:p w:rsidR="00A51751" w:rsidRPr="00765B30" w:rsidRDefault="00A51751" w:rsidP="00A104BA">
            <w:pPr>
              <w:jc w:val="center"/>
              <w:rPr>
                <w:sz w:val="24"/>
                <w:szCs w:val="24"/>
              </w:rPr>
            </w:pPr>
            <w:r w:rsidRPr="00765B30">
              <w:rPr>
                <w:sz w:val="24"/>
                <w:szCs w:val="24"/>
              </w:rPr>
              <w:t>0,00</w:t>
            </w:r>
          </w:p>
        </w:tc>
        <w:tc>
          <w:tcPr>
            <w:tcW w:w="993" w:type="dxa"/>
            <w:noWrap/>
            <w:hideMark/>
          </w:tcPr>
          <w:p w:rsidR="00A51751" w:rsidRPr="00765B30" w:rsidRDefault="00A51751" w:rsidP="00A104BA">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A104BA">
            <w:pPr>
              <w:jc w:val="center"/>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A104BA">
            <w:pPr>
              <w:jc w:val="center"/>
              <w:rPr>
                <w:sz w:val="24"/>
                <w:szCs w:val="24"/>
              </w:rPr>
            </w:pPr>
            <w:r w:rsidRPr="00765B30">
              <w:rPr>
                <w:sz w:val="24"/>
                <w:szCs w:val="24"/>
              </w:rPr>
              <w:t>-</w:t>
            </w:r>
          </w:p>
        </w:tc>
        <w:tc>
          <w:tcPr>
            <w:tcW w:w="1613" w:type="dxa"/>
            <w:noWrap/>
            <w:hideMark/>
          </w:tcPr>
          <w:p w:rsidR="00A51751" w:rsidRPr="00765B30" w:rsidRDefault="00A51751" w:rsidP="00A104BA">
            <w:pPr>
              <w:jc w:val="center"/>
              <w:rPr>
                <w:sz w:val="24"/>
                <w:szCs w:val="24"/>
              </w:rPr>
            </w:pPr>
          </w:p>
        </w:tc>
        <w:tc>
          <w:tcPr>
            <w:tcW w:w="1276" w:type="dxa"/>
            <w:noWrap/>
            <w:hideMark/>
          </w:tcPr>
          <w:p w:rsidR="00A51751" w:rsidRPr="00765B30" w:rsidRDefault="00A51751" w:rsidP="00A104BA">
            <w:pPr>
              <w:jc w:val="center"/>
              <w:rPr>
                <w:sz w:val="24"/>
                <w:szCs w:val="24"/>
              </w:rPr>
            </w:pP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A104BA">
            <w:pPr>
              <w:jc w:val="center"/>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района</w:t>
            </w:r>
          </w:p>
        </w:tc>
        <w:tc>
          <w:tcPr>
            <w:tcW w:w="1419" w:type="dxa"/>
            <w:noWrap/>
            <w:hideMark/>
          </w:tcPr>
          <w:p w:rsidR="00A51751" w:rsidRPr="00765B30" w:rsidRDefault="00A51751" w:rsidP="00A104BA">
            <w:pPr>
              <w:jc w:val="center"/>
              <w:rPr>
                <w:sz w:val="24"/>
                <w:szCs w:val="24"/>
              </w:rPr>
            </w:pPr>
            <w:r w:rsidRPr="00765B30">
              <w:rPr>
                <w:sz w:val="24"/>
                <w:szCs w:val="24"/>
              </w:rPr>
              <w:t>102,93</w:t>
            </w:r>
          </w:p>
        </w:tc>
        <w:tc>
          <w:tcPr>
            <w:tcW w:w="1613" w:type="dxa"/>
            <w:noWrap/>
            <w:hideMark/>
          </w:tcPr>
          <w:p w:rsidR="00A51751" w:rsidRPr="00765B30" w:rsidRDefault="00A51751" w:rsidP="00A104BA">
            <w:pPr>
              <w:jc w:val="center"/>
              <w:rPr>
                <w:sz w:val="24"/>
                <w:szCs w:val="24"/>
              </w:rPr>
            </w:pPr>
            <w:r w:rsidRPr="00765B30">
              <w:rPr>
                <w:sz w:val="24"/>
                <w:szCs w:val="24"/>
              </w:rPr>
              <w:t>102,93</w:t>
            </w:r>
          </w:p>
        </w:tc>
        <w:tc>
          <w:tcPr>
            <w:tcW w:w="1276" w:type="dxa"/>
            <w:noWrap/>
            <w:hideMark/>
          </w:tcPr>
          <w:p w:rsidR="00A51751" w:rsidRPr="00765B30" w:rsidRDefault="00A51751" w:rsidP="00A104BA">
            <w:pPr>
              <w:jc w:val="center"/>
              <w:rPr>
                <w:sz w:val="24"/>
                <w:szCs w:val="24"/>
              </w:rPr>
            </w:pP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A104BA">
            <w:pPr>
              <w:jc w:val="center"/>
              <w:rPr>
                <w:sz w:val="24"/>
                <w:szCs w:val="24"/>
              </w:rPr>
            </w:pPr>
            <w:r w:rsidRPr="00765B30">
              <w:rPr>
                <w:sz w:val="24"/>
                <w:szCs w:val="24"/>
              </w:rPr>
              <w:t>1.1.5</w:t>
            </w:r>
            <w:r w:rsidR="00A104BA">
              <w:rPr>
                <w:sz w:val="24"/>
                <w:szCs w:val="24"/>
              </w:rPr>
              <w:t>.</w:t>
            </w:r>
          </w:p>
        </w:tc>
        <w:tc>
          <w:tcPr>
            <w:tcW w:w="1790" w:type="dxa"/>
            <w:vMerge w:val="restart"/>
            <w:hideMark/>
          </w:tcPr>
          <w:p w:rsidR="00A51751" w:rsidRPr="00765B30" w:rsidRDefault="00A104BA" w:rsidP="00A104BA">
            <w:pPr>
              <w:jc w:val="both"/>
              <w:rPr>
                <w:sz w:val="24"/>
                <w:szCs w:val="24"/>
              </w:rPr>
            </w:pPr>
            <w:r>
              <w:rPr>
                <w:sz w:val="24"/>
                <w:szCs w:val="24"/>
              </w:rPr>
              <w:t>П</w:t>
            </w:r>
            <w:r w:rsidR="00A51751" w:rsidRPr="00765B30">
              <w:rPr>
                <w:sz w:val="24"/>
                <w:szCs w:val="24"/>
              </w:rPr>
              <w:t>. Аган</w:t>
            </w:r>
            <w:r>
              <w:rPr>
                <w:sz w:val="24"/>
                <w:szCs w:val="24"/>
              </w:rPr>
              <w:t>: г</w:t>
            </w:r>
            <w:r w:rsidR="00A51751" w:rsidRPr="00765B30">
              <w:rPr>
                <w:sz w:val="24"/>
                <w:szCs w:val="24"/>
              </w:rPr>
              <w:t>аз</w:t>
            </w:r>
            <w:r w:rsidR="00A51751" w:rsidRPr="00765B30">
              <w:rPr>
                <w:sz w:val="24"/>
                <w:szCs w:val="24"/>
              </w:rPr>
              <w:t>о</w:t>
            </w:r>
            <w:r w:rsidR="00A51751" w:rsidRPr="00765B30">
              <w:rPr>
                <w:sz w:val="24"/>
                <w:szCs w:val="24"/>
              </w:rPr>
              <w:t>вая котельная (ПИР)</w:t>
            </w:r>
          </w:p>
        </w:tc>
        <w:tc>
          <w:tcPr>
            <w:tcW w:w="1416" w:type="dxa"/>
            <w:vMerge w:val="restart"/>
            <w:hideMark/>
          </w:tcPr>
          <w:p w:rsidR="00A51751" w:rsidRPr="00765B30" w:rsidRDefault="00A104BA" w:rsidP="00A104B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lastRenderedPageBreak/>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A104BA">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A104BA">
            <w:pPr>
              <w:jc w:val="center"/>
              <w:rPr>
                <w:sz w:val="24"/>
                <w:szCs w:val="24"/>
              </w:rPr>
            </w:pPr>
            <w:r w:rsidRPr="00765B30">
              <w:rPr>
                <w:sz w:val="24"/>
                <w:szCs w:val="24"/>
              </w:rPr>
              <w:t>2 000,00</w:t>
            </w:r>
          </w:p>
        </w:tc>
        <w:tc>
          <w:tcPr>
            <w:tcW w:w="1613" w:type="dxa"/>
            <w:noWrap/>
            <w:hideMark/>
          </w:tcPr>
          <w:p w:rsidR="00A51751" w:rsidRPr="00765B30" w:rsidRDefault="00A51751" w:rsidP="00A104BA">
            <w:pPr>
              <w:jc w:val="center"/>
              <w:rPr>
                <w:sz w:val="24"/>
                <w:szCs w:val="24"/>
              </w:rPr>
            </w:pPr>
            <w:r w:rsidRPr="00765B30">
              <w:rPr>
                <w:sz w:val="24"/>
                <w:szCs w:val="24"/>
              </w:rPr>
              <w:t>-</w:t>
            </w:r>
          </w:p>
        </w:tc>
        <w:tc>
          <w:tcPr>
            <w:tcW w:w="1276" w:type="dxa"/>
            <w:noWrap/>
            <w:hideMark/>
          </w:tcPr>
          <w:p w:rsidR="00A51751" w:rsidRPr="00765B30" w:rsidRDefault="00A51751" w:rsidP="00A104BA">
            <w:pPr>
              <w:jc w:val="center"/>
              <w:rPr>
                <w:sz w:val="24"/>
                <w:szCs w:val="24"/>
              </w:rPr>
            </w:pPr>
            <w:r w:rsidRPr="00765B30">
              <w:rPr>
                <w:sz w:val="24"/>
                <w:szCs w:val="24"/>
              </w:rPr>
              <w:t>2 000,00</w:t>
            </w:r>
          </w:p>
        </w:tc>
        <w:tc>
          <w:tcPr>
            <w:tcW w:w="1134" w:type="dxa"/>
            <w:noWrap/>
            <w:hideMark/>
          </w:tcPr>
          <w:p w:rsidR="00A51751" w:rsidRPr="00765B30" w:rsidRDefault="00A51751" w:rsidP="00A104BA">
            <w:pPr>
              <w:jc w:val="center"/>
              <w:rPr>
                <w:sz w:val="24"/>
                <w:szCs w:val="24"/>
              </w:rPr>
            </w:pPr>
            <w:r w:rsidRPr="00765B30">
              <w:rPr>
                <w:sz w:val="24"/>
                <w:szCs w:val="24"/>
              </w:rPr>
              <w:t>0,00</w:t>
            </w:r>
          </w:p>
        </w:tc>
        <w:tc>
          <w:tcPr>
            <w:tcW w:w="1222" w:type="dxa"/>
            <w:noWrap/>
            <w:hideMark/>
          </w:tcPr>
          <w:p w:rsidR="00A51751" w:rsidRPr="00765B30" w:rsidRDefault="00A51751" w:rsidP="00A104BA">
            <w:pPr>
              <w:jc w:val="center"/>
              <w:rPr>
                <w:sz w:val="24"/>
                <w:szCs w:val="24"/>
              </w:rPr>
            </w:pPr>
            <w:r w:rsidRPr="00765B30">
              <w:rPr>
                <w:sz w:val="24"/>
                <w:szCs w:val="24"/>
              </w:rPr>
              <w:t>0,00</w:t>
            </w:r>
          </w:p>
        </w:tc>
        <w:tc>
          <w:tcPr>
            <w:tcW w:w="1139" w:type="dxa"/>
            <w:noWrap/>
            <w:hideMark/>
          </w:tcPr>
          <w:p w:rsidR="00A51751" w:rsidRPr="00765B30" w:rsidRDefault="00A51751" w:rsidP="00A104BA">
            <w:pPr>
              <w:jc w:val="center"/>
              <w:rPr>
                <w:sz w:val="24"/>
                <w:szCs w:val="24"/>
              </w:rPr>
            </w:pPr>
            <w:r w:rsidRPr="00765B30">
              <w:rPr>
                <w:sz w:val="24"/>
                <w:szCs w:val="24"/>
              </w:rPr>
              <w:t>0,00</w:t>
            </w:r>
          </w:p>
        </w:tc>
        <w:tc>
          <w:tcPr>
            <w:tcW w:w="934" w:type="dxa"/>
            <w:noWrap/>
            <w:hideMark/>
          </w:tcPr>
          <w:p w:rsidR="00A51751" w:rsidRPr="00765B30" w:rsidRDefault="00A51751" w:rsidP="00A104BA">
            <w:pPr>
              <w:jc w:val="center"/>
              <w:rPr>
                <w:sz w:val="24"/>
                <w:szCs w:val="24"/>
              </w:rPr>
            </w:pPr>
            <w:r w:rsidRPr="00765B30">
              <w:rPr>
                <w:sz w:val="24"/>
                <w:szCs w:val="24"/>
              </w:rPr>
              <w:t>0,00</w:t>
            </w:r>
          </w:p>
        </w:tc>
        <w:tc>
          <w:tcPr>
            <w:tcW w:w="993" w:type="dxa"/>
            <w:noWrap/>
            <w:hideMark/>
          </w:tcPr>
          <w:p w:rsidR="00A51751" w:rsidRPr="00765B30" w:rsidRDefault="00A51751" w:rsidP="00A104BA">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A104BA">
            <w:pPr>
              <w:jc w:val="center"/>
              <w:rPr>
                <w:sz w:val="24"/>
                <w:szCs w:val="24"/>
              </w:rPr>
            </w:pPr>
            <w:r w:rsidRPr="00765B30">
              <w:rPr>
                <w:sz w:val="24"/>
                <w:szCs w:val="24"/>
              </w:rPr>
              <w:t>-</w:t>
            </w:r>
          </w:p>
        </w:tc>
        <w:tc>
          <w:tcPr>
            <w:tcW w:w="1613" w:type="dxa"/>
            <w:noWrap/>
            <w:hideMark/>
          </w:tcPr>
          <w:p w:rsidR="00A51751" w:rsidRPr="00765B30" w:rsidRDefault="00A51751" w:rsidP="00A104BA">
            <w:pPr>
              <w:jc w:val="center"/>
              <w:rPr>
                <w:sz w:val="24"/>
                <w:szCs w:val="24"/>
              </w:rPr>
            </w:pPr>
          </w:p>
        </w:tc>
        <w:tc>
          <w:tcPr>
            <w:tcW w:w="1276" w:type="dxa"/>
            <w:noWrap/>
            <w:hideMark/>
          </w:tcPr>
          <w:p w:rsidR="00A51751" w:rsidRPr="00765B30" w:rsidRDefault="00A51751" w:rsidP="00A104BA">
            <w:pPr>
              <w:jc w:val="center"/>
              <w:rPr>
                <w:sz w:val="24"/>
                <w:szCs w:val="24"/>
              </w:rPr>
            </w:pP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A104BA">
            <w:pPr>
              <w:jc w:val="center"/>
              <w:rPr>
                <w:sz w:val="24"/>
                <w:szCs w:val="24"/>
              </w:rPr>
            </w:pPr>
            <w:r w:rsidRPr="00765B30">
              <w:rPr>
                <w:sz w:val="24"/>
                <w:szCs w:val="24"/>
              </w:rPr>
              <w:t>2 000,00</w:t>
            </w:r>
          </w:p>
        </w:tc>
        <w:tc>
          <w:tcPr>
            <w:tcW w:w="1613" w:type="dxa"/>
            <w:noWrap/>
            <w:hideMark/>
          </w:tcPr>
          <w:p w:rsidR="00A51751" w:rsidRPr="00765B30" w:rsidRDefault="00A51751" w:rsidP="00A104BA">
            <w:pPr>
              <w:jc w:val="center"/>
              <w:rPr>
                <w:sz w:val="24"/>
                <w:szCs w:val="24"/>
              </w:rPr>
            </w:pPr>
            <w:r w:rsidRPr="00765B30">
              <w:rPr>
                <w:sz w:val="24"/>
                <w:szCs w:val="24"/>
              </w:rPr>
              <w:t>-</w:t>
            </w:r>
          </w:p>
        </w:tc>
        <w:tc>
          <w:tcPr>
            <w:tcW w:w="1276" w:type="dxa"/>
            <w:noWrap/>
            <w:hideMark/>
          </w:tcPr>
          <w:p w:rsidR="00A51751" w:rsidRPr="00765B30" w:rsidRDefault="00A51751" w:rsidP="00A104BA">
            <w:pPr>
              <w:jc w:val="center"/>
              <w:rPr>
                <w:sz w:val="24"/>
                <w:szCs w:val="24"/>
              </w:rPr>
            </w:pPr>
            <w:r w:rsidRPr="00765B30">
              <w:rPr>
                <w:sz w:val="24"/>
                <w:szCs w:val="24"/>
              </w:rPr>
              <w:t>2 000,00</w:t>
            </w: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19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104BA" w:rsidP="00765B30">
            <w:pPr>
              <w:rPr>
                <w:sz w:val="24"/>
                <w:szCs w:val="24"/>
              </w:rPr>
            </w:pPr>
            <w:r>
              <w:rPr>
                <w:sz w:val="24"/>
                <w:szCs w:val="24"/>
              </w:rPr>
              <w:t xml:space="preserve">в том числе </w:t>
            </w:r>
            <w:r w:rsidR="00A51751" w:rsidRPr="00765B30">
              <w:rPr>
                <w:sz w:val="24"/>
                <w:szCs w:val="24"/>
              </w:rPr>
              <w:t>безво</w:t>
            </w:r>
            <w:r w:rsidR="00A51751" w:rsidRPr="00765B30">
              <w:rPr>
                <w:sz w:val="24"/>
                <w:szCs w:val="24"/>
              </w:rPr>
              <w:t>з</w:t>
            </w:r>
            <w:r w:rsidR="00A51751" w:rsidRPr="00765B30">
              <w:rPr>
                <w:sz w:val="24"/>
                <w:szCs w:val="24"/>
              </w:rPr>
              <w:t>мездные посту</w:t>
            </w:r>
            <w:r w:rsidR="00A51751" w:rsidRPr="00765B30">
              <w:rPr>
                <w:sz w:val="24"/>
                <w:szCs w:val="24"/>
              </w:rPr>
              <w:t>п</w:t>
            </w:r>
            <w:r w:rsidR="00A51751" w:rsidRPr="00765B30">
              <w:rPr>
                <w:sz w:val="24"/>
                <w:szCs w:val="24"/>
              </w:rPr>
              <w:t>ления</w:t>
            </w:r>
            <w:r>
              <w:rPr>
                <w:sz w:val="24"/>
                <w:szCs w:val="24"/>
              </w:rPr>
              <w:t xml:space="preserve"> </w:t>
            </w:r>
            <w:r w:rsidR="00A51751" w:rsidRPr="00765B30">
              <w:rPr>
                <w:sz w:val="24"/>
                <w:szCs w:val="24"/>
              </w:rPr>
              <w:t>физич</w:t>
            </w:r>
            <w:r w:rsidR="00A51751" w:rsidRPr="00765B30">
              <w:rPr>
                <w:sz w:val="24"/>
                <w:szCs w:val="24"/>
              </w:rPr>
              <w:t>е</w:t>
            </w:r>
            <w:r w:rsidR="00A51751" w:rsidRPr="00765B30">
              <w:rPr>
                <w:sz w:val="24"/>
                <w:szCs w:val="24"/>
              </w:rPr>
              <w:t>ских и юрид</w:t>
            </w:r>
            <w:r w:rsidR="00A51751" w:rsidRPr="00765B30">
              <w:rPr>
                <w:sz w:val="24"/>
                <w:szCs w:val="24"/>
              </w:rPr>
              <w:t>и</w:t>
            </w:r>
            <w:r w:rsidR="00A51751" w:rsidRPr="00765B30">
              <w:rPr>
                <w:sz w:val="24"/>
                <w:szCs w:val="24"/>
              </w:rPr>
              <w:t>ческих лиц</w:t>
            </w:r>
          </w:p>
        </w:tc>
        <w:tc>
          <w:tcPr>
            <w:tcW w:w="1419" w:type="dxa"/>
            <w:noWrap/>
            <w:hideMark/>
          </w:tcPr>
          <w:p w:rsidR="00A51751" w:rsidRPr="00765B30" w:rsidRDefault="00A51751" w:rsidP="00A104BA">
            <w:pPr>
              <w:jc w:val="center"/>
              <w:rPr>
                <w:sz w:val="24"/>
                <w:szCs w:val="24"/>
              </w:rPr>
            </w:pPr>
            <w:r w:rsidRPr="00765B30">
              <w:rPr>
                <w:sz w:val="24"/>
                <w:szCs w:val="24"/>
              </w:rPr>
              <w:t>-</w:t>
            </w:r>
          </w:p>
        </w:tc>
        <w:tc>
          <w:tcPr>
            <w:tcW w:w="1613" w:type="dxa"/>
            <w:noWrap/>
            <w:hideMark/>
          </w:tcPr>
          <w:p w:rsidR="00A51751" w:rsidRPr="00765B30" w:rsidRDefault="00A51751" w:rsidP="00A104BA">
            <w:pPr>
              <w:jc w:val="center"/>
              <w:rPr>
                <w:sz w:val="24"/>
                <w:szCs w:val="24"/>
              </w:rPr>
            </w:pPr>
            <w:r w:rsidRPr="00765B30">
              <w:rPr>
                <w:sz w:val="24"/>
                <w:szCs w:val="24"/>
              </w:rPr>
              <w:t>-</w:t>
            </w:r>
          </w:p>
        </w:tc>
        <w:tc>
          <w:tcPr>
            <w:tcW w:w="1276" w:type="dxa"/>
            <w:noWrap/>
            <w:hideMark/>
          </w:tcPr>
          <w:p w:rsidR="00A51751" w:rsidRPr="00765B30" w:rsidRDefault="00A51751" w:rsidP="00A104BA">
            <w:pPr>
              <w:jc w:val="center"/>
              <w:rPr>
                <w:sz w:val="24"/>
                <w:szCs w:val="24"/>
              </w:rPr>
            </w:pP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A104BA">
            <w:pPr>
              <w:jc w:val="center"/>
              <w:rPr>
                <w:sz w:val="24"/>
                <w:szCs w:val="24"/>
              </w:rPr>
            </w:pPr>
            <w:r w:rsidRPr="00765B30">
              <w:rPr>
                <w:sz w:val="24"/>
                <w:szCs w:val="24"/>
              </w:rPr>
              <w:lastRenderedPageBreak/>
              <w:t>1.1.6</w:t>
            </w:r>
            <w:r w:rsidR="00A104BA">
              <w:rPr>
                <w:sz w:val="24"/>
                <w:szCs w:val="24"/>
              </w:rPr>
              <w:t>.</w:t>
            </w:r>
          </w:p>
        </w:tc>
        <w:tc>
          <w:tcPr>
            <w:tcW w:w="1790" w:type="dxa"/>
            <w:vMerge w:val="restart"/>
            <w:hideMark/>
          </w:tcPr>
          <w:p w:rsidR="00A51751" w:rsidRPr="00765B30" w:rsidRDefault="00A51751" w:rsidP="00A104BA">
            <w:pPr>
              <w:jc w:val="both"/>
              <w:rPr>
                <w:sz w:val="24"/>
                <w:szCs w:val="24"/>
              </w:rPr>
            </w:pPr>
            <w:r w:rsidRPr="00765B30">
              <w:rPr>
                <w:sz w:val="24"/>
                <w:szCs w:val="24"/>
              </w:rPr>
              <w:t>П. Ваховск</w:t>
            </w:r>
            <w:r w:rsidR="00A104BA">
              <w:rPr>
                <w:sz w:val="24"/>
                <w:szCs w:val="24"/>
              </w:rPr>
              <w:t>: г</w:t>
            </w:r>
            <w:r w:rsidRPr="00765B30">
              <w:rPr>
                <w:sz w:val="24"/>
                <w:szCs w:val="24"/>
              </w:rPr>
              <w:t>азовая к</w:t>
            </w:r>
            <w:r w:rsidRPr="00765B30">
              <w:rPr>
                <w:sz w:val="24"/>
                <w:szCs w:val="24"/>
              </w:rPr>
              <w:t>о</w:t>
            </w:r>
            <w:r w:rsidRPr="00765B30">
              <w:rPr>
                <w:sz w:val="24"/>
                <w:szCs w:val="24"/>
              </w:rPr>
              <w:t xml:space="preserve">тельная </w:t>
            </w:r>
          </w:p>
        </w:tc>
        <w:tc>
          <w:tcPr>
            <w:tcW w:w="1416" w:type="dxa"/>
            <w:vMerge w:val="restart"/>
            <w:hideMark/>
          </w:tcPr>
          <w:p w:rsidR="00A51751" w:rsidRPr="00765B30" w:rsidRDefault="00A104BA" w:rsidP="00A104B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A104BA">
            <w:pPr>
              <w:jc w:val="both"/>
              <w:rPr>
                <w:sz w:val="24"/>
                <w:szCs w:val="24"/>
              </w:rPr>
            </w:pPr>
            <w:r w:rsidRPr="00765B30">
              <w:rPr>
                <w:sz w:val="24"/>
                <w:szCs w:val="24"/>
              </w:rPr>
              <w:t>всего</w:t>
            </w:r>
          </w:p>
        </w:tc>
        <w:tc>
          <w:tcPr>
            <w:tcW w:w="1419" w:type="dxa"/>
            <w:noWrap/>
            <w:hideMark/>
          </w:tcPr>
          <w:p w:rsidR="00A51751" w:rsidRPr="00765B30" w:rsidRDefault="00A51751" w:rsidP="00A104BA">
            <w:pPr>
              <w:jc w:val="center"/>
              <w:rPr>
                <w:sz w:val="24"/>
                <w:szCs w:val="24"/>
              </w:rPr>
            </w:pPr>
            <w:r w:rsidRPr="00765B30">
              <w:rPr>
                <w:sz w:val="24"/>
                <w:szCs w:val="24"/>
              </w:rPr>
              <w:t>2 200,00</w:t>
            </w:r>
          </w:p>
        </w:tc>
        <w:tc>
          <w:tcPr>
            <w:tcW w:w="1613" w:type="dxa"/>
            <w:noWrap/>
            <w:hideMark/>
          </w:tcPr>
          <w:p w:rsidR="00A51751" w:rsidRPr="00765B30" w:rsidRDefault="00A51751" w:rsidP="00A104BA">
            <w:pPr>
              <w:jc w:val="center"/>
              <w:rPr>
                <w:sz w:val="24"/>
                <w:szCs w:val="24"/>
              </w:rPr>
            </w:pPr>
            <w:r w:rsidRPr="00765B30">
              <w:rPr>
                <w:sz w:val="24"/>
                <w:szCs w:val="24"/>
              </w:rPr>
              <w:t>1 250,00</w:t>
            </w:r>
          </w:p>
        </w:tc>
        <w:tc>
          <w:tcPr>
            <w:tcW w:w="1276" w:type="dxa"/>
            <w:noWrap/>
            <w:hideMark/>
          </w:tcPr>
          <w:p w:rsidR="00A51751" w:rsidRPr="00765B30" w:rsidRDefault="00A51751" w:rsidP="00A104BA">
            <w:pPr>
              <w:jc w:val="center"/>
              <w:rPr>
                <w:sz w:val="24"/>
                <w:szCs w:val="24"/>
              </w:rPr>
            </w:pPr>
            <w:r w:rsidRPr="00765B30">
              <w:rPr>
                <w:sz w:val="24"/>
                <w:szCs w:val="24"/>
              </w:rPr>
              <w:t>950,00</w:t>
            </w:r>
          </w:p>
        </w:tc>
        <w:tc>
          <w:tcPr>
            <w:tcW w:w="1134" w:type="dxa"/>
            <w:noWrap/>
            <w:hideMark/>
          </w:tcPr>
          <w:p w:rsidR="00A51751" w:rsidRPr="00765B30" w:rsidRDefault="00A51751" w:rsidP="00A104BA">
            <w:pPr>
              <w:jc w:val="center"/>
              <w:rPr>
                <w:sz w:val="24"/>
                <w:szCs w:val="24"/>
              </w:rPr>
            </w:pPr>
            <w:r w:rsidRPr="00765B30">
              <w:rPr>
                <w:sz w:val="24"/>
                <w:szCs w:val="24"/>
              </w:rPr>
              <w:t>0,00</w:t>
            </w:r>
          </w:p>
        </w:tc>
        <w:tc>
          <w:tcPr>
            <w:tcW w:w="1222" w:type="dxa"/>
            <w:noWrap/>
            <w:hideMark/>
          </w:tcPr>
          <w:p w:rsidR="00A51751" w:rsidRPr="00765B30" w:rsidRDefault="00A51751" w:rsidP="00A104BA">
            <w:pPr>
              <w:jc w:val="center"/>
              <w:rPr>
                <w:sz w:val="24"/>
                <w:szCs w:val="24"/>
              </w:rPr>
            </w:pPr>
            <w:r w:rsidRPr="00765B30">
              <w:rPr>
                <w:sz w:val="24"/>
                <w:szCs w:val="24"/>
              </w:rPr>
              <w:t>0,00</w:t>
            </w:r>
          </w:p>
        </w:tc>
        <w:tc>
          <w:tcPr>
            <w:tcW w:w="1139" w:type="dxa"/>
            <w:noWrap/>
            <w:hideMark/>
          </w:tcPr>
          <w:p w:rsidR="00A51751" w:rsidRPr="00765B30" w:rsidRDefault="00A51751" w:rsidP="00A104BA">
            <w:pPr>
              <w:jc w:val="center"/>
              <w:rPr>
                <w:sz w:val="24"/>
                <w:szCs w:val="24"/>
              </w:rPr>
            </w:pPr>
            <w:r w:rsidRPr="00765B30">
              <w:rPr>
                <w:sz w:val="24"/>
                <w:szCs w:val="24"/>
              </w:rPr>
              <w:t>0,00</w:t>
            </w:r>
          </w:p>
        </w:tc>
        <w:tc>
          <w:tcPr>
            <w:tcW w:w="934" w:type="dxa"/>
            <w:noWrap/>
            <w:hideMark/>
          </w:tcPr>
          <w:p w:rsidR="00A51751" w:rsidRPr="00765B30" w:rsidRDefault="00A51751" w:rsidP="00A104BA">
            <w:pPr>
              <w:jc w:val="center"/>
              <w:rPr>
                <w:sz w:val="24"/>
                <w:szCs w:val="24"/>
              </w:rPr>
            </w:pPr>
            <w:r w:rsidRPr="00765B30">
              <w:rPr>
                <w:sz w:val="24"/>
                <w:szCs w:val="24"/>
              </w:rPr>
              <w:t>0,00</w:t>
            </w:r>
          </w:p>
        </w:tc>
        <w:tc>
          <w:tcPr>
            <w:tcW w:w="993" w:type="dxa"/>
            <w:noWrap/>
            <w:hideMark/>
          </w:tcPr>
          <w:p w:rsidR="00A51751" w:rsidRPr="00765B30" w:rsidRDefault="00A51751" w:rsidP="00A104BA">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A104BA">
            <w:pPr>
              <w:jc w:val="center"/>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A104BA">
            <w:pPr>
              <w:jc w:val="center"/>
              <w:rPr>
                <w:sz w:val="24"/>
                <w:szCs w:val="24"/>
              </w:rPr>
            </w:pPr>
            <w:r w:rsidRPr="00765B30">
              <w:rPr>
                <w:sz w:val="24"/>
                <w:szCs w:val="24"/>
              </w:rPr>
              <w:t>-</w:t>
            </w:r>
          </w:p>
        </w:tc>
        <w:tc>
          <w:tcPr>
            <w:tcW w:w="1613" w:type="dxa"/>
            <w:noWrap/>
            <w:hideMark/>
          </w:tcPr>
          <w:p w:rsidR="00A51751" w:rsidRPr="00765B30" w:rsidRDefault="00A51751" w:rsidP="00A104BA">
            <w:pPr>
              <w:jc w:val="center"/>
              <w:rPr>
                <w:sz w:val="24"/>
                <w:szCs w:val="24"/>
              </w:rPr>
            </w:pPr>
          </w:p>
        </w:tc>
        <w:tc>
          <w:tcPr>
            <w:tcW w:w="1276" w:type="dxa"/>
            <w:noWrap/>
            <w:hideMark/>
          </w:tcPr>
          <w:p w:rsidR="00A51751" w:rsidRPr="00765B30" w:rsidRDefault="00A51751" w:rsidP="00A104BA">
            <w:pPr>
              <w:jc w:val="center"/>
              <w:rPr>
                <w:sz w:val="24"/>
                <w:szCs w:val="24"/>
              </w:rPr>
            </w:pP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A104BA">
            <w:pPr>
              <w:jc w:val="center"/>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района</w:t>
            </w:r>
          </w:p>
        </w:tc>
        <w:tc>
          <w:tcPr>
            <w:tcW w:w="1419" w:type="dxa"/>
            <w:noWrap/>
            <w:hideMark/>
          </w:tcPr>
          <w:p w:rsidR="00A51751" w:rsidRPr="00765B30" w:rsidRDefault="00A51751" w:rsidP="00A104BA">
            <w:pPr>
              <w:jc w:val="center"/>
              <w:rPr>
                <w:sz w:val="24"/>
                <w:szCs w:val="24"/>
              </w:rPr>
            </w:pPr>
            <w:r w:rsidRPr="00765B30">
              <w:rPr>
                <w:sz w:val="24"/>
                <w:szCs w:val="24"/>
              </w:rPr>
              <w:t>2 200,00</w:t>
            </w:r>
          </w:p>
        </w:tc>
        <w:tc>
          <w:tcPr>
            <w:tcW w:w="1613" w:type="dxa"/>
            <w:noWrap/>
            <w:hideMark/>
          </w:tcPr>
          <w:p w:rsidR="00A51751" w:rsidRPr="00765B30" w:rsidRDefault="00A51751" w:rsidP="00A104BA">
            <w:pPr>
              <w:jc w:val="center"/>
              <w:rPr>
                <w:sz w:val="24"/>
                <w:szCs w:val="24"/>
              </w:rPr>
            </w:pPr>
            <w:r w:rsidRPr="00765B30">
              <w:rPr>
                <w:sz w:val="24"/>
                <w:szCs w:val="24"/>
              </w:rPr>
              <w:t>1 250,00</w:t>
            </w:r>
          </w:p>
        </w:tc>
        <w:tc>
          <w:tcPr>
            <w:tcW w:w="1276" w:type="dxa"/>
            <w:noWrap/>
            <w:hideMark/>
          </w:tcPr>
          <w:p w:rsidR="00A51751" w:rsidRPr="00765B30" w:rsidRDefault="00A51751" w:rsidP="00A104BA">
            <w:pPr>
              <w:jc w:val="center"/>
              <w:rPr>
                <w:sz w:val="24"/>
                <w:szCs w:val="24"/>
              </w:rPr>
            </w:pPr>
            <w:r w:rsidRPr="00765B30">
              <w:rPr>
                <w:sz w:val="24"/>
                <w:szCs w:val="24"/>
              </w:rPr>
              <w:t>950,00</w:t>
            </w: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A104BA">
            <w:pPr>
              <w:jc w:val="center"/>
              <w:rPr>
                <w:sz w:val="24"/>
                <w:szCs w:val="24"/>
              </w:rPr>
            </w:pPr>
            <w:r w:rsidRPr="00765B30">
              <w:rPr>
                <w:sz w:val="24"/>
                <w:szCs w:val="24"/>
              </w:rPr>
              <w:t>1.1.7</w:t>
            </w:r>
            <w:r w:rsidR="00A104BA">
              <w:rPr>
                <w:sz w:val="24"/>
                <w:szCs w:val="24"/>
              </w:rPr>
              <w:t>.</w:t>
            </w:r>
          </w:p>
        </w:tc>
        <w:tc>
          <w:tcPr>
            <w:tcW w:w="1790" w:type="dxa"/>
            <w:vMerge w:val="restart"/>
            <w:hideMark/>
          </w:tcPr>
          <w:p w:rsidR="00A51751" w:rsidRPr="00765B30" w:rsidRDefault="00A51751" w:rsidP="00A104BA">
            <w:pPr>
              <w:jc w:val="both"/>
              <w:rPr>
                <w:sz w:val="24"/>
                <w:szCs w:val="24"/>
              </w:rPr>
            </w:pPr>
            <w:r w:rsidRPr="00765B30">
              <w:rPr>
                <w:sz w:val="24"/>
                <w:szCs w:val="24"/>
              </w:rPr>
              <w:t>С. Варьеган</w:t>
            </w:r>
            <w:r w:rsidR="00A104BA">
              <w:rPr>
                <w:sz w:val="24"/>
                <w:szCs w:val="24"/>
              </w:rPr>
              <w:t>: г</w:t>
            </w:r>
            <w:r w:rsidRPr="00765B30">
              <w:rPr>
                <w:sz w:val="24"/>
                <w:szCs w:val="24"/>
              </w:rPr>
              <w:t>азовая к</w:t>
            </w:r>
            <w:r w:rsidRPr="00765B30">
              <w:rPr>
                <w:sz w:val="24"/>
                <w:szCs w:val="24"/>
              </w:rPr>
              <w:t>о</w:t>
            </w:r>
            <w:r w:rsidRPr="00765B30">
              <w:rPr>
                <w:sz w:val="24"/>
                <w:szCs w:val="24"/>
              </w:rPr>
              <w:t xml:space="preserve">тельная </w:t>
            </w:r>
          </w:p>
        </w:tc>
        <w:tc>
          <w:tcPr>
            <w:tcW w:w="1416" w:type="dxa"/>
            <w:vMerge w:val="restart"/>
            <w:hideMark/>
          </w:tcPr>
          <w:p w:rsidR="00A51751" w:rsidRPr="00765B30" w:rsidRDefault="00A104BA" w:rsidP="00A104B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sidR="00A51751" w:rsidRPr="00765B30">
              <w:rPr>
                <w:sz w:val="24"/>
                <w:szCs w:val="24"/>
              </w:rPr>
              <w:t xml:space="preserve">ние </w:t>
            </w:r>
            <w:r>
              <w:rPr>
                <w:sz w:val="24"/>
                <w:szCs w:val="24"/>
              </w:rPr>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lastRenderedPageBreak/>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A104BA">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A104BA">
            <w:pPr>
              <w:jc w:val="center"/>
              <w:rPr>
                <w:sz w:val="24"/>
                <w:szCs w:val="24"/>
              </w:rPr>
            </w:pPr>
            <w:r w:rsidRPr="00765B30">
              <w:rPr>
                <w:sz w:val="24"/>
                <w:szCs w:val="24"/>
              </w:rPr>
              <w:t>1 622,21</w:t>
            </w:r>
          </w:p>
        </w:tc>
        <w:tc>
          <w:tcPr>
            <w:tcW w:w="1613" w:type="dxa"/>
            <w:noWrap/>
            <w:hideMark/>
          </w:tcPr>
          <w:p w:rsidR="00A51751" w:rsidRPr="00765B30" w:rsidRDefault="00A51751" w:rsidP="00A104BA">
            <w:pPr>
              <w:jc w:val="center"/>
              <w:rPr>
                <w:sz w:val="24"/>
                <w:szCs w:val="24"/>
              </w:rPr>
            </w:pPr>
            <w:r w:rsidRPr="00765B30">
              <w:rPr>
                <w:sz w:val="24"/>
                <w:szCs w:val="24"/>
              </w:rPr>
              <w:t>1 622,21</w:t>
            </w:r>
          </w:p>
        </w:tc>
        <w:tc>
          <w:tcPr>
            <w:tcW w:w="1276" w:type="dxa"/>
            <w:noWrap/>
            <w:hideMark/>
          </w:tcPr>
          <w:p w:rsidR="00A51751" w:rsidRPr="00765B30" w:rsidRDefault="00A51751" w:rsidP="00A104BA">
            <w:pPr>
              <w:jc w:val="center"/>
              <w:rPr>
                <w:sz w:val="24"/>
                <w:szCs w:val="24"/>
              </w:rPr>
            </w:pPr>
            <w:r w:rsidRPr="00765B30">
              <w:rPr>
                <w:sz w:val="24"/>
                <w:szCs w:val="24"/>
              </w:rPr>
              <w:t>0,00</w:t>
            </w:r>
          </w:p>
        </w:tc>
        <w:tc>
          <w:tcPr>
            <w:tcW w:w="1134" w:type="dxa"/>
            <w:noWrap/>
            <w:hideMark/>
          </w:tcPr>
          <w:p w:rsidR="00A51751" w:rsidRPr="00765B30" w:rsidRDefault="00A51751" w:rsidP="00A104BA">
            <w:pPr>
              <w:jc w:val="center"/>
              <w:rPr>
                <w:sz w:val="24"/>
                <w:szCs w:val="24"/>
              </w:rPr>
            </w:pPr>
            <w:r w:rsidRPr="00765B30">
              <w:rPr>
                <w:sz w:val="24"/>
                <w:szCs w:val="24"/>
              </w:rPr>
              <w:t>0,00</w:t>
            </w:r>
          </w:p>
        </w:tc>
        <w:tc>
          <w:tcPr>
            <w:tcW w:w="1222" w:type="dxa"/>
            <w:noWrap/>
            <w:hideMark/>
          </w:tcPr>
          <w:p w:rsidR="00A51751" w:rsidRPr="00765B30" w:rsidRDefault="00A51751" w:rsidP="00A104BA">
            <w:pPr>
              <w:jc w:val="center"/>
              <w:rPr>
                <w:sz w:val="24"/>
                <w:szCs w:val="24"/>
              </w:rPr>
            </w:pPr>
            <w:r w:rsidRPr="00765B30">
              <w:rPr>
                <w:sz w:val="24"/>
                <w:szCs w:val="24"/>
              </w:rPr>
              <w:t>0,00</w:t>
            </w:r>
          </w:p>
        </w:tc>
        <w:tc>
          <w:tcPr>
            <w:tcW w:w="1139" w:type="dxa"/>
            <w:noWrap/>
            <w:hideMark/>
          </w:tcPr>
          <w:p w:rsidR="00A51751" w:rsidRPr="00765B30" w:rsidRDefault="00A51751" w:rsidP="00A104BA">
            <w:pPr>
              <w:jc w:val="center"/>
              <w:rPr>
                <w:sz w:val="24"/>
                <w:szCs w:val="24"/>
              </w:rPr>
            </w:pPr>
            <w:r w:rsidRPr="00765B30">
              <w:rPr>
                <w:sz w:val="24"/>
                <w:szCs w:val="24"/>
              </w:rPr>
              <w:t>0,00</w:t>
            </w:r>
          </w:p>
        </w:tc>
        <w:tc>
          <w:tcPr>
            <w:tcW w:w="934" w:type="dxa"/>
            <w:noWrap/>
            <w:hideMark/>
          </w:tcPr>
          <w:p w:rsidR="00A51751" w:rsidRPr="00765B30" w:rsidRDefault="00A51751" w:rsidP="00A104BA">
            <w:pPr>
              <w:jc w:val="center"/>
              <w:rPr>
                <w:sz w:val="24"/>
                <w:szCs w:val="24"/>
              </w:rPr>
            </w:pPr>
            <w:r w:rsidRPr="00765B30">
              <w:rPr>
                <w:sz w:val="24"/>
                <w:szCs w:val="24"/>
              </w:rPr>
              <w:t>0,00</w:t>
            </w:r>
          </w:p>
        </w:tc>
        <w:tc>
          <w:tcPr>
            <w:tcW w:w="993" w:type="dxa"/>
            <w:noWrap/>
            <w:hideMark/>
          </w:tcPr>
          <w:p w:rsidR="00A51751" w:rsidRPr="00765B30" w:rsidRDefault="00A51751" w:rsidP="00A104BA">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A104BA">
            <w:pPr>
              <w:jc w:val="center"/>
              <w:rPr>
                <w:sz w:val="24"/>
                <w:szCs w:val="24"/>
              </w:rPr>
            </w:pPr>
            <w:r w:rsidRPr="00765B30">
              <w:rPr>
                <w:sz w:val="24"/>
                <w:szCs w:val="24"/>
              </w:rPr>
              <w:t>-</w:t>
            </w:r>
          </w:p>
        </w:tc>
        <w:tc>
          <w:tcPr>
            <w:tcW w:w="1613" w:type="dxa"/>
            <w:noWrap/>
            <w:hideMark/>
          </w:tcPr>
          <w:p w:rsidR="00A51751" w:rsidRPr="00765B30" w:rsidRDefault="00A51751" w:rsidP="00A104BA">
            <w:pPr>
              <w:jc w:val="center"/>
              <w:rPr>
                <w:sz w:val="24"/>
                <w:szCs w:val="24"/>
              </w:rPr>
            </w:pPr>
          </w:p>
        </w:tc>
        <w:tc>
          <w:tcPr>
            <w:tcW w:w="1276" w:type="dxa"/>
            <w:noWrap/>
            <w:hideMark/>
          </w:tcPr>
          <w:p w:rsidR="00A51751" w:rsidRPr="00765B30" w:rsidRDefault="00A51751" w:rsidP="00A104BA">
            <w:pPr>
              <w:jc w:val="center"/>
              <w:rPr>
                <w:sz w:val="24"/>
                <w:szCs w:val="24"/>
              </w:rPr>
            </w:pP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района</w:t>
            </w:r>
          </w:p>
        </w:tc>
        <w:tc>
          <w:tcPr>
            <w:tcW w:w="1419" w:type="dxa"/>
            <w:noWrap/>
            <w:hideMark/>
          </w:tcPr>
          <w:p w:rsidR="00A51751" w:rsidRPr="00765B30" w:rsidRDefault="00A51751" w:rsidP="00A104BA">
            <w:pPr>
              <w:jc w:val="center"/>
              <w:rPr>
                <w:sz w:val="24"/>
                <w:szCs w:val="24"/>
              </w:rPr>
            </w:pPr>
            <w:r w:rsidRPr="00765B30">
              <w:rPr>
                <w:sz w:val="24"/>
                <w:szCs w:val="24"/>
              </w:rPr>
              <w:t>1 622,21</w:t>
            </w:r>
          </w:p>
        </w:tc>
        <w:tc>
          <w:tcPr>
            <w:tcW w:w="1613" w:type="dxa"/>
            <w:noWrap/>
            <w:hideMark/>
          </w:tcPr>
          <w:p w:rsidR="00A51751" w:rsidRPr="00765B30" w:rsidRDefault="00A51751" w:rsidP="00A104BA">
            <w:pPr>
              <w:jc w:val="center"/>
              <w:rPr>
                <w:sz w:val="24"/>
                <w:szCs w:val="24"/>
              </w:rPr>
            </w:pPr>
            <w:r w:rsidRPr="00765B30">
              <w:rPr>
                <w:sz w:val="24"/>
                <w:szCs w:val="24"/>
              </w:rPr>
              <w:t>1 622,21</w:t>
            </w:r>
          </w:p>
        </w:tc>
        <w:tc>
          <w:tcPr>
            <w:tcW w:w="1276" w:type="dxa"/>
            <w:noWrap/>
            <w:hideMark/>
          </w:tcPr>
          <w:p w:rsidR="00A51751" w:rsidRPr="00765B30" w:rsidRDefault="00A51751" w:rsidP="00A104BA">
            <w:pPr>
              <w:jc w:val="center"/>
              <w:rPr>
                <w:sz w:val="24"/>
                <w:szCs w:val="24"/>
              </w:rPr>
            </w:pP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A104BA">
            <w:pPr>
              <w:jc w:val="center"/>
              <w:rPr>
                <w:sz w:val="24"/>
                <w:szCs w:val="24"/>
              </w:rPr>
            </w:pPr>
            <w:r w:rsidRPr="00765B30">
              <w:rPr>
                <w:sz w:val="24"/>
                <w:szCs w:val="24"/>
              </w:rPr>
              <w:lastRenderedPageBreak/>
              <w:t>1.1.8</w:t>
            </w:r>
            <w:r w:rsidR="00A104BA">
              <w:rPr>
                <w:sz w:val="24"/>
                <w:szCs w:val="24"/>
              </w:rPr>
              <w:t>.</w:t>
            </w:r>
          </w:p>
        </w:tc>
        <w:tc>
          <w:tcPr>
            <w:tcW w:w="1790" w:type="dxa"/>
            <w:vMerge w:val="restart"/>
            <w:hideMark/>
          </w:tcPr>
          <w:p w:rsidR="00A104BA" w:rsidRDefault="00A51751" w:rsidP="00A104BA">
            <w:pPr>
              <w:jc w:val="both"/>
              <w:rPr>
                <w:sz w:val="24"/>
                <w:szCs w:val="24"/>
              </w:rPr>
            </w:pPr>
            <w:r w:rsidRPr="00765B30">
              <w:rPr>
                <w:sz w:val="24"/>
                <w:szCs w:val="24"/>
              </w:rPr>
              <w:t>П. Аган</w:t>
            </w:r>
            <w:r w:rsidR="00A104BA">
              <w:rPr>
                <w:sz w:val="24"/>
                <w:szCs w:val="24"/>
              </w:rPr>
              <w:t xml:space="preserve">: </w:t>
            </w:r>
          </w:p>
          <w:p w:rsidR="00A51751" w:rsidRPr="00765B30" w:rsidRDefault="00A104BA" w:rsidP="00A104BA">
            <w:pPr>
              <w:jc w:val="both"/>
              <w:rPr>
                <w:sz w:val="24"/>
                <w:szCs w:val="24"/>
              </w:rPr>
            </w:pPr>
            <w:r>
              <w:rPr>
                <w:sz w:val="24"/>
                <w:szCs w:val="24"/>
              </w:rPr>
              <w:t>н</w:t>
            </w:r>
            <w:r w:rsidR="00A51751" w:rsidRPr="00765B30">
              <w:rPr>
                <w:sz w:val="24"/>
                <w:szCs w:val="24"/>
              </w:rPr>
              <w:t>аружный г</w:t>
            </w:r>
            <w:r w:rsidR="00A51751" w:rsidRPr="00765B30">
              <w:rPr>
                <w:sz w:val="24"/>
                <w:szCs w:val="24"/>
              </w:rPr>
              <w:t>а</w:t>
            </w:r>
            <w:r w:rsidR="00A51751" w:rsidRPr="00765B30">
              <w:rPr>
                <w:sz w:val="24"/>
                <w:szCs w:val="24"/>
              </w:rPr>
              <w:t>зопровод</w:t>
            </w:r>
          </w:p>
        </w:tc>
        <w:tc>
          <w:tcPr>
            <w:tcW w:w="1416" w:type="dxa"/>
            <w:vMerge w:val="restart"/>
            <w:hideMark/>
          </w:tcPr>
          <w:p w:rsidR="00A51751" w:rsidRPr="00765B30" w:rsidRDefault="00A104BA" w:rsidP="00A104B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A104BA">
            <w:pPr>
              <w:jc w:val="both"/>
              <w:rPr>
                <w:sz w:val="24"/>
                <w:szCs w:val="24"/>
              </w:rPr>
            </w:pPr>
            <w:r w:rsidRPr="00765B30">
              <w:rPr>
                <w:sz w:val="24"/>
                <w:szCs w:val="24"/>
              </w:rPr>
              <w:t>всего</w:t>
            </w:r>
          </w:p>
        </w:tc>
        <w:tc>
          <w:tcPr>
            <w:tcW w:w="1419" w:type="dxa"/>
            <w:noWrap/>
            <w:hideMark/>
          </w:tcPr>
          <w:p w:rsidR="00A51751" w:rsidRPr="00765B30" w:rsidRDefault="00A51751" w:rsidP="00A104BA">
            <w:pPr>
              <w:jc w:val="center"/>
              <w:rPr>
                <w:sz w:val="24"/>
                <w:szCs w:val="24"/>
              </w:rPr>
            </w:pPr>
            <w:r w:rsidRPr="00765B30">
              <w:rPr>
                <w:sz w:val="24"/>
                <w:szCs w:val="24"/>
              </w:rPr>
              <w:t>1 444,50</w:t>
            </w:r>
          </w:p>
        </w:tc>
        <w:tc>
          <w:tcPr>
            <w:tcW w:w="1613" w:type="dxa"/>
            <w:noWrap/>
            <w:hideMark/>
          </w:tcPr>
          <w:p w:rsidR="00A51751" w:rsidRPr="00765B30" w:rsidRDefault="00A51751" w:rsidP="00A104BA">
            <w:pPr>
              <w:jc w:val="center"/>
              <w:rPr>
                <w:sz w:val="24"/>
                <w:szCs w:val="24"/>
              </w:rPr>
            </w:pPr>
            <w:r w:rsidRPr="00765B30">
              <w:rPr>
                <w:sz w:val="24"/>
                <w:szCs w:val="24"/>
              </w:rPr>
              <w:t>994,50</w:t>
            </w:r>
          </w:p>
        </w:tc>
        <w:tc>
          <w:tcPr>
            <w:tcW w:w="1276" w:type="dxa"/>
            <w:noWrap/>
            <w:hideMark/>
          </w:tcPr>
          <w:p w:rsidR="00A51751" w:rsidRPr="00765B30" w:rsidRDefault="00A51751" w:rsidP="00A104BA">
            <w:pPr>
              <w:jc w:val="center"/>
              <w:rPr>
                <w:sz w:val="24"/>
                <w:szCs w:val="24"/>
              </w:rPr>
            </w:pPr>
            <w:r w:rsidRPr="00765B30">
              <w:rPr>
                <w:sz w:val="24"/>
                <w:szCs w:val="24"/>
              </w:rPr>
              <w:t>450,00</w:t>
            </w:r>
          </w:p>
        </w:tc>
        <w:tc>
          <w:tcPr>
            <w:tcW w:w="1134" w:type="dxa"/>
            <w:noWrap/>
            <w:hideMark/>
          </w:tcPr>
          <w:p w:rsidR="00A51751" w:rsidRPr="00765B30" w:rsidRDefault="00A51751" w:rsidP="00A104BA">
            <w:pPr>
              <w:jc w:val="center"/>
              <w:rPr>
                <w:sz w:val="24"/>
                <w:szCs w:val="24"/>
              </w:rPr>
            </w:pPr>
            <w:r w:rsidRPr="00765B30">
              <w:rPr>
                <w:sz w:val="24"/>
                <w:szCs w:val="24"/>
              </w:rPr>
              <w:t>0,00</w:t>
            </w:r>
          </w:p>
        </w:tc>
        <w:tc>
          <w:tcPr>
            <w:tcW w:w="1222" w:type="dxa"/>
            <w:noWrap/>
            <w:hideMark/>
          </w:tcPr>
          <w:p w:rsidR="00A51751" w:rsidRPr="00765B30" w:rsidRDefault="00A51751" w:rsidP="00A104BA">
            <w:pPr>
              <w:jc w:val="center"/>
              <w:rPr>
                <w:sz w:val="24"/>
                <w:szCs w:val="24"/>
              </w:rPr>
            </w:pPr>
            <w:r w:rsidRPr="00765B30">
              <w:rPr>
                <w:sz w:val="24"/>
                <w:szCs w:val="24"/>
              </w:rPr>
              <w:t>0,00</w:t>
            </w:r>
          </w:p>
        </w:tc>
        <w:tc>
          <w:tcPr>
            <w:tcW w:w="1139" w:type="dxa"/>
            <w:noWrap/>
            <w:hideMark/>
          </w:tcPr>
          <w:p w:rsidR="00A51751" w:rsidRPr="00765B30" w:rsidRDefault="00A51751" w:rsidP="00A104BA">
            <w:pPr>
              <w:jc w:val="center"/>
              <w:rPr>
                <w:sz w:val="24"/>
                <w:szCs w:val="24"/>
              </w:rPr>
            </w:pPr>
            <w:r w:rsidRPr="00765B30">
              <w:rPr>
                <w:sz w:val="24"/>
                <w:szCs w:val="24"/>
              </w:rPr>
              <w:t>0,00</w:t>
            </w:r>
          </w:p>
        </w:tc>
        <w:tc>
          <w:tcPr>
            <w:tcW w:w="934" w:type="dxa"/>
            <w:noWrap/>
            <w:hideMark/>
          </w:tcPr>
          <w:p w:rsidR="00A51751" w:rsidRPr="00765B30" w:rsidRDefault="00A51751" w:rsidP="00A104BA">
            <w:pPr>
              <w:jc w:val="center"/>
              <w:rPr>
                <w:sz w:val="24"/>
                <w:szCs w:val="24"/>
              </w:rPr>
            </w:pPr>
            <w:r w:rsidRPr="00765B30">
              <w:rPr>
                <w:sz w:val="24"/>
                <w:szCs w:val="24"/>
              </w:rPr>
              <w:t>0,00</w:t>
            </w:r>
          </w:p>
        </w:tc>
        <w:tc>
          <w:tcPr>
            <w:tcW w:w="993" w:type="dxa"/>
            <w:noWrap/>
            <w:hideMark/>
          </w:tcPr>
          <w:p w:rsidR="00A51751" w:rsidRPr="00765B30" w:rsidRDefault="00A51751" w:rsidP="00A104BA">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A104BA">
            <w:pPr>
              <w:jc w:val="both"/>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A104BA">
            <w:pPr>
              <w:jc w:val="center"/>
              <w:rPr>
                <w:sz w:val="24"/>
                <w:szCs w:val="24"/>
              </w:rPr>
            </w:pPr>
            <w:r w:rsidRPr="00765B30">
              <w:rPr>
                <w:sz w:val="24"/>
                <w:szCs w:val="24"/>
              </w:rPr>
              <w:t>-</w:t>
            </w:r>
          </w:p>
        </w:tc>
        <w:tc>
          <w:tcPr>
            <w:tcW w:w="1613" w:type="dxa"/>
            <w:noWrap/>
            <w:hideMark/>
          </w:tcPr>
          <w:p w:rsidR="00A51751" w:rsidRPr="00765B30" w:rsidRDefault="00A51751" w:rsidP="00A104BA">
            <w:pPr>
              <w:jc w:val="center"/>
              <w:rPr>
                <w:sz w:val="24"/>
                <w:szCs w:val="24"/>
              </w:rPr>
            </w:pPr>
          </w:p>
        </w:tc>
        <w:tc>
          <w:tcPr>
            <w:tcW w:w="1276" w:type="dxa"/>
            <w:noWrap/>
            <w:hideMark/>
          </w:tcPr>
          <w:p w:rsidR="00A51751" w:rsidRPr="00765B30" w:rsidRDefault="00A51751" w:rsidP="00A104BA">
            <w:pPr>
              <w:jc w:val="center"/>
              <w:rPr>
                <w:sz w:val="24"/>
                <w:szCs w:val="24"/>
              </w:rPr>
            </w:pP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A104BA">
            <w:pPr>
              <w:jc w:val="both"/>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района</w:t>
            </w:r>
          </w:p>
        </w:tc>
        <w:tc>
          <w:tcPr>
            <w:tcW w:w="1419" w:type="dxa"/>
            <w:noWrap/>
            <w:hideMark/>
          </w:tcPr>
          <w:p w:rsidR="00A51751" w:rsidRPr="00765B30" w:rsidRDefault="00A51751" w:rsidP="00A104BA">
            <w:pPr>
              <w:jc w:val="center"/>
              <w:rPr>
                <w:sz w:val="24"/>
                <w:szCs w:val="24"/>
              </w:rPr>
            </w:pPr>
            <w:r w:rsidRPr="00765B30">
              <w:rPr>
                <w:sz w:val="24"/>
                <w:szCs w:val="24"/>
              </w:rPr>
              <w:t>1 444,50</w:t>
            </w:r>
          </w:p>
        </w:tc>
        <w:tc>
          <w:tcPr>
            <w:tcW w:w="1613" w:type="dxa"/>
            <w:noWrap/>
            <w:hideMark/>
          </w:tcPr>
          <w:p w:rsidR="00A51751" w:rsidRPr="00765B30" w:rsidRDefault="00A51751" w:rsidP="00A104BA">
            <w:pPr>
              <w:jc w:val="center"/>
              <w:rPr>
                <w:sz w:val="24"/>
                <w:szCs w:val="24"/>
              </w:rPr>
            </w:pPr>
            <w:r w:rsidRPr="00765B30">
              <w:rPr>
                <w:sz w:val="24"/>
                <w:szCs w:val="24"/>
              </w:rPr>
              <w:t>994,50</w:t>
            </w:r>
          </w:p>
        </w:tc>
        <w:tc>
          <w:tcPr>
            <w:tcW w:w="1276" w:type="dxa"/>
            <w:noWrap/>
            <w:hideMark/>
          </w:tcPr>
          <w:p w:rsidR="00A51751" w:rsidRPr="00765B30" w:rsidRDefault="00A51751" w:rsidP="00A104BA">
            <w:pPr>
              <w:jc w:val="center"/>
              <w:rPr>
                <w:sz w:val="24"/>
                <w:szCs w:val="24"/>
              </w:rPr>
            </w:pPr>
            <w:r w:rsidRPr="00765B30">
              <w:rPr>
                <w:sz w:val="24"/>
                <w:szCs w:val="24"/>
              </w:rPr>
              <w:t>450,00</w:t>
            </w: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A104BA">
            <w:pPr>
              <w:jc w:val="center"/>
              <w:rPr>
                <w:sz w:val="24"/>
                <w:szCs w:val="24"/>
              </w:rPr>
            </w:pPr>
            <w:r w:rsidRPr="00765B30">
              <w:rPr>
                <w:sz w:val="24"/>
                <w:szCs w:val="24"/>
              </w:rPr>
              <w:t>1.1.9</w:t>
            </w:r>
            <w:r w:rsidR="00A104BA">
              <w:rPr>
                <w:sz w:val="24"/>
                <w:szCs w:val="24"/>
              </w:rPr>
              <w:t>.</w:t>
            </w:r>
          </w:p>
        </w:tc>
        <w:tc>
          <w:tcPr>
            <w:tcW w:w="1790" w:type="dxa"/>
            <w:vMerge w:val="restart"/>
            <w:hideMark/>
          </w:tcPr>
          <w:p w:rsidR="00A51751" w:rsidRPr="00765B30" w:rsidRDefault="00A51751" w:rsidP="00A104BA">
            <w:pPr>
              <w:jc w:val="both"/>
              <w:rPr>
                <w:sz w:val="24"/>
                <w:szCs w:val="24"/>
              </w:rPr>
            </w:pPr>
            <w:r w:rsidRPr="00765B30">
              <w:rPr>
                <w:sz w:val="24"/>
                <w:szCs w:val="24"/>
              </w:rPr>
              <w:t>Реконструкция сетей вод</w:t>
            </w:r>
            <w:r w:rsidRPr="00765B30">
              <w:rPr>
                <w:sz w:val="24"/>
                <w:szCs w:val="24"/>
              </w:rPr>
              <w:t>о</w:t>
            </w:r>
            <w:r w:rsidRPr="00765B30">
              <w:rPr>
                <w:sz w:val="24"/>
                <w:szCs w:val="24"/>
              </w:rPr>
              <w:t xml:space="preserve">снабжения с закольцовкой трассы </w:t>
            </w:r>
            <w:proofErr w:type="gramStart"/>
            <w:r w:rsidRPr="00765B30">
              <w:rPr>
                <w:sz w:val="24"/>
                <w:szCs w:val="24"/>
              </w:rPr>
              <w:t>в</w:t>
            </w:r>
            <w:proofErr w:type="gramEnd"/>
            <w:r w:rsidRPr="00765B30">
              <w:rPr>
                <w:sz w:val="24"/>
                <w:szCs w:val="24"/>
              </w:rPr>
              <w:t xml:space="preserve"> </w:t>
            </w:r>
            <w:r w:rsidR="00A104BA">
              <w:rPr>
                <w:sz w:val="24"/>
                <w:szCs w:val="24"/>
              </w:rPr>
              <w:t xml:space="preserve">               </w:t>
            </w:r>
            <w:r w:rsidRPr="00765B30">
              <w:rPr>
                <w:sz w:val="24"/>
                <w:szCs w:val="24"/>
              </w:rPr>
              <w:t>с.</w:t>
            </w:r>
            <w:r w:rsidR="00A104BA">
              <w:rPr>
                <w:sz w:val="24"/>
                <w:szCs w:val="24"/>
              </w:rPr>
              <w:t xml:space="preserve"> </w:t>
            </w:r>
            <w:r w:rsidRPr="00765B30">
              <w:rPr>
                <w:sz w:val="24"/>
                <w:szCs w:val="24"/>
              </w:rPr>
              <w:t>Большета</w:t>
            </w:r>
            <w:r w:rsidRPr="00765B30">
              <w:rPr>
                <w:sz w:val="24"/>
                <w:szCs w:val="24"/>
              </w:rPr>
              <w:t>р</w:t>
            </w:r>
            <w:r w:rsidRPr="00765B30">
              <w:rPr>
                <w:sz w:val="24"/>
                <w:szCs w:val="24"/>
              </w:rPr>
              <w:t xml:space="preserve">хово   </w:t>
            </w:r>
          </w:p>
        </w:tc>
        <w:tc>
          <w:tcPr>
            <w:tcW w:w="1416" w:type="dxa"/>
            <w:vMerge w:val="restart"/>
            <w:hideMark/>
          </w:tcPr>
          <w:p w:rsidR="00A51751" w:rsidRDefault="00A104BA" w:rsidP="00A104B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p w:rsidR="00A104BA" w:rsidRPr="00765B30" w:rsidRDefault="00A104BA" w:rsidP="00A104BA">
            <w:pPr>
              <w:jc w:val="both"/>
              <w:rPr>
                <w:sz w:val="24"/>
                <w:szCs w:val="24"/>
              </w:rPr>
            </w:pPr>
          </w:p>
        </w:tc>
        <w:tc>
          <w:tcPr>
            <w:tcW w:w="1133" w:type="dxa"/>
            <w:noWrap/>
            <w:hideMark/>
          </w:tcPr>
          <w:p w:rsidR="00A51751" w:rsidRPr="00765B30" w:rsidRDefault="00A51751" w:rsidP="00A104BA">
            <w:pPr>
              <w:jc w:val="both"/>
              <w:rPr>
                <w:sz w:val="24"/>
                <w:szCs w:val="24"/>
              </w:rPr>
            </w:pPr>
            <w:r w:rsidRPr="00765B30">
              <w:rPr>
                <w:sz w:val="24"/>
                <w:szCs w:val="24"/>
              </w:rPr>
              <w:t>всего</w:t>
            </w:r>
          </w:p>
        </w:tc>
        <w:tc>
          <w:tcPr>
            <w:tcW w:w="1419" w:type="dxa"/>
            <w:noWrap/>
            <w:hideMark/>
          </w:tcPr>
          <w:p w:rsidR="00A51751" w:rsidRPr="00765B30" w:rsidRDefault="00A51751" w:rsidP="00A104BA">
            <w:pPr>
              <w:jc w:val="center"/>
              <w:rPr>
                <w:sz w:val="24"/>
                <w:szCs w:val="24"/>
              </w:rPr>
            </w:pPr>
            <w:r w:rsidRPr="00765B30">
              <w:rPr>
                <w:sz w:val="24"/>
                <w:szCs w:val="24"/>
              </w:rPr>
              <w:t>900,75</w:t>
            </w:r>
          </w:p>
        </w:tc>
        <w:tc>
          <w:tcPr>
            <w:tcW w:w="1613" w:type="dxa"/>
            <w:noWrap/>
            <w:hideMark/>
          </w:tcPr>
          <w:p w:rsidR="00A51751" w:rsidRPr="00765B30" w:rsidRDefault="00A51751" w:rsidP="00A104BA">
            <w:pPr>
              <w:jc w:val="center"/>
              <w:rPr>
                <w:sz w:val="24"/>
                <w:szCs w:val="24"/>
              </w:rPr>
            </w:pPr>
            <w:r w:rsidRPr="00765B30">
              <w:rPr>
                <w:sz w:val="24"/>
                <w:szCs w:val="24"/>
              </w:rPr>
              <w:t>900,75</w:t>
            </w:r>
          </w:p>
        </w:tc>
        <w:tc>
          <w:tcPr>
            <w:tcW w:w="1276" w:type="dxa"/>
            <w:noWrap/>
            <w:hideMark/>
          </w:tcPr>
          <w:p w:rsidR="00A51751" w:rsidRPr="00765B30" w:rsidRDefault="00A51751" w:rsidP="00A104BA">
            <w:pPr>
              <w:jc w:val="center"/>
              <w:rPr>
                <w:sz w:val="24"/>
                <w:szCs w:val="24"/>
              </w:rPr>
            </w:pPr>
            <w:r w:rsidRPr="00765B30">
              <w:rPr>
                <w:sz w:val="24"/>
                <w:szCs w:val="24"/>
              </w:rPr>
              <w:t>0,00</w:t>
            </w:r>
          </w:p>
        </w:tc>
        <w:tc>
          <w:tcPr>
            <w:tcW w:w="1134" w:type="dxa"/>
            <w:noWrap/>
            <w:hideMark/>
          </w:tcPr>
          <w:p w:rsidR="00A51751" w:rsidRPr="00765B30" w:rsidRDefault="00A51751" w:rsidP="00A104BA">
            <w:pPr>
              <w:jc w:val="center"/>
              <w:rPr>
                <w:sz w:val="24"/>
                <w:szCs w:val="24"/>
              </w:rPr>
            </w:pPr>
            <w:r w:rsidRPr="00765B30">
              <w:rPr>
                <w:sz w:val="24"/>
                <w:szCs w:val="24"/>
              </w:rPr>
              <w:t>0,00</w:t>
            </w:r>
          </w:p>
        </w:tc>
        <w:tc>
          <w:tcPr>
            <w:tcW w:w="1222" w:type="dxa"/>
            <w:noWrap/>
            <w:hideMark/>
          </w:tcPr>
          <w:p w:rsidR="00A51751" w:rsidRPr="00765B30" w:rsidRDefault="00A51751" w:rsidP="00A104BA">
            <w:pPr>
              <w:jc w:val="center"/>
              <w:rPr>
                <w:sz w:val="24"/>
                <w:szCs w:val="24"/>
              </w:rPr>
            </w:pPr>
            <w:r w:rsidRPr="00765B30">
              <w:rPr>
                <w:sz w:val="24"/>
                <w:szCs w:val="24"/>
              </w:rPr>
              <w:t>0,00</w:t>
            </w:r>
          </w:p>
        </w:tc>
        <w:tc>
          <w:tcPr>
            <w:tcW w:w="1139" w:type="dxa"/>
            <w:noWrap/>
            <w:hideMark/>
          </w:tcPr>
          <w:p w:rsidR="00A51751" w:rsidRPr="00765B30" w:rsidRDefault="00A51751" w:rsidP="00A104BA">
            <w:pPr>
              <w:jc w:val="center"/>
              <w:rPr>
                <w:sz w:val="24"/>
                <w:szCs w:val="24"/>
              </w:rPr>
            </w:pPr>
            <w:r w:rsidRPr="00765B30">
              <w:rPr>
                <w:sz w:val="24"/>
                <w:szCs w:val="24"/>
              </w:rPr>
              <w:t>0,00</w:t>
            </w:r>
          </w:p>
        </w:tc>
        <w:tc>
          <w:tcPr>
            <w:tcW w:w="934" w:type="dxa"/>
            <w:noWrap/>
            <w:hideMark/>
          </w:tcPr>
          <w:p w:rsidR="00A51751" w:rsidRPr="00765B30" w:rsidRDefault="00A51751" w:rsidP="00A104BA">
            <w:pPr>
              <w:jc w:val="center"/>
              <w:rPr>
                <w:sz w:val="24"/>
                <w:szCs w:val="24"/>
              </w:rPr>
            </w:pPr>
            <w:r w:rsidRPr="00765B30">
              <w:rPr>
                <w:sz w:val="24"/>
                <w:szCs w:val="24"/>
              </w:rPr>
              <w:t>0,00</w:t>
            </w:r>
          </w:p>
        </w:tc>
        <w:tc>
          <w:tcPr>
            <w:tcW w:w="993" w:type="dxa"/>
            <w:noWrap/>
            <w:hideMark/>
          </w:tcPr>
          <w:p w:rsidR="00A51751" w:rsidRPr="00765B30" w:rsidRDefault="00A51751" w:rsidP="00A104BA">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A104BA">
            <w:pPr>
              <w:jc w:val="cente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A104BA">
            <w:pPr>
              <w:jc w:val="center"/>
              <w:rPr>
                <w:sz w:val="24"/>
                <w:szCs w:val="24"/>
              </w:rPr>
            </w:pPr>
            <w:r w:rsidRPr="00765B30">
              <w:rPr>
                <w:sz w:val="24"/>
                <w:szCs w:val="24"/>
              </w:rPr>
              <w:t>-</w:t>
            </w:r>
          </w:p>
        </w:tc>
        <w:tc>
          <w:tcPr>
            <w:tcW w:w="1613" w:type="dxa"/>
            <w:noWrap/>
            <w:hideMark/>
          </w:tcPr>
          <w:p w:rsidR="00A51751" w:rsidRPr="00765B30" w:rsidRDefault="00A51751" w:rsidP="00A104BA">
            <w:pPr>
              <w:jc w:val="center"/>
              <w:rPr>
                <w:sz w:val="24"/>
                <w:szCs w:val="24"/>
              </w:rPr>
            </w:pPr>
          </w:p>
        </w:tc>
        <w:tc>
          <w:tcPr>
            <w:tcW w:w="1276" w:type="dxa"/>
            <w:noWrap/>
            <w:hideMark/>
          </w:tcPr>
          <w:p w:rsidR="00A51751" w:rsidRPr="00765B30" w:rsidRDefault="00A51751" w:rsidP="00A104BA">
            <w:pPr>
              <w:jc w:val="center"/>
              <w:rPr>
                <w:sz w:val="24"/>
                <w:szCs w:val="24"/>
              </w:rPr>
            </w:pP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A104BA">
            <w:pPr>
              <w:jc w:val="cente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рай</w:t>
            </w:r>
            <w:r w:rsidR="00A104BA">
              <w:rPr>
                <w:sz w:val="24"/>
                <w:szCs w:val="24"/>
              </w:rPr>
              <w:t xml:space="preserve"> </w:t>
            </w:r>
            <w:r w:rsidRPr="00765B30">
              <w:rPr>
                <w:sz w:val="24"/>
                <w:szCs w:val="24"/>
              </w:rPr>
              <w:t>она</w:t>
            </w:r>
          </w:p>
        </w:tc>
        <w:tc>
          <w:tcPr>
            <w:tcW w:w="1419" w:type="dxa"/>
            <w:noWrap/>
            <w:hideMark/>
          </w:tcPr>
          <w:p w:rsidR="00A51751" w:rsidRPr="00765B30" w:rsidRDefault="00A51751" w:rsidP="00A104BA">
            <w:pPr>
              <w:jc w:val="center"/>
              <w:rPr>
                <w:sz w:val="24"/>
                <w:szCs w:val="24"/>
              </w:rPr>
            </w:pPr>
            <w:r w:rsidRPr="00765B30">
              <w:rPr>
                <w:sz w:val="24"/>
                <w:szCs w:val="24"/>
              </w:rPr>
              <w:t>900,75</w:t>
            </w:r>
          </w:p>
        </w:tc>
        <w:tc>
          <w:tcPr>
            <w:tcW w:w="1613" w:type="dxa"/>
            <w:noWrap/>
            <w:hideMark/>
          </w:tcPr>
          <w:p w:rsidR="00A51751" w:rsidRPr="00765B30" w:rsidRDefault="00A51751" w:rsidP="00A104BA">
            <w:pPr>
              <w:jc w:val="center"/>
              <w:rPr>
                <w:sz w:val="24"/>
                <w:szCs w:val="24"/>
              </w:rPr>
            </w:pPr>
            <w:r w:rsidRPr="00765B30">
              <w:rPr>
                <w:sz w:val="24"/>
                <w:szCs w:val="24"/>
              </w:rPr>
              <w:t>900,75</w:t>
            </w:r>
          </w:p>
        </w:tc>
        <w:tc>
          <w:tcPr>
            <w:tcW w:w="1276" w:type="dxa"/>
            <w:noWrap/>
            <w:hideMark/>
          </w:tcPr>
          <w:p w:rsidR="00A51751" w:rsidRPr="00765B30" w:rsidRDefault="00A51751" w:rsidP="00A104BA">
            <w:pPr>
              <w:jc w:val="center"/>
              <w:rPr>
                <w:sz w:val="24"/>
                <w:szCs w:val="24"/>
              </w:rPr>
            </w:pPr>
            <w:r w:rsidRPr="00765B30">
              <w:rPr>
                <w:sz w:val="24"/>
                <w:szCs w:val="24"/>
              </w:rPr>
              <w:t>0,00</w:t>
            </w:r>
          </w:p>
        </w:tc>
        <w:tc>
          <w:tcPr>
            <w:tcW w:w="1134" w:type="dxa"/>
            <w:noWrap/>
            <w:hideMark/>
          </w:tcPr>
          <w:p w:rsidR="00A51751" w:rsidRPr="00765B30" w:rsidRDefault="00A51751" w:rsidP="00A104BA">
            <w:pPr>
              <w:jc w:val="center"/>
              <w:rPr>
                <w:sz w:val="24"/>
                <w:szCs w:val="24"/>
              </w:rPr>
            </w:pPr>
            <w:r w:rsidRPr="00765B30">
              <w:rPr>
                <w:sz w:val="24"/>
                <w:szCs w:val="24"/>
              </w:rPr>
              <w:t>0,00</w:t>
            </w: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A104BA">
            <w:pPr>
              <w:jc w:val="center"/>
              <w:rPr>
                <w:sz w:val="24"/>
                <w:szCs w:val="24"/>
              </w:rPr>
            </w:pPr>
            <w:r w:rsidRPr="00765B30">
              <w:rPr>
                <w:sz w:val="24"/>
                <w:szCs w:val="24"/>
              </w:rPr>
              <w:lastRenderedPageBreak/>
              <w:t>1.1.10</w:t>
            </w:r>
            <w:r w:rsidR="00A104BA">
              <w:rPr>
                <w:sz w:val="24"/>
                <w:szCs w:val="24"/>
              </w:rPr>
              <w:t>.</w:t>
            </w:r>
          </w:p>
        </w:tc>
        <w:tc>
          <w:tcPr>
            <w:tcW w:w="1790" w:type="dxa"/>
            <w:vMerge w:val="restart"/>
            <w:hideMark/>
          </w:tcPr>
          <w:p w:rsidR="00A51751" w:rsidRPr="00765B30" w:rsidRDefault="00A51751" w:rsidP="00A104BA">
            <w:pPr>
              <w:jc w:val="both"/>
              <w:rPr>
                <w:sz w:val="24"/>
                <w:szCs w:val="24"/>
              </w:rPr>
            </w:pPr>
            <w:r w:rsidRPr="00765B30">
              <w:rPr>
                <w:sz w:val="24"/>
                <w:szCs w:val="24"/>
              </w:rPr>
              <w:t>Реконструкция сетей вод</w:t>
            </w:r>
            <w:r w:rsidRPr="00765B30">
              <w:rPr>
                <w:sz w:val="24"/>
                <w:szCs w:val="24"/>
              </w:rPr>
              <w:t>о</w:t>
            </w:r>
            <w:r w:rsidRPr="00765B30">
              <w:rPr>
                <w:sz w:val="24"/>
                <w:szCs w:val="24"/>
              </w:rPr>
              <w:t xml:space="preserve">снабжения с закольцовкой трассы </w:t>
            </w:r>
            <w:proofErr w:type="gramStart"/>
            <w:r w:rsidRPr="00765B30">
              <w:rPr>
                <w:sz w:val="24"/>
                <w:szCs w:val="24"/>
              </w:rPr>
              <w:t>в</w:t>
            </w:r>
            <w:proofErr w:type="gramEnd"/>
            <w:r w:rsidRPr="00765B30">
              <w:rPr>
                <w:sz w:val="24"/>
                <w:szCs w:val="24"/>
              </w:rPr>
              <w:t xml:space="preserve"> с.</w:t>
            </w:r>
            <w:r w:rsidR="00A104BA">
              <w:rPr>
                <w:sz w:val="24"/>
                <w:szCs w:val="24"/>
              </w:rPr>
              <w:t xml:space="preserve"> </w:t>
            </w:r>
            <w:r w:rsidRPr="00765B30">
              <w:rPr>
                <w:sz w:val="24"/>
                <w:szCs w:val="24"/>
              </w:rPr>
              <w:t>О</w:t>
            </w:r>
            <w:r w:rsidRPr="00765B30">
              <w:rPr>
                <w:sz w:val="24"/>
                <w:szCs w:val="24"/>
              </w:rPr>
              <w:t>х</w:t>
            </w:r>
            <w:r w:rsidRPr="00765B30">
              <w:rPr>
                <w:sz w:val="24"/>
                <w:szCs w:val="24"/>
              </w:rPr>
              <w:t>теурье</w:t>
            </w:r>
          </w:p>
        </w:tc>
        <w:tc>
          <w:tcPr>
            <w:tcW w:w="1416" w:type="dxa"/>
            <w:vMerge w:val="restart"/>
            <w:hideMark/>
          </w:tcPr>
          <w:p w:rsidR="00A51751" w:rsidRPr="00765B30" w:rsidRDefault="00A104BA" w:rsidP="00A104B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A104BA">
            <w:pPr>
              <w:jc w:val="both"/>
              <w:rPr>
                <w:sz w:val="24"/>
                <w:szCs w:val="24"/>
              </w:rPr>
            </w:pPr>
            <w:r w:rsidRPr="00765B30">
              <w:rPr>
                <w:sz w:val="24"/>
                <w:szCs w:val="24"/>
              </w:rPr>
              <w:t>всего</w:t>
            </w:r>
          </w:p>
        </w:tc>
        <w:tc>
          <w:tcPr>
            <w:tcW w:w="1419" w:type="dxa"/>
            <w:noWrap/>
            <w:hideMark/>
          </w:tcPr>
          <w:p w:rsidR="00A51751" w:rsidRPr="00765B30" w:rsidRDefault="00A51751" w:rsidP="00A104BA">
            <w:pPr>
              <w:jc w:val="center"/>
              <w:rPr>
                <w:sz w:val="24"/>
                <w:szCs w:val="24"/>
              </w:rPr>
            </w:pPr>
            <w:r w:rsidRPr="00765B30">
              <w:rPr>
                <w:sz w:val="24"/>
                <w:szCs w:val="24"/>
              </w:rPr>
              <w:t>1 048,78</w:t>
            </w:r>
          </w:p>
        </w:tc>
        <w:tc>
          <w:tcPr>
            <w:tcW w:w="1613" w:type="dxa"/>
            <w:noWrap/>
            <w:hideMark/>
          </w:tcPr>
          <w:p w:rsidR="00A51751" w:rsidRPr="00765B30" w:rsidRDefault="00A51751" w:rsidP="00A104BA">
            <w:pPr>
              <w:jc w:val="center"/>
              <w:rPr>
                <w:sz w:val="24"/>
                <w:szCs w:val="24"/>
              </w:rPr>
            </w:pPr>
            <w:r w:rsidRPr="00765B30">
              <w:rPr>
                <w:sz w:val="24"/>
                <w:szCs w:val="24"/>
              </w:rPr>
              <w:t>1 048,78</w:t>
            </w:r>
          </w:p>
        </w:tc>
        <w:tc>
          <w:tcPr>
            <w:tcW w:w="1276" w:type="dxa"/>
            <w:noWrap/>
            <w:hideMark/>
          </w:tcPr>
          <w:p w:rsidR="00A51751" w:rsidRPr="00765B30" w:rsidRDefault="00A51751" w:rsidP="00A104BA">
            <w:pPr>
              <w:jc w:val="center"/>
              <w:rPr>
                <w:sz w:val="24"/>
                <w:szCs w:val="24"/>
              </w:rPr>
            </w:pPr>
            <w:r w:rsidRPr="00765B30">
              <w:rPr>
                <w:sz w:val="24"/>
                <w:szCs w:val="24"/>
              </w:rPr>
              <w:t>0,00</w:t>
            </w:r>
          </w:p>
        </w:tc>
        <w:tc>
          <w:tcPr>
            <w:tcW w:w="1134" w:type="dxa"/>
            <w:noWrap/>
            <w:hideMark/>
          </w:tcPr>
          <w:p w:rsidR="00A51751" w:rsidRPr="00765B30" w:rsidRDefault="00A51751" w:rsidP="00A104BA">
            <w:pPr>
              <w:jc w:val="center"/>
              <w:rPr>
                <w:sz w:val="24"/>
                <w:szCs w:val="24"/>
              </w:rPr>
            </w:pPr>
            <w:r w:rsidRPr="00765B30">
              <w:rPr>
                <w:sz w:val="24"/>
                <w:szCs w:val="24"/>
              </w:rPr>
              <w:t>0,00</w:t>
            </w:r>
          </w:p>
        </w:tc>
        <w:tc>
          <w:tcPr>
            <w:tcW w:w="1222" w:type="dxa"/>
            <w:noWrap/>
            <w:hideMark/>
          </w:tcPr>
          <w:p w:rsidR="00A51751" w:rsidRPr="00765B30" w:rsidRDefault="00A51751" w:rsidP="00A104BA">
            <w:pPr>
              <w:jc w:val="center"/>
              <w:rPr>
                <w:sz w:val="24"/>
                <w:szCs w:val="24"/>
              </w:rPr>
            </w:pPr>
            <w:r w:rsidRPr="00765B30">
              <w:rPr>
                <w:sz w:val="24"/>
                <w:szCs w:val="24"/>
              </w:rPr>
              <w:t>0,00</w:t>
            </w:r>
          </w:p>
        </w:tc>
        <w:tc>
          <w:tcPr>
            <w:tcW w:w="1139" w:type="dxa"/>
            <w:noWrap/>
            <w:hideMark/>
          </w:tcPr>
          <w:p w:rsidR="00A51751" w:rsidRPr="00765B30" w:rsidRDefault="00A51751" w:rsidP="00A104BA">
            <w:pPr>
              <w:jc w:val="center"/>
              <w:rPr>
                <w:sz w:val="24"/>
                <w:szCs w:val="24"/>
              </w:rPr>
            </w:pPr>
            <w:r w:rsidRPr="00765B30">
              <w:rPr>
                <w:sz w:val="24"/>
                <w:szCs w:val="24"/>
              </w:rPr>
              <w:t>0,00</w:t>
            </w:r>
          </w:p>
        </w:tc>
        <w:tc>
          <w:tcPr>
            <w:tcW w:w="934" w:type="dxa"/>
            <w:noWrap/>
            <w:hideMark/>
          </w:tcPr>
          <w:p w:rsidR="00A51751" w:rsidRPr="00765B30" w:rsidRDefault="00A51751" w:rsidP="00A104BA">
            <w:pPr>
              <w:jc w:val="center"/>
              <w:rPr>
                <w:sz w:val="24"/>
                <w:szCs w:val="24"/>
              </w:rPr>
            </w:pPr>
            <w:r w:rsidRPr="00765B30">
              <w:rPr>
                <w:sz w:val="24"/>
                <w:szCs w:val="24"/>
              </w:rPr>
              <w:t>0,00</w:t>
            </w:r>
          </w:p>
        </w:tc>
        <w:tc>
          <w:tcPr>
            <w:tcW w:w="993" w:type="dxa"/>
            <w:noWrap/>
            <w:hideMark/>
          </w:tcPr>
          <w:p w:rsidR="00A51751" w:rsidRPr="00765B30" w:rsidRDefault="00A51751" w:rsidP="00A104BA">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A104BA">
            <w:pPr>
              <w:jc w:val="center"/>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A104BA">
            <w:pPr>
              <w:jc w:val="center"/>
              <w:rPr>
                <w:sz w:val="24"/>
                <w:szCs w:val="24"/>
              </w:rPr>
            </w:pPr>
            <w:r w:rsidRPr="00765B30">
              <w:rPr>
                <w:sz w:val="24"/>
                <w:szCs w:val="24"/>
              </w:rPr>
              <w:t>-</w:t>
            </w:r>
          </w:p>
        </w:tc>
        <w:tc>
          <w:tcPr>
            <w:tcW w:w="1613" w:type="dxa"/>
            <w:noWrap/>
            <w:hideMark/>
          </w:tcPr>
          <w:p w:rsidR="00A51751" w:rsidRPr="00765B30" w:rsidRDefault="00A51751" w:rsidP="00A104BA">
            <w:pPr>
              <w:jc w:val="center"/>
              <w:rPr>
                <w:sz w:val="24"/>
                <w:szCs w:val="24"/>
              </w:rPr>
            </w:pPr>
          </w:p>
        </w:tc>
        <w:tc>
          <w:tcPr>
            <w:tcW w:w="1276" w:type="dxa"/>
            <w:noWrap/>
            <w:hideMark/>
          </w:tcPr>
          <w:p w:rsidR="00A51751" w:rsidRPr="00765B30" w:rsidRDefault="00A51751" w:rsidP="00A104BA">
            <w:pPr>
              <w:jc w:val="center"/>
              <w:rPr>
                <w:sz w:val="24"/>
                <w:szCs w:val="24"/>
              </w:rPr>
            </w:pP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A104BA">
            <w:pPr>
              <w:jc w:val="center"/>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района</w:t>
            </w:r>
          </w:p>
        </w:tc>
        <w:tc>
          <w:tcPr>
            <w:tcW w:w="1419" w:type="dxa"/>
            <w:noWrap/>
            <w:hideMark/>
          </w:tcPr>
          <w:p w:rsidR="00A51751" w:rsidRPr="00765B30" w:rsidRDefault="00A51751" w:rsidP="00A104BA">
            <w:pPr>
              <w:jc w:val="center"/>
              <w:rPr>
                <w:sz w:val="24"/>
                <w:szCs w:val="24"/>
              </w:rPr>
            </w:pPr>
            <w:r w:rsidRPr="00765B30">
              <w:rPr>
                <w:sz w:val="24"/>
                <w:szCs w:val="24"/>
              </w:rPr>
              <w:t>1 048,78</w:t>
            </w:r>
          </w:p>
        </w:tc>
        <w:tc>
          <w:tcPr>
            <w:tcW w:w="1613" w:type="dxa"/>
            <w:noWrap/>
            <w:hideMark/>
          </w:tcPr>
          <w:p w:rsidR="00A51751" w:rsidRPr="00765B30" w:rsidRDefault="00A51751" w:rsidP="00A104BA">
            <w:pPr>
              <w:jc w:val="center"/>
              <w:rPr>
                <w:sz w:val="24"/>
                <w:szCs w:val="24"/>
              </w:rPr>
            </w:pPr>
            <w:r w:rsidRPr="00765B30">
              <w:rPr>
                <w:sz w:val="24"/>
                <w:szCs w:val="24"/>
              </w:rPr>
              <w:t>1 048,78</w:t>
            </w:r>
          </w:p>
        </w:tc>
        <w:tc>
          <w:tcPr>
            <w:tcW w:w="1276" w:type="dxa"/>
            <w:noWrap/>
            <w:hideMark/>
          </w:tcPr>
          <w:p w:rsidR="00A51751" w:rsidRPr="00765B30" w:rsidRDefault="00A51751" w:rsidP="00A104BA">
            <w:pPr>
              <w:jc w:val="center"/>
              <w:rPr>
                <w:sz w:val="24"/>
                <w:szCs w:val="24"/>
              </w:rPr>
            </w:pP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A104BA">
            <w:pPr>
              <w:jc w:val="center"/>
              <w:rPr>
                <w:sz w:val="24"/>
                <w:szCs w:val="24"/>
              </w:rPr>
            </w:pPr>
            <w:r w:rsidRPr="00765B30">
              <w:rPr>
                <w:sz w:val="24"/>
                <w:szCs w:val="24"/>
              </w:rPr>
              <w:t>1.1.11</w:t>
            </w:r>
            <w:r w:rsidR="00A104BA">
              <w:rPr>
                <w:sz w:val="24"/>
                <w:szCs w:val="24"/>
              </w:rPr>
              <w:t>.</w:t>
            </w:r>
          </w:p>
        </w:tc>
        <w:tc>
          <w:tcPr>
            <w:tcW w:w="1790" w:type="dxa"/>
            <w:vMerge w:val="restart"/>
            <w:hideMark/>
          </w:tcPr>
          <w:p w:rsidR="00A51751" w:rsidRPr="00765B30" w:rsidRDefault="00A51751" w:rsidP="00A104BA">
            <w:pPr>
              <w:jc w:val="both"/>
              <w:rPr>
                <w:sz w:val="24"/>
                <w:szCs w:val="24"/>
              </w:rPr>
            </w:pPr>
            <w:r w:rsidRPr="00765B30">
              <w:rPr>
                <w:sz w:val="24"/>
                <w:szCs w:val="24"/>
              </w:rPr>
              <w:t>С. Ларьяк</w:t>
            </w:r>
            <w:r w:rsidR="00A104BA">
              <w:rPr>
                <w:sz w:val="24"/>
                <w:szCs w:val="24"/>
              </w:rPr>
              <w:t>: с</w:t>
            </w:r>
            <w:r w:rsidRPr="00765B30">
              <w:rPr>
                <w:sz w:val="24"/>
                <w:szCs w:val="24"/>
              </w:rPr>
              <w:t xml:space="preserve">троительство                                                                                                                                                               </w:t>
            </w:r>
            <w:r w:rsidR="00A104BA">
              <w:rPr>
                <w:sz w:val="24"/>
                <w:szCs w:val="24"/>
              </w:rPr>
              <w:t>к</w:t>
            </w:r>
            <w:r w:rsidRPr="00765B30">
              <w:rPr>
                <w:sz w:val="24"/>
                <w:szCs w:val="24"/>
              </w:rPr>
              <w:t>анализацио</w:t>
            </w:r>
            <w:r w:rsidRPr="00765B30">
              <w:rPr>
                <w:sz w:val="24"/>
                <w:szCs w:val="24"/>
              </w:rPr>
              <w:t>н</w:t>
            </w:r>
            <w:r w:rsidR="00A104BA">
              <w:rPr>
                <w:sz w:val="24"/>
                <w:szCs w:val="24"/>
              </w:rPr>
              <w:t>ных</w:t>
            </w:r>
            <w:r w:rsidRPr="00765B30">
              <w:rPr>
                <w:sz w:val="24"/>
                <w:szCs w:val="24"/>
              </w:rPr>
              <w:t xml:space="preserve"> очистны</w:t>
            </w:r>
            <w:r w:rsidR="00A104BA">
              <w:rPr>
                <w:sz w:val="24"/>
                <w:szCs w:val="24"/>
              </w:rPr>
              <w:t>х</w:t>
            </w:r>
            <w:r w:rsidRPr="00765B30">
              <w:rPr>
                <w:sz w:val="24"/>
                <w:szCs w:val="24"/>
              </w:rPr>
              <w:t xml:space="preserve"> сооружени</w:t>
            </w:r>
            <w:r w:rsidR="00A104BA">
              <w:rPr>
                <w:sz w:val="24"/>
                <w:szCs w:val="24"/>
              </w:rPr>
              <w:t>й</w:t>
            </w:r>
          </w:p>
        </w:tc>
        <w:tc>
          <w:tcPr>
            <w:tcW w:w="1416" w:type="dxa"/>
            <w:vMerge w:val="restart"/>
            <w:hideMark/>
          </w:tcPr>
          <w:p w:rsidR="00A51751" w:rsidRPr="00765B30" w:rsidRDefault="00A104BA" w:rsidP="00A104B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A104BA">
            <w:pPr>
              <w:jc w:val="both"/>
              <w:rPr>
                <w:sz w:val="24"/>
                <w:szCs w:val="24"/>
              </w:rPr>
            </w:pPr>
            <w:r w:rsidRPr="00765B30">
              <w:rPr>
                <w:sz w:val="24"/>
                <w:szCs w:val="24"/>
              </w:rPr>
              <w:t>всего</w:t>
            </w:r>
          </w:p>
        </w:tc>
        <w:tc>
          <w:tcPr>
            <w:tcW w:w="1419" w:type="dxa"/>
            <w:noWrap/>
            <w:hideMark/>
          </w:tcPr>
          <w:p w:rsidR="00A51751" w:rsidRPr="00765B30" w:rsidRDefault="00A51751" w:rsidP="00A104BA">
            <w:pPr>
              <w:jc w:val="center"/>
              <w:rPr>
                <w:sz w:val="24"/>
                <w:szCs w:val="24"/>
              </w:rPr>
            </w:pPr>
            <w:r w:rsidRPr="00765B30">
              <w:rPr>
                <w:sz w:val="24"/>
                <w:szCs w:val="24"/>
              </w:rPr>
              <w:t>16 827,13</w:t>
            </w:r>
          </w:p>
        </w:tc>
        <w:tc>
          <w:tcPr>
            <w:tcW w:w="1613" w:type="dxa"/>
            <w:noWrap/>
            <w:hideMark/>
          </w:tcPr>
          <w:p w:rsidR="00A51751" w:rsidRPr="00765B30" w:rsidRDefault="00A51751" w:rsidP="00A104BA">
            <w:pPr>
              <w:jc w:val="center"/>
              <w:rPr>
                <w:sz w:val="24"/>
                <w:szCs w:val="24"/>
              </w:rPr>
            </w:pPr>
            <w:r w:rsidRPr="00765B30">
              <w:rPr>
                <w:sz w:val="24"/>
                <w:szCs w:val="24"/>
              </w:rPr>
              <w:t>16 827,13</w:t>
            </w:r>
          </w:p>
        </w:tc>
        <w:tc>
          <w:tcPr>
            <w:tcW w:w="1276" w:type="dxa"/>
            <w:noWrap/>
            <w:hideMark/>
          </w:tcPr>
          <w:p w:rsidR="00A51751" w:rsidRPr="00765B30" w:rsidRDefault="00A51751" w:rsidP="00A104BA">
            <w:pPr>
              <w:jc w:val="center"/>
              <w:rPr>
                <w:sz w:val="24"/>
                <w:szCs w:val="24"/>
              </w:rPr>
            </w:pPr>
            <w:r w:rsidRPr="00765B30">
              <w:rPr>
                <w:sz w:val="24"/>
                <w:szCs w:val="24"/>
              </w:rPr>
              <w:t>0,00</w:t>
            </w:r>
          </w:p>
        </w:tc>
        <w:tc>
          <w:tcPr>
            <w:tcW w:w="1134" w:type="dxa"/>
            <w:noWrap/>
            <w:hideMark/>
          </w:tcPr>
          <w:p w:rsidR="00A51751" w:rsidRPr="00765B30" w:rsidRDefault="00A51751" w:rsidP="00A104BA">
            <w:pPr>
              <w:jc w:val="center"/>
              <w:rPr>
                <w:sz w:val="24"/>
                <w:szCs w:val="24"/>
              </w:rPr>
            </w:pPr>
            <w:r w:rsidRPr="00765B30">
              <w:rPr>
                <w:sz w:val="24"/>
                <w:szCs w:val="24"/>
              </w:rPr>
              <w:t>0,00</w:t>
            </w:r>
          </w:p>
        </w:tc>
        <w:tc>
          <w:tcPr>
            <w:tcW w:w="1222" w:type="dxa"/>
            <w:noWrap/>
            <w:hideMark/>
          </w:tcPr>
          <w:p w:rsidR="00A51751" w:rsidRPr="00765B30" w:rsidRDefault="00A51751" w:rsidP="00A104BA">
            <w:pPr>
              <w:jc w:val="center"/>
              <w:rPr>
                <w:sz w:val="24"/>
                <w:szCs w:val="24"/>
              </w:rPr>
            </w:pPr>
            <w:r w:rsidRPr="00765B30">
              <w:rPr>
                <w:sz w:val="24"/>
                <w:szCs w:val="24"/>
              </w:rPr>
              <w:t>0,00</w:t>
            </w:r>
          </w:p>
        </w:tc>
        <w:tc>
          <w:tcPr>
            <w:tcW w:w="1139" w:type="dxa"/>
            <w:noWrap/>
            <w:hideMark/>
          </w:tcPr>
          <w:p w:rsidR="00A51751" w:rsidRPr="00765B30" w:rsidRDefault="00A51751" w:rsidP="00A104BA">
            <w:pPr>
              <w:jc w:val="center"/>
              <w:rPr>
                <w:sz w:val="24"/>
                <w:szCs w:val="24"/>
              </w:rPr>
            </w:pPr>
            <w:r w:rsidRPr="00765B30">
              <w:rPr>
                <w:sz w:val="24"/>
                <w:szCs w:val="24"/>
              </w:rPr>
              <w:t>0,00</w:t>
            </w:r>
          </w:p>
        </w:tc>
        <w:tc>
          <w:tcPr>
            <w:tcW w:w="934" w:type="dxa"/>
            <w:noWrap/>
            <w:hideMark/>
          </w:tcPr>
          <w:p w:rsidR="00A51751" w:rsidRPr="00765B30" w:rsidRDefault="00A51751" w:rsidP="00A104BA">
            <w:pPr>
              <w:jc w:val="center"/>
              <w:rPr>
                <w:sz w:val="24"/>
                <w:szCs w:val="24"/>
              </w:rPr>
            </w:pPr>
            <w:r w:rsidRPr="00765B30">
              <w:rPr>
                <w:sz w:val="24"/>
                <w:szCs w:val="24"/>
              </w:rPr>
              <w:t>0,00</w:t>
            </w:r>
          </w:p>
        </w:tc>
        <w:tc>
          <w:tcPr>
            <w:tcW w:w="993" w:type="dxa"/>
            <w:noWrap/>
            <w:hideMark/>
          </w:tcPr>
          <w:p w:rsidR="00A51751" w:rsidRPr="00765B30" w:rsidRDefault="00A51751" w:rsidP="00A104BA">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A104BA">
            <w:pPr>
              <w:jc w:val="center"/>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A104BA">
            <w:pPr>
              <w:jc w:val="center"/>
              <w:rPr>
                <w:sz w:val="24"/>
                <w:szCs w:val="24"/>
              </w:rPr>
            </w:pPr>
            <w:r w:rsidRPr="00765B30">
              <w:rPr>
                <w:sz w:val="24"/>
                <w:szCs w:val="24"/>
              </w:rPr>
              <w:t>13 454,00</w:t>
            </w:r>
          </w:p>
        </w:tc>
        <w:tc>
          <w:tcPr>
            <w:tcW w:w="1613" w:type="dxa"/>
            <w:noWrap/>
            <w:hideMark/>
          </w:tcPr>
          <w:p w:rsidR="00A51751" w:rsidRPr="00765B30" w:rsidRDefault="00A51751" w:rsidP="00A104BA">
            <w:pPr>
              <w:jc w:val="center"/>
              <w:rPr>
                <w:sz w:val="24"/>
                <w:szCs w:val="24"/>
              </w:rPr>
            </w:pPr>
            <w:r w:rsidRPr="00765B30">
              <w:rPr>
                <w:sz w:val="24"/>
                <w:szCs w:val="24"/>
              </w:rPr>
              <w:t>13 454,00</w:t>
            </w:r>
          </w:p>
        </w:tc>
        <w:tc>
          <w:tcPr>
            <w:tcW w:w="1276" w:type="dxa"/>
            <w:noWrap/>
            <w:hideMark/>
          </w:tcPr>
          <w:p w:rsidR="00A51751" w:rsidRPr="00765B30" w:rsidRDefault="00A51751" w:rsidP="00A104BA">
            <w:pPr>
              <w:jc w:val="center"/>
              <w:rPr>
                <w:sz w:val="24"/>
                <w:szCs w:val="24"/>
              </w:rPr>
            </w:pP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A104BA">
            <w:pPr>
              <w:jc w:val="center"/>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района</w:t>
            </w:r>
          </w:p>
        </w:tc>
        <w:tc>
          <w:tcPr>
            <w:tcW w:w="1419" w:type="dxa"/>
            <w:noWrap/>
            <w:hideMark/>
          </w:tcPr>
          <w:p w:rsidR="00A51751" w:rsidRPr="00765B30" w:rsidRDefault="00A51751" w:rsidP="00A104BA">
            <w:pPr>
              <w:jc w:val="center"/>
              <w:rPr>
                <w:sz w:val="24"/>
                <w:szCs w:val="24"/>
              </w:rPr>
            </w:pPr>
            <w:r w:rsidRPr="00765B30">
              <w:rPr>
                <w:sz w:val="24"/>
                <w:szCs w:val="24"/>
              </w:rPr>
              <w:t>3 373,13</w:t>
            </w:r>
          </w:p>
        </w:tc>
        <w:tc>
          <w:tcPr>
            <w:tcW w:w="1613" w:type="dxa"/>
            <w:noWrap/>
            <w:hideMark/>
          </w:tcPr>
          <w:p w:rsidR="00A51751" w:rsidRPr="00765B30" w:rsidRDefault="00A51751" w:rsidP="00A104BA">
            <w:pPr>
              <w:jc w:val="center"/>
              <w:rPr>
                <w:sz w:val="24"/>
                <w:szCs w:val="24"/>
              </w:rPr>
            </w:pPr>
            <w:r w:rsidRPr="00765B30">
              <w:rPr>
                <w:sz w:val="24"/>
                <w:szCs w:val="24"/>
              </w:rPr>
              <w:t>3 373,13</w:t>
            </w:r>
          </w:p>
        </w:tc>
        <w:tc>
          <w:tcPr>
            <w:tcW w:w="1276" w:type="dxa"/>
            <w:noWrap/>
            <w:hideMark/>
          </w:tcPr>
          <w:p w:rsidR="00A51751" w:rsidRPr="00765B30" w:rsidRDefault="00A51751" w:rsidP="00A104BA">
            <w:pPr>
              <w:jc w:val="center"/>
              <w:rPr>
                <w:sz w:val="24"/>
                <w:szCs w:val="24"/>
              </w:rPr>
            </w:pP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A104BA">
            <w:pPr>
              <w:jc w:val="center"/>
              <w:rPr>
                <w:sz w:val="24"/>
                <w:szCs w:val="24"/>
              </w:rPr>
            </w:pPr>
            <w:r w:rsidRPr="00765B30">
              <w:rPr>
                <w:sz w:val="24"/>
                <w:szCs w:val="24"/>
              </w:rPr>
              <w:t>1.1.12</w:t>
            </w:r>
            <w:r w:rsidR="00A104BA">
              <w:rPr>
                <w:sz w:val="24"/>
                <w:szCs w:val="24"/>
              </w:rPr>
              <w:t>.</w:t>
            </w:r>
          </w:p>
        </w:tc>
        <w:tc>
          <w:tcPr>
            <w:tcW w:w="1790" w:type="dxa"/>
            <w:vMerge w:val="restart"/>
            <w:hideMark/>
          </w:tcPr>
          <w:p w:rsidR="00A51751" w:rsidRPr="00765B30" w:rsidRDefault="00A51751" w:rsidP="00A104BA">
            <w:pPr>
              <w:jc w:val="both"/>
              <w:rPr>
                <w:sz w:val="24"/>
                <w:szCs w:val="24"/>
              </w:rPr>
            </w:pPr>
            <w:r w:rsidRPr="00765B30">
              <w:rPr>
                <w:sz w:val="24"/>
                <w:szCs w:val="24"/>
              </w:rPr>
              <w:t>С. Покур</w:t>
            </w:r>
            <w:r w:rsidR="00A104BA">
              <w:rPr>
                <w:sz w:val="24"/>
                <w:szCs w:val="24"/>
              </w:rPr>
              <w:t>: с</w:t>
            </w:r>
            <w:r w:rsidRPr="00765B30">
              <w:rPr>
                <w:sz w:val="24"/>
                <w:szCs w:val="24"/>
              </w:rPr>
              <w:t xml:space="preserve">троительство                                                                                                                                                              </w:t>
            </w:r>
            <w:r w:rsidR="00A104BA">
              <w:rPr>
                <w:sz w:val="24"/>
                <w:szCs w:val="24"/>
              </w:rPr>
              <w:t>к</w:t>
            </w:r>
            <w:r w:rsidRPr="00765B30">
              <w:rPr>
                <w:sz w:val="24"/>
                <w:szCs w:val="24"/>
              </w:rPr>
              <w:t>анализацио</w:t>
            </w:r>
            <w:r w:rsidRPr="00765B30">
              <w:rPr>
                <w:sz w:val="24"/>
                <w:szCs w:val="24"/>
              </w:rPr>
              <w:t>н</w:t>
            </w:r>
            <w:r w:rsidRPr="00765B30">
              <w:rPr>
                <w:sz w:val="24"/>
                <w:szCs w:val="24"/>
              </w:rPr>
              <w:t>ны</w:t>
            </w:r>
            <w:r w:rsidR="00A104BA">
              <w:rPr>
                <w:sz w:val="24"/>
                <w:szCs w:val="24"/>
              </w:rPr>
              <w:t>х</w:t>
            </w:r>
            <w:r w:rsidRPr="00765B30">
              <w:rPr>
                <w:sz w:val="24"/>
                <w:szCs w:val="24"/>
              </w:rPr>
              <w:t xml:space="preserve"> очист</w:t>
            </w:r>
            <w:r w:rsidR="00A104BA">
              <w:rPr>
                <w:sz w:val="24"/>
                <w:szCs w:val="24"/>
              </w:rPr>
              <w:t>ных</w:t>
            </w:r>
            <w:r w:rsidRPr="00765B30">
              <w:rPr>
                <w:sz w:val="24"/>
                <w:szCs w:val="24"/>
              </w:rPr>
              <w:t xml:space="preserve"> сооружени</w:t>
            </w:r>
            <w:r w:rsidR="00A104BA">
              <w:rPr>
                <w:sz w:val="24"/>
                <w:szCs w:val="24"/>
              </w:rPr>
              <w:t>й</w:t>
            </w:r>
          </w:p>
        </w:tc>
        <w:tc>
          <w:tcPr>
            <w:tcW w:w="1416" w:type="dxa"/>
            <w:vMerge w:val="restart"/>
            <w:hideMark/>
          </w:tcPr>
          <w:p w:rsidR="00A51751" w:rsidRPr="00765B30" w:rsidRDefault="00A104BA" w:rsidP="00A104B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sidR="00A51751" w:rsidRPr="00765B30">
              <w:rPr>
                <w:sz w:val="24"/>
                <w:szCs w:val="24"/>
              </w:rPr>
              <w:t>ние</w:t>
            </w:r>
            <w:r>
              <w:rPr>
                <w:sz w:val="24"/>
                <w:szCs w:val="24"/>
              </w:rPr>
              <w:t xml:space="preserve"> </w:t>
            </w:r>
            <w:r>
              <w:rPr>
                <w:sz w:val="24"/>
                <w:szCs w:val="24"/>
              </w:rPr>
              <w:lastRenderedPageBreak/>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A104BA">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A104BA">
            <w:pPr>
              <w:jc w:val="center"/>
              <w:rPr>
                <w:sz w:val="24"/>
                <w:szCs w:val="24"/>
              </w:rPr>
            </w:pPr>
            <w:r w:rsidRPr="00765B30">
              <w:rPr>
                <w:sz w:val="24"/>
                <w:szCs w:val="24"/>
              </w:rPr>
              <w:t>20 455,01</w:t>
            </w:r>
          </w:p>
        </w:tc>
        <w:tc>
          <w:tcPr>
            <w:tcW w:w="1613" w:type="dxa"/>
            <w:noWrap/>
            <w:hideMark/>
          </w:tcPr>
          <w:p w:rsidR="00A51751" w:rsidRPr="00765B30" w:rsidRDefault="00A51751" w:rsidP="00A104BA">
            <w:pPr>
              <w:jc w:val="center"/>
              <w:rPr>
                <w:sz w:val="24"/>
                <w:szCs w:val="24"/>
              </w:rPr>
            </w:pPr>
            <w:r w:rsidRPr="00765B30">
              <w:rPr>
                <w:sz w:val="24"/>
                <w:szCs w:val="24"/>
              </w:rPr>
              <w:t>18 804,81</w:t>
            </w:r>
          </w:p>
        </w:tc>
        <w:tc>
          <w:tcPr>
            <w:tcW w:w="1276" w:type="dxa"/>
            <w:noWrap/>
            <w:hideMark/>
          </w:tcPr>
          <w:p w:rsidR="00A51751" w:rsidRPr="00765B30" w:rsidRDefault="00A51751" w:rsidP="00A104BA">
            <w:pPr>
              <w:jc w:val="center"/>
              <w:rPr>
                <w:sz w:val="24"/>
                <w:szCs w:val="24"/>
              </w:rPr>
            </w:pPr>
            <w:r w:rsidRPr="00765B30">
              <w:rPr>
                <w:sz w:val="24"/>
                <w:szCs w:val="24"/>
              </w:rPr>
              <w:t>1 650,20</w:t>
            </w:r>
          </w:p>
        </w:tc>
        <w:tc>
          <w:tcPr>
            <w:tcW w:w="1134" w:type="dxa"/>
            <w:noWrap/>
            <w:hideMark/>
          </w:tcPr>
          <w:p w:rsidR="00A51751" w:rsidRPr="00765B30" w:rsidRDefault="00A51751" w:rsidP="00A104BA">
            <w:pPr>
              <w:jc w:val="center"/>
              <w:rPr>
                <w:sz w:val="24"/>
                <w:szCs w:val="24"/>
              </w:rPr>
            </w:pPr>
            <w:r w:rsidRPr="00765B30">
              <w:rPr>
                <w:sz w:val="24"/>
                <w:szCs w:val="24"/>
              </w:rPr>
              <w:t>0,00</w:t>
            </w:r>
          </w:p>
        </w:tc>
        <w:tc>
          <w:tcPr>
            <w:tcW w:w="1222" w:type="dxa"/>
            <w:noWrap/>
            <w:hideMark/>
          </w:tcPr>
          <w:p w:rsidR="00A51751" w:rsidRPr="00765B30" w:rsidRDefault="00A51751" w:rsidP="00A104BA">
            <w:pPr>
              <w:jc w:val="center"/>
              <w:rPr>
                <w:sz w:val="24"/>
                <w:szCs w:val="24"/>
              </w:rPr>
            </w:pPr>
            <w:r w:rsidRPr="00765B30">
              <w:rPr>
                <w:sz w:val="24"/>
                <w:szCs w:val="24"/>
              </w:rPr>
              <w:t>0,00</w:t>
            </w:r>
          </w:p>
        </w:tc>
        <w:tc>
          <w:tcPr>
            <w:tcW w:w="1139" w:type="dxa"/>
            <w:noWrap/>
            <w:hideMark/>
          </w:tcPr>
          <w:p w:rsidR="00A51751" w:rsidRPr="00765B30" w:rsidRDefault="00A51751" w:rsidP="00A104BA">
            <w:pPr>
              <w:jc w:val="center"/>
              <w:rPr>
                <w:sz w:val="24"/>
                <w:szCs w:val="24"/>
              </w:rPr>
            </w:pPr>
            <w:r w:rsidRPr="00765B30">
              <w:rPr>
                <w:sz w:val="24"/>
                <w:szCs w:val="24"/>
              </w:rPr>
              <w:t>0,00</w:t>
            </w:r>
          </w:p>
        </w:tc>
        <w:tc>
          <w:tcPr>
            <w:tcW w:w="934" w:type="dxa"/>
            <w:noWrap/>
            <w:hideMark/>
          </w:tcPr>
          <w:p w:rsidR="00A51751" w:rsidRPr="00765B30" w:rsidRDefault="00A51751" w:rsidP="00A104BA">
            <w:pPr>
              <w:jc w:val="center"/>
              <w:rPr>
                <w:sz w:val="24"/>
                <w:szCs w:val="24"/>
              </w:rPr>
            </w:pPr>
            <w:r w:rsidRPr="00765B30">
              <w:rPr>
                <w:sz w:val="24"/>
                <w:szCs w:val="24"/>
              </w:rPr>
              <w:t>0,00</w:t>
            </w:r>
          </w:p>
        </w:tc>
        <w:tc>
          <w:tcPr>
            <w:tcW w:w="993" w:type="dxa"/>
            <w:noWrap/>
            <w:hideMark/>
          </w:tcPr>
          <w:p w:rsidR="00A51751" w:rsidRPr="00765B30" w:rsidRDefault="00A51751" w:rsidP="00A104BA">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A104BA">
            <w:pPr>
              <w:jc w:val="center"/>
              <w:rPr>
                <w:sz w:val="24"/>
                <w:szCs w:val="24"/>
              </w:rPr>
            </w:pPr>
            <w:r w:rsidRPr="00765B30">
              <w:rPr>
                <w:sz w:val="24"/>
                <w:szCs w:val="24"/>
              </w:rPr>
              <w:t>15 964,00</w:t>
            </w:r>
          </w:p>
        </w:tc>
        <w:tc>
          <w:tcPr>
            <w:tcW w:w="1613" w:type="dxa"/>
            <w:noWrap/>
            <w:hideMark/>
          </w:tcPr>
          <w:p w:rsidR="00A51751" w:rsidRPr="00765B30" w:rsidRDefault="00A51751" w:rsidP="00A104BA">
            <w:pPr>
              <w:jc w:val="center"/>
              <w:rPr>
                <w:sz w:val="24"/>
                <w:szCs w:val="24"/>
              </w:rPr>
            </w:pPr>
            <w:r w:rsidRPr="00765B30">
              <w:rPr>
                <w:sz w:val="24"/>
                <w:szCs w:val="24"/>
              </w:rPr>
              <w:t>15 964,00</w:t>
            </w:r>
          </w:p>
        </w:tc>
        <w:tc>
          <w:tcPr>
            <w:tcW w:w="1276" w:type="dxa"/>
            <w:noWrap/>
            <w:hideMark/>
          </w:tcPr>
          <w:p w:rsidR="00A51751" w:rsidRPr="00765B30" w:rsidRDefault="00A51751" w:rsidP="00A104BA">
            <w:pPr>
              <w:jc w:val="center"/>
              <w:rPr>
                <w:sz w:val="24"/>
                <w:szCs w:val="24"/>
              </w:rPr>
            </w:pPr>
          </w:p>
        </w:tc>
        <w:tc>
          <w:tcPr>
            <w:tcW w:w="1134" w:type="dxa"/>
            <w:noWrap/>
            <w:hideMark/>
          </w:tcPr>
          <w:p w:rsidR="00A51751" w:rsidRPr="00765B30" w:rsidRDefault="00A51751" w:rsidP="00A104BA">
            <w:pPr>
              <w:jc w:val="center"/>
              <w:rPr>
                <w:sz w:val="24"/>
                <w:szCs w:val="24"/>
              </w:rPr>
            </w:pPr>
          </w:p>
        </w:tc>
        <w:tc>
          <w:tcPr>
            <w:tcW w:w="1222" w:type="dxa"/>
            <w:noWrap/>
            <w:hideMark/>
          </w:tcPr>
          <w:p w:rsidR="00A51751" w:rsidRPr="00765B30" w:rsidRDefault="00A51751" w:rsidP="00A104BA">
            <w:pPr>
              <w:jc w:val="center"/>
              <w:rPr>
                <w:sz w:val="24"/>
                <w:szCs w:val="24"/>
              </w:rPr>
            </w:pPr>
          </w:p>
        </w:tc>
        <w:tc>
          <w:tcPr>
            <w:tcW w:w="1139" w:type="dxa"/>
            <w:noWrap/>
            <w:hideMark/>
          </w:tcPr>
          <w:p w:rsidR="00A51751" w:rsidRPr="00765B30" w:rsidRDefault="00A51751" w:rsidP="00A104BA">
            <w:pPr>
              <w:jc w:val="center"/>
              <w:rPr>
                <w:sz w:val="24"/>
                <w:szCs w:val="24"/>
              </w:rPr>
            </w:pPr>
          </w:p>
        </w:tc>
        <w:tc>
          <w:tcPr>
            <w:tcW w:w="934" w:type="dxa"/>
            <w:noWrap/>
            <w:hideMark/>
          </w:tcPr>
          <w:p w:rsidR="00A51751" w:rsidRPr="00765B30" w:rsidRDefault="00A51751" w:rsidP="00A104BA">
            <w:pPr>
              <w:jc w:val="center"/>
              <w:rPr>
                <w:sz w:val="24"/>
                <w:szCs w:val="24"/>
              </w:rPr>
            </w:pPr>
          </w:p>
        </w:tc>
        <w:tc>
          <w:tcPr>
            <w:tcW w:w="993" w:type="dxa"/>
            <w:noWrap/>
            <w:hideMark/>
          </w:tcPr>
          <w:p w:rsidR="00A51751" w:rsidRPr="00765B30" w:rsidRDefault="00A51751" w:rsidP="00A104B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района</w:t>
            </w:r>
          </w:p>
        </w:tc>
        <w:tc>
          <w:tcPr>
            <w:tcW w:w="1419" w:type="dxa"/>
            <w:noWrap/>
            <w:hideMark/>
          </w:tcPr>
          <w:p w:rsidR="00A51751" w:rsidRPr="00765B30" w:rsidRDefault="00A51751" w:rsidP="00606AF1">
            <w:pPr>
              <w:jc w:val="center"/>
              <w:rPr>
                <w:sz w:val="24"/>
                <w:szCs w:val="24"/>
              </w:rPr>
            </w:pPr>
            <w:r w:rsidRPr="00765B30">
              <w:rPr>
                <w:sz w:val="24"/>
                <w:szCs w:val="24"/>
              </w:rPr>
              <w:t>4 491,01</w:t>
            </w:r>
          </w:p>
        </w:tc>
        <w:tc>
          <w:tcPr>
            <w:tcW w:w="1613" w:type="dxa"/>
            <w:noWrap/>
            <w:hideMark/>
          </w:tcPr>
          <w:p w:rsidR="00A51751" w:rsidRPr="00765B30" w:rsidRDefault="00A51751" w:rsidP="00606AF1">
            <w:pPr>
              <w:jc w:val="center"/>
              <w:rPr>
                <w:sz w:val="24"/>
                <w:szCs w:val="24"/>
              </w:rPr>
            </w:pPr>
            <w:r w:rsidRPr="00765B30">
              <w:rPr>
                <w:sz w:val="24"/>
                <w:szCs w:val="24"/>
              </w:rPr>
              <w:t>2 840,81</w:t>
            </w:r>
          </w:p>
        </w:tc>
        <w:tc>
          <w:tcPr>
            <w:tcW w:w="1276" w:type="dxa"/>
            <w:noWrap/>
            <w:hideMark/>
          </w:tcPr>
          <w:p w:rsidR="00A51751" w:rsidRPr="00765B30" w:rsidRDefault="00A51751" w:rsidP="00606AF1">
            <w:pPr>
              <w:jc w:val="center"/>
              <w:rPr>
                <w:sz w:val="24"/>
                <w:szCs w:val="24"/>
              </w:rPr>
            </w:pPr>
            <w:r w:rsidRPr="00765B30">
              <w:rPr>
                <w:sz w:val="24"/>
                <w:szCs w:val="24"/>
              </w:rPr>
              <w:t>1 650,20</w:t>
            </w: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A104BA">
            <w:pPr>
              <w:jc w:val="both"/>
              <w:rPr>
                <w:sz w:val="24"/>
                <w:szCs w:val="24"/>
              </w:rPr>
            </w:pPr>
            <w:r w:rsidRPr="00765B30">
              <w:rPr>
                <w:sz w:val="24"/>
                <w:szCs w:val="24"/>
              </w:rPr>
              <w:lastRenderedPageBreak/>
              <w:t>1.1.13</w:t>
            </w:r>
            <w:r w:rsidR="00A104BA">
              <w:rPr>
                <w:sz w:val="24"/>
                <w:szCs w:val="24"/>
              </w:rPr>
              <w:t>.</w:t>
            </w:r>
          </w:p>
        </w:tc>
        <w:tc>
          <w:tcPr>
            <w:tcW w:w="1790" w:type="dxa"/>
            <w:vMerge w:val="restart"/>
            <w:hideMark/>
          </w:tcPr>
          <w:p w:rsidR="00A51751" w:rsidRPr="00765B30" w:rsidRDefault="00A51751" w:rsidP="00A104BA">
            <w:pPr>
              <w:jc w:val="both"/>
              <w:rPr>
                <w:sz w:val="24"/>
                <w:szCs w:val="24"/>
              </w:rPr>
            </w:pPr>
            <w:r w:rsidRPr="00765B30">
              <w:rPr>
                <w:sz w:val="24"/>
                <w:szCs w:val="24"/>
              </w:rPr>
              <w:t>С. Охтеурье</w:t>
            </w:r>
            <w:r w:rsidR="00A104BA">
              <w:rPr>
                <w:sz w:val="24"/>
                <w:szCs w:val="24"/>
              </w:rPr>
              <w:t xml:space="preserve">: </w:t>
            </w:r>
            <w:proofErr w:type="spellStart"/>
            <w:r w:rsidR="00A104BA">
              <w:rPr>
                <w:sz w:val="24"/>
                <w:szCs w:val="24"/>
              </w:rPr>
              <w:t>б</w:t>
            </w:r>
            <w:r w:rsidRPr="00765B30">
              <w:rPr>
                <w:sz w:val="24"/>
                <w:szCs w:val="24"/>
              </w:rPr>
              <w:t>ерегоукре</w:t>
            </w:r>
            <w:r w:rsidRPr="00765B30">
              <w:rPr>
                <w:sz w:val="24"/>
                <w:szCs w:val="24"/>
              </w:rPr>
              <w:t>п</w:t>
            </w:r>
            <w:r w:rsidRPr="00765B30">
              <w:rPr>
                <w:sz w:val="24"/>
                <w:szCs w:val="24"/>
              </w:rPr>
              <w:t>ление</w:t>
            </w:r>
            <w:proofErr w:type="spellEnd"/>
            <w:r w:rsidRPr="00765B30">
              <w:rPr>
                <w:sz w:val="24"/>
                <w:szCs w:val="24"/>
              </w:rPr>
              <w:t xml:space="preserve"> р. Вах</w:t>
            </w:r>
          </w:p>
        </w:tc>
        <w:tc>
          <w:tcPr>
            <w:tcW w:w="1416" w:type="dxa"/>
            <w:vMerge w:val="restart"/>
            <w:hideMark/>
          </w:tcPr>
          <w:p w:rsidR="00A51751" w:rsidRPr="00765B30" w:rsidRDefault="00A104BA" w:rsidP="00A104B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A104BA">
            <w:pPr>
              <w:jc w:val="both"/>
              <w:rPr>
                <w:sz w:val="24"/>
                <w:szCs w:val="24"/>
              </w:rPr>
            </w:pPr>
            <w:r w:rsidRPr="00765B30">
              <w:rPr>
                <w:sz w:val="24"/>
                <w:szCs w:val="24"/>
              </w:rPr>
              <w:t>всего</w:t>
            </w:r>
          </w:p>
        </w:tc>
        <w:tc>
          <w:tcPr>
            <w:tcW w:w="1419" w:type="dxa"/>
            <w:noWrap/>
            <w:hideMark/>
          </w:tcPr>
          <w:p w:rsidR="00A51751" w:rsidRPr="00765B30" w:rsidRDefault="00A51751" w:rsidP="00606AF1">
            <w:pPr>
              <w:jc w:val="center"/>
              <w:rPr>
                <w:sz w:val="24"/>
                <w:szCs w:val="24"/>
              </w:rPr>
            </w:pPr>
            <w:r w:rsidRPr="00765B30">
              <w:rPr>
                <w:sz w:val="24"/>
                <w:szCs w:val="24"/>
              </w:rPr>
              <w:t>-</w:t>
            </w:r>
          </w:p>
        </w:tc>
        <w:tc>
          <w:tcPr>
            <w:tcW w:w="1613" w:type="dxa"/>
            <w:noWrap/>
            <w:hideMark/>
          </w:tcPr>
          <w:p w:rsidR="00A51751" w:rsidRPr="00765B30" w:rsidRDefault="00A51751" w:rsidP="00606AF1">
            <w:pPr>
              <w:jc w:val="center"/>
              <w:rPr>
                <w:sz w:val="24"/>
                <w:szCs w:val="24"/>
              </w:rPr>
            </w:pPr>
            <w:r w:rsidRPr="00765B30">
              <w:rPr>
                <w:sz w:val="24"/>
                <w:szCs w:val="24"/>
              </w:rPr>
              <w:t>-</w:t>
            </w:r>
          </w:p>
        </w:tc>
        <w:tc>
          <w:tcPr>
            <w:tcW w:w="1276" w:type="dxa"/>
            <w:noWrap/>
            <w:hideMark/>
          </w:tcPr>
          <w:p w:rsidR="00A51751" w:rsidRPr="00765B30" w:rsidRDefault="00A51751" w:rsidP="00606AF1">
            <w:pPr>
              <w:jc w:val="center"/>
              <w:rPr>
                <w:sz w:val="24"/>
                <w:szCs w:val="24"/>
              </w:rPr>
            </w:pPr>
            <w:r w:rsidRPr="00765B30">
              <w:rPr>
                <w:sz w:val="24"/>
                <w:szCs w:val="24"/>
              </w:rPr>
              <w:t>0,00</w:t>
            </w:r>
          </w:p>
        </w:tc>
        <w:tc>
          <w:tcPr>
            <w:tcW w:w="1134" w:type="dxa"/>
            <w:noWrap/>
            <w:hideMark/>
          </w:tcPr>
          <w:p w:rsidR="00A51751" w:rsidRPr="00765B30" w:rsidRDefault="00A51751" w:rsidP="00606AF1">
            <w:pPr>
              <w:jc w:val="center"/>
              <w:rPr>
                <w:sz w:val="24"/>
                <w:szCs w:val="24"/>
              </w:rPr>
            </w:pPr>
            <w:r w:rsidRPr="00765B30">
              <w:rPr>
                <w:sz w:val="24"/>
                <w:szCs w:val="24"/>
              </w:rPr>
              <w:t>0,00</w:t>
            </w:r>
          </w:p>
        </w:tc>
        <w:tc>
          <w:tcPr>
            <w:tcW w:w="1222" w:type="dxa"/>
            <w:noWrap/>
            <w:hideMark/>
          </w:tcPr>
          <w:p w:rsidR="00A51751" w:rsidRPr="00765B30" w:rsidRDefault="00A51751" w:rsidP="00606AF1">
            <w:pPr>
              <w:jc w:val="center"/>
              <w:rPr>
                <w:sz w:val="24"/>
                <w:szCs w:val="24"/>
              </w:rPr>
            </w:pPr>
            <w:r w:rsidRPr="00765B30">
              <w:rPr>
                <w:sz w:val="24"/>
                <w:szCs w:val="24"/>
              </w:rPr>
              <w:t>0,00</w:t>
            </w:r>
          </w:p>
        </w:tc>
        <w:tc>
          <w:tcPr>
            <w:tcW w:w="1139" w:type="dxa"/>
            <w:noWrap/>
            <w:hideMark/>
          </w:tcPr>
          <w:p w:rsidR="00A51751" w:rsidRPr="00765B30" w:rsidRDefault="00A51751" w:rsidP="00606AF1">
            <w:pPr>
              <w:jc w:val="center"/>
              <w:rPr>
                <w:sz w:val="24"/>
                <w:szCs w:val="24"/>
              </w:rPr>
            </w:pPr>
            <w:r w:rsidRPr="00765B30">
              <w:rPr>
                <w:sz w:val="24"/>
                <w:szCs w:val="24"/>
              </w:rPr>
              <w:t>0,00</w:t>
            </w:r>
          </w:p>
        </w:tc>
        <w:tc>
          <w:tcPr>
            <w:tcW w:w="934" w:type="dxa"/>
            <w:noWrap/>
            <w:hideMark/>
          </w:tcPr>
          <w:p w:rsidR="00A51751" w:rsidRPr="00765B30" w:rsidRDefault="00A51751" w:rsidP="00606AF1">
            <w:pPr>
              <w:jc w:val="center"/>
              <w:rPr>
                <w:sz w:val="24"/>
                <w:szCs w:val="24"/>
              </w:rPr>
            </w:pPr>
            <w:r w:rsidRPr="00765B30">
              <w:rPr>
                <w:sz w:val="24"/>
                <w:szCs w:val="24"/>
              </w:rPr>
              <w:t>0,00</w:t>
            </w:r>
          </w:p>
        </w:tc>
        <w:tc>
          <w:tcPr>
            <w:tcW w:w="993" w:type="dxa"/>
            <w:noWrap/>
            <w:hideMark/>
          </w:tcPr>
          <w:p w:rsidR="00A51751" w:rsidRPr="00765B30" w:rsidRDefault="00A51751" w:rsidP="00606AF1">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A104BA">
            <w:pPr>
              <w:jc w:val="both"/>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606AF1">
            <w:pPr>
              <w:jc w:val="center"/>
              <w:rPr>
                <w:sz w:val="24"/>
                <w:szCs w:val="24"/>
              </w:rPr>
            </w:pPr>
            <w:r w:rsidRPr="00765B30">
              <w:rPr>
                <w:sz w:val="24"/>
                <w:szCs w:val="24"/>
              </w:rPr>
              <w:t>-</w:t>
            </w:r>
          </w:p>
        </w:tc>
        <w:tc>
          <w:tcPr>
            <w:tcW w:w="1613" w:type="dxa"/>
            <w:noWrap/>
            <w:hideMark/>
          </w:tcPr>
          <w:p w:rsidR="00A51751" w:rsidRPr="00765B30" w:rsidRDefault="00A51751" w:rsidP="00606AF1">
            <w:pPr>
              <w:jc w:val="center"/>
              <w:rPr>
                <w:sz w:val="24"/>
                <w:szCs w:val="24"/>
              </w:rPr>
            </w:pP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A104BA">
            <w:pPr>
              <w:jc w:val="both"/>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района</w:t>
            </w:r>
          </w:p>
        </w:tc>
        <w:tc>
          <w:tcPr>
            <w:tcW w:w="1419" w:type="dxa"/>
            <w:noWrap/>
            <w:hideMark/>
          </w:tcPr>
          <w:p w:rsidR="00A51751" w:rsidRPr="00765B30" w:rsidRDefault="00A51751" w:rsidP="00606AF1">
            <w:pPr>
              <w:jc w:val="center"/>
              <w:rPr>
                <w:sz w:val="24"/>
                <w:szCs w:val="24"/>
              </w:rPr>
            </w:pPr>
            <w:r w:rsidRPr="00765B30">
              <w:rPr>
                <w:sz w:val="24"/>
                <w:szCs w:val="24"/>
              </w:rPr>
              <w:t>-</w:t>
            </w:r>
          </w:p>
        </w:tc>
        <w:tc>
          <w:tcPr>
            <w:tcW w:w="1613" w:type="dxa"/>
            <w:noWrap/>
            <w:hideMark/>
          </w:tcPr>
          <w:p w:rsidR="00A51751" w:rsidRPr="00765B30" w:rsidRDefault="00A51751" w:rsidP="00606AF1">
            <w:pPr>
              <w:jc w:val="center"/>
              <w:rPr>
                <w:sz w:val="24"/>
                <w:szCs w:val="24"/>
              </w:rPr>
            </w:pPr>
            <w:r w:rsidRPr="00765B30">
              <w:rPr>
                <w:sz w:val="24"/>
                <w:szCs w:val="24"/>
              </w:rPr>
              <w:t>-</w:t>
            </w: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A104BA">
            <w:pPr>
              <w:jc w:val="both"/>
              <w:rPr>
                <w:sz w:val="24"/>
                <w:szCs w:val="24"/>
              </w:rPr>
            </w:pPr>
            <w:r w:rsidRPr="00765B30">
              <w:rPr>
                <w:sz w:val="24"/>
                <w:szCs w:val="24"/>
              </w:rPr>
              <w:t>1.1.14</w:t>
            </w:r>
            <w:r w:rsidR="00A104BA">
              <w:rPr>
                <w:sz w:val="24"/>
                <w:szCs w:val="24"/>
              </w:rPr>
              <w:t>.</w:t>
            </w:r>
          </w:p>
        </w:tc>
        <w:tc>
          <w:tcPr>
            <w:tcW w:w="1790" w:type="dxa"/>
            <w:vMerge w:val="restart"/>
            <w:hideMark/>
          </w:tcPr>
          <w:p w:rsidR="00A51751" w:rsidRPr="00765B30" w:rsidRDefault="00A104BA" w:rsidP="00A104BA">
            <w:pPr>
              <w:jc w:val="both"/>
              <w:rPr>
                <w:sz w:val="24"/>
                <w:szCs w:val="24"/>
              </w:rPr>
            </w:pPr>
            <w:r>
              <w:rPr>
                <w:sz w:val="24"/>
                <w:szCs w:val="24"/>
              </w:rPr>
              <w:t>П</w:t>
            </w:r>
            <w:r w:rsidR="00A51751" w:rsidRPr="00765B30">
              <w:rPr>
                <w:sz w:val="24"/>
                <w:szCs w:val="24"/>
              </w:rPr>
              <w:t>гт. Нов</w:t>
            </w:r>
            <w:r w:rsidR="00A51751" w:rsidRPr="00765B30">
              <w:rPr>
                <w:sz w:val="24"/>
                <w:szCs w:val="24"/>
              </w:rPr>
              <w:t>о</w:t>
            </w:r>
            <w:r w:rsidR="00A51751" w:rsidRPr="00765B30">
              <w:rPr>
                <w:sz w:val="24"/>
                <w:szCs w:val="24"/>
              </w:rPr>
              <w:t>аганск</w:t>
            </w:r>
            <w:r>
              <w:rPr>
                <w:sz w:val="24"/>
                <w:szCs w:val="24"/>
              </w:rPr>
              <w:t>: с</w:t>
            </w:r>
            <w:r w:rsidR="00A51751" w:rsidRPr="00765B30">
              <w:rPr>
                <w:sz w:val="24"/>
                <w:szCs w:val="24"/>
              </w:rPr>
              <w:t>тро</w:t>
            </w:r>
            <w:r w:rsidR="00A51751" w:rsidRPr="00765B30">
              <w:rPr>
                <w:sz w:val="24"/>
                <w:szCs w:val="24"/>
              </w:rPr>
              <w:t>и</w:t>
            </w:r>
            <w:r w:rsidR="00A51751" w:rsidRPr="00765B30">
              <w:rPr>
                <w:sz w:val="24"/>
                <w:szCs w:val="24"/>
              </w:rPr>
              <w:t>тельство</w:t>
            </w:r>
            <w:r>
              <w:rPr>
                <w:sz w:val="24"/>
                <w:szCs w:val="24"/>
              </w:rPr>
              <w:t xml:space="preserve"> к</w:t>
            </w:r>
            <w:r w:rsidR="00A51751" w:rsidRPr="00765B30">
              <w:rPr>
                <w:sz w:val="24"/>
                <w:szCs w:val="24"/>
              </w:rPr>
              <w:t>ан</w:t>
            </w:r>
            <w:r w:rsidR="00A51751" w:rsidRPr="00765B30">
              <w:rPr>
                <w:sz w:val="24"/>
                <w:szCs w:val="24"/>
              </w:rPr>
              <w:t>а</w:t>
            </w:r>
            <w:r w:rsidR="00A51751" w:rsidRPr="00765B30">
              <w:rPr>
                <w:sz w:val="24"/>
                <w:szCs w:val="24"/>
              </w:rPr>
              <w:t>лизационны</w:t>
            </w:r>
            <w:r>
              <w:rPr>
                <w:sz w:val="24"/>
                <w:szCs w:val="24"/>
              </w:rPr>
              <w:t>х</w:t>
            </w:r>
            <w:r w:rsidR="00A51751" w:rsidRPr="00765B30">
              <w:rPr>
                <w:sz w:val="24"/>
                <w:szCs w:val="24"/>
              </w:rPr>
              <w:t xml:space="preserve"> очистны</w:t>
            </w:r>
            <w:r>
              <w:rPr>
                <w:sz w:val="24"/>
                <w:szCs w:val="24"/>
              </w:rPr>
              <w:t>х</w:t>
            </w:r>
            <w:r w:rsidR="00A51751" w:rsidRPr="00765B30">
              <w:rPr>
                <w:sz w:val="24"/>
                <w:szCs w:val="24"/>
              </w:rPr>
              <w:t xml:space="preserve"> с</w:t>
            </w:r>
            <w:r w:rsidR="00A51751" w:rsidRPr="00765B30">
              <w:rPr>
                <w:sz w:val="24"/>
                <w:szCs w:val="24"/>
              </w:rPr>
              <w:t>о</w:t>
            </w:r>
            <w:r w:rsidR="00A51751" w:rsidRPr="00765B30">
              <w:rPr>
                <w:sz w:val="24"/>
                <w:szCs w:val="24"/>
              </w:rPr>
              <w:t>оруже</w:t>
            </w:r>
            <w:r>
              <w:rPr>
                <w:sz w:val="24"/>
                <w:szCs w:val="24"/>
              </w:rPr>
              <w:t>ний</w:t>
            </w:r>
            <w:r w:rsidR="00A51751" w:rsidRPr="00765B30">
              <w:rPr>
                <w:sz w:val="24"/>
                <w:szCs w:val="24"/>
              </w:rPr>
              <w:t xml:space="preserve"> с инженерными сетями </w:t>
            </w:r>
          </w:p>
        </w:tc>
        <w:tc>
          <w:tcPr>
            <w:tcW w:w="1416" w:type="dxa"/>
            <w:vMerge w:val="restart"/>
            <w:hideMark/>
          </w:tcPr>
          <w:p w:rsidR="00A51751" w:rsidRPr="00765B30" w:rsidRDefault="00A104BA" w:rsidP="00A104B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 xml:space="preserve">стройке </w:t>
            </w:r>
            <w:r w:rsidR="00A51751" w:rsidRPr="00765B30">
              <w:rPr>
                <w:sz w:val="24"/>
                <w:szCs w:val="24"/>
              </w:rPr>
              <w:lastRenderedPageBreak/>
              <w:t>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A104BA">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606AF1">
            <w:pPr>
              <w:jc w:val="center"/>
              <w:rPr>
                <w:sz w:val="24"/>
                <w:szCs w:val="24"/>
              </w:rPr>
            </w:pPr>
            <w:r w:rsidRPr="00765B30">
              <w:rPr>
                <w:sz w:val="24"/>
                <w:szCs w:val="24"/>
              </w:rPr>
              <w:t>-</w:t>
            </w:r>
          </w:p>
        </w:tc>
        <w:tc>
          <w:tcPr>
            <w:tcW w:w="1613" w:type="dxa"/>
            <w:noWrap/>
            <w:hideMark/>
          </w:tcPr>
          <w:p w:rsidR="00A51751" w:rsidRPr="00765B30" w:rsidRDefault="00A51751" w:rsidP="00606AF1">
            <w:pPr>
              <w:jc w:val="center"/>
              <w:rPr>
                <w:sz w:val="24"/>
                <w:szCs w:val="24"/>
              </w:rPr>
            </w:pPr>
            <w:r w:rsidRPr="00765B30">
              <w:rPr>
                <w:sz w:val="24"/>
                <w:szCs w:val="24"/>
              </w:rPr>
              <w:t>-</w:t>
            </w:r>
          </w:p>
        </w:tc>
        <w:tc>
          <w:tcPr>
            <w:tcW w:w="1276" w:type="dxa"/>
            <w:noWrap/>
            <w:hideMark/>
          </w:tcPr>
          <w:p w:rsidR="00A51751" w:rsidRPr="00765B30" w:rsidRDefault="00A51751" w:rsidP="00606AF1">
            <w:pPr>
              <w:jc w:val="center"/>
              <w:rPr>
                <w:sz w:val="24"/>
                <w:szCs w:val="24"/>
              </w:rPr>
            </w:pPr>
            <w:r w:rsidRPr="00765B30">
              <w:rPr>
                <w:sz w:val="24"/>
                <w:szCs w:val="24"/>
              </w:rPr>
              <w:t>0,00</w:t>
            </w:r>
          </w:p>
        </w:tc>
        <w:tc>
          <w:tcPr>
            <w:tcW w:w="1134" w:type="dxa"/>
            <w:noWrap/>
            <w:hideMark/>
          </w:tcPr>
          <w:p w:rsidR="00A51751" w:rsidRPr="00765B30" w:rsidRDefault="00A51751" w:rsidP="00606AF1">
            <w:pPr>
              <w:jc w:val="center"/>
              <w:rPr>
                <w:sz w:val="24"/>
                <w:szCs w:val="24"/>
              </w:rPr>
            </w:pPr>
            <w:r w:rsidRPr="00765B30">
              <w:rPr>
                <w:sz w:val="24"/>
                <w:szCs w:val="24"/>
              </w:rPr>
              <w:t>0,00</w:t>
            </w:r>
          </w:p>
        </w:tc>
        <w:tc>
          <w:tcPr>
            <w:tcW w:w="1222" w:type="dxa"/>
            <w:noWrap/>
            <w:hideMark/>
          </w:tcPr>
          <w:p w:rsidR="00A51751" w:rsidRPr="00765B30" w:rsidRDefault="00A51751" w:rsidP="00606AF1">
            <w:pPr>
              <w:jc w:val="center"/>
              <w:rPr>
                <w:sz w:val="24"/>
                <w:szCs w:val="24"/>
              </w:rPr>
            </w:pPr>
            <w:r w:rsidRPr="00765B30">
              <w:rPr>
                <w:sz w:val="24"/>
                <w:szCs w:val="24"/>
              </w:rPr>
              <w:t>0,00</w:t>
            </w:r>
          </w:p>
        </w:tc>
        <w:tc>
          <w:tcPr>
            <w:tcW w:w="1139" w:type="dxa"/>
            <w:noWrap/>
            <w:hideMark/>
          </w:tcPr>
          <w:p w:rsidR="00A51751" w:rsidRPr="00765B30" w:rsidRDefault="00A51751" w:rsidP="00606AF1">
            <w:pPr>
              <w:jc w:val="center"/>
              <w:rPr>
                <w:sz w:val="24"/>
                <w:szCs w:val="24"/>
              </w:rPr>
            </w:pPr>
            <w:r w:rsidRPr="00765B30">
              <w:rPr>
                <w:sz w:val="24"/>
                <w:szCs w:val="24"/>
              </w:rPr>
              <w:t>0,00</w:t>
            </w:r>
          </w:p>
        </w:tc>
        <w:tc>
          <w:tcPr>
            <w:tcW w:w="934" w:type="dxa"/>
            <w:noWrap/>
            <w:hideMark/>
          </w:tcPr>
          <w:p w:rsidR="00A51751" w:rsidRPr="00765B30" w:rsidRDefault="00A51751" w:rsidP="00606AF1">
            <w:pPr>
              <w:jc w:val="center"/>
              <w:rPr>
                <w:sz w:val="24"/>
                <w:szCs w:val="24"/>
              </w:rPr>
            </w:pPr>
            <w:r w:rsidRPr="00765B30">
              <w:rPr>
                <w:sz w:val="24"/>
                <w:szCs w:val="24"/>
              </w:rPr>
              <w:t>0,00</w:t>
            </w:r>
          </w:p>
        </w:tc>
        <w:tc>
          <w:tcPr>
            <w:tcW w:w="993" w:type="dxa"/>
            <w:noWrap/>
            <w:hideMark/>
          </w:tcPr>
          <w:p w:rsidR="00A51751" w:rsidRPr="00765B30" w:rsidRDefault="00A51751" w:rsidP="00606AF1">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A104BA">
            <w:pPr>
              <w:jc w:val="both"/>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606AF1">
            <w:pPr>
              <w:jc w:val="center"/>
              <w:rPr>
                <w:sz w:val="24"/>
                <w:szCs w:val="24"/>
              </w:rPr>
            </w:pPr>
            <w:r w:rsidRPr="00765B30">
              <w:rPr>
                <w:sz w:val="24"/>
                <w:szCs w:val="24"/>
              </w:rPr>
              <w:t>-</w:t>
            </w:r>
          </w:p>
        </w:tc>
        <w:tc>
          <w:tcPr>
            <w:tcW w:w="1613" w:type="dxa"/>
            <w:noWrap/>
            <w:hideMark/>
          </w:tcPr>
          <w:p w:rsidR="00A51751" w:rsidRPr="00765B30" w:rsidRDefault="00A51751" w:rsidP="00606AF1">
            <w:pPr>
              <w:jc w:val="center"/>
              <w:rPr>
                <w:sz w:val="24"/>
                <w:szCs w:val="24"/>
              </w:rPr>
            </w:pP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A104BA">
            <w:pPr>
              <w:jc w:val="both"/>
              <w:rPr>
                <w:sz w:val="24"/>
                <w:szCs w:val="24"/>
              </w:rPr>
            </w:pPr>
          </w:p>
        </w:tc>
        <w:tc>
          <w:tcPr>
            <w:tcW w:w="1790" w:type="dxa"/>
            <w:vMerge/>
            <w:hideMark/>
          </w:tcPr>
          <w:p w:rsidR="00A51751" w:rsidRPr="00765B30" w:rsidRDefault="00A51751" w:rsidP="00A104BA">
            <w:pPr>
              <w:jc w:val="both"/>
              <w:rPr>
                <w:sz w:val="24"/>
                <w:szCs w:val="24"/>
              </w:rPr>
            </w:pPr>
          </w:p>
        </w:tc>
        <w:tc>
          <w:tcPr>
            <w:tcW w:w="1416" w:type="dxa"/>
            <w:vMerge/>
            <w:hideMark/>
          </w:tcPr>
          <w:p w:rsidR="00A51751" w:rsidRPr="00765B30" w:rsidRDefault="00A51751" w:rsidP="00A104BA">
            <w:pPr>
              <w:jc w:val="both"/>
              <w:rPr>
                <w:sz w:val="24"/>
                <w:szCs w:val="24"/>
              </w:rPr>
            </w:pPr>
          </w:p>
        </w:tc>
        <w:tc>
          <w:tcPr>
            <w:tcW w:w="1133" w:type="dxa"/>
            <w:hideMark/>
          </w:tcPr>
          <w:p w:rsidR="00A51751" w:rsidRPr="00765B30" w:rsidRDefault="00A51751" w:rsidP="00A104BA">
            <w:pPr>
              <w:jc w:val="both"/>
              <w:rPr>
                <w:sz w:val="24"/>
                <w:szCs w:val="24"/>
              </w:rPr>
            </w:pPr>
            <w:r w:rsidRPr="00765B30">
              <w:rPr>
                <w:sz w:val="24"/>
                <w:szCs w:val="24"/>
              </w:rPr>
              <w:t>бюджет района</w:t>
            </w:r>
          </w:p>
        </w:tc>
        <w:tc>
          <w:tcPr>
            <w:tcW w:w="1419" w:type="dxa"/>
            <w:noWrap/>
            <w:hideMark/>
          </w:tcPr>
          <w:p w:rsidR="00A51751" w:rsidRPr="00765B30" w:rsidRDefault="00A51751" w:rsidP="00606AF1">
            <w:pPr>
              <w:jc w:val="center"/>
              <w:rPr>
                <w:sz w:val="24"/>
                <w:szCs w:val="24"/>
              </w:rPr>
            </w:pPr>
            <w:r w:rsidRPr="00765B30">
              <w:rPr>
                <w:sz w:val="24"/>
                <w:szCs w:val="24"/>
              </w:rPr>
              <w:t>-</w:t>
            </w:r>
          </w:p>
        </w:tc>
        <w:tc>
          <w:tcPr>
            <w:tcW w:w="1613" w:type="dxa"/>
            <w:noWrap/>
            <w:hideMark/>
          </w:tcPr>
          <w:p w:rsidR="00A51751" w:rsidRPr="00765B30" w:rsidRDefault="00A51751" w:rsidP="00606AF1">
            <w:pPr>
              <w:jc w:val="center"/>
              <w:rPr>
                <w:sz w:val="24"/>
                <w:szCs w:val="24"/>
              </w:rPr>
            </w:pPr>
            <w:r w:rsidRPr="00765B30">
              <w:rPr>
                <w:sz w:val="24"/>
                <w:szCs w:val="24"/>
              </w:rPr>
              <w:t>-</w:t>
            </w: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606AF1">
            <w:pPr>
              <w:jc w:val="center"/>
              <w:rPr>
                <w:sz w:val="24"/>
                <w:szCs w:val="24"/>
              </w:rPr>
            </w:pPr>
            <w:r w:rsidRPr="00765B30">
              <w:rPr>
                <w:sz w:val="24"/>
                <w:szCs w:val="24"/>
              </w:rPr>
              <w:lastRenderedPageBreak/>
              <w:t>1.1.15</w:t>
            </w:r>
            <w:r w:rsidR="00606AF1">
              <w:rPr>
                <w:sz w:val="24"/>
                <w:szCs w:val="24"/>
              </w:rPr>
              <w:t>.</w:t>
            </w:r>
          </w:p>
        </w:tc>
        <w:tc>
          <w:tcPr>
            <w:tcW w:w="1790" w:type="dxa"/>
            <w:vMerge w:val="restart"/>
            <w:hideMark/>
          </w:tcPr>
          <w:p w:rsidR="00A51751" w:rsidRPr="00765B30" w:rsidRDefault="00A51751" w:rsidP="00606AF1">
            <w:pPr>
              <w:jc w:val="both"/>
              <w:rPr>
                <w:sz w:val="24"/>
                <w:szCs w:val="24"/>
              </w:rPr>
            </w:pPr>
            <w:r w:rsidRPr="00765B30">
              <w:rPr>
                <w:sz w:val="24"/>
                <w:szCs w:val="24"/>
              </w:rPr>
              <w:t>Пгт.</w:t>
            </w:r>
            <w:r w:rsidR="00606AF1">
              <w:rPr>
                <w:sz w:val="24"/>
                <w:szCs w:val="24"/>
              </w:rPr>
              <w:t xml:space="preserve"> </w:t>
            </w:r>
            <w:r w:rsidRPr="00765B30">
              <w:rPr>
                <w:sz w:val="24"/>
                <w:szCs w:val="24"/>
              </w:rPr>
              <w:t>Нов</w:t>
            </w:r>
            <w:r w:rsidRPr="00765B30">
              <w:rPr>
                <w:sz w:val="24"/>
                <w:szCs w:val="24"/>
              </w:rPr>
              <w:t>о</w:t>
            </w:r>
            <w:r w:rsidRPr="00765B30">
              <w:rPr>
                <w:sz w:val="24"/>
                <w:szCs w:val="24"/>
              </w:rPr>
              <w:t>аганск</w:t>
            </w:r>
            <w:r w:rsidR="00606AF1">
              <w:rPr>
                <w:sz w:val="24"/>
                <w:szCs w:val="24"/>
              </w:rPr>
              <w:t>: с</w:t>
            </w:r>
            <w:r w:rsidRPr="00765B30">
              <w:rPr>
                <w:sz w:val="24"/>
                <w:szCs w:val="24"/>
              </w:rPr>
              <w:t>тро</w:t>
            </w:r>
            <w:r w:rsidRPr="00765B30">
              <w:rPr>
                <w:sz w:val="24"/>
                <w:szCs w:val="24"/>
              </w:rPr>
              <w:t>и</w:t>
            </w:r>
            <w:r w:rsidRPr="00765B30">
              <w:rPr>
                <w:sz w:val="24"/>
                <w:szCs w:val="24"/>
              </w:rPr>
              <w:t xml:space="preserve">тельство </w:t>
            </w:r>
            <w:r w:rsidR="00606AF1">
              <w:rPr>
                <w:sz w:val="24"/>
                <w:szCs w:val="24"/>
              </w:rPr>
              <w:t>н</w:t>
            </w:r>
            <w:r w:rsidRPr="00765B30">
              <w:rPr>
                <w:sz w:val="24"/>
                <w:szCs w:val="24"/>
              </w:rPr>
              <w:t>ак</w:t>
            </w:r>
            <w:r w:rsidRPr="00765B30">
              <w:rPr>
                <w:sz w:val="24"/>
                <w:szCs w:val="24"/>
              </w:rPr>
              <w:t>о</w:t>
            </w:r>
            <w:r w:rsidRPr="00765B30">
              <w:rPr>
                <w:sz w:val="24"/>
                <w:szCs w:val="24"/>
              </w:rPr>
              <w:t>пительны</w:t>
            </w:r>
            <w:r w:rsidR="00606AF1">
              <w:rPr>
                <w:sz w:val="24"/>
                <w:szCs w:val="24"/>
              </w:rPr>
              <w:t>х</w:t>
            </w:r>
            <w:r w:rsidRPr="00765B30">
              <w:rPr>
                <w:sz w:val="24"/>
                <w:szCs w:val="24"/>
              </w:rPr>
              <w:t xml:space="preserve"> р</w:t>
            </w:r>
            <w:r w:rsidRPr="00765B30">
              <w:rPr>
                <w:sz w:val="24"/>
                <w:szCs w:val="24"/>
              </w:rPr>
              <w:t>е</w:t>
            </w:r>
            <w:r w:rsidRPr="00765B30">
              <w:rPr>
                <w:sz w:val="24"/>
                <w:szCs w:val="24"/>
              </w:rPr>
              <w:t>зервуар</w:t>
            </w:r>
            <w:r w:rsidR="00606AF1">
              <w:rPr>
                <w:sz w:val="24"/>
                <w:szCs w:val="24"/>
              </w:rPr>
              <w:t>ов</w:t>
            </w:r>
            <w:r w:rsidRPr="00765B30">
              <w:rPr>
                <w:sz w:val="24"/>
                <w:szCs w:val="24"/>
              </w:rPr>
              <w:t xml:space="preserve"> чи</w:t>
            </w:r>
            <w:r w:rsidRPr="00765B30">
              <w:rPr>
                <w:sz w:val="24"/>
                <w:szCs w:val="24"/>
              </w:rPr>
              <w:t>с</w:t>
            </w:r>
            <w:r w:rsidRPr="00765B30">
              <w:rPr>
                <w:sz w:val="24"/>
                <w:szCs w:val="24"/>
              </w:rPr>
              <w:t xml:space="preserve">той воды на водоочистных сооружениях  (2 шт.) </w:t>
            </w:r>
          </w:p>
        </w:tc>
        <w:tc>
          <w:tcPr>
            <w:tcW w:w="1416" w:type="dxa"/>
            <w:vMerge w:val="restart"/>
            <w:hideMark/>
          </w:tcPr>
          <w:p w:rsidR="00A51751" w:rsidRPr="00765B30" w:rsidRDefault="00606AF1" w:rsidP="00606AF1">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606AF1">
            <w:pPr>
              <w:jc w:val="both"/>
              <w:rPr>
                <w:sz w:val="24"/>
                <w:szCs w:val="24"/>
              </w:rPr>
            </w:pPr>
            <w:r w:rsidRPr="00765B30">
              <w:rPr>
                <w:sz w:val="24"/>
                <w:szCs w:val="24"/>
              </w:rPr>
              <w:t>всего</w:t>
            </w:r>
          </w:p>
        </w:tc>
        <w:tc>
          <w:tcPr>
            <w:tcW w:w="1419" w:type="dxa"/>
            <w:noWrap/>
            <w:hideMark/>
          </w:tcPr>
          <w:p w:rsidR="00A51751" w:rsidRPr="00765B30" w:rsidRDefault="00A51751" w:rsidP="00606AF1">
            <w:pPr>
              <w:jc w:val="center"/>
              <w:rPr>
                <w:sz w:val="24"/>
                <w:szCs w:val="24"/>
              </w:rPr>
            </w:pPr>
            <w:r w:rsidRPr="00765B30">
              <w:rPr>
                <w:sz w:val="24"/>
                <w:szCs w:val="24"/>
              </w:rPr>
              <w:t>28 491,90</w:t>
            </w:r>
          </w:p>
        </w:tc>
        <w:tc>
          <w:tcPr>
            <w:tcW w:w="1613" w:type="dxa"/>
            <w:noWrap/>
            <w:hideMark/>
          </w:tcPr>
          <w:p w:rsidR="00A51751" w:rsidRPr="00765B30" w:rsidRDefault="00A51751" w:rsidP="00606AF1">
            <w:pPr>
              <w:jc w:val="center"/>
              <w:rPr>
                <w:sz w:val="24"/>
                <w:szCs w:val="24"/>
              </w:rPr>
            </w:pPr>
            <w:r w:rsidRPr="00765B30">
              <w:rPr>
                <w:sz w:val="24"/>
                <w:szCs w:val="24"/>
              </w:rPr>
              <w:t>27 491,90</w:t>
            </w:r>
          </w:p>
        </w:tc>
        <w:tc>
          <w:tcPr>
            <w:tcW w:w="1276" w:type="dxa"/>
            <w:noWrap/>
            <w:hideMark/>
          </w:tcPr>
          <w:p w:rsidR="00A51751" w:rsidRPr="00765B30" w:rsidRDefault="00A51751" w:rsidP="00606AF1">
            <w:pPr>
              <w:jc w:val="center"/>
              <w:rPr>
                <w:sz w:val="24"/>
                <w:szCs w:val="24"/>
              </w:rPr>
            </w:pPr>
            <w:r w:rsidRPr="00765B30">
              <w:rPr>
                <w:sz w:val="24"/>
                <w:szCs w:val="24"/>
              </w:rPr>
              <w:t>1 000,00</w:t>
            </w:r>
          </w:p>
        </w:tc>
        <w:tc>
          <w:tcPr>
            <w:tcW w:w="1134" w:type="dxa"/>
            <w:noWrap/>
            <w:hideMark/>
          </w:tcPr>
          <w:p w:rsidR="00A51751" w:rsidRPr="00765B30" w:rsidRDefault="00A51751" w:rsidP="00606AF1">
            <w:pPr>
              <w:jc w:val="center"/>
              <w:rPr>
                <w:sz w:val="24"/>
                <w:szCs w:val="24"/>
              </w:rPr>
            </w:pPr>
            <w:r w:rsidRPr="00765B30">
              <w:rPr>
                <w:sz w:val="24"/>
                <w:szCs w:val="24"/>
              </w:rPr>
              <w:t>0,00</w:t>
            </w:r>
          </w:p>
        </w:tc>
        <w:tc>
          <w:tcPr>
            <w:tcW w:w="1222" w:type="dxa"/>
            <w:noWrap/>
            <w:hideMark/>
          </w:tcPr>
          <w:p w:rsidR="00A51751" w:rsidRPr="00765B30" w:rsidRDefault="00A51751" w:rsidP="00606AF1">
            <w:pPr>
              <w:jc w:val="center"/>
              <w:rPr>
                <w:sz w:val="24"/>
                <w:szCs w:val="24"/>
              </w:rPr>
            </w:pPr>
            <w:r w:rsidRPr="00765B30">
              <w:rPr>
                <w:sz w:val="24"/>
                <w:szCs w:val="24"/>
              </w:rPr>
              <w:t>0,00</w:t>
            </w:r>
          </w:p>
        </w:tc>
        <w:tc>
          <w:tcPr>
            <w:tcW w:w="1139" w:type="dxa"/>
            <w:noWrap/>
            <w:hideMark/>
          </w:tcPr>
          <w:p w:rsidR="00A51751" w:rsidRPr="00765B30" w:rsidRDefault="00A51751" w:rsidP="00606AF1">
            <w:pPr>
              <w:jc w:val="center"/>
              <w:rPr>
                <w:sz w:val="24"/>
                <w:szCs w:val="24"/>
              </w:rPr>
            </w:pPr>
            <w:r w:rsidRPr="00765B30">
              <w:rPr>
                <w:sz w:val="24"/>
                <w:szCs w:val="24"/>
              </w:rPr>
              <w:t>0,00</w:t>
            </w:r>
          </w:p>
        </w:tc>
        <w:tc>
          <w:tcPr>
            <w:tcW w:w="934" w:type="dxa"/>
            <w:noWrap/>
            <w:hideMark/>
          </w:tcPr>
          <w:p w:rsidR="00A51751" w:rsidRPr="00765B30" w:rsidRDefault="00A51751" w:rsidP="00606AF1">
            <w:pPr>
              <w:jc w:val="center"/>
              <w:rPr>
                <w:sz w:val="24"/>
                <w:szCs w:val="24"/>
              </w:rPr>
            </w:pPr>
            <w:r w:rsidRPr="00765B30">
              <w:rPr>
                <w:sz w:val="24"/>
                <w:szCs w:val="24"/>
              </w:rPr>
              <w:t>0,00</w:t>
            </w:r>
          </w:p>
        </w:tc>
        <w:tc>
          <w:tcPr>
            <w:tcW w:w="993" w:type="dxa"/>
            <w:noWrap/>
            <w:hideMark/>
          </w:tcPr>
          <w:p w:rsidR="00A51751" w:rsidRPr="00765B30" w:rsidRDefault="00A51751" w:rsidP="00606AF1">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606AF1">
            <w:pPr>
              <w:jc w:val="center"/>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A51751" w:rsidP="00606AF1">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606AF1">
            <w:pPr>
              <w:jc w:val="center"/>
              <w:rPr>
                <w:sz w:val="24"/>
                <w:szCs w:val="24"/>
              </w:rPr>
            </w:pPr>
            <w:r w:rsidRPr="00765B30">
              <w:rPr>
                <w:sz w:val="24"/>
                <w:szCs w:val="24"/>
              </w:rPr>
              <w:t>-</w:t>
            </w:r>
          </w:p>
        </w:tc>
        <w:tc>
          <w:tcPr>
            <w:tcW w:w="1613" w:type="dxa"/>
            <w:noWrap/>
            <w:hideMark/>
          </w:tcPr>
          <w:p w:rsidR="00A51751" w:rsidRPr="00765B30" w:rsidRDefault="00A51751" w:rsidP="00606AF1">
            <w:pPr>
              <w:jc w:val="center"/>
              <w:rPr>
                <w:sz w:val="24"/>
                <w:szCs w:val="24"/>
              </w:rPr>
            </w:pP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606AF1">
            <w:pPr>
              <w:jc w:val="center"/>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A51751" w:rsidP="00606AF1">
            <w:pPr>
              <w:jc w:val="both"/>
              <w:rPr>
                <w:sz w:val="24"/>
                <w:szCs w:val="24"/>
              </w:rPr>
            </w:pPr>
            <w:r w:rsidRPr="00765B30">
              <w:rPr>
                <w:sz w:val="24"/>
                <w:szCs w:val="24"/>
              </w:rPr>
              <w:t>бюджет района</w:t>
            </w:r>
          </w:p>
        </w:tc>
        <w:tc>
          <w:tcPr>
            <w:tcW w:w="1419" w:type="dxa"/>
            <w:noWrap/>
            <w:hideMark/>
          </w:tcPr>
          <w:p w:rsidR="00A51751" w:rsidRPr="00765B30" w:rsidRDefault="00A51751" w:rsidP="00606AF1">
            <w:pPr>
              <w:jc w:val="center"/>
              <w:rPr>
                <w:sz w:val="24"/>
                <w:szCs w:val="24"/>
              </w:rPr>
            </w:pPr>
            <w:r w:rsidRPr="00765B30">
              <w:rPr>
                <w:sz w:val="24"/>
                <w:szCs w:val="24"/>
              </w:rPr>
              <w:t>28 491,90</w:t>
            </w:r>
          </w:p>
        </w:tc>
        <w:tc>
          <w:tcPr>
            <w:tcW w:w="1613" w:type="dxa"/>
            <w:noWrap/>
            <w:hideMark/>
          </w:tcPr>
          <w:p w:rsidR="00A51751" w:rsidRPr="00765B30" w:rsidRDefault="00A51751" w:rsidP="00606AF1">
            <w:pPr>
              <w:jc w:val="center"/>
              <w:rPr>
                <w:sz w:val="24"/>
                <w:szCs w:val="24"/>
              </w:rPr>
            </w:pPr>
            <w:r w:rsidRPr="00765B30">
              <w:rPr>
                <w:sz w:val="24"/>
                <w:szCs w:val="24"/>
              </w:rPr>
              <w:t>27 491,90</w:t>
            </w:r>
          </w:p>
        </w:tc>
        <w:tc>
          <w:tcPr>
            <w:tcW w:w="1276" w:type="dxa"/>
            <w:noWrap/>
            <w:hideMark/>
          </w:tcPr>
          <w:p w:rsidR="00A51751" w:rsidRPr="00765B30" w:rsidRDefault="00A51751" w:rsidP="00606AF1">
            <w:pPr>
              <w:jc w:val="center"/>
              <w:rPr>
                <w:sz w:val="24"/>
                <w:szCs w:val="24"/>
              </w:rPr>
            </w:pPr>
            <w:r w:rsidRPr="00765B30">
              <w:rPr>
                <w:sz w:val="24"/>
                <w:szCs w:val="24"/>
              </w:rPr>
              <w:t>1 000,00</w:t>
            </w: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1920"/>
          <w:jc w:val="center"/>
        </w:trPr>
        <w:tc>
          <w:tcPr>
            <w:tcW w:w="918" w:type="dxa"/>
            <w:vMerge/>
            <w:hideMark/>
          </w:tcPr>
          <w:p w:rsidR="00A51751" w:rsidRPr="00765B30" w:rsidRDefault="00A51751" w:rsidP="00606AF1">
            <w:pPr>
              <w:jc w:val="center"/>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606AF1" w:rsidP="00606AF1">
            <w:pPr>
              <w:jc w:val="both"/>
              <w:rPr>
                <w:sz w:val="24"/>
                <w:szCs w:val="24"/>
              </w:rPr>
            </w:pPr>
            <w:r>
              <w:rPr>
                <w:sz w:val="24"/>
                <w:szCs w:val="24"/>
              </w:rPr>
              <w:t xml:space="preserve">в том числе </w:t>
            </w:r>
            <w:r w:rsidR="00A51751" w:rsidRPr="00765B30">
              <w:rPr>
                <w:sz w:val="24"/>
                <w:szCs w:val="24"/>
              </w:rPr>
              <w:t>безво</w:t>
            </w:r>
            <w:r w:rsidR="00A51751" w:rsidRPr="00765B30">
              <w:rPr>
                <w:sz w:val="24"/>
                <w:szCs w:val="24"/>
              </w:rPr>
              <w:t>з</w:t>
            </w:r>
            <w:r w:rsidR="00A51751" w:rsidRPr="00765B30">
              <w:rPr>
                <w:sz w:val="24"/>
                <w:szCs w:val="24"/>
              </w:rPr>
              <w:t>мездные посту</w:t>
            </w:r>
            <w:r w:rsidR="00A51751" w:rsidRPr="00765B30">
              <w:rPr>
                <w:sz w:val="24"/>
                <w:szCs w:val="24"/>
              </w:rPr>
              <w:t>п</w:t>
            </w:r>
            <w:r w:rsidR="00A51751" w:rsidRPr="00765B30">
              <w:rPr>
                <w:sz w:val="24"/>
                <w:szCs w:val="24"/>
              </w:rPr>
              <w:t>ления физич</w:t>
            </w:r>
            <w:r w:rsidR="00A51751" w:rsidRPr="00765B30">
              <w:rPr>
                <w:sz w:val="24"/>
                <w:szCs w:val="24"/>
              </w:rPr>
              <w:t>е</w:t>
            </w:r>
            <w:r w:rsidR="00A51751" w:rsidRPr="00765B30">
              <w:rPr>
                <w:sz w:val="24"/>
                <w:szCs w:val="24"/>
              </w:rPr>
              <w:t>ских и юрид</w:t>
            </w:r>
            <w:r w:rsidR="00A51751" w:rsidRPr="00765B30">
              <w:rPr>
                <w:sz w:val="24"/>
                <w:szCs w:val="24"/>
              </w:rPr>
              <w:t>и</w:t>
            </w:r>
            <w:r w:rsidR="00A51751" w:rsidRPr="00765B30">
              <w:rPr>
                <w:sz w:val="24"/>
                <w:szCs w:val="24"/>
              </w:rPr>
              <w:t>ческих лиц</w:t>
            </w:r>
          </w:p>
        </w:tc>
        <w:tc>
          <w:tcPr>
            <w:tcW w:w="1419" w:type="dxa"/>
            <w:noWrap/>
            <w:hideMark/>
          </w:tcPr>
          <w:p w:rsidR="00A51751" w:rsidRPr="00765B30" w:rsidRDefault="00A51751" w:rsidP="00606AF1">
            <w:pPr>
              <w:jc w:val="center"/>
              <w:rPr>
                <w:sz w:val="24"/>
                <w:szCs w:val="24"/>
              </w:rPr>
            </w:pPr>
            <w:r w:rsidRPr="00765B30">
              <w:rPr>
                <w:sz w:val="24"/>
                <w:szCs w:val="24"/>
              </w:rPr>
              <w:t>248,23</w:t>
            </w:r>
          </w:p>
        </w:tc>
        <w:tc>
          <w:tcPr>
            <w:tcW w:w="1613" w:type="dxa"/>
            <w:noWrap/>
            <w:hideMark/>
          </w:tcPr>
          <w:p w:rsidR="00A51751" w:rsidRPr="00765B30" w:rsidRDefault="00A51751" w:rsidP="00606AF1">
            <w:pPr>
              <w:jc w:val="center"/>
              <w:rPr>
                <w:sz w:val="24"/>
                <w:szCs w:val="24"/>
              </w:rPr>
            </w:pPr>
            <w:r w:rsidRPr="00765B30">
              <w:rPr>
                <w:sz w:val="24"/>
                <w:szCs w:val="24"/>
              </w:rPr>
              <w:t>248,23</w:t>
            </w: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606AF1">
            <w:pPr>
              <w:jc w:val="center"/>
              <w:rPr>
                <w:sz w:val="24"/>
                <w:szCs w:val="24"/>
              </w:rPr>
            </w:pPr>
            <w:r w:rsidRPr="00765B30">
              <w:rPr>
                <w:sz w:val="24"/>
                <w:szCs w:val="24"/>
              </w:rPr>
              <w:t>1.1.16</w:t>
            </w:r>
            <w:r w:rsidR="00606AF1">
              <w:rPr>
                <w:sz w:val="24"/>
                <w:szCs w:val="24"/>
              </w:rPr>
              <w:t>.</w:t>
            </w:r>
          </w:p>
        </w:tc>
        <w:tc>
          <w:tcPr>
            <w:tcW w:w="1790" w:type="dxa"/>
            <w:vMerge w:val="restart"/>
            <w:hideMark/>
          </w:tcPr>
          <w:p w:rsidR="00A51751" w:rsidRPr="00765B30" w:rsidRDefault="00A51751" w:rsidP="00606AF1">
            <w:pPr>
              <w:jc w:val="both"/>
              <w:rPr>
                <w:sz w:val="24"/>
                <w:szCs w:val="24"/>
              </w:rPr>
            </w:pPr>
            <w:r w:rsidRPr="00765B30">
              <w:rPr>
                <w:sz w:val="24"/>
                <w:szCs w:val="24"/>
              </w:rPr>
              <w:t>П.</w:t>
            </w:r>
            <w:r w:rsidR="00606AF1">
              <w:rPr>
                <w:sz w:val="24"/>
                <w:szCs w:val="24"/>
              </w:rPr>
              <w:t xml:space="preserve"> Аган: к</w:t>
            </w:r>
            <w:r w:rsidRPr="00765B30">
              <w:rPr>
                <w:sz w:val="24"/>
                <w:szCs w:val="24"/>
              </w:rPr>
              <w:t>ан</w:t>
            </w:r>
            <w:r w:rsidRPr="00765B30">
              <w:rPr>
                <w:sz w:val="24"/>
                <w:szCs w:val="24"/>
              </w:rPr>
              <w:t>а</w:t>
            </w:r>
            <w:r w:rsidRPr="00765B30">
              <w:rPr>
                <w:sz w:val="24"/>
                <w:szCs w:val="24"/>
              </w:rPr>
              <w:t>лизационные очистные с</w:t>
            </w:r>
            <w:r w:rsidRPr="00765B30">
              <w:rPr>
                <w:sz w:val="24"/>
                <w:szCs w:val="24"/>
              </w:rPr>
              <w:t>о</w:t>
            </w:r>
            <w:r w:rsidRPr="00765B30">
              <w:rPr>
                <w:sz w:val="24"/>
                <w:szCs w:val="24"/>
              </w:rPr>
              <w:t>оруже</w:t>
            </w:r>
            <w:r w:rsidR="00606AF1">
              <w:rPr>
                <w:sz w:val="24"/>
                <w:szCs w:val="24"/>
              </w:rPr>
              <w:t xml:space="preserve">ния 200 куб. </w:t>
            </w:r>
            <w:proofErr w:type="gramStart"/>
            <w:r w:rsidR="00606AF1">
              <w:rPr>
                <w:sz w:val="24"/>
                <w:szCs w:val="24"/>
              </w:rPr>
              <w:t>м</w:t>
            </w:r>
            <w:proofErr w:type="gramEnd"/>
            <w:r w:rsidRPr="00765B30">
              <w:rPr>
                <w:sz w:val="24"/>
                <w:szCs w:val="24"/>
              </w:rPr>
              <w:t>/</w:t>
            </w:r>
            <w:proofErr w:type="spellStart"/>
            <w:r w:rsidRPr="00765B30">
              <w:rPr>
                <w:sz w:val="24"/>
                <w:szCs w:val="24"/>
              </w:rPr>
              <w:t>сут</w:t>
            </w:r>
            <w:proofErr w:type="spellEnd"/>
            <w:r w:rsidRPr="00765B30">
              <w:rPr>
                <w:sz w:val="24"/>
                <w:szCs w:val="24"/>
              </w:rPr>
              <w:t>. (</w:t>
            </w:r>
            <w:proofErr w:type="spellStart"/>
            <w:r w:rsidRPr="00765B30">
              <w:rPr>
                <w:sz w:val="24"/>
                <w:szCs w:val="24"/>
              </w:rPr>
              <w:t>Лукойл</w:t>
            </w:r>
            <w:proofErr w:type="spellEnd"/>
            <w:r w:rsidRPr="00765B30">
              <w:rPr>
                <w:sz w:val="24"/>
                <w:szCs w:val="24"/>
              </w:rPr>
              <w:t xml:space="preserve"> ЗС)</w:t>
            </w:r>
          </w:p>
        </w:tc>
        <w:tc>
          <w:tcPr>
            <w:tcW w:w="1416" w:type="dxa"/>
            <w:vMerge w:val="restart"/>
            <w:hideMark/>
          </w:tcPr>
          <w:p w:rsidR="00A51751" w:rsidRPr="00765B30" w:rsidRDefault="00606AF1" w:rsidP="00606AF1">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sidR="00A51751" w:rsidRPr="00765B30">
              <w:rPr>
                <w:sz w:val="24"/>
                <w:szCs w:val="24"/>
              </w:rPr>
              <w:t xml:space="preserve">ние </w:t>
            </w:r>
            <w:r>
              <w:rPr>
                <w:sz w:val="24"/>
                <w:szCs w:val="24"/>
              </w:rPr>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lastRenderedPageBreak/>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606AF1">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606AF1">
            <w:pPr>
              <w:jc w:val="center"/>
              <w:rPr>
                <w:sz w:val="24"/>
                <w:szCs w:val="24"/>
              </w:rPr>
            </w:pPr>
            <w:r w:rsidRPr="00765B30">
              <w:rPr>
                <w:sz w:val="24"/>
                <w:szCs w:val="24"/>
              </w:rPr>
              <w:t>26,47</w:t>
            </w:r>
          </w:p>
        </w:tc>
        <w:tc>
          <w:tcPr>
            <w:tcW w:w="1613" w:type="dxa"/>
            <w:noWrap/>
            <w:hideMark/>
          </w:tcPr>
          <w:p w:rsidR="00A51751" w:rsidRPr="00765B30" w:rsidRDefault="00A51751" w:rsidP="00606AF1">
            <w:pPr>
              <w:jc w:val="center"/>
              <w:rPr>
                <w:sz w:val="24"/>
                <w:szCs w:val="24"/>
              </w:rPr>
            </w:pPr>
            <w:r w:rsidRPr="00765B30">
              <w:rPr>
                <w:sz w:val="24"/>
                <w:szCs w:val="24"/>
              </w:rPr>
              <w:t>-</w:t>
            </w:r>
          </w:p>
        </w:tc>
        <w:tc>
          <w:tcPr>
            <w:tcW w:w="1276" w:type="dxa"/>
            <w:noWrap/>
            <w:hideMark/>
          </w:tcPr>
          <w:p w:rsidR="00A51751" w:rsidRPr="00765B30" w:rsidRDefault="00A51751" w:rsidP="00606AF1">
            <w:pPr>
              <w:jc w:val="center"/>
              <w:rPr>
                <w:sz w:val="24"/>
                <w:szCs w:val="24"/>
              </w:rPr>
            </w:pPr>
            <w:r w:rsidRPr="00765B30">
              <w:rPr>
                <w:sz w:val="24"/>
                <w:szCs w:val="24"/>
              </w:rPr>
              <w:t>26,47</w:t>
            </w:r>
          </w:p>
        </w:tc>
        <w:tc>
          <w:tcPr>
            <w:tcW w:w="1134" w:type="dxa"/>
            <w:noWrap/>
            <w:hideMark/>
          </w:tcPr>
          <w:p w:rsidR="00A51751" w:rsidRPr="00765B30" w:rsidRDefault="00A51751" w:rsidP="00606AF1">
            <w:pPr>
              <w:jc w:val="center"/>
              <w:rPr>
                <w:sz w:val="24"/>
                <w:szCs w:val="24"/>
              </w:rPr>
            </w:pPr>
            <w:r w:rsidRPr="00765B30">
              <w:rPr>
                <w:sz w:val="24"/>
                <w:szCs w:val="24"/>
              </w:rPr>
              <w:t>0,00</w:t>
            </w:r>
          </w:p>
        </w:tc>
        <w:tc>
          <w:tcPr>
            <w:tcW w:w="1222" w:type="dxa"/>
            <w:noWrap/>
            <w:hideMark/>
          </w:tcPr>
          <w:p w:rsidR="00A51751" w:rsidRPr="00765B30" w:rsidRDefault="00A51751" w:rsidP="00606AF1">
            <w:pPr>
              <w:jc w:val="center"/>
              <w:rPr>
                <w:sz w:val="24"/>
                <w:szCs w:val="24"/>
              </w:rPr>
            </w:pPr>
            <w:r w:rsidRPr="00765B30">
              <w:rPr>
                <w:sz w:val="24"/>
                <w:szCs w:val="24"/>
              </w:rPr>
              <w:t>0,00</w:t>
            </w:r>
          </w:p>
        </w:tc>
        <w:tc>
          <w:tcPr>
            <w:tcW w:w="1139" w:type="dxa"/>
            <w:noWrap/>
            <w:hideMark/>
          </w:tcPr>
          <w:p w:rsidR="00A51751" w:rsidRPr="00765B30" w:rsidRDefault="00A51751" w:rsidP="00606AF1">
            <w:pPr>
              <w:jc w:val="center"/>
              <w:rPr>
                <w:sz w:val="24"/>
                <w:szCs w:val="24"/>
              </w:rPr>
            </w:pPr>
            <w:r w:rsidRPr="00765B30">
              <w:rPr>
                <w:sz w:val="24"/>
                <w:szCs w:val="24"/>
              </w:rPr>
              <w:t>0,00</w:t>
            </w:r>
          </w:p>
        </w:tc>
        <w:tc>
          <w:tcPr>
            <w:tcW w:w="934" w:type="dxa"/>
            <w:noWrap/>
            <w:hideMark/>
          </w:tcPr>
          <w:p w:rsidR="00A51751" w:rsidRPr="00765B30" w:rsidRDefault="00A51751" w:rsidP="00606AF1">
            <w:pPr>
              <w:jc w:val="center"/>
              <w:rPr>
                <w:sz w:val="24"/>
                <w:szCs w:val="24"/>
              </w:rPr>
            </w:pPr>
            <w:r w:rsidRPr="00765B30">
              <w:rPr>
                <w:sz w:val="24"/>
                <w:szCs w:val="24"/>
              </w:rPr>
              <w:t>0,00</w:t>
            </w:r>
          </w:p>
        </w:tc>
        <w:tc>
          <w:tcPr>
            <w:tcW w:w="993" w:type="dxa"/>
            <w:noWrap/>
            <w:hideMark/>
          </w:tcPr>
          <w:p w:rsidR="00A51751" w:rsidRPr="00765B30" w:rsidRDefault="00A51751" w:rsidP="00606AF1">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A51751" w:rsidP="00606AF1">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606AF1">
            <w:pPr>
              <w:jc w:val="center"/>
              <w:rPr>
                <w:sz w:val="24"/>
                <w:szCs w:val="24"/>
              </w:rPr>
            </w:pPr>
          </w:p>
        </w:tc>
        <w:tc>
          <w:tcPr>
            <w:tcW w:w="1613" w:type="dxa"/>
            <w:noWrap/>
            <w:hideMark/>
          </w:tcPr>
          <w:p w:rsidR="00A51751" w:rsidRPr="00765B30" w:rsidRDefault="00A51751" w:rsidP="00606AF1">
            <w:pPr>
              <w:jc w:val="center"/>
              <w:rPr>
                <w:sz w:val="24"/>
                <w:szCs w:val="24"/>
              </w:rPr>
            </w:pP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A51751" w:rsidP="00606AF1">
            <w:pPr>
              <w:jc w:val="both"/>
              <w:rPr>
                <w:sz w:val="24"/>
                <w:szCs w:val="24"/>
              </w:rPr>
            </w:pPr>
            <w:r w:rsidRPr="00765B30">
              <w:rPr>
                <w:sz w:val="24"/>
                <w:szCs w:val="24"/>
              </w:rPr>
              <w:t>бюджет района</w:t>
            </w:r>
          </w:p>
        </w:tc>
        <w:tc>
          <w:tcPr>
            <w:tcW w:w="1419" w:type="dxa"/>
            <w:noWrap/>
            <w:hideMark/>
          </w:tcPr>
          <w:p w:rsidR="00A51751" w:rsidRPr="00765B30" w:rsidRDefault="00A51751" w:rsidP="00606AF1">
            <w:pPr>
              <w:jc w:val="center"/>
              <w:rPr>
                <w:sz w:val="24"/>
                <w:szCs w:val="24"/>
              </w:rPr>
            </w:pPr>
            <w:r w:rsidRPr="00765B30">
              <w:rPr>
                <w:sz w:val="24"/>
                <w:szCs w:val="24"/>
              </w:rPr>
              <w:t>26,47</w:t>
            </w:r>
          </w:p>
        </w:tc>
        <w:tc>
          <w:tcPr>
            <w:tcW w:w="1613" w:type="dxa"/>
            <w:noWrap/>
            <w:hideMark/>
          </w:tcPr>
          <w:p w:rsidR="00A51751" w:rsidRPr="00765B30" w:rsidRDefault="00A51751" w:rsidP="00606AF1">
            <w:pPr>
              <w:jc w:val="center"/>
              <w:rPr>
                <w:sz w:val="24"/>
                <w:szCs w:val="24"/>
              </w:rPr>
            </w:pPr>
            <w:r w:rsidRPr="00765B30">
              <w:rPr>
                <w:sz w:val="24"/>
                <w:szCs w:val="24"/>
              </w:rPr>
              <w:t>-</w:t>
            </w:r>
          </w:p>
        </w:tc>
        <w:tc>
          <w:tcPr>
            <w:tcW w:w="1276" w:type="dxa"/>
            <w:noWrap/>
            <w:hideMark/>
          </w:tcPr>
          <w:p w:rsidR="00A51751" w:rsidRPr="00765B30" w:rsidRDefault="00A51751" w:rsidP="00606AF1">
            <w:pPr>
              <w:jc w:val="center"/>
              <w:rPr>
                <w:sz w:val="24"/>
                <w:szCs w:val="24"/>
              </w:rPr>
            </w:pPr>
            <w:r w:rsidRPr="00765B30">
              <w:rPr>
                <w:sz w:val="24"/>
                <w:szCs w:val="24"/>
              </w:rPr>
              <w:t>26,47</w:t>
            </w:r>
          </w:p>
        </w:tc>
        <w:tc>
          <w:tcPr>
            <w:tcW w:w="1134" w:type="dxa"/>
            <w:noWrap/>
            <w:hideMark/>
          </w:tcPr>
          <w:p w:rsidR="00A51751" w:rsidRPr="00765B30" w:rsidRDefault="00A51751" w:rsidP="00606AF1">
            <w:pPr>
              <w:jc w:val="center"/>
              <w:rPr>
                <w:sz w:val="24"/>
                <w:szCs w:val="24"/>
              </w:rPr>
            </w:pPr>
            <w:r w:rsidRPr="00765B30">
              <w:rPr>
                <w:sz w:val="24"/>
                <w:szCs w:val="24"/>
              </w:rPr>
              <w:t>0,00</w:t>
            </w: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19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606AF1" w:rsidP="00765B30">
            <w:pPr>
              <w:rPr>
                <w:sz w:val="24"/>
                <w:szCs w:val="24"/>
              </w:rPr>
            </w:pPr>
            <w:r>
              <w:rPr>
                <w:sz w:val="24"/>
                <w:szCs w:val="24"/>
              </w:rPr>
              <w:t xml:space="preserve">в том числе </w:t>
            </w:r>
            <w:r w:rsidR="00A51751" w:rsidRPr="00765B30">
              <w:rPr>
                <w:sz w:val="24"/>
                <w:szCs w:val="24"/>
              </w:rPr>
              <w:t>безво</w:t>
            </w:r>
            <w:r w:rsidR="00A51751" w:rsidRPr="00765B30">
              <w:rPr>
                <w:sz w:val="24"/>
                <w:szCs w:val="24"/>
              </w:rPr>
              <w:t>з</w:t>
            </w:r>
            <w:r w:rsidR="00A51751" w:rsidRPr="00765B30">
              <w:rPr>
                <w:sz w:val="24"/>
                <w:szCs w:val="24"/>
              </w:rPr>
              <w:t>мездные посту</w:t>
            </w:r>
            <w:r w:rsidR="00A51751" w:rsidRPr="00765B30">
              <w:rPr>
                <w:sz w:val="24"/>
                <w:szCs w:val="24"/>
              </w:rPr>
              <w:t>п</w:t>
            </w:r>
            <w:r w:rsidR="00A51751" w:rsidRPr="00765B30">
              <w:rPr>
                <w:sz w:val="24"/>
                <w:szCs w:val="24"/>
              </w:rPr>
              <w:t>ления физич</w:t>
            </w:r>
            <w:r w:rsidR="00A51751" w:rsidRPr="00765B30">
              <w:rPr>
                <w:sz w:val="24"/>
                <w:szCs w:val="24"/>
              </w:rPr>
              <w:t>е</w:t>
            </w:r>
            <w:r w:rsidR="00A51751" w:rsidRPr="00765B30">
              <w:rPr>
                <w:sz w:val="24"/>
                <w:szCs w:val="24"/>
              </w:rPr>
              <w:t>ских и юрид</w:t>
            </w:r>
            <w:r w:rsidR="00A51751" w:rsidRPr="00765B30">
              <w:rPr>
                <w:sz w:val="24"/>
                <w:szCs w:val="24"/>
              </w:rPr>
              <w:t>и</w:t>
            </w:r>
            <w:r w:rsidR="00A51751" w:rsidRPr="00765B30">
              <w:rPr>
                <w:sz w:val="24"/>
                <w:szCs w:val="24"/>
              </w:rPr>
              <w:t>ческих лиц</w:t>
            </w:r>
          </w:p>
        </w:tc>
        <w:tc>
          <w:tcPr>
            <w:tcW w:w="1419" w:type="dxa"/>
            <w:noWrap/>
            <w:hideMark/>
          </w:tcPr>
          <w:p w:rsidR="00A51751" w:rsidRPr="00765B30" w:rsidRDefault="00A51751" w:rsidP="002862E7">
            <w:pPr>
              <w:jc w:val="center"/>
              <w:rPr>
                <w:sz w:val="24"/>
                <w:szCs w:val="24"/>
              </w:rPr>
            </w:pPr>
            <w:r w:rsidRPr="00765B30">
              <w:rPr>
                <w:sz w:val="24"/>
                <w:szCs w:val="24"/>
              </w:rPr>
              <w:t>26,47</w:t>
            </w:r>
          </w:p>
        </w:tc>
        <w:tc>
          <w:tcPr>
            <w:tcW w:w="1613" w:type="dxa"/>
            <w:noWrap/>
            <w:hideMark/>
          </w:tcPr>
          <w:p w:rsidR="00A51751" w:rsidRPr="00765B30" w:rsidRDefault="00A51751" w:rsidP="002862E7">
            <w:pPr>
              <w:jc w:val="center"/>
              <w:rPr>
                <w:sz w:val="24"/>
                <w:szCs w:val="24"/>
              </w:rPr>
            </w:pPr>
            <w:r w:rsidRPr="00765B30">
              <w:rPr>
                <w:sz w:val="24"/>
                <w:szCs w:val="24"/>
              </w:rPr>
              <w:t>-</w:t>
            </w:r>
          </w:p>
        </w:tc>
        <w:tc>
          <w:tcPr>
            <w:tcW w:w="1276" w:type="dxa"/>
            <w:noWrap/>
            <w:hideMark/>
          </w:tcPr>
          <w:p w:rsidR="00A51751" w:rsidRPr="00765B30" w:rsidRDefault="00A51751" w:rsidP="002862E7">
            <w:pPr>
              <w:jc w:val="center"/>
              <w:rPr>
                <w:sz w:val="24"/>
                <w:szCs w:val="24"/>
              </w:rPr>
            </w:pPr>
            <w:r w:rsidRPr="00765B30">
              <w:rPr>
                <w:sz w:val="24"/>
                <w:szCs w:val="24"/>
              </w:rPr>
              <w:t>26,47</w:t>
            </w:r>
          </w:p>
        </w:tc>
        <w:tc>
          <w:tcPr>
            <w:tcW w:w="1134" w:type="dxa"/>
            <w:noWrap/>
            <w:hideMark/>
          </w:tcPr>
          <w:p w:rsidR="00A51751" w:rsidRPr="00765B30" w:rsidRDefault="00A51751" w:rsidP="002862E7">
            <w:pPr>
              <w:jc w:val="center"/>
              <w:rPr>
                <w:sz w:val="24"/>
                <w:szCs w:val="24"/>
              </w:rPr>
            </w:pPr>
          </w:p>
        </w:tc>
        <w:tc>
          <w:tcPr>
            <w:tcW w:w="1222" w:type="dxa"/>
            <w:noWrap/>
            <w:hideMark/>
          </w:tcPr>
          <w:p w:rsidR="00A51751" w:rsidRPr="00765B30" w:rsidRDefault="00A51751" w:rsidP="002862E7">
            <w:pPr>
              <w:jc w:val="center"/>
              <w:rPr>
                <w:sz w:val="24"/>
                <w:szCs w:val="24"/>
              </w:rPr>
            </w:pPr>
          </w:p>
        </w:tc>
        <w:tc>
          <w:tcPr>
            <w:tcW w:w="1139" w:type="dxa"/>
            <w:noWrap/>
            <w:hideMark/>
          </w:tcPr>
          <w:p w:rsidR="00A51751" w:rsidRPr="00765B30" w:rsidRDefault="00A51751" w:rsidP="002862E7">
            <w:pPr>
              <w:jc w:val="center"/>
              <w:rPr>
                <w:sz w:val="24"/>
                <w:szCs w:val="24"/>
              </w:rPr>
            </w:pPr>
          </w:p>
        </w:tc>
        <w:tc>
          <w:tcPr>
            <w:tcW w:w="934" w:type="dxa"/>
            <w:noWrap/>
            <w:hideMark/>
          </w:tcPr>
          <w:p w:rsidR="00A51751" w:rsidRPr="00765B30" w:rsidRDefault="00A51751" w:rsidP="002862E7">
            <w:pPr>
              <w:jc w:val="center"/>
              <w:rPr>
                <w:sz w:val="24"/>
                <w:szCs w:val="24"/>
              </w:rPr>
            </w:pPr>
          </w:p>
        </w:tc>
        <w:tc>
          <w:tcPr>
            <w:tcW w:w="993" w:type="dxa"/>
            <w:noWrap/>
            <w:hideMark/>
          </w:tcPr>
          <w:p w:rsidR="00A51751" w:rsidRPr="00765B30" w:rsidRDefault="00A51751" w:rsidP="002862E7">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606AF1">
            <w:pPr>
              <w:jc w:val="center"/>
              <w:rPr>
                <w:sz w:val="24"/>
                <w:szCs w:val="24"/>
              </w:rPr>
            </w:pPr>
            <w:r w:rsidRPr="00765B30">
              <w:rPr>
                <w:sz w:val="24"/>
                <w:szCs w:val="24"/>
              </w:rPr>
              <w:lastRenderedPageBreak/>
              <w:t>1.1.17</w:t>
            </w:r>
            <w:r w:rsidR="00606AF1">
              <w:rPr>
                <w:sz w:val="24"/>
                <w:szCs w:val="24"/>
              </w:rPr>
              <w:t>.</w:t>
            </w:r>
          </w:p>
        </w:tc>
        <w:tc>
          <w:tcPr>
            <w:tcW w:w="1790" w:type="dxa"/>
            <w:vMerge w:val="restart"/>
            <w:hideMark/>
          </w:tcPr>
          <w:p w:rsidR="00A51751" w:rsidRPr="00765B30" w:rsidRDefault="00A51751" w:rsidP="00606AF1">
            <w:pPr>
              <w:jc w:val="both"/>
              <w:rPr>
                <w:sz w:val="24"/>
                <w:szCs w:val="24"/>
              </w:rPr>
            </w:pPr>
            <w:r w:rsidRPr="00765B30">
              <w:rPr>
                <w:sz w:val="24"/>
                <w:szCs w:val="24"/>
              </w:rPr>
              <w:t>С. Большет</w:t>
            </w:r>
            <w:r w:rsidR="00606AF1">
              <w:rPr>
                <w:sz w:val="24"/>
                <w:szCs w:val="24"/>
              </w:rPr>
              <w:t>а</w:t>
            </w:r>
            <w:r w:rsidRPr="00765B30">
              <w:rPr>
                <w:sz w:val="24"/>
                <w:szCs w:val="24"/>
              </w:rPr>
              <w:t>р</w:t>
            </w:r>
            <w:r w:rsidRPr="00765B30">
              <w:rPr>
                <w:sz w:val="24"/>
                <w:szCs w:val="24"/>
              </w:rPr>
              <w:t>хово</w:t>
            </w:r>
            <w:r w:rsidR="00606AF1">
              <w:rPr>
                <w:sz w:val="24"/>
                <w:szCs w:val="24"/>
              </w:rPr>
              <w:t>:</w:t>
            </w:r>
            <w:r w:rsidRPr="00765B30">
              <w:rPr>
                <w:sz w:val="24"/>
                <w:szCs w:val="24"/>
              </w:rPr>
              <w:t xml:space="preserve"> </w:t>
            </w:r>
            <w:r w:rsidR="00606AF1">
              <w:rPr>
                <w:sz w:val="24"/>
                <w:szCs w:val="24"/>
              </w:rPr>
              <w:t>с</w:t>
            </w:r>
            <w:r w:rsidRPr="00765B30">
              <w:rPr>
                <w:sz w:val="24"/>
                <w:szCs w:val="24"/>
              </w:rPr>
              <w:t>тро</w:t>
            </w:r>
            <w:r w:rsidRPr="00765B30">
              <w:rPr>
                <w:sz w:val="24"/>
                <w:szCs w:val="24"/>
              </w:rPr>
              <w:t>и</w:t>
            </w:r>
            <w:r w:rsidRPr="00765B30">
              <w:rPr>
                <w:sz w:val="24"/>
                <w:szCs w:val="24"/>
              </w:rPr>
              <w:t xml:space="preserve">тельство </w:t>
            </w:r>
            <w:r w:rsidR="00606AF1">
              <w:rPr>
                <w:sz w:val="24"/>
                <w:szCs w:val="24"/>
              </w:rPr>
              <w:t>а</w:t>
            </w:r>
            <w:r w:rsidRPr="00765B30">
              <w:rPr>
                <w:sz w:val="24"/>
                <w:szCs w:val="24"/>
              </w:rPr>
              <w:t>рт</w:t>
            </w:r>
            <w:r w:rsidRPr="00765B30">
              <w:rPr>
                <w:sz w:val="24"/>
                <w:szCs w:val="24"/>
              </w:rPr>
              <w:t>е</w:t>
            </w:r>
            <w:r w:rsidR="00606AF1">
              <w:rPr>
                <w:sz w:val="24"/>
                <w:szCs w:val="24"/>
              </w:rPr>
              <w:t>зианской</w:t>
            </w:r>
            <w:r w:rsidRPr="00765B30">
              <w:rPr>
                <w:sz w:val="24"/>
                <w:szCs w:val="24"/>
              </w:rPr>
              <w:t xml:space="preserve"> скважин</w:t>
            </w:r>
            <w:r w:rsidR="00606AF1">
              <w:rPr>
                <w:sz w:val="24"/>
                <w:szCs w:val="24"/>
              </w:rPr>
              <w:t>ы</w:t>
            </w:r>
          </w:p>
        </w:tc>
        <w:tc>
          <w:tcPr>
            <w:tcW w:w="1416" w:type="dxa"/>
            <w:vMerge w:val="restart"/>
            <w:hideMark/>
          </w:tcPr>
          <w:p w:rsidR="00A51751" w:rsidRPr="00765B30" w:rsidRDefault="00606AF1" w:rsidP="00606AF1">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606AF1">
            <w:pPr>
              <w:jc w:val="both"/>
              <w:rPr>
                <w:sz w:val="24"/>
                <w:szCs w:val="24"/>
              </w:rPr>
            </w:pPr>
            <w:r w:rsidRPr="00765B30">
              <w:rPr>
                <w:sz w:val="24"/>
                <w:szCs w:val="24"/>
              </w:rPr>
              <w:t>всего</w:t>
            </w:r>
          </w:p>
        </w:tc>
        <w:tc>
          <w:tcPr>
            <w:tcW w:w="1419" w:type="dxa"/>
            <w:noWrap/>
            <w:hideMark/>
          </w:tcPr>
          <w:p w:rsidR="00A51751" w:rsidRPr="00765B30" w:rsidRDefault="00A51751" w:rsidP="00606AF1">
            <w:pPr>
              <w:jc w:val="center"/>
              <w:rPr>
                <w:sz w:val="24"/>
                <w:szCs w:val="24"/>
              </w:rPr>
            </w:pPr>
            <w:r w:rsidRPr="00765B30">
              <w:rPr>
                <w:sz w:val="24"/>
                <w:szCs w:val="24"/>
              </w:rPr>
              <w:t>4 910,08</w:t>
            </w:r>
          </w:p>
        </w:tc>
        <w:tc>
          <w:tcPr>
            <w:tcW w:w="1613" w:type="dxa"/>
            <w:noWrap/>
            <w:hideMark/>
          </w:tcPr>
          <w:p w:rsidR="00A51751" w:rsidRPr="00765B30" w:rsidRDefault="00A51751" w:rsidP="00606AF1">
            <w:pPr>
              <w:jc w:val="center"/>
              <w:rPr>
                <w:sz w:val="24"/>
                <w:szCs w:val="24"/>
              </w:rPr>
            </w:pPr>
            <w:r w:rsidRPr="00765B30">
              <w:rPr>
                <w:sz w:val="24"/>
                <w:szCs w:val="24"/>
              </w:rPr>
              <w:t>4 910,08</w:t>
            </w:r>
          </w:p>
        </w:tc>
        <w:tc>
          <w:tcPr>
            <w:tcW w:w="1276" w:type="dxa"/>
            <w:noWrap/>
            <w:hideMark/>
          </w:tcPr>
          <w:p w:rsidR="00A51751" w:rsidRPr="00765B30" w:rsidRDefault="00A51751" w:rsidP="00606AF1">
            <w:pPr>
              <w:jc w:val="center"/>
              <w:rPr>
                <w:sz w:val="24"/>
                <w:szCs w:val="24"/>
              </w:rPr>
            </w:pPr>
            <w:r w:rsidRPr="00765B30">
              <w:rPr>
                <w:sz w:val="24"/>
                <w:szCs w:val="24"/>
              </w:rPr>
              <w:t>0,00</w:t>
            </w:r>
          </w:p>
        </w:tc>
        <w:tc>
          <w:tcPr>
            <w:tcW w:w="1134" w:type="dxa"/>
            <w:noWrap/>
            <w:hideMark/>
          </w:tcPr>
          <w:p w:rsidR="00A51751" w:rsidRPr="00765B30" w:rsidRDefault="00A51751" w:rsidP="00606AF1">
            <w:pPr>
              <w:jc w:val="center"/>
              <w:rPr>
                <w:sz w:val="24"/>
                <w:szCs w:val="24"/>
              </w:rPr>
            </w:pPr>
            <w:r w:rsidRPr="00765B30">
              <w:rPr>
                <w:sz w:val="24"/>
                <w:szCs w:val="24"/>
              </w:rPr>
              <w:t>0,00</w:t>
            </w:r>
          </w:p>
        </w:tc>
        <w:tc>
          <w:tcPr>
            <w:tcW w:w="1222" w:type="dxa"/>
            <w:noWrap/>
            <w:hideMark/>
          </w:tcPr>
          <w:p w:rsidR="00A51751" w:rsidRPr="00765B30" w:rsidRDefault="00A51751" w:rsidP="00606AF1">
            <w:pPr>
              <w:jc w:val="center"/>
              <w:rPr>
                <w:sz w:val="24"/>
                <w:szCs w:val="24"/>
              </w:rPr>
            </w:pPr>
            <w:r w:rsidRPr="00765B30">
              <w:rPr>
                <w:sz w:val="24"/>
                <w:szCs w:val="24"/>
              </w:rPr>
              <w:t>0,00</w:t>
            </w:r>
          </w:p>
        </w:tc>
        <w:tc>
          <w:tcPr>
            <w:tcW w:w="1139" w:type="dxa"/>
            <w:noWrap/>
            <w:hideMark/>
          </w:tcPr>
          <w:p w:rsidR="00A51751" w:rsidRPr="00765B30" w:rsidRDefault="00A51751" w:rsidP="00606AF1">
            <w:pPr>
              <w:jc w:val="center"/>
              <w:rPr>
                <w:sz w:val="24"/>
                <w:szCs w:val="24"/>
              </w:rPr>
            </w:pPr>
            <w:r w:rsidRPr="00765B30">
              <w:rPr>
                <w:sz w:val="24"/>
                <w:szCs w:val="24"/>
              </w:rPr>
              <w:t>0,00</w:t>
            </w:r>
          </w:p>
        </w:tc>
        <w:tc>
          <w:tcPr>
            <w:tcW w:w="934" w:type="dxa"/>
            <w:noWrap/>
            <w:hideMark/>
          </w:tcPr>
          <w:p w:rsidR="00A51751" w:rsidRPr="00765B30" w:rsidRDefault="00A51751" w:rsidP="00606AF1">
            <w:pPr>
              <w:jc w:val="center"/>
              <w:rPr>
                <w:sz w:val="24"/>
                <w:szCs w:val="24"/>
              </w:rPr>
            </w:pPr>
            <w:r w:rsidRPr="00765B30">
              <w:rPr>
                <w:sz w:val="24"/>
                <w:szCs w:val="24"/>
              </w:rPr>
              <w:t>0,00</w:t>
            </w:r>
          </w:p>
        </w:tc>
        <w:tc>
          <w:tcPr>
            <w:tcW w:w="993" w:type="dxa"/>
            <w:noWrap/>
            <w:hideMark/>
          </w:tcPr>
          <w:p w:rsidR="00A51751" w:rsidRPr="00765B30" w:rsidRDefault="00A51751" w:rsidP="00606AF1">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606AF1">
            <w:pPr>
              <w:jc w:val="center"/>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A51751" w:rsidP="00606AF1">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606AF1">
            <w:pPr>
              <w:jc w:val="center"/>
              <w:rPr>
                <w:sz w:val="24"/>
                <w:szCs w:val="24"/>
              </w:rPr>
            </w:pPr>
            <w:r w:rsidRPr="00765B30">
              <w:rPr>
                <w:sz w:val="24"/>
                <w:szCs w:val="24"/>
              </w:rPr>
              <w:t>-</w:t>
            </w:r>
          </w:p>
        </w:tc>
        <w:tc>
          <w:tcPr>
            <w:tcW w:w="1613" w:type="dxa"/>
            <w:noWrap/>
            <w:hideMark/>
          </w:tcPr>
          <w:p w:rsidR="00A51751" w:rsidRPr="00765B30" w:rsidRDefault="00A51751" w:rsidP="00606AF1">
            <w:pPr>
              <w:jc w:val="center"/>
              <w:rPr>
                <w:sz w:val="24"/>
                <w:szCs w:val="24"/>
              </w:rPr>
            </w:pP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606AF1">
            <w:pPr>
              <w:jc w:val="center"/>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A51751" w:rsidP="00606AF1">
            <w:pPr>
              <w:jc w:val="both"/>
              <w:rPr>
                <w:sz w:val="24"/>
                <w:szCs w:val="24"/>
              </w:rPr>
            </w:pPr>
            <w:r w:rsidRPr="00765B30">
              <w:rPr>
                <w:sz w:val="24"/>
                <w:szCs w:val="24"/>
              </w:rPr>
              <w:t>бюджет района</w:t>
            </w:r>
          </w:p>
        </w:tc>
        <w:tc>
          <w:tcPr>
            <w:tcW w:w="1419" w:type="dxa"/>
            <w:noWrap/>
            <w:hideMark/>
          </w:tcPr>
          <w:p w:rsidR="00A51751" w:rsidRPr="00765B30" w:rsidRDefault="00A51751" w:rsidP="00606AF1">
            <w:pPr>
              <w:jc w:val="center"/>
              <w:rPr>
                <w:sz w:val="24"/>
                <w:szCs w:val="24"/>
              </w:rPr>
            </w:pPr>
            <w:r w:rsidRPr="00765B30">
              <w:rPr>
                <w:sz w:val="24"/>
                <w:szCs w:val="24"/>
              </w:rPr>
              <w:t>4 910,08</w:t>
            </w:r>
          </w:p>
        </w:tc>
        <w:tc>
          <w:tcPr>
            <w:tcW w:w="1613" w:type="dxa"/>
            <w:noWrap/>
            <w:hideMark/>
          </w:tcPr>
          <w:p w:rsidR="00A51751" w:rsidRPr="00765B30" w:rsidRDefault="00A51751" w:rsidP="00606AF1">
            <w:pPr>
              <w:jc w:val="center"/>
              <w:rPr>
                <w:sz w:val="24"/>
                <w:szCs w:val="24"/>
              </w:rPr>
            </w:pPr>
            <w:r w:rsidRPr="00765B30">
              <w:rPr>
                <w:sz w:val="24"/>
                <w:szCs w:val="24"/>
              </w:rPr>
              <w:t>4 910,08</w:t>
            </w: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606AF1">
            <w:pPr>
              <w:jc w:val="center"/>
              <w:rPr>
                <w:sz w:val="24"/>
                <w:szCs w:val="24"/>
              </w:rPr>
            </w:pPr>
            <w:r w:rsidRPr="00765B30">
              <w:rPr>
                <w:sz w:val="24"/>
                <w:szCs w:val="24"/>
              </w:rPr>
              <w:t>1.1.18</w:t>
            </w:r>
            <w:r w:rsidR="00606AF1">
              <w:rPr>
                <w:sz w:val="24"/>
                <w:szCs w:val="24"/>
              </w:rPr>
              <w:t>.</w:t>
            </w:r>
          </w:p>
        </w:tc>
        <w:tc>
          <w:tcPr>
            <w:tcW w:w="1790" w:type="dxa"/>
            <w:vMerge w:val="restart"/>
            <w:hideMark/>
          </w:tcPr>
          <w:p w:rsidR="00A51751" w:rsidRPr="00765B30" w:rsidRDefault="00A51751" w:rsidP="00606AF1">
            <w:pPr>
              <w:jc w:val="both"/>
              <w:rPr>
                <w:sz w:val="24"/>
                <w:szCs w:val="24"/>
              </w:rPr>
            </w:pPr>
            <w:r w:rsidRPr="00765B30">
              <w:rPr>
                <w:sz w:val="24"/>
                <w:szCs w:val="24"/>
              </w:rPr>
              <w:t>Зона санита</w:t>
            </w:r>
            <w:r w:rsidRPr="00765B30">
              <w:rPr>
                <w:sz w:val="24"/>
                <w:szCs w:val="24"/>
              </w:rPr>
              <w:t>р</w:t>
            </w:r>
            <w:r w:rsidRPr="00765B30">
              <w:rPr>
                <w:sz w:val="24"/>
                <w:szCs w:val="24"/>
              </w:rPr>
              <w:t>ной охраны источников подземного водоснабж</w:t>
            </w:r>
            <w:r w:rsidRPr="00765B30">
              <w:rPr>
                <w:sz w:val="24"/>
                <w:szCs w:val="24"/>
              </w:rPr>
              <w:t>е</w:t>
            </w:r>
            <w:r w:rsidRPr="00765B30">
              <w:rPr>
                <w:sz w:val="24"/>
                <w:szCs w:val="24"/>
              </w:rPr>
              <w:t>ния в населе</w:t>
            </w:r>
            <w:r w:rsidRPr="00765B30">
              <w:rPr>
                <w:sz w:val="24"/>
                <w:szCs w:val="24"/>
              </w:rPr>
              <w:t>н</w:t>
            </w:r>
            <w:r w:rsidRPr="00765B30">
              <w:rPr>
                <w:sz w:val="24"/>
                <w:szCs w:val="24"/>
              </w:rPr>
              <w:t>ных пунктах Нижневарто</w:t>
            </w:r>
            <w:r w:rsidRPr="00765B30">
              <w:rPr>
                <w:sz w:val="24"/>
                <w:szCs w:val="24"/>
              </w:rPr>
              <w:t>в</w:t>
            </w:r>
            <w:r w:rsidRPr="00765B30">
              <w:rPr>
                <w:sz w:val="24"/>
                <w:szCs w:val="24"/>
              </w:rPr>
              <w:t>ского района</w:t>
            </w:r>
          </w:p>
        </w:tc>
        <w:tc>
          <w:tcPr>
            <w:tcW w:w="1416" w:type="dxa"/>
            <w:vMerge w:val="restart"/>
            <w:hideMark/>
          </w:tcPr>
          <w:p w:rsidR="00A51751" w:rsidRPr="00765B30" w:rsidRDefault="00606AF1" w:rsidP="00606AF1">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lastRenderedPageBreak/>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606AF1">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606AF1">
            <w:pPr>
              <w:jc w:val="center"/>
              <w:rPr>
                <w:sz w:val="24"/>
                <w:szCs w:val="24"/>
              </w:rPr>
            </w:pPr>
            <w:r w:rsidRPr="00765B30">
              <w:rPr>
                <w:sz w:val="24"/>
                <w:szCs w:val="24"/>
              </w:rPr>
              <w:t>449,40</w:t>
            </w:r>
          </w:p>
        </w:tc>
        <w:tc>
          <w:tcPr>
            <w:tcW w:w="1613" w:type="dxa"/>
            <w:noWrap/>
            <w:hideMark/>
          </w:tcPr>
          <w:p w:rsidR="00A51751" w:rsidRPr="00765B30" w:rsidRDefault="00A51751" w:rsidP="00606AF1">
            <w:pPr>
              <w:jc w:val="center"/>
              <w:rPr>
                <w:sz w:val="24"/>
                <w:szCs w:val="24"/>
              </w:rPr>
            </w:pPr>
            <w:r w:rsidRPr="00765B30">
              <w:rPr>
                <w:sz w:val="24"/>
                <w:szCs w:val="24"/>
              </w:rPr>
              <w:t>449,40</w:t>
            </w:r>
          </w:p>
        </w:tc>
        <w:tc>
          <w:tcPr>
            <w:tcW w:w="1276" w:type="dxa"/>
            <w:noWrap/>
            <w:hideMark/>
          </w:tcPr>
          <w:p w:rsidR="00A51751" w:rsidRPr="00765B30" w:rsidRDefault="00A51751" w:rsidP="00606AF1">
            <w:pPr>
              <w:jc w:val="center"/>
              <w:rPr>
                <w:sz w:val="24"/>
                <w:szCs w:val="24"/>
              </w:rPr>
            </w:pPr>
            <w:r w:rsidRPr="00765B30">
              <w:rPr>
                <w:sz w:val="24"/>
                <w:szCs w:val="24"/>
              </w:rPr>
              <w:t>-</w:t>
            </w:r>
          </w:p>
        </w:tc>
        <w:tc>
          <w:tcPr>
            <w:tcW w:w="1134" w:type="dxa"/>
            <w:noWrap/>
            <w:hideMark/>
          </w:tcPr>
          <w:p w:rsidR="00A51751" w:rsidRPr="00765B30" w:rsidRDefault="00A51751" w:rsidP="00606AF1">
            <w:pPr>
              <w:jc w:val="center"/>
              <w:rPr>
                <w:sz w:val="24"/>
                <w:szCs w:val="24"/>
              </w:rPr>
            </w:pPr>
            <w:r w:rsidRPr="00765B30">
              <w:rPr>
                <w:sz w:val="24"/>
                <w:szCs w:val="24"/>
              </w:rPr>
              <w:t>-</w:t>
            </w:r>
          </w:p>
        </w:tc>
        <w:tc>
          <w:tcPr>
            <w:tcW w:w="1222" w:type="dxa"/>
            <w:noWrap/>
            <w:hideMark/>
          </w:tcPr>
          <w:p w:rsidR="00A51751" w:rsidRPr="00765B30" w:rsidRDefault="00A51751" w:rsidP="00606AF1">
            <w:pPr>
              <w:jc w:val="center"/>
              <w:rPr>
                <w:sz w:val="24"/>
                <w:szCs w:val="24"/>
              </w:rPr>
            </w:pPr>
            <w:r w:rsidRPr="00765B30">
              <w:rPr>
                <w:sz w:val="24"/>
                <w:szCs w:val="24"/>
              </w:rPr>
              <w:t>-</w:t>
            </w:r>
          </w:p>
        </w:tc>
        <w:tc>
          <w:tcPr>
            <w:tcW w:w="1139" w:type="dxa"/>
            <w:noWrap/>
            <w:hideMark/>
          </w:tcPr>
          <w:p w:rsidR="00A51751" w:rsidRPr="00765B30" w:rsidRDefault="00A51751" w:rsidP="00606AF1">
            <w:pPr>
              <w:jc w:val="center"/>
              <w:rPr>
                <w:sz w:val="24"/>
                <w:szCs w:val="24"/>
              </w:rPr>
            </w:pPr>
            <w:r w:rsidRPr="00765B30">
              <w:rPr>
                <w:sz w:val="24"/>
                <w:szCs w:val="24"/>
              </w:rPr>
              <w:t>-</w:t>
            </w:r>
          </w:p>
        </w:tc>
        <w:tc>
          <w:tcPr>
            <w:tcW w:w="934" w:type="dxa"/>
            <w:noWrap/>
            <w:hideMark/>
          </w:tcPr>
          <w:p w:rsidR="00A51751" w:rsidRPr="00765B30" w:rsidRDefault="00A51751" w:rsidP="00606AF1">
            <w:pPr>
              <w:jc w:val="center"/>
              <w:rPr>
                <w:sz w:val="24"/>
                <w:szCs w:val="24"/>
              </w:rPr>
            </w:pPr>
            <w:r w:rsidRPr="00765B30">
              <w:rPr>
                <w:sz w:val="24"/>
                <w:szCs w:val="24"/>
              </w:rPr>
              <w:t>-</w:t>
            </w:r>
          </w:p>
        </w:tc>
        <w:tc>
          <w:tcPr>
            <w:tcW w:w="993" w:type="dxa"/>
            <w:noWrap/>
            <w:hideMark/>
          </w:tcPr>
          <w:p w:rsidR="00A51751" w:rsidRPr="00765B30" w:rsidRDefault="00A51751" w:rsidP="00606AF1">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606AF1">
            <w:pPr>
              <w:jc w:val="center"/>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A51751" w:rsidP="00606AF1">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606AF1">
            <w:pPr>
              <w:jc w:val="center"/>
              <w:rPr>
                <w:sz w:val="24"/>
                <w:szCs w:val="24"/>
              </w:rPr>
            </w:pPr>
          </w:p>
        </w:tc>
        <w:tc>
          <w:tcPr>
            <w:tcW w:w="1613" w:type="dxa"/>
            <w:noWrap/>
            <w:hideMark/>
          </w:tcPr>
          <w:p w:rsidR="00A51751" w:rsidRPr="00765B30" w:rsidRDefault="00A51751" w:rsidP="00606AF1">
            <w:pPr>
              <w:jc w:val="center"/>
              <w:rPr>
                <w:sz w:val="24"/>
                <w:szCs w:val="24"/>
              </w:rPr>
            </w:pP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606AF1">
            <w:pPr>
              <w:jc w:val="center"/>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A51751" w:rsidP="00606AF1">
            <w:pPr>
              <w:jc w:val="both"/>
              <w:rPr>
                <w:sz w:val="24"/>
                <w:szCs w:val="24"/>
              </w:rPr>
            </w:pPr>
            <w:r w:rsidRPr="00765B30">
              <w:rPr>
                <w:sz w:val="24"/>
                <w:szCs w:val="24"/>
              </w:rPr>
              <w:t>бюджет района</w:t>
            </w:r>
          </w:p>
        </w:tc>
        <w:tc>
          <w:tcPr>
            <w:tcW w:w="1419" w:type="dxa"/>
            <w:noWrap/>
            <w:hideMark/>
          </w:tcPr>
          <w:p w:rsidR="00A51751" w:rsidRPr="00765B30" w:rsidRDefault="00A51751" w:rsidP="00606AF1">
            <w:pPr>
              <w:jc w:val="center"/>
              <w:rPr>
                <w:sz w:val="24"/>
                <w:szCs w:val="24"/>
              </w:rPr>
            </w:pPr>
            <w:r w:rsidRPr="00765B30">
              <w:rPr>
                <w:sz w:val="24"/>
                <w:szCs w:val="24"/>
              </w:rPr>
              <w:t>449,40</w:t>
            </w:r>
          </w:p>
        </w:tc>
        <w:tc>
          <w:tcPr>
            <w:tcW w:w="1613" w:type="dxa"/>
            <w:noWrap/>
            <w:hideMark/>
          </w:tcPr>
          <w:p w:rsidR="00A51751" w:rsidRPr="00765B30" w:rsidRDefault="00A51751" w:rsidP="00606AF1">
            <w:pPr>
              <w:jc w:val="center"/>
              <w:rPr>
                <w:sz w:val="24"/>
                <w:szCs w:val="24"/>
              </w:rPr>
            </w:pPr>
            <w:r w:rsidRPr="00765B30">
              <w:rPr>
                <w:sz w:val="24"/>
                <w:szCs w:val="24"/>
              </w:rPr>
              <w:t>449,40</w:t>
            </w: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606AF1">
            <w:pPr>
              <w:jc w:val="center"/>
              <w:rPr>
                <w:sz w:val="24"/>
                <w:szCs w:val="24"/>
              </w:rPr>
            </w:pPr>
            <w:r w:rsidRPr="00765B30">
              <w:rPr>
                <w:sz w:val="24"/>
                <w:szCs w:val="24"/>
              </w:rPr>
              <w:lastRenderedPageBreak/>
              <w:t>1.1.19</w:t>
            </w:r>
            <w:r w:rsidR="00606AF1">
              <w:rPr>
                <w:sz w:val="24"/>
                <w:szCs w:val="24"/>
              </w:rPr>
              <w:t>.</w:t>
            </w:r>
          </w:p>
        </w:tc>
        <w:tc>
          <w:tcPr>
            <w:tcW w:w="1790" w:type="dxa"/>
            <w:vMerge w:val="restart"/>
            <w:hideMark/>
          </w:tcPr>
          <w:p w:rsidR="00A51751" w:rsidRPr="00765B30" w:rsidRDefault="00A51751" w:rsidP="00606AF1">
            <w:pPr>
              <w:jc w:val="both"/>
              <w:rPr>
                <w:sz w:val="24"/>
                <w:szCs w:val="24"/>
              </w:rPr>
            </w:pPr>
            <w:r w:rsidRPr="00765B30">
              <w:rPr>
                <w:sz w:val="24"/>
                <w:szCs w:val="24"/>
              </w:rPr>
              <w:t>Зона санита</w:t>
            </w:r>
            <w:r w:rsidRPr="00765B30">
              <w:rPr>
                <w:sz w:val="24"/>
                <w:szCs w:val="24"/>
              </w:rPr>
              <w:t>р</w:t>
            </w:r>
            <w:r w:rsidRPr="00765B30">
              <w:rPr>
                <w:sz w:val="24"/>
                <w:szCs w:val="24"/>
              </w:rPr>
              <w:t>ной охраны источников подземного водоснабж</w:t>
            </w:r>
            <w:r w:rsidRPr="00765B30">
              <w:rPr>
                <w:sz w:val="24"/>
                <w:szCs w:val="24"/>
              </w:rPr>
              <w:t>е</w:t>
            </w:r>
            <w:r w:rsidRPr="00765B30">
              <w:rPr>
                <w:sz w:val="24"/>
                <w:szCs w:val="24"/>
              </w:rPr>
              <w:t>ния в населе</w:t>
            </w:r>
            <w:r w:rsidRPr="00765B30">
              <w:rPr>
                <w:sz w:val="24"/>
                <w:szCs w:val="24"/>
              </w:rPr>
              <w:t>н</w:t>
            </w:r>
            <w:r w:rsidRPr="00765B30">
              <w:rPr>
                <w:sz w:val="24"/>
                <w:szCs w:val="24"/>
              </w:rPr>
              <w:t>ных пунктах Нижневарто</w:t>
            </w:r>
            <w:r w:rsidRPr="00765B30">
              <w:rPr>
                <w:sz w:val="24"/>
                <w:szCs w:val="24"/>
              </w:rPr>
              <w:t>в</w:t>
            </w:r>
            <w:r w:rsidRPr="00765B30">
              <w:rPr>
                <w:sz w:val="24"/>
                <w:szCs w:val="24"/>
              </w:rPr>
              <w:t>ского района (2,</w:t>
            </w:r>
            <w:r w:rsidR="00606AF1">
              <w:rPr>
                <w:sz w:val="24"/>
                <w:szCs w:val="24"/>
              </w:rPr>
              <w:t xml:space="preserve"> </w:t>
            </w:r>
            <w:r w:rsidRPr="00765B30">
              <w:rPr>
                <w:sz w:val="24"/>
                <w:szCs w:val="24"/>
              </w:rPr>
              <w:t>3 пояс)</w:t>
            </w:r>
          </w:p>
        </w:tc>
        <w:tc>
          <w:tcPr>
            <w:tcW w:w="1416" w:type="dxa"/>
            <w:vMerge w:val="restart"/>
            <w:hideMark/>
          </w:tcPr>
          <w:p w:rsidR="00A51751" w:rsidRPr="00765B30" w:rsidRDefault="00606AF1" w:rsidP="00606AF1">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sidR="00A51751" w:rsidRPr="00765B30">
              <w:rPr>
                <w:sz w:val="24"/>
                <w:szCs w:val="24"/>
              </w:rPr>
              <w:t>ние</w:t>
            </w:r>
            <w:r>
              <w:rPr>
                <w:sz w:val="24"/>
                <w:szCs w:val="24"/>
              </w:rPr>
              <w:t xml:space="preserve">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606AF1">
            <w:pPr>
              <w:jc w:val="both"/>
              <w:rPr>
                <w:sz w:val="24"/>
                <w:szCs w:val="24"/>
              </w:rPr>
            </w:pPr>
            <w:r w:rsidRPr="00765B30">
              <w:rPr>
                <w:sz w:val="24"/>
                <w:szCs w:val="24"/>
              </w:rPr>
              <w:t>всего</w:t>
            </w:r>
          </w:p>
        </w:tc>
        <w:tc>
          <w:tcPr>
            <w:tcW w:w="1419" w:type="dxa"/>
            <w:noWrap/>
            <w:hideMark/>
          </w:tcPr>
          <w:p w:rsidR="00A51751" w:rsidRPr="00765B30" w:rsidRDefault="00A51751" w:rsidP="00606AF1">
            <w:pPr>
              <w:jc w:val="center"/>
              <w:rPr>
                <w:sz w:val="24"/>
                <w:szCs w:val="24"/>
              </w:rPr>
            </w:pPr>
            <w:r w:rsidRPr="00765B30">
              <w:rPr>
                <w:sz w:val="24"/>
                <w:szCs w:val="24"/>
              </w:rPr>
              <w:t>1 638,90</w:t>
            </w:r>
          </w:p>
        </w:tc>
        <w:tc>
          <w:tcPr>
            <w:tcW w:w="1613" w:type="dxa"/>
            <w:noWrap/>
            <w:hideMark/>
          </w:tcPr>
          <w:p w:rsidR="00A51751" w:rsidRPr="00765B30" w:rsidRDefault="00A51751" w:rsidP="00606AF1">
            <w:pPr>
              <w:jc w:val="center"/>
              <w:rPr>
                <w:sz w:val="24"/>
                <w:szCs w:val="24"/>
              </w:rPr>
            </w:pPr>
            <w:r w:rsidRPr="00765B30">
              <w:rPr>
                <w:sz w:val="24"/>
                <w:szCs w:val="24"/>
              </w:rPr>
              <w:t>1 638,90</w:t>
            </w:r>
          </w:p>
        </w:tc>
        <w:tc>
          <w:tcPr>
            <w:tcW w:w="1276" w:type="dxa"/>
            <w:noWrap/>
            <w:hideMark/>
          </w:tcPr>
          <w:p w:rsidR="00A51751" w:rsidRPr="00765B30" w:rsidRDefault="00A51751" w:rsidP="00606AF1">
            <w:pPr>
              <w:jc w:val="center"/>
              <w:rPr>
                <w:sz w:val="24"/>
                <w:szCs w:val="24"/>
              </w:rPr>
            </w:pPr>
            <w:r w:rsidRPr="00765B30">
              <w:rPr>
                <w:sz w:val="24"/>
                <w:szCs w:val="24"/>
              </w:rPr>
              <w:t>-</w:t>
            </w:r>
          </w:p>
        </w:tc>
        <w:tc>
          <w:tcPr>
            <w:tcW w:w="1134" w:type="dxa"/>
            <w:noWrap/>
            <w:hideMark/>
          </w:tcPr>
          <w:p w:rsidR="00A51751" w:rsidRPr="00765B30" w:rsidRDefault="00A51751" w:rsidP="00606AF1">
            <w:pPr>
              <w:jc w:val="center"/>
              <w:rPr>
                <w:sz w:val="24"/>
                <w:szCs w:val="24"/>
              </w:rPr>
            </w:pPr>
            <w:r w:rsidRPr="00765B30">
              <w:rPr>
                <w:sz w:val="24"/>
                <w:szCs w:val="24"/>
              </w:rPr>
              <w:t>-</w:t>
            </w:r>
          </w:p>
        </w:tc>
        <w:tc>
          <w:tcPr>
            <w:tcW w:w="1222" w:type="dxa"/>
            <w:noWrap/>
            <w:hideMark/>
          </w:tcPr>
          <w:p w:rsidR="00A51751" w:rsidRPr="00765B30" w:rsidRDefault="00A51751" w:rsidP="00606AF1">
            <w:pPr>
              <w:jc w:val="center"/>
              <w:rPr>
                <w:sz w:val="24"/>
                <w:szCs w:val="24"/>
              </w:rPr>
            </w:pPr>
            <w:r w:rsidRPr="00765B30">
              <w:rPr>
                <w:sz w:val="24"/>
                <w:szCs w:val="24"/>
              </w:rPr>
              <w:t>-</w:t>
            </w:r>
          </w:p>
        </w:tc>
        <w:tc>
          <w:tcPr>
            <w:tcW w:w="1139" w:type="dxa"/>
            <w:noWrap/>
            <w:hideMark/>
          </w:tcPr>
          <w:p w:rsidR="00A51751" w:rsidRPr="00765B30" w:rsidRDefault="00A51751" w:rsidP="00606AF1">
            <w:pPr>
              <w:jc w:val="center"/>
              <w:rPr>
                <w:sz w:val="24"/>
                <w:szCs w:val="24"/>
              </w:rPr>
            </w:pPr>
            <w:r w:rsidRPr="00765B30">
              <w:rPr>
                <w:sz w:val="24"/>
                <w:szCs w:val="24"/>
              </w:rPr>
              <w:t>-</w:t>
            </w:r>
          </w:p>
        </w:tc>
        <w:tc>
          <w:tcPr>
            <w:tcW w:w="934" w:type="dxa"/>
            <w:noWrap/>
            <w:hideMark/>
          </w:tcPr>
          <w:p w:rsidR="00A51751" w:rsidRPr="00765B30" w:rsidRDefault="00A51751" w:rsidP="00606AF1">
            <w:pPr>
              <w:jc w:val="center"/>
              <w:rPr>
                <w:sz w:val="24"/>
                <w:szCs w:val="24"/>
              </w:rPr>
            </w:pPr>
            <w:r w:rsidRPr="00765B30">
              <w:rPr>
                <w:sz w:val="24"/>
                <w:szCs w:val="24"/>
              </w:rPr>
              <w:t>-</w:t>
            </w:r>
          </w:p>
        </w:tc>
        <w:tc>
          <w:tcPr>
            <w:tcW w:w="993" w:type="dxa"/>
            <w:noWrap/>
            <w:hideMark/>
          </w:tcPr>
          <w:p w:rsidR="00A51751" w:rsidRPr="00765B30" w:rsidRDefault="00A51751" w:rsidP="00606AF1">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606AF1">
            <w:pPr>
              <w:jc w:val="center"/>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A51751" w:rsidP="00606AF1">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606AF1">
            <w:pPr>
              <w:jc w:val="center"/>
              <w:rPr>
                <w:sz w:val="24"/>
                <w:szCs w:val="24"/>
              </w:rPr>
            </w:pPr>
          </w:p>
        </w:tc>
        <w:tc>
          <w:tcPr>
            <w:tcW w:w="1613" w:type="dxa"/>
            <w:noWrap/>
            <w:hideMark/>
          </w:tcPr>
          <w:p w:rsidR="00A51751" w:rsidRPr="00765B30" w:rsidRDefault="00A51751" w:rsidP="00606AF1">
            <w:pPr>
              <w:jc w:val="center"/>
              <w:rPr>
                <w:sz w:val="24"/>
                <w:szCs w:val="24"/>
              </w:rPr>
            </w:pP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606AF1">
            <w:pPr>
              <w:jc w:val="center"/>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A51751" w:rsidP="00606AF1">
            <w:pPr>
              <w:jc w:val="both"/>
              <w:rPr>
                <w:sz w:val="24"/>
                <w:szCs w:val="24"/>
              </w:rPr>
            </w:pPr>
            <w:r w:rsidRPr="00765B30">
              <w:rPr>
                <w:sz w:val="24"/>
                <w:szCs w:val="24"/>
              </w:rPr>
              <w:t>бюджет района</w:t>
            </w:r>
          </w:p>
        </w:tc>
        <w:tc>
          <w:tcPr>
            <w:tcW w:w="1419" w:type="dxa"/>
            <w:noWrap/>
            <w:hideMark/>
          </w:tcPr>
          <w:p w:rsidR="00A51751" w:rsidRPr="00765B30" w:rsidRDefault="00A51751" w:rsidP="00606AF1">
            <w:pPr>
              <w:jc w:val="center"/>
              <w:rPr>
                <w:sz w:val="24"/>
                <w:szCs w:val="24"/>
              </w:rPr>
            </w:pPr>
            <w:r w:rsidRPr="00765B30">
              <w:rPr>
                <w:sz w:val="24"/>
                <w:szCs w:val="24"/>
              </w:rPr>
              <w:t>1 638,90</w:t>
            </w:r>
          </w:p>
        </w:tc>
        <w:tc>
          <w:tcPr>
            <w:tcW w:w="1613" w:type="dxa"/>
            <w:noWrap/>
            <w:hideMark/>
          </w:tcPr>
          <w:p w:rsidR="00A51751" w:rsidRPr="00765B30" w:rsidRDefault="00A51751" w:rsidP="00606AF1">
            <w:pPr>
              <w:jc w:val="center"/>
              <w:rPr>
                <w:sz w:val="24"/>
                <w:szCs w:val="24"/>
              </w:rPr>
            </w:pPr>
            <w:r w:rsidRPr="00765B30">
              <w:rPr>
                <w:sz w:val="24"/>
                <w:szCs w:val="24"/>
              </w:rPr>
              <w:t>1 638,90</w:t>
            </w: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606AF1">
            <w:pPr>
              <w:jc w:val="center"/>
              <w:rPr>
                <w:sz w:val="24"/>
                <w:szCs w:val="24"/>
              </w:rPr>
            </w:pPr>
            <w:r w:rsidRPr="00765B30">
              <w:rPr>
                <w:sz w:val="24"/>
                <w:szCs w:val="24"/>
              </w:rPr>
              <w:t>1.1.20</w:t>
            </w:r>
            <w:r w:rsidR="00606AF1">
              <w:rPr>
                <w:sz w:val="24"/>
                <w:szCs w:val="24"/>
              </w:rPr>
              <w:t>.</w:t>
            </w:r>
          </w:p>
        </w:tc>
        <w:tc>
          <w:tcPr>
            <w:tcW w:w="1790" w:type="dxa"/>
            <w:vMerge w:val="restart"/>
            <w:hideMark/>
          </w:tcPr>
          <w:p w:rsidR="00A51751" w:rsidRPr="00765B30" w:rsidRDefault="00A51751" w:rsidP="00606AF1">
            <w:pPr>
              <w:jc w:val="both"/>
              <w:rPr>
                <w:sz w:val="24"/>
                <w:szCs w:val="24"/>
              </w:rPr>
            </w:pPr>
            <w:r w:rsidRPr="00765B30">
              <w:rPr>
                <w:sz w:val="24"/>
                <w:szCs w:val="24"/>
              </w:rPr>
              <w:t>С.</w:t>
            </w:r>
            <w:r w:rsidR="00606AF1">
              <w:rPr>
                <w:sz w:val="24"/>
                <w:szCs w:val="24"/>
              </w:rPr>
              <w:t xml:space="preserve"> </w:t>
            </w:r>
            <w:r w:rsidRPr="00765B30">
              <w:rPr>
                <w:sz w:val="24"/>
                <w:szCs w:val="24"/>
              </w:rPr>
              <w:t>Ларьяк</w:t>
            </w:r>
            <w:r w:rsidR="00606AF1">
              <w:rPr>
                <w:sz w:val="24"/>
                <w:szCs w:val="24"/>
              </w:rPr>
              <w:t>: к</w:t>
            </w:r>
            <w:r w:rsidRPr="00765B30">
              <w:rPr>
                <w:sz w:val="24"/>
                <w:szCs w:val="24"/>
              </w:rPr>
              <w:t>а</w:t>
            </w:r>
            <w:r w:rsidRPr="00765B30">
              <w:rPr>
                <w:sz w:val="24"/>
                <w:szCs w:val="24"/>
              </w:rPr>
              <w:t>питальный р</w:t>
            </w:r>
            <w:r w:rsidRPr="00765B30">
              <w:rPr>
                <w:sz w:val="24"/>
                <w:szCs w:val="24"/>
              </w:rPr>
              <w:t>е</w:t>
            </w:r>
            <w:r w:rsidRPr="00765B30">
              <w:rPr>
                <w:sz w:val="24"/>
                <w:szCs w:val="24"/>
              </w:rPr>
              <w:t>монт подзе</w:t>
            </w:r>
            <w:r w:rsidRPr="00765B30">
              <w:rPr>
                <w:sz w:val="24"/>
                <w:szCs w:val="24"/>
              </w:rPr>
              <w:t>м</w:t>
            </w:r>
            <w:r w:rsidRPr="00765B30">
              <w:rPr>
                <w:sz w:val="24"/>
                <w:szCs w:val="24"/>
              </w:rPr>
              <w:t>ных водозаб</w:t>
            </w:r>
            <w:r w:rsidRPr="00765B30">
              <w:rPr>
                <w:sz w:val="24"/>
                <w:szCs w:val="24"/>
              </w:rPr>
              <w:t>о</w:t>
            </w:r>
            <w:r w:rsidRPr="00765B30">
              <w:rPr>
                <w:sz w:val="24"/>
                <w:szCs w:val="24"/>
              </w:rPr>
              <w:t>ров</w:t>
            </w:r>
          </w:p>
        </w:tc>
        <w:tc>
          <w:tcPr>
            <w:tcW w:w="1416" w:type="dxa"/>
            <w:vMerge w:val="restart"/>
            <w:hideMark/>
          </w:tcPr>
          <w:p w:rsidR="00606AF1" w:rsidRDefault="00606AF1" w:rsidP="00606AF1">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p w:rsidR="00606AF1" w:rsidRPr="00765B30" w:rsidRDefault="00606AF1" w:rsidP="00606AF1">
            <w:pPr>
              <w:jc w:val="both"/>
              <w:rPr>
                <w:sz w:val="24"/>
                <w:szCs w:val="24"/>
              </w:rPr>
            </w:pPr>
          </w:p>
        </w:tc>
        <w:tc>
          <w:tcPr>
            <w:tcW w:w="1133" w:type="dxa"/>
            <w:noWrap/>
            <w:hideMark/>
          </w:tcPr>
          <w:p w:rsidR="00A51751" w:rsidRPr="00765B30" w:rsidRDefault="00A51751" w:rsidP="00606AF1">
            <w:pPr>
              <w:jc w:val="both"/>
              <w:rPr>
                <w:sz w:val="24"/>
                <w:szCs w:val="24"/>
              </w:rPr>
            </w:pPr>
            <w:r w:rsidRPr="00765B30">
              <w:rPr>
                <w:sz w:val="24"/>
                <w:szCs w:val="24"/>
              </w:rPr>
              <w:t>всего</w:t>
            </w:r>
          </w:p>
        </w:tc>
        <w:tc>
          <w:tcPr>
            <w:tcW w:w="1419" w:type="dxa"/>
            <w:noWrap/>
            <w:hideMark/>
          </w:tcPr>
          <w:p w:rsidR="00A51751" w:rsidRPr="00765B30" w:rsidRDefault="00A51751" w:rsidP="00606AF1">
            <w:pPr>
              <w:jc w:val="center"/>
              <w:rPr>
                <w:sz w:val="24"/>
                <w:szCs w:val="24"/>
              </w:rPr>
            </w:pPr>
            <w:r w:rsidRPr="00765B30">
              <w:rPr>
                <w:sz w:val="24"/>
                <w:szCs w:val="24"/>
              </w:rPr>
              <w:t>636,67</w:t>
            </w:r>
          </w:p>
        </w:tc>
        <w:tc>
          <w:tcPr>
            <w:tcW w:w="1613" w:type="dxa"/>
            <w:noWrap/>
            <w:hideMark/>
          </w:tcPr>
          <w:p w:rsidR="00A51751" w:rsidRPr="00765B30" w:rsidRDefault="00A51751" w:rsidP="00606AF1">
            <w:pPr>
              <w:jc w:val="center"/>
              <w:rPr>
                <w:sz w:val="24"/>
                <w:szCs w:val="24"/>
              </w:rPr>
            </w:pPr>
            <w:r w:rsidRPr="00765B30">
              <w:rPr>
                <w:sz w:val="24"/>
                <w:szCs w:val="24"/>
              </w:rPr>
              <w:t>636,67</w:t>
            </w:r>
          </w:p>
        </w:tc>
        <w:tc>
          <w:tcPr>
            <w:tcW w:w="1276" w:type="dxa"/>
            <w:noWrap/>
            <w:hideMark/>
          </w:tcPr>
          <w:p w:rsidR="00A51751" w:rsidRPr="00765B30" w:rsidRDefault="00A51751" w:rsidP="00606AF1">
            <w:pPr>
              <w:jc w:val="center"/>
              <w:rPr>
                <w:sz w:val="24"/>
                <w:szCs w:val="24"/>
              </w:rPr>
            </w:pPr>
            <w:r w:rsidRPr="00765B30">
              <w:rPr>
                <w:sz w:val="24"/>
                <w:szCs w:val="24"/>
              </w:rPr>
              <w:t>-</w:t>
            </w:r>
          </w:p>
        </w:tc>
        <w:tc>
          <w:tcPr>
            <w:tcW w:w="1134" w:type="dxa"/>
            <w:noWrap/>
            <w:hideMark/>
          </w:tcPr>
          <w:p w:rsidR="00A51751" w:rsidRPr="00765B30" w:rsidRDefault="00A51751" w:rsidP="00606AF1">
            <w:pPr>
              <w:jc w:val="center"/>
              <w:rPr>
                <w:sz w:val="24"/>
                <w:szCs w:val="24"/>
              </w:rPr>
            </w:pPr>
            <w:r w:rsidRPr="00765B30">
              <w:rPr>
                <w:sz w:val="24"/>
                <w:szCs w:val="24"/>
              </w:rPr>
              <w:t>-</w:t>
            </w:r>
          </w:p>
        </w:tc>
        <w:tc>
          <w:tcPr>
            <w:tcW w:w="1222" w:type="dxa"/>
            <w:noWrap/>
            <w:hideMark/>
          </w:tcPr>
          <w:p w:rsidR="00A51751" w:rsidRPr="00765B30" w:rsidRDefault="00A51751" w:rsidP="00606AF1">
            <w:pPr>
              <w:jc w:val="center"/>
              <w:rPr>
                <w:sz w:val="24"/>
                <w:szCs w:val="24"/>
              </w:rPr>
            </w:pPr>
            <w:r w:rsidRPr="00765B30">
              <w:rPr>
                <w:sz w:val="24"/>
                <w:szCs w:val="24"/>
              </w:rPr>
              <w:t>-</w:t>
            </w:r>
          </w:p>
        </w:tc>
        <w:tc>
          <w:tcPr>
            <w:tcW w:w="1139" w:type="dxa"/>
            <w:noWrap/>
            <w:hideMark/>
          </w:tcPr>
          <w:p w:rsidR="00A51751" w:rsidRPr="00765B30" w:rsidRDefault="00A51751" w:rsidP="00606AF1">
            <w:pPr>
              <w:jc w:val="center"/>
              <w:rPr>
                <w:sz w:val="24"/>
                <w:szCs w:val="24"/>
              </w:rPr>
            </w:pPr>
            <w:r w:rsidRPr="00765B30">
              <w:rPr>
                <w:sz w:val="24"/>
                <w:szCs w:val="24"/>
              </w:rPr>
              <w:t>-</w:t>
            </w:r>
          </w:p>
        </w:tc>
        <w:tc>
          <w:tcPr>
            <w:tcW w:w="934" w:type="dxa"/>
            <w:noWrap/>
            <w:hideMark/>
          </w:tcPr>
          <w:p w:rsidR="00A51751" w:rsidRPr="00765B30" w:rsidRDefault="00A51751" w:rsidP="00606AF1">
            <w:pPr>
              <w:jc w:val="center"/>
              <w:rPr>
                <w:sz w:val="24"/>
                <w:szCs w:val="24"/>
              </w:rPr>
            </w:pPr>
            <w:r w:rsidRPr="00765B30">
              <w:rPr>
                <w:sz w:val="24"/>
                <w:szCs w:val="24"/>
              </w:rPr>
              <w:t>-</w:t>
            </w:r>
          </w:p>
        </w:tc>
        <w:tc>
          <w:tcPr>
            <w:tcW w:w="993" w:type="dxa"/>
            <w:noWrap/>
            <w:hideMark/>
          </w:tcPr>
          <w:p w:rsidR="00A51751" w:rsidRPr="00765B30" w:rsidRDefault="00A51751" w:rsidP="00606AF1">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A51751" w:rsidP="00606AF1">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606AF1">
            <w:pPr>
              <w:jc w:val="center"/>
              <w:rPr>
                <w:sz w:val="24"/>
                <w:szCs w:val="24"/>
              </w:rPr>
            </w:pPr>
          </w:p>
        </w:tc>
        <w:tc>
          <w:tcPr>
            <w:tcW w:w="1613" w:type="dxa"/>
            <w:noWrap/>
            <w:hideMark/>
          </w:tcPr>
          <w:p w:rsidR="00A51751" w:rsidRPr="00765B30" w:rsidRDefault="00A51751" w:rsidP="00606AF1">
            <w:pPr>
              <w:jc w:val="center"/>
              <w:rPr>
                <w:sz w:val="24"/>
                <w:szCs w:val="24"/>
              </w:rPr>
            </w:pP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A51751" w:rsidP="00606AF1">
            <w:pPr>
              <w:jc w:val="both"/>
              <w:rPr>
                <w:sz w:val="24"/>
                <w:szCs w:val="24"/>
              </w:rPr>
            </w:pPr>
            <w:r w:rsidRPr="00765B30">
              <w:rPr>
                <w:sz w:val="24"/>
                <w:szCs w:val="24"/>
              </w:rPr>
              <w:t>бюджет района</w:t>
            </w:r>
          </w:p>
        </w:tc>
        <w:tc>
          <w:tcPr>
            <w:tcW w:w="1419" w:type="dxa"/>
            <w:noWrap/>
            <w:hideMark/>
          </w:tcPr>
          <w:p w:rsidR="00A51751" w:rsidRPr="00765B30" w:rsidRDefault="00A51751" w:rsidP="00606AF1">
            <w:pPr>
              <w:jc w:val="center"/>
              <w:rPr>
                <w:sz w:val="24"/>
                <w:szCs w:val="24"/>
              </w:rPr>
            </w:pPr>
            <w:r w:rsidRPr="00765B30">
              <w:rPr>
                <w:sz w:val="24"/>
                <w:szCs w:val="24"/>
              </w:rPr>
              <w:t>636,67</w:t>
            </w:r>
          </w:p>
        </w:tc>
        <w:tc>
          <w:tcPr>
            <w:tcW w:w="1613" w:type="dxa"/>
            <w:noWrap/>
            <w:hideMark/>
          </w:tcPr>
          <w:p w:rsidR="00A51751" w:rsidRPr="00765B30" w:rsidRDefault="00A51751" w:rsidP="00606AF1">
            <w:pPr>
              <w:jc w:val="center"/>
              <w:rPr>
                <w:sz w:val="24"/>
                <w:szCs w:val="24"/>
              </w:rPr>
            </w:pPr>
            <w:r w:rsidRPr="00765B30">
              <w:rPr>
                <w:sz w:val="24"/>
                <w:szCs w:val="24"/>
              </w:rPr>
              <w:t>636,67</w:t>
            </w: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606AF1">
            <w:pPr>
              <w:jc w:val="center"/>
              <w:rPr>
                <w:sz w:val="24"/>
                <w:szCs w:val="24"/>
              </w:rPr>
            </w:pPr>
            <w:r w:rsidRPr="00765B30">
              <w:rPr>
                <w:sz w:val="24"/>
                <w:szCs w:val="24"/>
              </w:rPr>
              <w:lastRenderedPageBreak/>
              <w:t>1.1.21</w:t>
            </w:r>
            <w:r w:rsidR="00606AF1">
              <w:rPr>
                <w:sz w:val="24"/>
                <w:szCs w:val="24"/>
              </w:rPr>
              <w:t>.</w:t>
            </w:r>
          </w:p>
        </w:tc>
        <w:tc>
          <w:tcPr>
            <w:tcW w:w="1790" w:type="dxa"/>
            <w:vMerge w:val="restart"/>
            <w:hideMark/>
          </w:tcPr>
          <w:p w:rsidR="00A51751" w:rsidRPr="00765B30" w:rsidRDefault="00A51751" w:rsidP="00606AF1">
            <w:pPr>
              <w:jc w:val="both"/>
              <w:rPr>
                <w:sz w:val="24"/>
                <w:szCs w:val="24"/>
              </w:rPr>
            </w:pPr>
            <w:r w:rsidRPr="00765B30">
              <w:rPr>
                <w:sz w:val="24"/>
                <w:szCs w:val="24"/>
              </w:rPr>
              <w:t>С. Ларьяк</w:t>
            </w:r>
            <w:r w:rsidR="00606AF1">
              <w:rPr>
                <w:sz w:val="24"/>
                <w:szCs w:val="24"/>
              </w:rPr>
              <w:t>: р</w:t>
            </w:r>
            <w:r w:rsidRPr="00765B30">
              <w:rPr>
                <w:sz w:val="24"/>
                <w:szCs w:val="24"/>
              </w:rPr>
              <w:t>е</w:t>
            </w:r>
            <w:r w:rsidRPr="00765B30">
              <w:rPr>
                <w:sz w:val="24"/>
                <w:szCs w:val="24"/>
              </w:rPr>
              <w:t>конструкция водоочистных комплексов</w:t>
            </w:r>
          </w:p>
        </w:tc>
        <w:tc>
          <w:tcPr>
            <w:tcW w:w="1416" w:type="dxa"/>
            <w:vMerge w:val="restart"/>
            <w:hideMark/>
          </w:tcPr>
          <w:p w:rsidR="00A51751" w:rsidRPr="00765B30" w:rsidRDefault="00606AF1" w:rsidP="00606AF1">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606AF1">
            <w:pPr>
              <w:jc w:val="both"/>
              <w:rPr>
                <w:sz w:val="24"/>
                <w:szCs w:val="24"/>
              </w:rPr>
            </w:pPr>
            <w:r w:rsidRPr="00765B30">
              <w:rPr>
                <w:sz w:val="24"/>
                <w:szCs w:val="24"/>
              </w:rPr>
              <w:t>всего</w:t>
            </w:r>
          </w:p>
        </w:tc>
        <w:tc>
          <w:tcPr>
            <w:tcW w:w="1419" w:type="dxa"/>
            <w:noWrap/>
            <w:hideMark/>
          </w:tcPr>
          <w:p w:rsidR="00A51751" w:rsidRPr="00765B30" w:rsidRDefault="00A51751" w:rsidP="00606AF1">
            <w:pPr>
              <w:jc w:val="center"/>
              <w:rPr>
                <w:sz w:val="24"/>
                <w:szCs w:val="24"/>
              </w:rPr>
            </w:pPr>
            <w:r w:rsidRPr="00765B30">
              <w:rPr>
                <w:sz w:val="24"/>
                <w:szCs w:val="24"/>
              </w:rPr>
              <w:t>2 560,00</w:t>
            </w:r>
          </w:p>
        </w:tc>
        <w:tc>
          <w:tcPr>
            <w:tcW w:w="1613" w:type="dxa"/>
            <w:noWrap/>
            <w:hideMark/>
          </w:tcPr>
          <w:p w:rsidR="00A51751" w:rsidRPr="00765B30" w:rsidRDefault="00A51751" w:rsidP="00606AF1">
            <w:pPr>
              <w:jc w:val="center"/>
              <w:rPr>
                <w:sz w:val="24"/>
                <w:szCs w:val="24"/>
              </w:rPr>
            </w:pPr>
            <w:r w:rsidRPr="00765B30">
              <w:rPr>
                <w:sz w:val="24"/>
                <w:szCs w:val="24"/>
              </w:rPr>
              <w:t>2 560,00</w:t>
            </w:r>
          </w:p>
        </w:tc>
        <w:tc>
          <w:tcPr>
            <w:tcW w:w="1276" w:type="dxa"/>
            <w:noWrap/>
            <w:hideMark/>
          </w:tcPr>
          <w:p w:rsidR="00A51751" w:rsidRPr="00765B30" w:rsidRDefault="00A51751" w:rsidP="00606AF1">
            <w:pPr>
              <w:jc w:val="center"/>
              <w:rPr>
                <w:sz w:val="24"/>
                <w:szCs w:val="24"/>
              </w:rPr>
            </w:pPr>
            <w:r w:rsidRPr="00765B30">
              <w:rPr>
                <w:sz w:val="24"/>
                <w:szCs w:val="24"/>
              </w:rPr>
              <w:t>-</w:t>
            </w:r>
          </w:p>
        </w:tc>
        <w:tc>
          <w:tcPr>
            <w:tcW w:w="1134" w:type="dxa"/>
            <w:noWrap/>
            <w:hideMark/>
          </w:tcPr>
          <w:p w:rsidR="00A51751" w:rsidRPr="00765B30" w:rsidRDefault="00A51751" w:rsidP="00606AF1">
            <w:pPr>
              <w:jc w:val="center"/>
              <w:rPr>
                <w:sz w:val="24"/>
                <w:szCs w:val="24"/>
              </w:rPr>
            </w:pPr>
            <w:r w:rsidRPr="00765B30">
              <w:rPr>
                <w:sz w:val="24"/>
                <w:szCs w:val="24"/>
              </w:rPr>
              <w:t>-</w:t>
            </w:r>
          </w:p>
        </w:tc>
        <w:tc>
          <w:tcPr>
            <w:tcW w:w="1222" w:type="dxa"/>
            <w:noWrap/>
            <w:hideMark/>
          </w:tcPr>
          <w:p w:rsidR="00A51751" w:rsidRPr="00765B30" w:rsidRDefault="00A51751" w:rsidP="00606AF1">
            <w:pPr>
              <w:jc w:val="center"/>
              <w:rPr>
                <w:sz w:val="24"/>
                <w:szCs w:val="24"/>
              </w:rPr>
            </w:pPr>
            <w:r w:rsidRPr="00765B30">
              <w:rPr>
                <w:sz w:val="24"/>
                <w:szCs w:val="24"/>
              </w:rPr>
              <w:t>-</w:t>
            </w:r>
          </w:p>
        </w:tc>
        <w:tc>
          <w:tcPr>
            <w:tcW w:w="1139" w:type="dxa"/>
            <w:noWrap/>
            <w:hideMark/>
          </w:tcPr>
          <w:p w:rsidR="00A51751" w:rsidRPr="00765B30" w:rsidRDefault="00A51751" w:rsidP="00606AF1">
            <w:pPr>
              <w:jc w:val="center"/>
              <w:rPr>
                <w:sz w:val="24"/>
                <w:szCs w:val="24"/>
              </w:rPr>
            </w:pPr>
            <w:r w:rsidRPr="00765B30">
              <w:rPr>
                <w:sz w:val="24"/>
                <w:szCs w:val="24"/>
              </w:rPr>
              <w:t>-</w:t>
            </w:r>
          </w:p>
        </w:tc>
        <w:tc>
          <w:tcPr>
            <w:tcW w:w="934" w:type="dxa"/>
            <w:noWrap/>
            <w:hideMark/>
          </w:tcPr>
          <w:p w:rsidR="00A51751" w:rsidRPr="00765B30" w:rsidRDefault="00A51751" w:rsidP="00606AF1">
            <w:pPr>
              <w:jc w:val="center"/>
              <w:rPr>
                <w:sz w:val="24"/>
                <w:szCs w:val="24"/>
              </w:rPr>
            </w:pPr>
            <w:r w:rsidRPr="00765B30">
              <w:rPr>
                <w:sz w:val="24"/>
                <w:szCs w:val="24"/>
              </w:rPr>
              <w:t>-</w:t>
            </w:r>
          </w:p>
        </w:tc>
        <w:tc>
          <w:tcPr>
            <w:tcW w:w="993" w:type="dxa"/>
            <w:noWrap/>
            <w:hideMark/>
          </w:tcPr>
          <w:p w:rsidR="00A51751" w:rsidRPr="00765B30" w:rsidRDefault="00A51751" w:rsidP="00606AF1">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606AF1">
            <w:pPr>
              <w:jc w:val="both"/>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A51751" w:rsidP="00606AF1">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606AF1">
            <w:pPr>
              <w:jc w:val="center"/>
              <w:rPr>
                <w:sz w:val="24"/>
                <w:szCs w:val="24"/>
              </w:rPr>
            </w:pPr>
          </w:p>
        </w:tc>
        <w:tc>
          <w:tcPr>
            <w:tcW w:w="1613" w:type="dxa"/>
            <w:noWrap/>
            <w:hideMark/>
          </w:tcPr>
          <w:p w:rsidR="00A51751" w:rsidRPr="00765B30" w:rsidRDefault="00A51751" w:rsidP="00606AF1">
            <w:pPr>
              <w:jc w:val="center"/>
              <w:rPr>
                <w:sz w:val="24"/>
                <w:szCs w:val="24"/>
              </w:rPr>
            </w:pP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606AF1">
            <w:pPr>
              <w:jc w:val="both"/>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A51751" w:rsidP="00606AF1">
            <w:pPr>
              <w:jc w:val="both"/>
              <w:rPr>
                <w:sz w:val="24"/>
                <w:szCs w:val="24"/>
              </w:rPr>
            </w:pPr>
            <w:r w:rsidRPr="00765B30">
              <w:rPr>
                <w:sz w:val="24"/>
                <w:szCs w:val="24"/>
              </w:rPr>
              <w:t>бюджет района</w:t>
            </w:r>
          </w:p>
        </w:tc>
        <w:tc>
          <w:tcPr>
            <w:tcW w:w="1419" w:type="dxa"/>
            <w:noWrap/>
            <w:hideMark/>
          </w:tcPr>
          <w:p w:rsidR="00A51751" w:rsidRPr="00765B30" w:rsidRDefault="00A51751" w:rsidP="00606AF1">
            <w:pPr>
              <w:jc w:val="center"/>
              <w:rPr>
                <w:sz w:val="24"/>
                <w:szCs w:val="24"/>
              </w:rPr>
            </w:pPr>
            <w:r w:rsidRPr="00765B30">
              <w:rPr>
                <w:sz w:val="24"/>
                <w:szCs w:val="24"/>
              </w:rPr>
              <w:t>2 560,00</w:t>
            </w:r>
          </w:p>
        </w:tc>
        <w:tc>
          <w:tcPr>
            <w:tcW w:w="1613" w:type="dxa"/>
            <w:noWrap/>
            <w:hideMark/>
          </w:tcPr>
          <w:p w:rsidR="00A51751" w:rsidRPr="00765B30" w:rsidRDefault="00A51751" w:rsidP="00606AF1">
            <w:pPr>
              <w:jc w:val="center"/>
              <w:rPr>
                <w:sz w:val="24"/>
                <w:szCs w:val="24"/>
              </w:rPr>
            </w:pPr>
            <w:r w:rsidRPr="00765B30">
              <w:rPr>
                <w:sz w:val="24"/>
                <w:szCs w:val="24"/>
              </w:rPr>
              <w:t>2 560,00</w:t>
            </w: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606AF1">
            <w:pPr>
              <w:jc w:val="center"/>
              <w:rPr>
                <w:sz w:val="24"/>
                <w:szCs w:val="24"/>
              </w:rPr>
            </w:pPr>
            <w:r w:rsidRPr="00765B30">
              <w:rPr>
                <w:sz w:val="24"/>
                <w:szCs w:val="24"/>
              </w:rPr>
              <w:t>1.1.22</w:t>
            </w:r>
            <w:r w:rsidR="00606AF1">
              <w:rPr>
                <w:sz w:val="24"/>
                <w:szCs w:val="24"/>
              </w:rPr>
              <w:t>.</w:t>
            </w:r>
          </w:p>
        </w:tc>
        <w:tc>
          <w:tcPr>
            <w:tcW w:w="1790" w:type="dxa"/>
            <w:vMerge w:val="restart"/>
            <w:hideMark/>
          </w:tcPr>
          <w:p w:rsidR="00A51751" w:rsidRPr="00765B30" w:rsidRDefault="00A51751" w:rsidP="00606AF1">
            <w:pPr>
              <w:jc w:val="both"/>
              <w:rPr>
                <w:sz w:val="24"/>
                <w:szCs w:val="24"/>
              </w:rPr>
            </w:pPr>
            <w:r w:rsidRPr="00765B30">
              <w:rPr>
                <w:sz w:val="24"/>
                <w:szCs w:val="24"/>
              </w:rPr>
              <w:t>Пгт. Нов</w:t>
            </w:r>
            <w:r w:rsidRPr="00765B30">
              <w:rPr>
                <w:sz w:val="24"/>
                <w:szCs w:val="24"/>
              </w:rPr>
              <w:t>о</w:t>
            </w:r>
            <w:r w:rsidRPr="00765B30">
              <w:rPr>
                <w:sz w:val="24"/>
                <w:szCs w:val="24"/>
              </w:rPr>
              <w:t>аганск</w:t>
            </w:r>
            <w:r w:rsidR="00606AF1">
              <w:rPr>
                <w:sz w:val="24"/>
                <w:szCs w:val="24"/>
              </w:rPr>
              <w:t>: к</w:t>
            </w:r>
            <w:r w:rsidRPr="00765B30">
              <w:rPr>
                <w:sz w:val="24"/>
                <w:szCs w:val="24"/>
              </w:rPr>
              <w:t>ап</w:t>
            </w:r>
            <w:r w:rsidRPr="00765B30">
              <w:rPr>
                <w:sz w:val="24"/>
                <w:szCs w:val="24"/>
              </w:rPr>
              <w:t>и</w:t>
            </w:r>
            <w:r w:rsidRPr="00765B30">
              <w:rPr>
                <w:sz w:val="24"/>
                <w:szCs w:val="24"/>
              </w:rPr>
              <w:t>тальный р</w:t>
            </w:r>
            <w:r w:rsidRPr="00765B30">
              <w:rPr>
                <w:sz w:val="24"/>
                <w:szCs w:val="24"/>
              </w:rPr>
              <w:t>е</w:t>
            </w:r>
            <w:r w:rsidRPr="00765B30">
              <w:rPr>
                <w:sz w:val="24"/>
                <w:szCs w:val="24"/>
              </w:rPr>
              <w:t>монт КОС-600 и КОС-200</w:t>
            </w:r>
          </w:p>
        </w:tc>
        <w:tc>
          <w:tcPr>
            <w:tcW w:w="1416" w:type="dxa"/>
            <w:vMerge w:val="restart"/>
            <w:hideMark/>
          </w:tcPr>
          <w:p w:rsidR="00A51751" w:rsidRPr="00765B30" w:rsidRDefault="00606AF1" w:rsidP="00606AF1">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606AF1">
            <w:pPr>
              <w:jc w:val="both"/>
              <w:rPr>
                <w:sz w:val="24"/>
                <w:szCs w:val="24"/>
              </w:rPr>
            </w:pPr>
            <w:r w:rsidRPr="00765B30">
              <w:rPr>
                <w:sz w:val="24"/>
                <w:szCs w:val="24"/>
              </w:rPr>
              <w:t>всего</w:t>
            </w:r>
          </w:p>
        </w:tc>
        <w:tc>
          <w:tcPr>
            <w:tcW w:w="1419" w:type="dxa"/>
            <w:noWrap/>
            <w:hideMark/>
          </w:tcPr>
          <w:p w:rsidR="00A51751" w:rsidRPr="00765B30" w:rsidRDefault="00A51751" w:rsidP="00606AF1">
            <w:pPr>
              <w:jc w:val="center"/>
              <w:rPr>
                <w:sz w:val="24"/>
                <w:szCs w:val="24"/>
              </w:rPr>
            </w:pPr>
            <w:r w:rsidRPr="00765B30">
              <w:rPr>
                <w:sz w:val="24"/>
                <w:szCs w:val="24"/>
              </w:rPr>
              <w:t>22 855,72</w:t>
            </w:r>
          </w:p>
        </w:tc>
        <w:tc>
          <w:tcPr>
            <w:tcW w:w="1613" w:type="dxa"/>
            <w:noWrap/>
            <w:hideMark/>
          </w:tcPr>
          <w:p w:rsidR="00A51751" w:rsidRPr="00765B30" w:rsidRDefault="00A51751" w:rsidP="00606AF1">
            <w:pPr>
              <w:jc w:val="center"/>
              <w:rPr>
                <w:sz w:val="24"/>
                <w:szCs w:val="24"/>
              </w:rPr>
            </w:pPr>
            <w:r w:rsidRPr="00765B30">
              <w:rPr>
                <w:sz w:val="24"/>
                <w:szCs w:val="24"/>
              </w:rPr>
              <w:t>20 541,76</w:t>
            </w:r>
          </w:p>
        </w:tc>
        <w:tc>
          <w:tcPr>
            <w:tcW w:w="1276" w:type="dxa"/>
            <w:noWrap/>
            <w:hideMark/>
          </w:tcPr>
          <w:p w:rsidR="00A51751" w:rsidRPr="00765B30" w:rsidRDefault="00A51751" w:rsidP="00606AF1">
            <w:pPr>
              <w:jc w:val="center"/>
              <w:rPr>
                <w:sz w:val="24"/>
                <w:szCs w:val="24"/>
              </w:rPr>
            </w:pPr>
            <w:r w:rsidRPr="00765B30">
              <w:rPr>
                <w:sz w:val="24"/>
                <w:szCs w:val="24"/>
              </w:rPr>
              <w:t>2 313,96</w:t>
            </w:r>
          </w:p>
        </w:tc>
        <w:tc>
          <w:tcPr>
            <w:tcW w:w="1134" w:type="dxa"/>
            <w:noWrap/>
            <w:hideMark/>
          </w:tcPr>
          <w:p w:rsidR="00A51751" w:rsidRPr="00765B30" w:rsidRDefault="00A51751" w:rsidP="00606AF1">
            <w:pPr>
              <w:jc w:val="center"/>
              <w:rPr>
                <w:sz w:val="24"/>
                <w:szCs w:val="24"/>
              </w:rPr>
            </w:pPr>
            <w:r w:rsidRPr="00765B30">
              <w:rPr>
                <w:sz w:val="24"/>
                <w:szCs w:val="24"/>
              </w:rPr>
              <w:t>-</w:t>
            </w:r>
          </w:p>
        </w:tc>
        <w:tc>
          <w:tcPr>
            <w:tcW w:w="1222" w:type="dxa"/>
            <w:noWrap/>
            <w:hideMark/>
          </w:tcPr>
          <w:p w:rsidR="00A51751" w:rsidRPr="00765B30" w:rsidRDefault="00A51751" w:rsidP="00606AF1">
            <w:pPr>
              <w:jc w:val="center"/>
              <w:rPr>
                <w:sz w:val="24"/>
                <w:szCs w:val="24"/>
              </w:rPr>
            </w:pPr>
            <w:r w:rsidRPr="00765B30">
              <w:rPr>
                <w:sz w:val="24"/>
                <w:szCs w:val="24"/>
              </w:rPr>
              <w:t>-</w:t>
            </w:r>
          </w:p>
        </w:tc>
        <w:tc>
          <w:tcPr>
            <w:tcW w:w="1139" w:type="dxa"/>
            <w:noWrap/>
            <w:hideMark/>
          </w:tcPr>
          <w:p w:rsidR="00A51751" w:rsidRPr="00765B30" w:rsidRDefault="00A51751" w:rsidP="00606AF1">
            <w:pPr>
              <w:jc w:val="center"/>
              <w:rPr>
                <w:sz w:val="24"/>
                <w:szCs w:val="24"/>
              </w:rPr>
            </w:pPr>
            <w:r w:rsidRPr="00765B30">
              <w:rPr>
                <w:sz w:val="24"/>
                <w:szCs w:val="24"/>
              </w:rPr>
              <w:t>-</w:t>
            </w:r>
          </w:p>
        </w:tc>
        <w:tc>
          <w:tcPr>
            <w:tcW w:w="934" w:type="dxa"/>
            <w:noWrap/>
            <w:hideMark/>
          </w:tcPr>
          <w:p w:rsidR="00A51751" w:rsidRPr="00765B30" w:rsidRDefault="00A51751" w:rsidP="00606AF1">
            <w:pPr>
              <w:jc w:val="center"/>
              <w:rPr>
                <w:sz w:val="24"/>
                <w:szCs w:val="24"/>
              </w:rPr>
            </w:pPr>
            <w:r w:rsidRPr="00765B30">
              <w:rPr>
                <w:sz w:val="24"/>
                <w:szCs w:val="24"/>
              </w:rPr>
              <w:t>-</w:t>
            </w:r>
          </w:p>
        </w:tc>
        <w:tc>
          <w:tcPr>
            <w:tcW w:w="993" w:type="dxa"/>
            <w:noWrap/>
            <w:hideMark/>
          </w:tcPr>
          <w:p w:rsidR="00A51751" w:rsidRPr="00765B30" w:rsidRDefault="00A51751" w:rsidP="00606AF1">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606AF1">
            <w:pPr>
              <w:jc w:val="both"/>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A51751" w:rsidP="00606AF1">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606AF1">
            <w:pPr>
              <w:jc w:val="center"/>
              <w:rPr>
                <w:sz w:val="24"/>
                <w:szCs w:val="24"/>
              </w:rPr>
            </w:pPr>
          </w:p>
        </w:tc>
        <w:tc>
          <w:tcPr>
            <w:tcW w:w="1613" w:type="dxa"/>
            <w:noWrap/>
            <w:hideMark/>
          </w:tcPr>
          <w:p w:rsidR="00A51751" w:rsidRPr="00765B30" w:rsidRDefault="00A51751" w:rsidP="00606AF1">
            <w:pPr>
              <w:jc w:val="center"/>
              <w:rPr>
                <w:sz w:val="24"/>
                <w:szCs w:val="24"/>
              </w:rPr>
            </w:pP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606AF1">
            <w:pPr>
              <w:jc w:val="both"/>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A51751" w:rsidP="00606AF1">
            <w:pPr>
              <w:jc w:val="both"/>
              <w:rPr>
                <w:sz w:val="24"/>
                <w:szCs w:val="24"/>
              </w:rPr>
            </w:pPr>
            <w:r w:rsidRPr="00765B30">
              <w:rPr>
                <w:sz w:val="24"/>
                <w:szCs w:val="24"/>
              </w:rPr>
              <w:t>бюджет района</w:t>
            </w:r>
          </w:p>
        </w:tc>
        <w:tc>
          <w:tcPr>
            <w:tcW w:w="1419" w:type="dxa"/>
            <w:noWrap/>
            <w:hideMark/>
          </w:tcPr>
          <w:p w:rsidR="00A51751" w:rsidRPr="00765B30" w:rsidRDefault="00A51751" w:rsidP="00606AF1">
            <w:pPr>
              <w:jc w:val="center"/>
              <w:rPr>
                <w:sz w:val="24"/>
                <w:szCs w:val="24"/>
              </w:rPr>
            </w:pPr>
            <w:r w:rsidRPr="00765B30">
              <w:rPr>
                <w:sz w:val="24"/>
                <w:szCs w:val="24"/>
              </w:rPr>
              <w:t>22 855,72</w:t>
            </w:r>
          </w:p>
        </w:tc>
        <w:tc>
          <w:tcPr>
            <w:tcW w:w="1613" w:type="dxa"/>
            <w:noWrap/>
            <w:hideMark/>
          </w:tcPr>
          <w:p w:rsidR="00A51751" w:rsidRPr="00765B30" w:rsidRDefault="00A51751" w:rsidP="00606AF1">
            <w:pPr>
              <w:jc w:val="center"/>
              <w:rPr>
                <w:sz w:val="24"/>
                <w:szCs w:val="24"/>
              </w:rPr>
            </w:pPr>
            <w:r w:rsidRPr="00765B30">
              <w:rPr>
                <w:sz w:val="24"/>
                <w:szCs w:val="24"/>
              </w:rPr>
              <w:t>20 541,76</w:t>
            </w:r>
          </w:p>
        </w:tc>
        <w:tc>
          <w:tcPr>
            <w:tcW w:w="1276" w:type="dxa"/>
            <w:noWrap/>
            <w:hideMark/>
          </w:tcPr>
          <w:p w:rsidR="00A51751" w:rsidRPr="00765B30" w:rsidRDefault="00A51751" w:rsidP="00606AF1">
            <w:pPr>
              <w:jc w:val="center"/>
              <w:rPr>
                <w:sz w:val="24"/>
                <w:szCs w:val="24"/>
              </w:rPr>
            </w:pPr>
            <w:r w:rsidRPr="00765B30">
              <w:rPr>
                <w:sz w:val="24"/>
                <w:szCs w:val="24"/>
              </w:rPr>
              <w:t>2 313,96</w:t>
            </w: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606AF1">
            <w:pPr>
              <w:jc w:val="center"/>
              <w:rPr>
                <w:sz w:val="24"/>
                <w:szCs w:val="24"/>
              </w:rPr>
            </w:pPr>
            <w:r w:rsidRPr="00765B30">
              <w:rPr>
                <w:sz w:val="24"/>
                <w:szCs w:val="24"/>
              </w:rPr>
              <w:t>1.1.23</w:t>
            </w:r>
            <w:r w:rsidR="00606AF1">
              <w:rPr>
                <w:sz w:val="24"/>
                <w:szCs w:val="24"/>
              </w:rPr>
              <w:t>.</w:t>
            </w:r>
          </w:p>
        </w:tc>
        <w:tc>
          <w:tcPr>
            <w:tcW w:w="1790" w:type="dxa"/>
            <w:vMerge w:val="restart"/>
            <w:hideMark/>
          </w:tcPr>
          <w:p w:rsidR="00A51751" w:rsidRPr="00765B30" w:rsidRDefault="00A51751" w:rsidP="00E90575">
            <w:pPr>
              <w:jc w:val="both"/>
              <w:rPr>
                <w:sz w:val="24"/>
                <w:szCs w:val="24"/>
              </w:rPr>
            </w:pPr>
            <w:r w:rsidRPr="00765B30">
              <w:rPr>
                <w:sz w:val="24"/>
                <w:szCs w:val="24"/>
              </w:rPr>
              <w:t xml:space="preserve">Разработка </w:t>
            </w:r>
            <w:proofErr w:type="gramStart"/>
            <w:r w:rsidRPr="00765B30">
              <w:rPr>
                <w:sz w:val="24"/>
                <w:szCs w:val="24"/>
              </w:rPr>
              <w:t>проектов но</w:t>
            </w:r>
            <w:r w:rsidRPr="00765B30">
              <w:rPr>
                <w:sz w:val="24"/>
                <w:szCs w:val="24"/>
              </w:rPr>
              <w:t>р</w:t>
            </w:r>
            <w:r w:rsidRPr="00765B30">
              <w:rPr>
                <w:sz w:val="24"/>
                <w:szCs w:val="24"/>
              </w:rPr>
              <w:t>мативов д</w:t>
            </w:r>
            <w:r w:rsidRPr="00765B30">
              <w:rPr>
                <w:sz w:val="24"/>
                <w:szCs w:val="24"/>
              </w:rPr>
              <w:t>о</w:t>
            </w:r>
            <w:r w:rsidRPr="00765B30">
              <w:rPr>
                <w:sz w:val="24"/>
                <w:szCs w:val="24"/>
              </w:rPr>
              <w:t>пустимого сброса загря</w:t>
            </w:r>
            <w:r w:rsidRPr="00765B30">
              <w:rPr>
                <w:sz w:val="24"/>
                <w:szCs w:val="24"/>
              </w:rPr>
              <w:t>з</w:t>
            </w:r>
            <w:r w:rsidRPr="00765B30">
              <w:rPr>
                <w:sz w:val="24"/>
                <w:szCs w:val="24"/>
              </w:rPr>
              <w:lastRenderedPageBreak/>
              <w:t>няющих в</w:t>
            </w:r>
            <w:r w:rsidRPr="00765B30">
              <w:rPr>
                <w:sz w:val="24"/>
                <w:szCs w:val="24"/>
              </w:rPr>
              <w:t>е</w:t>
            </w:r>
            <w:r w:rsidRPr="00765B30">
              <w:rPr>
                <w:sz w:val="24"/>
                <w:szCs w:val="24"/>
              </w:rPr>
              <w:t>ществ</w:t>
            </w:r>
            <w:proofErr w:type="gramEnd"/>
            <w:r w:rsidRPr="00765B30">
              <w:rPr>
                <w:sz w:val="24"/>
                <w:szCs w:val="24"/>
              </w:rPr>
              <w:t xml:space="preserve"> в вод</w:t>
            </w:r>
            <w:r w:rsidRPr="00765B30">
              <w:rPr>
                <w:sz w:val="24"/>
                <w:szCs w:val="24"/>
              </w:rPr>
              <w:t>о</w:t>
            </w:r>
            <w:r w:rsidRPr="00765B30">
              <w:rPr>
                <w:sz w:val="24"/>
                <w:szCs w:val="24"/>
              </w:rPr>
              <w:t>емы со сто</w:t>
            </w:r>
            <w:r w:rsidRPr="00765B30">
              <w:rPr>
                <w:sz w:val="24"/>
                <w:szCs w:val="24"/>
              </w:rPr>
              <w:t>ч</w:t>
            </w:r>
            <w:r w:rsidRPr="00765B30">
              <w:rPr>
                <w:sz w:val="24"/>
                <w:szCs w:val="24"/>
              </w:rPr>
              <w:t>ными водами от канализац</w:t>
            </w:r>
            <w:r w:rsidRPr="00765B30">
              <w:rPr>
                <w:sz w:val="24"/>
                <w:szCs w:val="24"/>
              </w:rPr>
              <w:t>и</w:t>
            </w:r>
            <w:r w:rsidRPr="00765B30">
              <w:rPr>
                <w:sz w:val="24"/>
                <w:szCs w:val="24"/>
              </w:rPr>
              <w:t>онных очис</w:t>
            </w:r>
            <w:r w:rsidRPr="00765B30">
              <w:rPr>
                <w:sz w:val="24"/>
                <w:szCs w:val="24"/>
              </w:rPr>
              <w:t>т</w:t>
            </w:r>
            <w:r w:rsidRPr="00765B30">
              <w:rPr>
                <w:sz w:val="24"/>
                <w:szCs w:val="24"/>
              </w:rPr>
              <w:t>ных сооруж</w:t>
            </w:r>
            <w:r w:rsidRPr="00765B30">
              <w:rPr>
                <w:sz w:val="24"/>
                <w:szCs w:val="24"/>
              </w:rPr>
              <w:t>е</w:t>
            </w:r>
            <w:r w:rsidRPr="00765B30">
              <w:rPr>
                <w:sz w:val="24"/>
                <w:szCs w:val="24"/>
              </w:rPr>
              <w:t>ний в населе</w:t>
            </w:r>
            <w:r w:rsidRPr="00765B30">
              <w:rPr>
                <w:sz w:val="24"/>
                <w:szCs w:val="24"/>
              </w:rPr>
              <w:t>н</w:t>
            </w:r>
            <w:r w:rsidRPr="00765B30">
              <w:rPr>
                <w:sz w:val="24"/>
                <w:szCs w:val="24"/>
              </w:rPr>
              <w:t>ных пунктах Нижневарто</w:t>
            </w:r>
            <w:r w:rsidRPr="00765B30">
              <w:rPr>
                <w:sz w:val="24"/>
                <w:szCs w:val="24"/>
              </w:rPr>
              <w:t>в</w:t>
            </w:r>
            <w:r w:rsidRPr="00765B30">
              <w:rPr>
                <w:sz w:val="24"/>
                <w:szCs w:val="24"/>
              </w:rPr>
              <w:t xml:space="preserve">ского района </w:t>
            </w:r>
          </w:p>
        </w:tc>
        <w:tc>
          <w:tcPr>
            <w:tcW w:w="1416" w:type="dxa"/>
            <w:vMerge w:val="restart"/>
            <w:hideMark/>
          </w:tcPr>
          <w:p w:rsidR="00A51751" w:rsidRPr="00765B30" w:rsidRDefault="00606AF1" w:rsidP="00606AF1">
            <w:pPr>
              <w:jc w:val="both"/>
              <w:rPr>
                <w:sz w:val="24"/>
                <w:szCs w:val="24"/>
              </w:rPr>
            </w:pPr>
            <w:r>
              <w:rPr>
                <w:sz w:val="24"/>
                <w:szCs w:val="24"/>
              </w:rPr>
              <w:lastRenderedPageBreak/>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 xml:space="preserve">ние </w:t>
            </w:r>
            <w:r>
              <w:rPr>
                <w:sz w:val="24"/>
                <w:szCs w:val="24"/>
              </w:rPr>
              <w:lastRenderedPageBreak/>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606AF1">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606AF1">
            <w:pPr>
              <w:jc w:val="center"/>
              <w:rPr>
                <w:sz w:val="24"/>
                <w:szCs w:val="24"/>
              </w:rPr>
            </w:pPr>
            <w:r w:rsidRPr="00765B30">
              <w:rPr>
                <w:sz w:val="24"/>
                <w:szCs w:val="24"/>
              </w:rPr>
              <w:t>2 650,00</w:t>
            </w:r>
          </w:p>
        </w:tc>
        <w:tc>
          <w:tcPr>
            <w:tcW w:w="1613" w:type="dxa"/>
            <w:noWrap/>
            <w:hideMark/>
          </w:tcPr>
          <w:p w:rsidR="00A51751" w:rsidRPr="00765B30" w:rsidRDefault="00A51751" w:rsidP="00606AF1">
            <w:pPr>
              <w:jc w:val="center"/>
              <w:rPr>
                <w:sz w:val="24"/>
                <w:szCs w:val="24"/>
              </w:rPr>
            </w:pPr>
            <w:r w:rsidRPr="00765B30">
              <w:rPr>
                <w:sz w:val="24"/>
                <w:szCs w:val="24"/>
              </w:rPr>
              <w:t>600,00</w:t>
            </w:r>
          </w:p>
        </w:tc>
        <w:tc>
          <w:tcPr>
            <w:tcW w:w="1276" w:type="dxa"/>
            <w:noWrap/>
            <w:hideMark/>
          </w:tcPr>
          <w:p w:rsidR="00A51751" w:rsidRPr="00765B30" w:rsidRDefault="00A51751" w:rsidP="00606AF1">
            <w:pPr>
              <w:jc w:val="center"/>
              <w:rPr>
                <w:sz w:val="24"/>
                <w:szCs w:val="24"/>
              </w:rPr>
            </w:pPr>
            <w:r w:rsidRPr="00765B30">
              <w:rPr>
                <w:sz w:val="24"/>
                <w:szCs w:val="24"/>
              </w:rPr>
              <w:t>2 050,00</w:t>
            </w:r>
          </w:p>
        </w:tc>
        <w:tc>
          <w:tcPr>
            <w:tcW w:w="1134" w:type="dxa"/>
            <w:noWrap/>
            <w:hideMark/>
          </w:tcPr>
          <w:p w:rsidR="00A51751" w:rsidRPr="00765B30" w:rsidRDefault="00A51751" w:rsidP="00606AF1">
            <w:pPr>
              <w:jc w:val="center"/>
              <w:rPr>
                <w:sz w:val="24"/>
                <w:szCs w:val="24"/>
              </w:rPr>
            </w:pPr>
            <w:r w:rsidRPr="00765B30">
              <w:rPr>
                <w:sz w:val="24"/>
                <w:szCs w:val="24"/>
              </w:rPr>
              <w:t>-</w:t>
            </w:r>
          </w:p>
        </w:tc>
        <w:tc>
          <w:tcPr>
            <w:tcW w:w="1222" w:type="dxa"/>
            <w:noWrap/>
            <w:hideMark/>
          </w:tcPr>
          <w:p w:rsidR="00A51751" w:rsidRPr="00765B30" w:rsidRDefault="00A51751" w:rsidP="00606AF1">
            <w:pPr>
              <w:jc w:val="center"/>
              <w:rPr>
                <w:sz w:val="24"/>
                <w:szCs w:val="24"/>
              </w:rPr>
            </w:pPr>
            <w:r w:rsidRPr="00765B30">
              <w:rPr>
                <w:sz w:val="24"/>
                <w:szCs w:val="24"/>
              </w:rPr>
              <w:t>-</w:t>
            </w:r>
          </w:p>
        </w:tc>
        <w:tc>
          <w:tcPr>
            <w:tcW w:w="1139" w:type="dxa"/>
            <w:noWrap/>
            <w:hideMark/>
          </w:tcPr>
          <w:p w:rsidR="00A51751" w:rsidRPr="00765B30" w:rsidRDefault="00A51751" w:rsidP="00606AF1">
            <w:pPr>
              <w:jc w:val="center"/>
              <w:rPr>
                <w:sz w:val="24"/>
                <w:szCs w:val="24"/>
              </w:rPr>
            </w:pPr>
            <w:r w:rsidRPr="00765B30">
              <w:rPr>
                <w:sz w:val="24"/>
                <w:szCs w:val="24"/>
              </w:rPr>
              <w:t>-</w:t>
            </w:r>
          </w:p>
        </w:tc>
        <w:tc>
          <w:tcPr>
            <w:tcW w:w="934" w:type="dxa"/>
            <w:noWrap/>
            <w:hideMark/>
          </w:tcPr>
          <w:p w:rsidR="00A51751" w:rsidRPr="00765B30" w:rsidRDefault="00A51751" w:rsidP="00606AF1">
            <w:pPr>
              <w:jc w:val="center"/>
              <w:rPr>
                <w:sz w:val="24"/>
                <w:szCs w:val="24"/>
              </w:rPr>
            </w:pPr>
            <w:r w:rsidRPr="00765B30">
              <w:rPr>
                <w:sz w:val="24"/>
                <w:szCs w:val="24"/>
              </w:rPr>
              <w:t>-</w:t>
            </w:r>
          </w:p>
        </w:tc>
        <w:tc>
          <w:tcPr>
            <w:tcW w:w="993" w:type="dxa"/>
            <w:noWrap/>
            <w:hideMark/>
          </w:tcPr>
          <w:p w:rsidR="00A51751" w:rsidRPr="00765B30" w:rsidRDefault="00A51751" w:rsidP="00606AF1">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606AF1">
            <w:pPr>
              <w:jc w:val="center"/>
              <w:rPr>
                <w:sz w:val="24"/>
                <w:szCs w:val="24"/>
              </w:rPr>
            </w:pPr>
          </w:p>
        </w:tc>
        <w:tc>
          <w:tcPr>
            <w:tcW w:w="1790" w:type="dxa"/>
            <w:vMerge/>
            <w:hideMark/>
          </w:tcPr>
          <w:p w:rsidR="00A51751" w:rsidRPr="00765B30" w:rsidRDefault="00A51751" w:rsidP="00606AF1">
            <w:pPr>
              <w:jc w:val="both"/>
              <w:rPr>
                <w:sz w:val="24"/>
                <w:szCs w:val="24"/>
              </w:rPr>
            </w:pPr>
          </w:p>
        </w:tc>
        <w:tc>
          <w:tcPr>
            <w:tcW w:w="1416" w:type="dxa"/>
            <w:vMerge/>
            <w:hideMark/>
          </w:tcPr>
          <w:p w:rsidR="00A51751" w:rsidRPr="00765B30" w:rsidRDefault="00A51751" w:rsidP="00606AF1">
            <w:pPr>
              <w:jc w:val="both"/>
              <w:rPr>
                <w:sz w:val="24"/>
                <w:szCs w:val="24"/>
              </w:rPr>
            </w:pPr>
          </w:p>
        </w:tc>
        <w:tc>
          <w:tcPr>
            <w:tcW w:w="1133" w:type="dxa"/>
            <w:hideMark/>
          </w:tcPr>
          <w:p w:rsidR="00A51751" w:rsidRPr="00765B30" w:rsidRDefault="00A51751" w:rsidP="00606AF1">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606AF1">
            <w:pPr>
              <w:jc w:val="center"/>
              <w:rPr>
                <w:sz w:val="24"/>
                <w:szCs w:val="24"/>
              </w:rPr>
            </w:pPr>
          </w:p>
        </w:tc>
        <w:tc>
          <w:tcPr>
            <w:tcW w:w="1613" w:type="dxa"/>
            <w:noWrap/>
            <w:hideMark/>
          </w:tcPr>
          <w:p w:rsidR="00A51751" w:rsidRPr="00765B30" w:rsidRDefault="00A51751" w:rsidP="00606AF1">
            <w:pPr>
              <w:jc w:val="center"/>
              <w:rPr>
                <w:sz w:val="24"/>
                <w:szCs w:val="24"/>
              </w:rPr>
            </w:pP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615"/>
          <w:jc w:val="center"/>
        </w:trPr>
        <w:tc>
          <w:tcPr>
            <w:tcW w:w="918" w:type="dxa"/>
            <w:vMerge/>
            <w:hideMark/>
          </w:tcPr>
          <w:p w:rsidR="00A51751" w:rsidRPr="00765B30" w:rsidRDefault="00A51751" w:rsidP="00606AF1">
            <w:pPr>
              <w:jc w:val="cente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606AF1">
            <w:pPr>
              <w:jc w:val="center"/>
              <w:rPr>
                <w:sz w:val="24"/>
                <w:szCs w:val="24"/>
              </w:rPr>
            </w:pPr>
            <w:r w:rsidRPr="00765B30">
              <w:rPr>
                <w:sz w:val="24"/>
                <w:szCs w:val="24"/>
              </w:rPr>
              <w:t>2 650,00</w:t>
            </w:r>
          </w:p>
        </w:tc>
        <w:tc>
          <w:tcPr>
            <w:tcW w:w="1613" w:type="dxa"/>
            <w:noWrap/>
            <w:hideMark/>
          </w:tcPr>
          <w:p w:rsidR="00A51751" w:rsidRPr="00765B30" w:rsidRDefault="00A51751" w:rsidP="00606AF1">
            <w:pPr>
              <w:jc w:val="center"/>
              <w:rPr>
                <w:sz w:val="24"/>
                <w:szCs w:val="24"/>
              </w:rPr>
            </w:pPr>
            <w:r w:rsidRPr="00765B30">
              <w:rPr>
                <w:sz w:val="24"/>
                <w:szCs w:val="24"/>
              </w:rPr>
              <w:t>600,00</w:t>
            </w:r>
          </w:p>
        </w:tc>
        <w:tc>
          <w:tcPr>
            <w:tcW w:w="1276" w:type="dxa"/>
            <w:noWrap/>
            <w:hideMark/>
          </w:tcPr>
          <w:p w:rsidR="00A51751" w:rsidRPr="00765B30" w:rsidRDefault="00A51751" w:rsidP="00606AF1">
            <w:pPr>
              <w:jc w:val="center"/>
              <w:rPr>
                <w:sz w:val="24"/>
                <w:szCs w:val="24"/>
              </w:rPr>
            </w:pPr>
            <w:r w:rsidRPr="00765B30">
              <w:rPr>
                <w:sz w:val="24"/>
                <w:szCs w:val="24"/>
              </w:rPr>
              <w:t>2 050,00</w:t>
            </w: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E90575">
            <w:pPr>
              <w:jc w:val="center"/>
              <w:rPr>
                <w:sz w:val="24"/>
                <w:szCs w:val="24"/>
              </w:rPr>
            </w:pPr>
            <w:r w:rsidRPr="00765B30">
              <w:rPr>
                <w:sz w:val="24"/>
                <w:szCs w:val="24"/>
              </w:rPr>
              <w:lastRenderedPageBreak/>
              <w:t>1.1.24</w:t>
            </w:r>
            <w:r w:rsidR="00606AF1">
              <w:rPr>
                <w:sz w:val="24"/>
                <w:szCs w:val="24"/>
              </w:rPr>
              <w:t>.</w:t>
            </w:r>
          </w:p>
        </w:tc>
        <w:tc>
          <w:tcPr>
            <w:tcW w:w="1790" w:type="dxa"/>
            <w:vMerge w:val="restart"/>
            <w:hideMark/>
          </w:tcPr>
          <w:p w:rsidR="00A51751" w:rsidRPr="00765B30" w:rsidRDefault="00A51751" w:rsidP="002862E7">
            <w:pPr>
              <w:jc w:val="both"/>
              <w:rPr>
                <w:sz w:val="24"/>
                <w:szCs w:val="24"/>
              </w:rPr>
            </w:pPr>
            <w:r w:rsidRPr="00765B30">
              <w:rPr>
                <w:sz w:val="24"/>
                <w:szCs w:val="24"/>
              </w:rPr>
              <w:t>С. Охтеурь</w:t>
            </w:r>
            <w:r w:rsidR="002862E7">
              <w:rPr>
                <w:sz w:val="24"/>
                <w:szCs w:val="24"/>
              </w:rPr>
              <w:t xml:space="preserve">е: </w:t>
            </w:r>
            <w:r w:rsidR="00E90575">
              <w:rPr>
                <w:sz w:val="24"/>
                <w:szCs w:val="24"/>
              </w:rPr>
              <w:t>м</w:t>
            </w:r>
            <w:r w:rsidRPr="00765B30">
              <w:rPr>
                <w:sz w:val="24"/>
                <w:szCs w:val="24"/>
              </w:rPr>
              <w:t>одернизация водоочистного комплекса</w:t>
            </w:r>
          </w:p>
        </w:tc>
        <w:tc>
          <w:tcPr>
            <w:tcW w:w="1416" w:type="dxa"/>
            <w:vMerge w:val="restart"/>
            <w:hideMark/>
          </w:tcPr>
          <w:p w:rsidR="00A51751" w:rsidRPr="00765B30" w:rsidRDefault="00E90575" w:rsidP="00E9057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90575">
            <w:pPr>
              <w:jc w:val="both"/>
              <w:rPr>
                <w:sz w:val="24"/>
                <w:szCs w:val="24"/>
              </w:rPr>
            </w:pPr>
            <w:r w:rsidRPr="00765B30">
              <w:rPr>
                <w:sz w:val="24"/>
                <w:szCs w:val="24"/>
              </w:rPr>
              <w:t>всего</w:t>
            </w:r>
          </w:p>
        </w:tc>
        <w:tc>
          <w:tcPr>
            <w:tcW w:w="1419" w:type="dxa"/>
            <w:noWrap/>
            <w:hideMark/>
          </w:tcPr>
          <w:p w:rsidR="00A51751" w:rsidRPr="00765B30" w:rsidRDefault="00A51751" w:rsidP="00606AF1">
            <w:pPr>
              <w:jc w:val="center"/>
              <w:rPr>
                <w:sz w:val="24"/>
                <w:szCs w:val="24"/>
              </w:rPr>
            </w:pPr>
            <w:r w:rsidRPr="00765B30">
              <w:rPr>
                <w:sz w:val="24"/>
                <w:szCs w:val="24"/>
              </w:rPr>
              <w:t>2 459,30</w:t>
            </w:r>
          </w:p>
        </w:tc>
        <w:tc>
          <w:tcPr>
            <w:tcW w:w="1613" w:type="dxa"/>
            <w:noWrap/>
            <w:hideMark/>
          </w:tcPr>
          <w:p w:rsidR="00A51751" w:rsidRPr="00765B30" w:rsidRDefault="00A51751" w:rsidP="00606AF1">
            <w:pPr>
              <w:jc w:val="center"/>
              <w:rPr>
                <w:sz w:val="24"/>
                <w:szCs w:val="24"/>
              </w:rPr>
            </w:pPr>
            <w:r w:rsidRPr="00765B30">
              <w:rPr>
                <w:sz w:val="24"/>
                <w:szCs w:val="24"/>
              </w:rPr>
              <w:t>2 459,30</w:t>
            </w:r>
          </w:p>
        </w:tc>
        <w:tc>
          <w:tcPr>
            <w:tcW w:w="1276" w:type="dxa"/>
            <w:noWrap/>
            <w:hideMark/>
          </w:tcPr>
          <w:p w:rsidR="00A51751" w:rsidRPr="00765B30" w:rsidRDefault="00A51751" w:rsidP="00606AF1">
            <w:pPr>
              <w:jc w:val="center"/>
              <w:rPr>
                <w:sz w:val="24"/>
                <w:szCs w:val="24"/>
              </w:rPr>
            </w:pPr>
            <w:r w:rsidRPr="00765B30">
              <w:rPr>
                <w:sz w:val="24"/>
                <w:szCs w:val="24"/>
              </w:rPr>
              <w:t>-</w:t>
            </w:r>
          </w:p>
        </w:tc>
        <w:tc>
          <w:tcPr>
            <w:tcW w:w="1134" w:type="dxa"/>
            <w:noWrap/>
            <w:hideMark/>
          </w:tcPr>
          <w:p w:rsidR="00A51751" w:rsidRPr="00765B30" w:rsidRDefault="00A51751" w:rsidP="00606AF1">
            <w:pPr>
              <w:jc w:val="center"/>
              <w:rPr>
                <w:sz w:val="24"/>
                <w:szCs w:val="24"/>
              </w:rPr>
            </w:pPr>
            <w:r w:rsidRPr="00765B30">
              <w:rPr>
                <w:sz w:val="24"/>
                <w:szCs w:val="24"/>
              </w:rPr>
              <w:t>-</w:t>
            </w:r>
          </w:p>
        </w:tc>
        <w:tc>
          <w:tcPr>
            <w:tcW w:w="1222" w:type="dxa"/>
            <w:noWrap/>
            <w:hideMark/>
          </w:tcPr>
          <w:p w:rsidR="00A51751" w:rsidRPr="00765B30" w:rsidRDefault="00A51751" w:rsidP="00606AF1">
            <w:pPr>
              <w:jc w:val="center"/>
              <w:rPr>
                <w:sz w:val="24"/>
                <w:szCs w:val="24"/>
              </w:rPr>
            </w:pPr>
            <w:r w:rsidRPr="00765B30">
              <w:rPr>
                <w:sz w:val="24"/>
                <w:szCs w:val="24"/>
              </w:rPr>
              <w:t>-</w:t>
            </w:r>
          </w:p>
        </w:tc>
        <w:tc>
          <w:tcPr>
            <w:tcW w:w="1139" w:type="dxa"/>
            <w:noWrap/>
            <w:hideMark/>
          </w:tcPr>
          <w:p w:rsidR="00A51751" w:rsidRPr="00765B30" w:rsidRDefault="00A51751" w:rsidP="00606AF1">
            <w:pPr>
              <w:jc w:val="center"/>
              <w:rPr>
                <w:sz w:val="24"/>
                <w:szCs w:val="24"/>
              </w:rPr>
            </w:pPr>
            <w:r w:rsidRPr="00765B30">
              <w:rPr>
                <w:sz w:val="24"/>
                <w:szCs w:val="24"/>
              </w:rPr>
              <w:t>-</w:t>
            </w:r>
          </w:p>
        </w:tc>
        <w:tc>
          <w:tcPr>
            <w:tcW w:w="934" w:type="dxa"/>
            <w:noWrap/>
            <w:hideMark/>
          </w:tcPr>
          <w:p w:rsidR="00A51751" w:rsidRPr="00765B30" w:rsidRDefault="00A51751" w:rsidP="00606AF1">
            <w:pPr>
              <w:jc w:val="center"/>
              <w:rPr>
                <w:sz w:val="24"/>
                <w:szCs w:val="24"/>
              </w:rPr>
            </w:pPr>
            <w:r w:rsidRPr="00765B30">
              <w:rPr>
                <w:sz w:val="24"/>
                <w:szCs w:val="24"/>
              </w:rPr>
              <w:t>-</w:t>
            </w:r>
          </w:p>
        </w:tc>
        <w:tc>
          <w:tcPr>
            <w:tcW w:w="993" w:type="dxa"/>
            <w:noWrap/>
            <w:hideMark/>
          </w:tcPr>
          <w:p w:rsidR="00A51751" w:rsidRPr="00765B30" w:rsidRDefault="00A51751" w:rsidP="00606AF1">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E90575">
            <w:pPr>
              <w:jc w:val="cente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606AF1">
            <w:pPr>
              <w:jc w:val="center"/>
              <w:rPr>
                <w:sz w:val="24"/>
                <w:szCs w:val="24"/>
              </w:rPr>
            </w:pPr>
          </w:p>
        </w:tc>
        <w:tc>
          <w:tcPr>
            <w:tcW w:w="1613" w:type="dxa"/>
            <w:noWrap/>
            <w:hideMark/>
          </w:tcPr>
          <w:p w:rsidR="00A51751" w:rsidRPr="00765B30" w:rsidRDefault="00A51751" w:rsidP="00606AF1">
            <w:pPr>
              <w:jc w:val="center"/>
              <w:rPr>
                <w:sz w:val="24"/>
                <w:szCs w:val="24"/>
              </w:rPr>
            </w:pP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E90575">
            <w:pPr>
              <w:jc w:val="cente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района</w:t>
            </w:r>
          </w:p>
        </w:tc>
        <w:tc>
          <w:tcPr>
            <w:tcW w:w="1419" w:type="dxa"/>
            <w:noWrap/>
            <w:hideMark/>
          </w:tcPr>
          <w:p w:rsidR="00A51751" w:rsidRPr="00765B30" w:rsidRDefault="00A51751" w:rsidP="00606AF1">
            <w:pPr>
              <w:jc w:val="center"/>
              <w:rPr>
                <w:sz w:val="24"/>
                <w:szCs w:val="24"/>
              </w:rPr>
            </w:pPr>
            <w:r w:rsidRPr="00765B30">
              <w:rPr>
                <w:sz w:val="24"/>
                <w:szCs w:val="24"/>
              </w:rPr>
              <w:t>2 459,30</w:t>
            </w:r>
          </w:p>
        </w:tc>
        <w:tc>
          <w:tcPr>
            <w:tcW w:w="1613" w:type="dxa"/>
            <w:noWrap/>
            <w:hideMark/>
          </w:tcPr>
          <w:p w:rsidR="00A51751" w:rsidRPr="00765B30" w:rsidRDefault="00A51751" w:rsidP="00606AF1">
            <w:pPr>
              <w:jc w:val="center"/>
              <w:rPr>
                <w:sz w:val="24"/>
                <w:szCs w:val="24"/>
              </w:rPr>
            </w:pPr>
            <w:r w:rsidRPr="00765B30">
              <w:rPr>
                <w:sz w:val="24"/>
                <w:szCs w:val="24"/>
              </w:rPr>
              <w:t>2 459,30</w:t>
            </w:r>
          </w:p>
        </w:tc>
        <w:tc>
          <w:tcPr>
            <w:tcW w:w="1276" w:type="dxa"/>
            <w:noWrap/>
            <w:hideMark/>
          </w:tcPr>
          <w:p w:rsidR="00A51751" w:rsidRPr="00765B30" w:rsidRDefault="00A51751" w:rsidP="00606AF1">
            <w:pPr>
              <w:jc w:val="center"/>
              <w:rPr>
                <w:sz w:val="24"/>
                <w:szCs w:val="24"/>
              </w:rPr>
            </w:pPr>
          </w:p>
        </w:tc>
        <w:tc>
          <w:tcPr>
            <w:tcW w:w="1134" w:type="dxa"/>
            <w:noWrap/>
            <w:hideMark/>
          </w:tcPr>
          <w:p w:rsidR="00A51751" w:rsidRPr="00765B30" w:rsidRDefault="00A51751" w:rsidP="00606AF1">
            <w:pPr>
              <w:jc w:val="center"/>
              <w:rPr>
                <w:sz w:val="24"/>
                <w:szCs w:val="24"/>
              </w:rPr>
            </w:pPr>
          </w:p>
        </w:tc>
        <w:tc>
          <w:tcPr>
            <w:tcW w:w="1222" w:type="dxa"/>
            <w:noWrap/>
            <w:hideMark/>
          </w:tcPr>
          <w:p w:rsidR="00A51751" w:rsidRPr="00765B30" w:rsidRDefault="00A51751" w:rsidP="00606AF1">
            <w:pPr>
              <w:jc w:val="center"/>
              <w:rPr>
                <w:sz w:val="24"/>
                <w:szCs w:val="24"/>
              </w:rPr>
            </w:pPr>
          </w:p>
        </w:tc>
        <w:tc>
          <w:tcPr>
            <w:tcW w:w="1139" w:type="dxa"/>
            <w:noWrap/>
            <w:hideMark/>
          </w:tcPr>
          <w:p w:rsidR="00A51751" w:rsidRPr="00765B30" w:rsidRDefault="00A51751" w:rsidP="00606AF1">
            <w:pPr>
              <w:jc w:val="center"/>
              <w:rPr>
                <w:sz w:val="24"/>
                <w:szCs w:val="24"/>
              </w:rPr>
            </w:pPr>
          </w:p>
        </w:tc>
        <w:tc>
          <w:tcPr>
            <w:tcW w:w="934" w:type="dxa"/>
            <w:noWrap/>
            <w:hideMark/>
          </w:tcPr>
          <w:p w:rsidR="00A51751" w:rsidRPr="00765B30" w:rsidRDefault="00A51751" w:rsidP="00606AF1">
            <w:pPr>
              <w:jc w:val="center"/>
              <w:rPr>
                <w:sz w:val="24"/>
                <w:szCs w:val="24"/>
              </w:rPr>
            </w:pPr>
          </w:p>
        </w:tc>
        <w:tc>
          <w:tcPr>
            <w:tcW w:w="993" w:type="dxa"/>
            <w:noWrap/>
            <w:hideMark/>
          </w:tcPr>
          <w:p w:rsidR="00A51751" w:rsidRPr="00765B30" w:rsidRDefault="00A51751" w:rsidP="00606AF1">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E90575">
            <w:pPr>
              <w:jc w:val="center"/>
              <w:rPr>
                <w:sz w:val="24"/>
                <w:szCs w:val="24"/>
              </w:rPr>
            </w:pPr>
            <w:r w:rsidRPr="00765B30">
              <w:rPr>
                <w:sz w:val="24"/>
                <w:szCs w:val="24"/>
              </w:rPr>
              <w:t>1.1.25</w:t>
            </w:r>
            <w:r w:rsidR="00E90575">
              <w:rPr>
                <w:sz w:val="24"/>
                <w:szCs w:val="24"/>
              </w:rPr>
              <w:t>.</w:t>
            </w:r>
          </w:p>
        </w:tc>
        <w:tc>
          <w:tcPr>
            <w:tcW w:w="1790" w:type="dxa"/>
            <w:vMerge w:val="restart"/>
            <w:hideMark/>
          </w:tcPr>
          <w:p w:rsidR="00A51751" w:rsidRPr="00765B30" w:rsidRDefault="00A51751" w:rsidP="00E90575">
            <w:pPr>
              <w:jc w:val="both"/>
              <w:rPr>
                <w:sz w:val="24"/>
                <w:szCs w:val="24"/>
              </w:rPr>
            </w:pPr>
            <w:r w:rsidRPr="00765B30">
              <w:rPr>
                <w:sz w:val="24"/>
                <w:szCs w:val="24"/>
              </w:rPr>
              <w:t>С. Покур</w:t>
            </w:r>
            <w:r w:rsidR="00E90575">
              <w:rPr>
                <w:sz w:val="24"/>
                <w:szCs w:val="24"/>
              </w:rPr>
              <w:t>: р</w:t>
            </w:r>
            <w:r w:rsidRPr="00765B30">
              <w:rPr>
                <w:sz w:val="24"/>
                <w:szCs w:val="24"/>
              </w:rPr>
              <w:t>е</w:t>
            </w:r>
            <w:r w:rsidRPr="00765B30">
              <w:rPr>
                <w:sz w:val="24"/>
                <w:szCs w:val="24"/>
              </w:rPr>
              <w:t>конструкция сетей ТВС с зак</w:t>
            </w:r>
            <w:r w:rsidR="00E90575">
              <w:rPr>
                <w:sz w:val="24"/>
                <w:szCs w:val="24"/>
              </w:rPr>
              <w:t>о</w:t>
            </w:r>
            <w:r w:rsidRPr="00765B30">
              <w:rPr>
                <w:sz w:val="24"/>
                <w:szCs w:val="24"/>
              </w:rPr>
              <w:t>льцовкой трассы</w:t>
            </w:r>
          </w:p>
        </w:tc>
        <w:tc>
          <w:tcPr>
            <w:tcW w:w="1416" w:type="dxa"/>
            <w:vMerge w:val="restart"/>
            <w:hideMark/>
          </w:tcPr>
          <w:p w:rsidR="00A51751" w:rsidRPr="00765B30" w:rsidRDefault="00E90575" w:rsidP="00E9057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sidR="00A51751" w:rsidRPr="00765B30">
              <w:rPr>
                <w:sz w:val="24"/>
                <w:szCs w:val="24"/>
              </w:rPr>
              <w:t xml:space="preserve">ние </w:t>
            </w:r>
            <w:r>
              <w:rPr>
                <w:sz w:val="24"/>
                <w:szCs w:val="24"/>
              </w:rPr>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lastRenderedPageBreak/>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E90575">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E90575">
            <w:pPr>
              <w:jc w:val="center"/>
              <w:rPr>
                <w:sz w:val="24"/>
                <w:szCs w:val="24"/>
              </w:rPr>
            </w:pPr>
            <w:r w:rsidRPr="00765B30">
              <w:rPr>
                <w:sz w:val="24"/>
                <w:szCs w:val="24"/>
              </w:rPr>
              <w:t>2 020,00</w:t>
            </w:r>
          </w:p>
        </w:tc>
        <w:tc>
          <w:tcPr>
            <w:tcW w:w="1613" w:type="dxa"/>
            <w:noWrap/>
            <w:hideMark/>
          </w:tcPr>
          <w:p w:rsidR="00A51751" w:rsidRPr="00765B30" w:rsidRDefault="00A51751" w:rsidP="00E90575">
            <w:pPr>
              <w:jc w:val="center"/>
              <w:rPr>
                <w:sz w:val="24"/>
                <w:szCs w:val="24"/>
              </w:rPr>
            </w:pPr>
            <w:r w:rsidRPr="00765B30">
              <w:rPr>
                <w:sz w:val="24"/>
                <w:szCs w:val="24"/>
              </w:rPr>
              <w:t>852,00</w:t>
            </w:r>
          </w:p>
        </w:tc>
        <w:tc>
          <w:tcPr>
            <w:tcW w:w="1276" w:type="dxa"/>
            <w:noWrap/>
            <w:hideMark/>
          </w:tcPr>
          <w:p w:rsidR="00A51751" w:rsidRPr="00765B30" w:rsidRDefault="00A51751" w:rsidP="00E90575">
            <w:pPr>
              <w:jc w:val="center"/>
              <w:rPr>
                <w:sz w:val="24"/>
                <w:szCs w:val="24"/>
              </w:rPr>
            </w:pPr>
            <w:r w:rsidRPr="00765B30">
              <w:rPr>
                <w:sz w:val="24"/>
                <w:szCs w:val="24"/>
              </w:rPr>
              <w:t>1 168,00</w:t>
            </w:r>
          </w:p>
        </w:tc>
        <w:tc>
          <w:tcPr>
            <w:tcW w:w="1134" w:type="dxa"/>
            <w:noWrap/>
            <w:hideMark/>
          </w:tcPr>
          <w:p w:rsidR="00A51751" w:rsidRPr="00765B30" w:rsidRDefault="00A51751" w:rsidP="00E90575">
            <w:pPr>
              <w:jc w:val="center"/>
              <w:rPr>
                <w:sz w:val="24"/>
                <w:szCs w:val="24"/>
              </w:rPr>
            </w:pPr>
            <w:r w:rsidRPr="00765B30">
              <w:rPr>
                <w:sz w:val="24"/>
                <w:szCs w:val="24"/>
              </w:rPr>
              <w:t>-</w:t>
            </w:r>
          </w:p>
        </w:tc>
        <w:tc>
          <w:tcPr>
            <w:tcW w:w="1222" w:type="dxa"/>
            <w:noWrap/>
            <w:hideMark/>
          </w:tcPr>
          <w:p w:rsidR="00A51751" w:rsidRPr="00765B30" w:rsidRDefault="00A51751" w:rsidP="00E90575">
            <w:pPr>
              <w:jc w:val="center"/>
              <w:rPr>
                <w:sz w:val="24"/>
                <w:szCs w:val="24"/>
              </w:rPr>
            </w:pPr>
            <w:r w:rsidRPr="00765B30">
              <w:rPr>
                <w:sz w:val="24"/>
                <w:szCs w:val="24"/>
              </w:rPr>
              <w:t>-</w:t>
            </w:r>
          </w:p>
        </w:tc>
        <w:tc>
          <w:tcPr>
            <w:tcW w:w="1139" w:type="dxa"/>
            <w:noWrap/>
            <w:hideMark/>
          </w:tcPr>
          <w:p w:rsidR="00A51751" w:rsidRPr="00765B30" w:rsidRDefault="00A51751" w:rsidP="00E90575">
            <w:pPr>
              <w:jc w:val="center"/>
              <w:rPr>
                <w:sz w:val="24"/>
                <w:szCs w:val="24"/>
              </w:rPr>
            </w:pPr>
            <w:r w:rsidRPr="00765B30">
              <w:rPr>
                <w:sz w:val="24"/>
                <w:szCs w:val="24"/>
              </w:rPr>
              <w:t>-</w:t>
            </w:r>
          </w:p>
        </w:tc>
        <w:tc>
          <w:tcPr>
            <w:tcW w:w="934" w:type="dxa"/>
            <w:noWrap/>
            <w:hideMark/>
          </w:tcPr>
          <w:p w:rsidR="00A51751" w:rsidRPr="00765B30" w:rsidRDefault="00A51751" w:rsidP="00E90575">
            <w:pPr>
              <w:jc w:val="center"/>
              <w:rPr>
                <w:sz w:val="24"/>
                <w:szCs w:val="24"/>
              </w:rPr>
            </w:pPr>
            <w:r w:rsidRPr="00765B30">
              <w:rPr>
                <w:sz w:val="24"/>
                <w:szCs w:val="24"/>
              </w:rPr>
              <w:t>-</w:t>
            </w:r>
          </w:p>
        </w:tc>
        <w:tc>
          <w:tcPr>
            <w:tcW w:w="993" w:type="dxa"/>
            <w:noWrap/>
            <w:hideMark/>
          </w:tcPr>
          <w:p w:rsidR="00A51751" w:rsidRPr="00765B30" w:rsidRDefault="00A51751" w:rsidP="00E9057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575">
            <w:pPr>
              <w:jc w:val="center"/>
              <w:rPr>
                <w:sz w:val="24"/>
                <w:szCs w:val="24"/>
              </w:rPr>
            </w:pPr>
          </w:p>
        </w:tc>
        <w:tc>
          <w:tcPr>
            <w:tcW w:w="1613" w:type="dxa"/>
            <w:noWrap/>
            <w:hideMark/>
          </w:tcPr>
          <w:p w:rsidR="00A51751" w:rsidRPr="00765B30" w:rsidRDefault="00A51751" w:rsidP="00E90575">
            <w:pPr>
              <w:jc w:val="center"/>
              <w:rPr>
                <w:sz w:val="24"/>
                <w:szCs w:val="24"/>
              </w:rPr>
            </w:pPr>
          </w:p>
        </w:tc>
        <w:tc>
          <w:tcPr>
            <w:tcW w:w="1276" w:type="dxa"/>
            <w:noWrap/>
            <w:hideMark/>
          </w:tcPr>
          <w:p w:rsidR="00A51751" w:rsidRPr="00765B30" w:rsidRDefault="00A51751" w:rsidP="00E90575">
            <w:pPr>
              <w:jc w:val="center"/>
              <w:rPr>
                <w:sz w:val="24"/>
                <w:szCs w:val="24"/>
              </w:rPr>
            </w:pPr>
          </w:p>
        </w:tc>
        <w:tc>
          <w:tcPr>
            <w:tcW w:w="1134" w:type="dxa"/>
            <w:noWrap/>
            <w:hideMark/>
          </w:tcPr>
          <w:p w:rsidR="00A51751" w:rsidRPr="00765B30" w:rsidRDefault="00A51751" w:rsidP="00E90575">
            <w:pPr>
              <w:jc w:val="center"/>
              <w:rPr>
                <w:sz w:val="24"/>
                <w:szCs w:val="24"/>
              </w:rPr>
            </w:pPr>
          </w:p>
        </w:tc>
        <w:tc>
          <w:tcPr>
            <w:tcW w:w="1222" w:type="dxa"/>
            <w:noWrap/>
            <w:hideMark/>
          </w:tcPr>
          <w:p w:rsidR="00A51751" w:rsidRPr="00765B30" w:rsidRDefault="00A51751" w:rsidP="00E90575">
            <w:pPr>
              <w:jc w:val="center"/>
              <w:rPr>
                <w:sz w:val="24"/>
                <w:szCs w:val="24"/>
              </w:rPr>
            </w:pP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района</w:t>
            </w:r>
          </w:p>
        </w:tc>
        <w:tc>
          <w:tcPr>
            <w:tcW w:w="1419" w:type="dxa"/>
            <w:noWrap/>
            <w:hideMark/>
          </w:tcPr>
          <w:p w:rsidR="00A51751" w:rsidRPr="00765B30" w:rsidRDefault="00A51751" w:rsidP="00E90575">
            <w:pPr>
              <w:jc w:val="center"/>
              <w:rPr>
                <w:sz w:val="24"/>
                <w:szCs w:val="24"/>
              </w:rPr>
            </w:pPr>
            <w:r w:rsidRPr="00765B30">
              <w:rPr>
                <w:sz w:val="24"/>
                <w:szCs w:val="24"/>
              </w:rPr>
              <w:t>2 020,00</w:t>
            </w:r>
          </w:p>
        </w:tc>
        <w:tc>
          <w:tcPr>
            <w:tcW w:w="1613" w:type="dxa"/>
            <w:noWrap/>
            <w:hideMark/>
          </w:tcPr>
          <w:p w:rsidR="00A51751" w:rsidRPr="00765B30" w:rsidRDefault="00A51751" w:rsidP="00E90575">
            <w:pPr>
              <w:jc w:val="center"/>
              <w:rPr>
                <w:sz w:val="24"/>
                <w:szCs w:val="24"/>
              </w:rPr>
            </w:pPr>
            <w:r w:rsidRPr="00765B30">
              <w:rPr>
                <w:sz w:val="24"/>
                <w:szCs w:val="24"/>
              </w:rPr>
              <w:t>852,00</w:t>
            </w:r>
          </w:p>
        </w:tc>
        <w:tc>
          <w:tcPr>
            <w:tcW w:w="1276" w:type="dxa"/>
            <w:noWrap/>
            <w:hideMark/>
          </w:tcPr>
          <w:p w:rsidR="00A51751" w:rsidRPr="00765B30" w:rsidRDefault="00A51751" w:rsidP="00E90575">
            <w:pPr>
              <w:jc w:val="center"/>
              <w:rPr>
                <w:sz w:val="24"/>
                <w:szCs w:val="24"/>
              </w:rPr>
            </w:pPr>
            <w:r w:rsidRPr="00765B30">
              <w:rPr>
                <w:sz w:val="24"/>
                <w:szCs w:val="24"/>
              </w:rPr>
              <w:t>1 168,00</w:t>
            </w:r>
          </w:p>
        </w:tc>
        <w:tc>
          <w:tcPr>
            <w:tcW w:w="1134" w:type="dxa"/>
            <w:noWrap/>
            <w:hideMark/>
          </w:tcPr>
          <w:p w:rsidR="00A51751" w:rsidRPr="00765B30" w:rsidRDefault="00A51751" w:rsidP="00E90575">
            <w:pPr>
              <w:jc w:val="center"/>
              <w:rPr>
                <w:sz w:val="24"/>
                <w:szCs w:val="24"/>
              </w:rPr>
            </w:pPr>
          </w:p>
        </w:tc>
        <w:tc>
          <w:tcPr>
            <w:tcW w:w="1222" w:type="dxa"/>
            <w:noWrap/>
            <w:hideMark/>
          </w:tcPr>
          <w:p w:rsidR="00A51751" w:rsidRPr="00765B30" w:rsidRDefault="00A51751" w:rsidP="00E90575">
            <w:pPr>
              <w:jc w:val="center"/>
              <w:rPr>
                <w:sz w:val="24"/>
                <w:szCs w:val="24"/>
              </w:rPr>
            </w:pP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E90575">
            <w:pPr>
              <w:jc w:val="center"/>
              <w:rPr>
                <w:sz w:val="24"/>
                <w:szCs w:val="24"/>
              </w:rPr>
            </w:pPr>
            <w:r w:rsidRPr="00765B30">
              <w:rPr>
                <w:sz w:val="24"/>
                <w:szCs w:val="24"/>
              </w:rPr>
              <w:lastRenderedPageBreak/>
              <w:t>1.1.26</w:t>
            </w:r>
            <w:r w:rsidR="00E90575">
              <w:rPr>
                <w:sz w:val="24"/>
                <w:szCs w:val="24"/>
              </w:rPr>
              <w:t>.</w:t>
            </w:r>
          </w:p>
        </w:tc>
        <w:tc>
          <w:tcPr>
            <w:tcW w:w="1790" w:type="dxa"/>
            <w:vMerge w:val="restart"/>
            <w:hideMark/>
          </w:tcPr>
          <w:p w:rsidR="00A51751" w:rsidRPr="00765B30" w:rsidRDefault="00A51751" w:rsidP="00E90575">
            <w:pPr>
              <w:jc w:val="both"/>
              <w:rPr>
                <w:sz w:val="24"/>
                <w:szCs w:val="24"/>
              </w:rPr>
            </w:pPr>
            <w:r w:rsidRPr="00765B30">
              <w:rPr>
                <w:sz w:val="24"/>
                <w:szCs w:val="24"/>
              </w:rPr>
              <w:t>П. Ваховск</w:t>
            </w:r>
            <w:r w:rsidR="00E90575">
              <w:rPr>
                <w:sz w:val="24"/>
                <w:szCs w:val="24"/>
              </w:rPr>
              <w:t>: в</w:t>
            </w:r>
            <w:r w:rsidRPr="00765B30">
              <w:rPr>
                <w:sz w:val="24"/>
                <w:szCs w:val="24"/>
              </w:rPr>
              <w:t>одопониж</w:t>
            </w:r>
            <w:r w:rsidRPr="00765B30">
              <w:rPr>
                <w:sz w:val="24"/>
                <w:szCs w:val="24"/>
              </w:rPr>
              <w:t>е</w:t>
            </w:r>
            <w:r w:rsidRPr="00765B30">
              <w:rPr>
                <w:sz w:val="24"/>
                <w:szCs w:val="24"/>
              </w:rPr>
              <w:t>ние паводк</w:t>
            </w:r>
            <w:r w:rsidRPr="00765B30">
              <w:rPr>
                <w:sz w:val="24"/>
                <w:szCs w:val="24"/>
              </w:rPr>
              <w:t>о</w:t>
            </w:r>
            <w:r w:rsidRPr="00765B30">
              <w:rPr>
                <w:sz w:val="24"/>
                <w:szCs w:val="24"/>
              </w:rPr>
              <w:t>вых и грунт</w:t>
            </w:r>
            <w:r w:rsidRPr="00765B30">
              <w:rPr>
                <w:sz w:val="24"/>
                <w:szCs w:val="24"/>
              </w:rPr>
              <w:t>о</w:t>
            </w:r>
            <w:r w:rsidRPr="00765B30">
              <w:rPr>
                <w:sz w:val="24"/>
                <w:szCs w:val="24"/>
              </w:rPr>
              <w:t>вых вод на участке жилых домов по ул.</w:t>
            </w:r>
            <w:r w:rsidR="00E90575">
              <w:rPr>
                <w:sz w:val="24"/>
                <w:szCs w:val="24"/>
              </w:rPr>
              <w:t xml:space="preserve"> </w:t>
            </w:r>
            <w:r w:rsidRPr="00765B30">
              <w:rPr>
                <w:sz w:val="24"/>
                <w:szCs w:val="24"/>
              </w:rPr>
              <w:t>Школьной, ул.</w:t>
            </w:r>
            <w:r w:rsidR="00E90575">
              <w:rPr>
                <w:sz w:val="24"/>
                <w:szCs w:val="24"/>
              </w:rPr>
              <w:t xml:space="preserve"> </w:t>
            </w:r>
            <w:r w:rsidRPr="00765B30">
              <w:rPr>
                <w:sz w:val="24"/>
                <w:szCs w:val="24"/>
              </w:rPr>
              <w:t xml:space="preserve">Спортивной </w:t>
            </w:r>
          </w:p>
        </w:tc>
        <w:tc>
          <w:tcPr>
            <w:tcW w:w="1416" w:type="dxa"/>
            <w:vMerge w:val="restart"/>
            <w:hideMark/>
          </w:tcPr>
          <w:p w:rsidR="00A51751" w:rsidRPr="00765B30" w:rsidRDefault="00E90575" w:rsidP="00E9057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90575">
            <w:pPr>
              <w:jc w:val="both"/>
              <w:rPr>
                <w:sz w:val="24"/>
                <w:szCs w:val="24"/>
              </w:rPr>
            </w:pPr>
            <w:r w:rsidRPr="00765B30">
              <w:rPr>
                <w:sz w:val="24"/>
                <w:szCs w:val="24"/>
              </w:rPr>
              <w:t>всего</w:t>
            </w:r>
          </w:p>
        </w:tc>
        <w:tc>
          <w:tcPr>
            <w:tcW w:w="1419" w:type="dxa"/>
            <w:noWrap/>
            <w:hideMark/>
          </w:tcPr>
          <w:p w:rsidR="00A51751" w:rsidRPr="00765B30" w:rsidRDefault="00A51751" w:rsidP="00E90575">
            <w:pPr>
              <w:jc w:val="center"/>
              <w:rPr>
                <w:sz w:val="24"/>
                <w:szCs w:val="24"/>
              </w:rPr>
            </w:pPr>
            <w:r w:rsidRPr="00765B30">
              <w:rPr>
                <w:sz w:val="24"/>
                <w:szCs w:val="24"/>
              </w:rPr>
              <w:t>57,54</w:t>
            </w:r>
          </w:p>
        </w:tc>
        <w:tc>
          <w:tcPr>
            <w:tcW w:w="1613" w:type="dxa"/>
            <w:noWrap/>
            <w:hideMark/>
          </w:tcPr>
          <w:p w:rsidR="00A51751" w:rsidRPr="00765B30" w:rsidRDefault="00A51751" w:rsidP="00E90575">
            <w:pPr>
              <w:jc w:val="center"/>
              <w:rPr>
                <w:sz w:val="24"/>
                <w:szCs w:val="24"/>
              </w:rPr>
            </w:pPr>
            <w:r w:rsidRPr="00765B30">
              <w:rPr>
                <w:sz w:val="24"/>
                <w:szCs w:val="24"/>
              </w:rPr>
              <w:t>57,54</w:t>
            </w:r>
          </w:p>
        </w:tc>
        <w:tc>
          <w:tcPr>
            <w:tcW w:w="1276" w:type="dxa"/>
            <w:noWrap/>
            <w:hideMark/>
          </w:tcPr>
          <w:p w:rsidR="00A51751" w:rsidRPr="00765B30" w:rsidRDefault="00A51751" w:rsidP="00E90575">
            <w:pPr>
              <w:jc w:val="center"/>
              <w:rPr>
                <w:sz w:val="24"/>
                <w:szCs w:val="24"/>
              </w:rPr>
            </w:pPr>
            <w:r w:rsidRPr="00765B30">
              <w:rPr>
                <w:sz w:val="24"/>
                <w:szCs w:val="24"/>
              </w:rPr>
              <w:t>-</w:t>
            </w:r>
          </w:p>
        </w:tc>
        <w:tc>
          <w:tcPr>
            <w:tcW w:w="1134" w:type="dxa"/>
            <w:noWrap/>
            <w:hideMark/>
          </w:tcPr>
          <w:p w:rsidR="00A51751" w:rsidRPr="00765B30" w:rsidRDefault="00A51751" w:rsidP="00E90575">
            <w:pPr>
              <w:jc w:val="center"/>
              <w:rPr>
                <w:sz w:val="24"/>
                <w:szCs w:val="24"/>
              </w:rPr>
            </w:pPr>
            <w:r w:rsidRPr="00765B30">
              <w:rPr>
                <w:sz w:val="24"/>
                <w:szCs w:val="24"/>
              </w:rPr>
              <w:t>-</w:t>
            </w:r>
          </w:p>
        </w:tc>
        <w:tc>
          <w:tcPr>
            <w:tcW w:w="1222" w:type="dxa"/>
            <w:noWrap/>
            <w:hideMark/>
          </w:tcPr>
          <w:p w:rsidR="00A51751" w:rsidRPr="00765B30" w:rsidRDefault="00A51751" w:rsidP="00E90575">
            <w:pPr>
              <w:jc w:val="center"/>
              <w:rPr>
                <w:sz w:val="24"/>
                <w:szCs w:val="24"/>
              </w:rPr>
            </w:pPr>
            <w:r w:rsidRPr="00765B30">
              <w:rPr>
                <w:sz w:val="24"/>
                <w:szCs w:val="24"/>
              </w:rPr>
              <w:t>-</w:t>
            </w:r>
          </w:p>
        </w:tc>
        <w:tc>
          <w:tcPr>
            <w:tcW w:w="1139" w:type="dxa"/>
            <w:noWrap/>
            <w:hideMark/>
          </w:tcPr>
          <w:p w:rsidR="00A51751" w:rsidRPr="00765B30" w:rsidRDefault="00A51751" w:rsidP="00E90575">
            <w:pPr>
              <w:jc w:val="center"/>
              <w:rPr>
                <w:sz w:val="24"/>
                <w:szCs w:val="24"/>
              </w:rPr>
            </w:pPr>
            <w:r w:rsidRPr="00765B30">
              <w:rPr>
                <w:sz w:val="24"/>
                <w:szCs w:val="24"/>
              </w:rPr>
              <w:t>-</w:t>
            </w:r>
          </w:p>
        </w:tc>
        <w:tc>
          <w:tcPr>
            <w:tcW w:w="934" w:type="dxa"/>
            <w:noWrap/>
            <w:hideMark/>
          </w:tcPr>
          <w:p w:rsidR="00A51751" w:rsidRPr="00765B30" w:rsidRDefault="00A51751" w:rsidP="00E90575">
            <w:pPr>
              <w:jc w:val="center"/>
              <w:rPr>
                <w:sz w:val="24"/>
                <w:szCs w:val="24"/>
              </w:rPr>
            </w:pPr>
            <w:r w:rsidRPr="00765B30">
              <w:rPr>
                <w:sz w:val="24"/>
                <w:szCs w:val="24"/>
              </w:rPr>
              <w:t>-</w:t>
            </w:r>
          </w:p>
        </w:tc>
        <w:tc>
          <w:tcPr>
            <w:tcW w:w="993" w:type="dxa"/>
            <w:noWrap/>
            <w:hideMark/>
          </w:tcPr>
          <w:p w:rsidR="00A51751" w:rsidRPr="00765B30" w:rsidRDefault="00A51751" w:rsidP="00E9057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E90575">
            <w:pPr>
              <w:jc w:val="cente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575">
            <w:pPr>
              <w:jc w:val="center"/>
              <w:rPr>
                <w:sz w:val="24"/>
                <w:szCs w:val="24"/>
              </w:rPr>
            </w:pPr>
          </w:p>
        </w:tc>
        <w:tc>
          <w:tcPr>
            <w:tcW w:w="1613" w:type="dxa"/>
            <w:noWrap/>
            <w:hideMark/>
          </w:tcPr>
          <w:p w:rsidR="00A51751" w:rsidRPr="00765B30" w:rsidRDefault="00A51751" w:rsidP="00E90575">
            <w:pPr>
              <w:jc w:val="center"/>
              <w:rPr>
                <w:sz w:val="24"/>
                <w:szCs w:val="24"/>
              </w:rPr>
            </w:pPr>
          </w:p>
        </w:tc>
        <w:tc>
          <w:tcPr>
            <w:tcW w:w="1276" w:type="dxa"/>
            <w:noWrap/>
            <w:hideMark/>
          </w:tcPr>
          <w:p w:rsidR="00A51751" w:rsidRPr="00765B30" w:rsidRDefault="00A51751" w:rsidP="00E90575">
            <w:pPr>
              <w:jc w:val="center"/>
              <w:rPr>
                <w:sz w:val="24"/>
                <w:szCs w:val="24"/>
              </w:rPr>
            </w:pPr>
          </w:p>
        </w:tc>
        <w:tc>
          <w:tcPr>
            <w:tcW w:w="1134" w:type="dxa"/>
            <w:noWrap/>
            <w:hideMark/>
          </w:tcPr>
          <w:p w:rsidR="00A51751" w:rsidRPr="00765B30" w:rsidRDefault="00A51751" w:rsidP="00E90575">
            <w:pPr>
              <w:jc w:val="center"/>
              <w:rPr>
                <w:sz w:val="24"/>
                <w:szCs w:val="24"/>
              </w:rPr>
            </w:pPr>
          </w:p>
        </w:tc>
        <w:tc>
          <w:tcPr>
            <w:tcW w:w="1222" w:type="dxa"/>
            <w:noWrap/>
            <w:hideMark/>
          </w:tcPr>
          <w:p w:rsidR="00A51751" w:rsidRPr="00765B30" w:rsidRDefault="00A51751" w:rsidP="00E90575">
            <w:pPr>
              <w:jc w:val="center"/>
              <w:rPr>
                <w:sz w:val="24"/>
                <w:szCs w:val="24"/>
              </w:rPr>
            </w:pP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E90575">
            <w:pPr>
              <w:jc w:val="cente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района</w:t>
            </w:r>
          </w:p>
        </w:tc>
        <w:tc>
          <w:tcPr>
            <w:tcW w:w="1419" w:type="dxa"/>
            <w:noWrap/>
            <w:hideMark/>
          </w:tcPr>
          <w:p w:rsidR="00A51751" w:rsidRPr="00765B30" w:rsidRDefault="00A51751" w:rsidP="00E90575">
            <w:pPr>
              <w:jc w:val="center"/>
              <w:rPr>
                <w:sz w:val="24"/>
                <w:szCs w:val="24"/>
              </w:rPr>
            </w:pPr>
            <w:r w:rsidRPr="00765B30">
              <w:rPr>
                <w:sz w:val="24"/>
                <w:szCs w:val="24"/>
              </w:rPr>
              <w:t>57,54</w:t>
            </w:r>
          </w:p>
        </w:tc>
        <w:tc>
          <w:tcPr>
            <w:tcW w:w="1613" w:type="dxa"/>
            <w:noWrap/>
            <w:hideMark/>
          </w:tcPr>
          <w:p w:rsidR="00A51751" w:rsidRPr="00765B30" w:rsidRDefault="00A51751" w:rsidP="00E90575">
            <w:pPr>
              <w:jc w:val="center"/>
              <w:rPr>
                <w:sz w:val="24"/>
                <w:szCs w:val="24"/>
              </w:rPr>
            </w:pPr>
            <w:r w:rsidRPr="00765B30">
              <w:rPr>
                <w:sz w:val="24"/>
                <w:szCs w:val="24"/>
              </w:rPr>
              <w:t>57,54</w:t>
            </w:r>
          </w:p>
        </w:tc>
        <w:tc>
          <w:tcPr>
            <w:tcW w:w="1276" w:type="dxa"/>
            <w:noWrap/>
            <w:hideMark/>
          </w:tcPr>
          <w:p w:rsidR="00A51751" w:rsidRPr="00765B30" w:rsidRDefault="00A51751" w:rsidP="00E90575">
            <w:pPr>
              <w:jc w:val="center"/>
              <w:rPr>
                <w:sz w:val="24"/>
                <w:szCs w:val="24"/>
              </w:rPr>
            </w:pPr>
          </w:p>
        </w:tc>
        <w:tc>
          <w:tcPr>
            <w:tcW w:w="1134" w:type="dxa"/>
            <w:noWrap/>
            <w:hideMark/>
          </w:tcPr>
          <w:p w:rsidR="00A51751" w:rsidRPr="00765B30" w:rsidRDefault="00A51751" w:rsidP="00E90575">
            <w:pPr>
              <w:jc w:val="center"/>
              <w:rPr>
                <w:sz w:val="24"/>
                <w:szCs w:val="24"/>
              </w:rPr>
            </w:pPr>
          </w:p>
        </w:tc>
        <w:tc>
          <w:tcPr>
            <w:tcW w:w="1222" w:type="dxa"/>
            <w:noWrap/>
            <w:hideMark/>
          </w:tcPr>
          <w:p w:rsidR="00A51751" w:rsidRPr="00765B30" w:rsidRDefault="00A51751" w:rsidP="00E90575">
            <w:pPr>
              <w:jc w:val="center"/>
              <w:rPr>
                <w:sz w:val="24"/>
                <w:szCs w:val="24"/>
              </w:rPr>
            </w:pP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E90575">
            <w:pPr>
              <w:jc w:val="center"/>
              <w:rPr>
                <w:sz w:val="24"/>
                <w:szCs w:val="24"/>
              </w:rPr>
            </w:pPr>
            <w:r w:rsidRPr="00765B30">
              <w:rPr>
                <w:sz w:val="24"/>
                <w:szCs w:val="24"/>
              </w:rPr>
              <w:t>1.1.27</w:t>
            </w:r>
            <w:r w:rsidR="00E90575">
              <w:rPr>
                <w:sz w:val="24"/>
                <w:szCs w:val="24"/>
              </w:rPr>
              <w:t>.</w:t>
            </w:r>
          </w:p>
        </w:tc>
        <w:tc>
          <w:tcPr>
            <w:tcW w:w="1790" w:type="dxa"/>
            <w:vMerge w:val="restart"/>
            <w:hideMark/>
          </w:tcPr>
          <w:p w:rsidR="00A51751" w:rsidRPr="00765B30" w:rsidRDefault="00A51751" w:rsidP="00E90575">
            <w:pPr>
              <w:jc w:val="both"/>
              <w:rPr>
                <w:sz w:val="24"/>
                <w:szCs w:val="24"/>
              </w:rPr>
            </w:pPr>
            <w:r w:rsidRPr="00765B30">
              <w:rPr>
                <w:sz w:val="24"/>
                <w:szCs w:val="24"/>
              </w:rPr>
              <w:t>С. Охтеурье</w:t>
            </w:r>
            <w:r w:rsidR="00E90575">
              <w:rPr>
                <w:sz w:val="24"/>
                <w:szCs w:val="24"/>
              </w:rPr>
              <w:t>: п</w:t>
            </w:r>
            <w:r w:rsidRPr="00765B30">
              <w:rPr>
                <w:sz w:val="24"/>
                <w:szCs w:val="24"/>
              </w:rPr>
              <w:t>оставка, мо</w:t>
            </w:r>
            <w:r w:rsidRPr="00765B30">
              <w:rPr>
                <w:sz w:val="24"/>
                <w:szCs w:val="24"/>
              </w:rPr>
              <w:t>н</w:t>
            </w:r>
            <w:r w:rsidRPr="00765B30">
              <w:rPr>
                <w:sz w:val="24"/>
                <w:szCs w:val="24"/>
              </w:rPr>
              <w:t>таж и пуско-наладка двух накопител</w:t>
            </w:r>
            <w:r w:rsidRPr="00765B30">
              <w:rPr>
                <w:sz w:val="24"/>
                <w:szCs w:val="24"/>
              </w:rPr>
              <w:t>ь</w:t>
            </w:r>
            <w:r w:rsidRPr="00765B30">
              <w:rPr>
                <w:sz w:val="24"/>
                <w:szCs w:val="24"/>
              </w:rPr>
              <w:t>ных резерву</w:t>
            </w:r>
            <w:r w:rsidRPr="00765B30">
              <w:rPr>
                <w:sz w:val="24"/>
                <w:szCs w:val="24"/>
              </w:rPr>
              <w:t>а</w:t>
            </w:r>
            <w:r w:rsidRPr="00765B30">
              <w:rPr>
                <w:sz w:val="24"/>
                <w:szCs w:val="24"/>
              </w:rPr>
              <w:t>ров чистой в</w:t>
            </w:r>
            <w:r w:rsidRPr="00765B30">
              <w:rPr>
                <w:sz w:val="24"/>
                <w:szCs w:val="24"/>
              </w:rPr>
              <w:t>о</w:t>
            </w:r>
            <w:r w:rsidRPr="00765B30">
              <w:rPr>
                <w:sz w:val="24"/>
                <w:szCs w:val="24"/>
              </w:rPr>
              <w:t>ды объемом</w:t>
            </w:r>
            <w:r w:rsidR="00E90575">
              <w:rPr>
                <w:sz w:val="24"/>
                <w:szCs w:val="24"/>
              </w:rPr>
              <w:t xml:space="preserve"> </w:t>
            </w:r>
            <w:r w:rsidRPr="00765B30">
              <w:rPr>
                <w:sz w:val="24"/>
                <w:szCs w:val="24"/>
              </w:rPr>
              <w:t xml:space="preserve">по 50 </w:t>
            </w:r>
            <w:r w:rsidR="00E90575">
              <w:rPr>
                <w:sz w:val="24"/>
                <w:szCs w:val="24"/>
              </w:rPr>
              <w:t xml:space="preserve">куб. </w:t>
            </w:r>
            <w:proofErr w:type="gramStart"/>
            <w:r w:rsidR="00E90575">
              <w:rPr>
                <w:sz w:val="24"/>
                <w:szCs w:val="24"/>
              </w:rPr>
              <w:t>м</w:t>
            </w:r>
            <w:proofErr w:type="gramEnd"/>
            <w:r w:rsidRPr="00765B30">
              <w:rPr>
                <w:sz w:val="24"/>
                <w:szCs w:val="24"/>
              </w:rPr>
              <w:t xml:space="preserve">             </w:t>
            </w:r>
          </w:p>
        </w:tc>
        <w:tc>
          <w:tcPr>
            <w:tcW w:w="1416" w:type="dxa"/>
            <w:vMerge w:val="restart"/>
            <w:hideMark/>
          </w:tcPr>
          <w:p w:rsidR="00E90575" w:rsidRDefault="00E90575" w:rsidP="00E9057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p w:rsidR="00E90575" w:rsidRPr="00765B30" w:rsidRDefault="00E90575" w:rsidP="00E90575">
            <w:pPr>
              <w:jc w:val="both"/>
              <w:rPr>
                <w:sz w:val="24"/>
                <w:szCs w:val="24"/>
              </w:rPr>
            </w:pPr>
          </w:p>
        </w:tc>
        <w:tc>
          <w:tcPr>
            <w:tcW w:w="1133" w:type="dxa"/>
            <w:noWrap/>
            <w:hideMark/>
          </w:tcPr>
          <w:p w:rsidR="00A51751" w:rsidRPr="00765B30" w:rsidRDefault="00A51751" w:rsidP="00E90575">
            <w:pPr>
              <w:jc w:val="both"/>
              <w:rPr>
                <w:sz w:val="24"/>
                <w:szCs w:val="24"/>
              </w:rPr>
            </w:pPr>
            <w:r w:rsidRPr="00765B30">
              <w:rPr>
                <w:sz w:val="24"/>
                <w:szCs w:val="24"/>
              </w:rPr>
              <w:t>всего</w:t>
            </w:r>
          </w:p>
        </w:tc>
        <w:tc>
          <w:tcPr>
            <w:tcW w:w="1419" w:type="dxa"/>
            <w:noWrap/>
            <w:hideMark/>
          </w:tcPr>
          <w:p w:rsidR="00A51751" w:rsidRPr="00765B30" w:rsidRDefault="00A51751" w:rsidP="002862E7">
            <w:pPr>
              <w:jc w:val="center"/>
              <w:rPr>
                <w:sz w:val="24"/>
                <w:szCs w:val="24"/>
              </w:rPr>
            </w:pPr>
            <w:r w:rsidRPr="00765B30">
              <w:rPr>
                <w:sz w:val="24"/>
                <w:szCs w:val="24"/>
              </w:rPr>
              <w:t>4 393,00</w:t>
            </w:r>
          </w:p>
        </w:tc>
        <w:tc>
          <w:tcPr>
            <w:tcW w:w="1613" w:type="dxa"/>
            <w:noWrap/>
            <w:hideMark/>
          </w:tcPr>
          <w:p w:rsidR="00A51751" w:rsidRPr="00765B30" w:rsidRDefault="00A51751" w:rsidP="002862E7">
            <w:pPr>
              <w:jc w:val="center"/>
              <w:rPr>
                <w:sz w:val="24"/>
                <w:szCs w:val="24"/>
              </w:rPr>
            </w:pPr>
            <w:r w:rsidRPr="00765B30">
              <w:rPr>
                <w:sz w:val="24"/>
                <w:szCs w:val="24"/>
              </w:rPr>
              <w:t>4 393,00</w:t>
            </w:r>
          </w:p>
        </w:tc>
        <w:tc>
          <w:tcPr>
            <w:tcW w:w="1276" w:type="dxa"/>
            <w:noWrap/>
            <w:hideMark/>
          </w:tcPr>
          <w:p w:rsidR="00A51751" w:rsidRPr="00765B30" w:rsidRDefault="00A51751" w:rsidP="002862E7">
            <w:pPr>
              <w:jc w:val="center"/>
              <w:rPr>
                <w:sz w:val="24"/>
                <w:szCs w:val="24"/>
              </w:rPr>
            </w:pPr>
            <w:r w:rsidRPr="00765B30">
              <w:rPr>
                <w:sz w:val="24"/>
                <w:szCs w:val="24"/>
              </w:rPr>
              <w:t>-</w:t>
            </w:r>
          </w:p>
        </w:tc>
        <w:tc>
          <w:tcPr>
            <w:tcW w:w="1134" w:type="dxa"/>
            <w:noWrap/>
            <w:hideMark/>
          </w:tcPr>
          <w:p w:rsidR="00A51751" w:rsidRPr="00765B30" w:rsidRDefault="00A51751" w:rsidP="002862E7">
            <w:pPr>
              <w:jc w:val="center"/>
              <w:rPr>
                <w:sz w:val="24"/>
                <w:szCs w:val="24"/>
              </w:rPr>
            </w:pPr>
            <w:r w:rsidRPr="00765B30">
              <w:rPr>
                <w:sz w:val="24"/>
                <w:szCs w:val="24"/>
              </w:rPr>
              <w:t>-</w:t>
            </w:r>
          </w:p>
        </w:tc>
        <w:tc>
          <w:tcPr>
            <w:tcW w:w="1222" w:type="dxa"/>
            <w:noWrap/>
            <w:hideMark/>
          </w:tcPr>
          <w:p w:rsidR="00A51751" w:rsidRPr="00765B30" w:rsidRDefault="00A51751" w:rsidP="002862E7">
            <w:pPr>
              <w:jc w:val="center"/>
              <w:rPr>
                <w:sz w:val="24"/>
                <w:szCs w:val="24"/>
              </w:rPr>
            </w:pPr>
            <w:r w:rsidRPr="00765B30">
              <w:rPr>
                <w:sz w:val="24"/>
                <w:szCs w:val="24"/>
              </w:rPr>
              <w:t>-</w:t>
            </w:r>
          </w:p>
        </w:tc>
        <w:tc>
          <w:tcPr>
            <w:tcW w:w="1139" w:type="dxa"/>
            <w:noWrap/>
            <w:hideMark/>
          </w:tcPr>
          <w:p w:rsidR="00A51751" w:rsidRPr="00765B30" w:rsidRDefault="00A51751" w:rsidP="002862E7">
            <w:pPr>
              <w:jc w:val="center"/>
              <w:rPr>
                <w:sz w:val="24"/>
                <w:szCs w:val="24"/>
              </w:rPr>
            </w:pPr>
            <w:r w:rsidRPr="00765B30">
              <w:rPr>
                <w:sz w:val="24"/>
                <w:szCs w:val="24"/>
              </w:rPr>
              <w:t>-</w:t>
            </w:r>
          </w:p>
        </w:tc>
        <w:tc>
          <w:tcPr>
            <w:tcW w:w="934" w:type="dxa"/>
            <w:noWrap/>
            <w:hideMark/>
          </w:tcPr>
          <w:p w:rsidR="00A51751" w:rsidRPr="00765B30" w:rsidRDefault="00A51751" w:rsidP="002862E7">
            <w:pPr>
              <w:jc w:val="center"/>
              <w:rPr>
                <w:sz w:val="24"/>
                <w:szCs w:val="24"/>
              </w:rPr>
            </w:pPr>
            <w:r w:rsidRPr="00765B30">
              <w:rPr>
                <w:sz w:val="24"/>
                <w:szCs w:val="24"/>
              </w:rPr>
              <w:t>-</w:t>
            </w:r>
          </w:p>
        </w:tc>
        <w:tc>
          <w:tcPr>
            <w:tcW w:w="993" w:type="dxa"/>
            <w:noWrap/>
            <w:hideMark/>
          </w:tcPr>
          <w:p w:rsidR="00A51751" w:rsidRPr="00765B30" w:rsidRDefault="00A51751" w:rsidP="002862E7">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2862E7">
            <w:pPr>
              <w:jc w:val="center"/>
              <w:rPr>
                <w:sz w:val="24"/>
                <w:szCs w:val="24"/>
              </w:rPr>
            </w:pPr>
          </w:p>
        </w:tc>
        <w:tc>
          <w:tcPr>
            <w:tcW w:w="1613" w:type="dxa"/>
            <w:noWrap/>
            <w:hideMark/>
          </w:tcPr>
          <w:p w:rsidR="00A51751" w:rsidRPr="00765B30" w:rsidRDefault="00A51751" w:rsidP="002862E7">
            <w:pPr>
              <w:jc w:val="center"/>
              <w:rPr>
                <w:sz w:val="24"/>
                <w:szCs w:val="24"/>
              </w:rPr>
            </w:pPr>
          </w:p>
        </w:tc>
        <w:tc>
          <w:tcPr>
            <w:tcW w:w="1276" w:type="dxa"/>
            <w:noWrap/>
            <w:hideMark/>
          </w:tcPr>
          <w:p w:rsidR="00A51751" w:rsidRPr="00765B30" w:rsidRDefault="00A51751" w:rsidP="002862E7">
            <w:pPr>
              <w:jc w:val="center"/>
              <w:rPr>
                <w:sz w:val="24"/>
                <w:szCs w:val="24"/>
              </w:rPr>
            </w:pPr>
          </w:p>
        </w:tc>
        <w:tc>
          <w:tcPr>
            <w:tcW w:w="1134" w:type="dxa"/>
            <w:noWrap/>
            <w:hideMark/>
          </w:tcPr>
          <w:p w:rsidR="00A51751" w:rsidRPr="00765B30" w:rsidRDefault="00A51751" w:rsidP="002862E7">
            <w:pPr>
              <w:jc w:val="center"/>
              <w:rPr>
                <w:sz w:val="24"/>
                <w:szCs w:val="24"/>
              </w:rPr>
            </w:pPr>
          </w:p>
        </w:tc>
        <w:tc>
          <w:tcPr>
            <w:tcW w:w="1222" w:type="dxa"/>
            <w:noWrap/>
            <w:hideMark/>
          </w:tcPr>
          <w:p w:rsidR="00A51751" w:rsidRPr="00765B30" w:rsidRDefault="00A51751" w:rsidP="002862E7">
            <w:pPr>
              <w:jc w:val="center"/>
              <w:rPr>
                <w:sz w:val="24"/>
                <w:szCs w:val="24"/>
              </w:rPr>
            </w:pPr>
          </w:p>
        </w:tc>
        <w:tc>
          <w:tcPr>
            <w:tcW w:w="1139" w:type="dxa"/>
            <w:noWrap/>
            <w:hideMark/>
          </w:tcPr>
          <w:p w:rsidR="00A51751" w:rsidRPr="00765B30" w:rsidRDefault="00A51751" w:rsidP="002862E7">
            <w:pPr>
              <w:jc w:val="center"/>
              <w:rPr>
                <w:sz w:val="24"/>
                <w:szCs w:val="24"/>
              </w:rPr>
            </w:pPr>
          </w:p>
        </w:tc>
        <w:tc>
          <w:tcPr>
            <w:tcW w:w="934" w:type="dxa"/>
            <w:noWrap/>
            <w:hideMark/>
          </w:tcPr>
          <w:p w:rsidR="00A51751" w:rsidRPr="00765B30" w:rsidRDefault="00A51751" w:rsidP="002862E7">
            <w:pPr>
              <w:jc w:val="center"/>
              <w:rPr>
                <w:sz w:val="24"/>
                <w:szCs w:val="24"/>
              </w:rPr>
            </w:pPr>
          </w:p>
        </w:tc>
        <w:tc>
          <w:tcPr>
            <w:tcW w:w="993" w:type="dxa"/>
            <w:noWrap/>
            <w:hideMark/>
          </w:tcPr>
          <w:p w:rsidR="00A51751" w:rsidRPr="00765B30" w:rsidRDefault="00A51751" w:rsidP="002862E7">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района</w:t>
            </w:r>
          </w:p>
        </w:tc>
        <w:tc>
          <w:tcPr>
            <w:tcW w:w="1419" w:type="dxa"/>
            <w:noWrap/>
            <w:hideMark/>
          </w:tcPr>
          <w:p w:rsidR="00A51751" w:rsidRPr="00765B30" w:rsidRDefault="00A51751" w:rsidP="002862E7">
            <w:pPr>
              <w:jc w:val="center"/>
              <w:rPr>
                <w:sz w:val="24"/>
                <w:szCs w:val="24"/>
              </w:rPr>
            </w:pPr>
            <w:r w:rsidRPr="00765B30">
              <w:rPr>
                <w:sz w:val="24"/>
                <w:szCs w:val="24"/>
              </w:rPr>
              <w:t>4 393,00</w:t>
            </w:r>
          </w:p>
        </w:tc>
        <w:tc>
          <w:tcPr>
            <w:tcW w:w="1613" w:type="dxa"/>
            <w:noWrap/>
            <w:hideMark/>
          </w:tcPr>
          <w:p w:rsidR="00A51751" w:rsidRPr="00765B30" w:rsidRDefault="00A51751" w:rsidP="002862E7">
            <w:pPr>
              <w:jc w:val="center"/>
              <w:rPr>
                <w:sz w:val="24"/>
                <w:szCs w:val="24"/>
              </w:rPr>
            </w:pPr>
            <w:r w:rsidRPr="00765B30">
              <w:rPr>
                <w:sz w:val="24"/>
                <w:szCs w:val="24"/>
              </w:rPr>
              <w:t>4 393,00</w:t>
            </w:r>
          </w:p>
        </w:tc>
        <w:tc>
          <w:tcPr>
            <w:tcW w:w="1276" w:type="dxa"/>
            <w:noWrap/>
            <w:hideMark/>
          </w:tcPr>
          <w:p w:rsidR="00A51751" w:rsidRPr="00765B30" w:rsidRDefault="00A51751" w:rsidP="002862E7">
            <w:pPr>
              <w:jc w:val="center"/>
              <w:rPr>
                <w:sz w:val="24"/>
                <w:szCs w:val="24"/>
              </w:rPr>
            </w:pPr>
          </w:p>
        </w:tc>
        <w:tc>
          <w:tcPr>
            <w:tcW w:w="1134" w:type="dxa"/>
            <w:noWrap/>
            <w:hideMark/>
          </w:tcPr>
          <w:p w:rsidR="00A51751" w:rsidRPr="00765B30" w:rsidRDefault="00A51751" w:rsidP="002862E7">
            <w:pPr>
              <w:jc w:val="center"/>
              <w:rPr>
                <w:sz w:val="24"/>
                <w:szCs w:val="24"/>
              </w:rPr>
            </w:pPr>
          </w:p>
        </w:tc>
        <w:tc>
          <w:tcPr>
            <w:tcW w:w="1222" w:type="dxa"/>
            <w:noWrap/>
            <w:hideMark/>
          </w:tcPr>
          <w:p w:rsidR="00A51751" w:rsidRPr="00765B30" w:rsidRDefault="00A51751" w:rsidP="002862E7">
            <w:pPr>
              <w:jc w:val="center"/>
              <w:rPr>
                <w:sz w:val="24"/>
                <w:szCs w:val="24"/>
              </w:rPr>
            </w:pPr>
          </w:p>
        </w:tc>
        <w:tc>
          <w:tcPr>
            <w:tcW w:w="1139" w:type="dxa"/>
            <w:noWrap/>
            <w:hideMark/>
          </w:tcPr>
          <w:p w:rsidR="00A51751" w:rsidRPr="00765B30" w:rsidRDefault="00A51751" w:rsidP="002862E7">
            <w:pPr>
              <w:jc w:val="center"/>
              <w:rPr>
                <w:sz w:val="24"/>
                <w:szCs w:val="24"/>
              </w:rPr>
            </w:pPr>
          </w:p>
        </w:tc>
        <w:tc>
          <w:tcPr>
            <w:tcW w:w="934" w:type="dxa"/>
            <w:noWrap/>
            <w:hideMark/>
          </w:tcPr>
          <w:p w:rsidR="00A51751" w:rsidRPr="00765B30" w:rsidRDefault="00A51751" w:rsidP="002862E7">
            <w:pPr>
              <w:jc w:val="center"/>
              <w:rPr>
                <w:sz w:val="24"/>
                <w:szCs w:val="24"/>
              </w:rPr>
            </w:pPr>
          </w:p>
        </w:tc>
        <w:tc>
          <w:tcPr>
            <w:tcW w:w="993" w:type="dxa"/>
            <w:noWrap/>
            <w:hideMark/>
          </w:tcPr>
          <w:p w:rsidR="00A51751" w:rsidRPr="00765B30" w:rsidRDefault="00A51751" w:rsidP="002862E7">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E90575">
            <w:pPr>
              <w:jc w:val="center"/>
              <w:rPr>
                <w:sz w:val="24"/>
                <w:szCs w:val="24"/>
              </w:rPr>
            </w:pPr>
            <w:r w:rsidRPr="00765B30">
              <w:rPr>
                <w:sz w:val="24"/>
                <w:szCs w:val="24"/>
              </w:rPr>
              <w:lastRenderedPageBreak/>
              <w:t>1.1.28</w:t>
            </w:r>
            <w:r w:rsidR="00E90575">
              <w:rPr>
                <w:sz w:val="24"/>
                <w:szCs w:val="24"/>
              </w:rPr>
              <w:t>.</w:t>
            </w:r>
          </w:p>
        </w:tc>
        <w:tc>
          <w:tcPr>
            <w:tcW w:w="1790" w:type="dxa"/>
            <w:vMerge w:val="restart"/>
            <w:hideMark/>
          </w:tcPr>
          <w:p w:rsidR="00A51751" w:rsidRPr="00765B30" w:rsidRDefault="00A51751" w:rsidP="00E90575">
            <w:pPr>
              <w:jc w:val="both"/>
              <w:rPr>
                <w:sz w:val="24"/>
                <w:szCs w:val="24"/>
              </w:rPr>
            </w:pPr>
            <w:r w:rsidRPr="00765B30">
              <w:rPr>
                <w:sz w:val="24"/>
                <w:szCs w:val="24"/>
              </w:rPr>
              <w:t>С. Былино</w:t>
            </w:r>
            <w:r w:rsidR="00E90575">
              <w:rPr>
                <w:sz w:val="24"/>
                <w:szCs w:val="24"/>
              </w:rPr>
              <w:t>: м</w:t>
            </w:r>
            <w:r w:rsidRPr="00765B30">
              <w:rPr>
                <w:sz w:val="24"/>
                <w:szCs w:val="24"/>
              </w:rPr>
              <w:t>одернизация системы вод</w:t>
            </w:r>
            <w:r w:rsidRPr="00765B30">
              <w:rPr>
                <w:sz w:val="24"/>
                <w:szCs w:val="24"/>
              </w:rPr>
              <w:t>о</w:t>
            </w:r>
            <w:r w:rsidRPr="00765B30">
              <w:rPr>
                <w:sz w:val="24"/>
                <w:szCs w:val="24"/>
              </w:rPr>
              <w:t>снабжения</w:t>
            </w:r>
          </w:p>
        </w:tc>
        <w:tc>
          <w:tcPr>
            <w:tcW w:w="1416" w:type="dxa"/>
            <w:vMerge w:val="restart"/>
            <w:hideMark/>
          </w:tcPr>
          <w:p w:rsidR="00A51751" w:rsidRPr="00765B30" w:rsidRDefault="00E90575" w:rsidP="00E9057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90575">
            <w:pPr>
              <w:jc w:val="both"/>
              <w:rPr>
                <w:sz w:val="24"/>
                <w:szCs w:val="24"/>
              </w:rPr>
            </w:pPr>
            <w:r w:rsidRPr="00765B30">
              <w:rPr>
                <w:sz w:val="24"/>
                <w:szCs w:val="24"/>
              </w:rPr>
              <w:t>всего</w:t>
            </w:r>
          </w:p>
        </w:tc>
        <w:tc>
          <w:tcPr>
            <w:tcW w:w="1419" w:type="dxa"/>
            <w:noWrap/>
            <w:hideMark/>
          </w:tcPr>
          <w:p w:rsidR="00A51751" w:rsidRPr="00765B30" w:rsidRDefault="00A51751" w:rsidP="00E90575">
            <w:pPr>
              <w:jc w:val="center"/>
              <w:rPr>
                <w:sz w:val="24"/>
                <w:szCs w:val="24"/>
              </w:rPr>
            </w:pPr>
            <w:r w:rsidRPr="00765B30">
              <w:rPr>
                <w:sz w:val="24"/>
                <w:szCs w:val="24"/>
              </w:rPr>
              <w:t>2 600,00</w:t>
            </w:r>
          </w:p>
        </w:tc>
        <w:tc>
          <w:tcPr>
            <w:tcW w:w="1613" w:type="dxa"/>
            <w:noWrap/>
            <w:hideMark/>
          </w:tcPr>
          <w:p w:rsidR="00A51751" w:rsidRPr="00765B30" w:rsidRDefault="00A51751" w:rsidP="00E90575">
            <w:pPr>
              <w:jc w:val="center"/>
              <w:rPr>
                <w:sz w:val="24"/>
                <w:szCs w:val="24"/>
              </w:rPr>
            </w:pPr>
            <w:r w:rsidRPr="00765B30">
              <w:rPr>
                <w:sz w:val="24"/>
                <w:szCs w:val="24"/>
              </w:rPr>
              <w:t>100,00</w:t>
            </w:r>
          </w:p>
        </w:tc>
        <w:tc>
          <w:tcPr>
            <w:tcW w:w="1276" w:type="dxa"/>
            <w:noWrap/>
            <w:hideMark/>
          </w:tcPr>
          <w:p w:rsidR="00A51751" w:rsidRPr="00765B30" w:rsidRDefault="00A51751" w:rsidP="00E90575">
            <w:pPr>
              <w:jc w:val="center"/>
              <w:rPr>
                <w:sz w:val="24"/>
                <w:szCs w:val="24"/>
              </w:rPr>
            </w:pPr>
            <w:r w:rsidRPr="00765B30">
              <w:rPr>
                <w:sz w:val="24"/>
                <w:szCs w:val="24"/>
              </w:rPr>
              <w:t>2 500,00</w:t>
            </w:r>
          </w:p>
        </w:tc>
        <w:tc>
          <w:tcPr>
            <w:tcW w:w="1134" w:type="dxa"/>
            <w:noWrap/>
            <w:hideMark/>
          </w:tcPr>
          <w:p w:rsidR="00A51751" w:rsidRPr="00765B30" w:rsidRDefault="00A51751" w:rsidP="00E90575">
            <w:pPr>
              <w:jc w:val="center"/>
              <w:rPr>
                <w:sz w:val="24"/>
                <w:szCs w:val="24"/>
              </w:rPr>
            </w:pPr>
            <w:r w:rsidRPr="00765B30">
              <w:rPr>
                <w:sz w:val="24"/>
                <w:szCs w:val="24"/>
              </w:rPr>
              <w:t>-</w:t>
            </w:r>
          </w:p>
        </w:tc>
        <w:tc>
          <w:tcPr>
            <w:tcW w:w="1222" w:type="dxa"/>
            <w:noWrap/>
            <w:hideMark/>
          </w:tcPr>
          <w:p w:rsidR="00A51751" w:rsidRPr="00765B30" w:rsidRDefault="00A51751" w:rsidP="00E90575">
            <w:pPr>
              <w:jc w:val="center"/>
              <w:rPr>
                <w:sz w:val="24"/>
                <w:szCs w:val="24"/>
              </w:rPr>
            </w:pPr>
            <w:r w:rsidRPr="00765B30">
              <w:rPr>
                <w:sz w:val="24"/>
                <w:szCs w:val="24"/>
              </w:rPr>
              <w:t>-</w:t>
            </w:r>
          </w:p>
        </w:tc>
        <w:tc>
          <w:tcPr>
            <w:tcW w:w="1139" w:type="dxa"/>
            <w:noWrap/>
            <w:hideMark/>
          </w:tcPr>
          <w:p w:rsidR="00A51751" w:rsidRPr="00765B30" w:rsidRDefault="00A51751" w:rsidP="00E90575">
            <w:pPr>
              <w:jc w:val="center"/>
              <w:rPr>
                <w:sz w:val="24"/>
                <w:szCs w:val="24"/>
              </w:rPr>
            </w:pPr>
            <w:r w:rsidRPr="00765B30">
              <w:rPr>
                <w:sz w:val="24"/>
                <w:szCs w:val="24"/>
              </w:rPr>
              <w:t>-</w:t>
            </w:r>
          </w:p>
        </w:tc>
        <w:tc>
          <w:tcPr>
            <w:tcW w:w="934" w:type="dxa"/>
            <w:noWrap/>
            <w:hideMark/>
          </w:tcPr>
          <w:p w:rsidR="00A51751" w:rsidRPr="00765B30" w:rsidRDefault="00A51751" w:rsidP="00E90575">
            <w:pPr>
              <w:jc w:val="center"/>
              <w:rPr>
                <w:sz w:val="24"/>
                <w:szCs w:val="24"/>
              </w:rPr>
            </w:pPr>
            <w:r w:rsidRPr="00765B30">
              <w:rPr>
                <w:sz w:val="24"/>
                <w:szCs w:val="24"/>
              </w:rPr>
              <w:t>-</w:t>
            </w:r>
          </w:p>
        </w:tc>
        <w:tc>
          <w:tcPr>
            <w:tcW w:w="993" w:type="dxa"/>
            <w:noWrap/>
            <w:hideMark/>
          </w:tcPr>
          <w:p w:rsidR="00A51751" w:rsidRPr="00765B30" w:rsidRDefault="00A51751" w:rsidP="00E9057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E90575">
            <w:pPr>
              <w:jc w:val="cente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575">
            <w:pPr>
              <w:jc w:val="center"/>
              <w:rPr>
                <w:sz w:val="24"/>
                <w:szCs w:val="24"/>
              </w:rPr>
            </w:pPr>
          </w:p>
        </w:tc>
        <w:tc>
          <w:tcPr>
            <w:tcW w:w="1613" w:type="dxa"/>
            <w:noWrap/>
            <w:hideMark/>
          </w:tcPr>
          <w:p w:rsidR="00A51751" w:rsidRPr="00765B30" w:rsidRDefault="00A51751" w:rsidP="00E90575">
            <w:pPr>
              <w:jc w:val="center"/>
              <w:rPr>
                <w:sz w:val="24"/>
                <w:szCs w:val="24"/>
              </w:rPr>
            </w:pPr>
          </w:p>
        </w:tc>
        <w:tc>
          <w:tcPr>
            <w:tcW w:w="1276" w:type="dxa"/>
            <w:noWrap/>
            <w:hideMark/>
          </w:tcPr>
          <w:p w:rsidR="00A51751" w:rsidRPr="00765B30" w:rsidRDefault="00A51751" w:rsidP="00E90575">
            <w:pPr>
              <w:jc w:val="center"/>
              <w:rPr>
                <w:sz w:val="24"/>
                <w:szCs w:val="24"/>
              </w:rPr>
            </w:pPr>
          </w:p>
        </w:tc>
        <w:tc>
          <w:tcPr>
            <w:tcW w:w="1134" w:type="dxa"/>
            <w:noWrap/>
            <w:hideMark/>
          </w:tcPr>
          <w:p w:rsidR="00A51751" w:rsidRPr="00765B30" w:rsidRDefault="00A51751" w:rsidP="00E90575">
            <w:pPr>
              <w:jc w:val="center"/>
              <w:rPr>
                <w:sz w:val="24"/>
                <w:szCs w:val="24"/>
              </w:rPr>
            </w:pPr>
          </w:p>
        </w:tc>
        <w:tc>
          <w:tcPr>
            <w:tcW w:w="1222" w:type="dxa"/>
            <w:noWrap/>
            <w:hideMark/>
          </w:tcPr>
          <w:p w:rsidR="00A51751" w:rsidRPr="00765B30" w:rsidRDefault="00A51751" w:rsidP="00E90575">
            <w:pPr>
              <w:jc w:val="center"/>
              <w:rPr>
                <w:sz w:val="24"/>
                <w:szCs w:val="24"/>
              </w:rPr>
            </w:pP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E90575">
            <w:pPr>
              <w:jc w:val="cente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района</w:t>
            </w:r>
          </w:p>
        </w:tc>
        <w:tc>
          <w:tcPr>
            <w:tcW w:w="1419" w:type="dxa"/>
            <w:noWrap/>
            <w:hideMark/>
          </w:tcPr>
          <w:p w:rsidR="00A51751" w:rsidRPr="00765B30" w:rsidRDefault="00A51751" w:rsidP="00E90575">
            <w:pPr>
              <w:jc w:val="center"/>
              <w:rPr>
                <w:sz w:val="24"/>
                <w:szCs w:val="24"/>
              </w:rPr>
            </w:pPr>
            <w:r w:rsidRPr="00765B30">
              <w:rPr>
                <w:sz w:val="24"/>
                <w:szCs w:val="24"/>
              </w:rPr>
              <w:t>2 600,00</w:t>
            </w:r>
          </w:p>
        </w:tc>
        <w:tc>
          <w:tcPr>
            <w:tcW w:w="1613" w:type="dxa"/>
            <w:noWrap/>
            <w:hideMark/>
          </w:tcPr>
          <w:p w:rsidR="00A51751" w:rsidRPr="00765B30" w:rsidRDefault="00A51751" w:rsidP="00E90575">
            <w:pPr>
              <w:jc w:val="center"/>
              <w:rPr>
                <w:sz w:val="24"/>
                <w:szCs w:val="24"/>
              </w:rPr>
            </w:pPr>
            <w:r w:rsidRPr="00765B30">
              <w:rPr>
                <w:sz w:val="24"/>
                <w:szCs w:val="24"/>
              </w:rPr>
              <w:t>100,00</w:t>
            </w:r>
          </w:p>
        </w:tc>
        <w:tc>
          <w:tcPr>
            <w:tcW w:w="1276" w:type="dxa"/>
            <w:noWrap/>
            <w:hideMark/>
          </w:tcPr>
          <w:p w:rsidR="00A51751" w:rsidRPr="00765B30" w:rsidRDefault="00A51751" w:rsidP="00E90575">
            <w:pPr>
              <w:jc w:val="center"/>
              <w:rPr>
                <w:sz w:val="24"/>
                <w:szCs w:val="24"/>
              </w:rPr>
            </w:pPr>
            <w:r w:rsidRPr="00765B30">
              <w:rPr>
                <w:sz w:val="24"/>
                <w:szCs w:val="24"/>
              </w:rPr>
              <w:t>2 500,00</w:t>
            </w:r>
          </w:p>
        </w:tc>
        <w:tc>
          <w:tcPr>
            <w:tcW w:w="1134" w:type="dxa"/>
            <w:noWrap/>
            <w:hideMark/>
          </w:tcPr>
          <w:p w:rsidR="00A51751" w:rsidRPr="00765B30" w:rsidRDefault="00A51751" w:rsidP="00E90575">
            <w:pPr>
              <w:jc w:val="center"/>
              <w:rPr>
                <w:sz w:val="24"/>
                <w:szCs w:val="24"/>
              </w:rPr>
            </w:pPr>
          </w:p>
        </w:tc>
        <w:tc>
          <w:tcPr>
            <w:tcW w:w="1222" w:type="dxa"/>
            <w:noWrap/>
            <w:hideMark/>
          </w:tcPr>
          <w:p w:rsidR="00A51751" w:rsidRPr="00765B30" w:rsidRDefault="00A51751" w:rsidP="00E90575">
            <w:pPr>
              <w:jc w:val="center"/>
              <w:rPr>
                <w:sz w:val="24"/>
                <w:szCs w:val="24"/>
              </w:rPr>
            </w:pP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E90575">
            <w:pPr>
              <w:jc w:val="center"/>
              <w:rPr>
                <w:sz w:val="24"/>
                <w:szCs w:val="24"/>
              </w:rPr>
            </w:pPr>
            <w:r w:rsidRPr="00765B30">
              <w:rPr>
                <w:sz w:val="24"/>
                <w:szCs w:val="24"/>
              </w:rPr>
              <w:t>1.1.29</w:t>
            </w:r>
            <w:r w:rsidR="00E90575">
              <w:rPr>
                <w:sz w:val="24"/>
                <w:szCs w:val="24"/>
              </w:rPr>
              <w:t>.</w:t>
            </w:r>
          </w:p>
        </w:tc>
        <w:tc>
          <w:tcPr>
            <w:tcW w:w="1790" w:type="dxa"/>
            <w:vMerge w:val="restart"/>
            <w:hideMark/>
          </w:tcPr>
          <w:p w:rsidR="00A51751" w:rsidRPr="00765B30" w:rsidRDefault="00A51751" w:rsidP="00E90575">
            <w:pPr>
              <w:jc w:val="both"/>
              <w:rPr>
                <w:sz w:val="24"/>
                <w:szCs w:val="24"/>
              </w:rPr>
            </w:pPr>
            <w:r w:rsidRPr="00765B30">
              <w:rPr>
                <w:sz w:val="24"/>
                <w:szCs w:val="24"/>
              </w:rPr>
              <w:t>Пгт.</w:t>
            </w:r>
            <w:r w:rsidR="00E90575">
              <w:rPr>
                <w:sz w:val="24"/>
                <w:szCs w:val="24"/>
              </w:rPr>
              <w:t xml:space="preserve"> </w:t>
            </w:r>
            <w:r w:rsidRPr="00765B30">
              <w:rPr>
                <w:sz w:val="24"/>
                <w:szCs w:val="24"/>
              </w:rPr>
              <w:t>Нов</w:t>
            </w:r>
            <w:r w:rsidRPr="00765B30">
              <w:rPr>
                <w:sz w:val="24"/>
                <w:szCs w:val="24"/>
              </w:rPr>
              <w:t>о</w:t>
            </w:r>
            <w:r w:rsidRPr="00765B30">
              <w:rPr>
                <w:sz w:val="24"/>
                <w:szCs w:val="24"/>
              </w:rPr>
              <w:t>аганск</w:t>
            </w:r>
            <w:r w:rsidR="00E90575">
              <w:rPr>
                <w:sz w:val="24"/>
                <w:szCs w:val="24"/>
              </w:rPr>
              <w:t>:</w:t>
            </w:r>
            <w:r w:rsidRPr="00765B30">
              <w:rPr>
                <w:sz w:val="24"/>
                <w:szCs w:val="24"/>
              </w:rPr>
              <w:t xml:space="preserve"> </w:t>
            </w:r>
            <w:r w:rsidR="00E90575">
              <w:rPr>
                <w:sz w:val="24"/>
                <w:szCs w:val="24"/>
              </w:rPr>
              <w:t>м</w:t>
            </w:r>
            <w:r w:rsidRPr="00765B30">
              <w:rPr>
                <w:sz w:val="24"/>
                <w:szCs w:val="24"/>
              </w:rPr>
              <w:t>оде</w:t>
            </w:r>
            <w:r w:rsidRPr="00765B30">
              <w:rPr>
                <w:sz w:val="24"/>
                <w:szCs w:val="24"/>
              </w:rPr>
              <w:t>р</w:t>
            </w:r>
            <w:r w:rsidRPr="00765B30">
              <w:rPr>
                <w:sz w:val="24"/>
                <w:szCs w:val="24"/>
              </w:rPr>
              <w:t>низация сущ</w:t>
            </w:r>
            <w:r w:rsidRPr="00765B30">
              <w:rPr>
                <w:sz w:val="24"/>
                <w:szCs w:val="24"/>
              </w:rPr>
              <w:t>е</w:t>
            </w:r>
            <w:r w:rsidRPr="00765B30">
              <w:rPr>
                <w:sz w:val="24"/>
                <w:szCs w:val="24"/>
              </w:rPr>
              <w:t>ствующих в</w:t>
            </w:r>
            <w:r w:rsidRPr="00765B30">
              <w:rPr>
                <w:sz w:val="24"/>
                <w:szCs w:val="24"/>
              </w:rPr>
              <w:t>о</w:t>
            </w:r>
            <w:r w:rsidRPr="00765B30">
              <w:rPr>
                <w:sz w:val="24"/>
                <w:szCs w:val="24"/>
              </w:rPr>
              <w:t>доочистных комплексов (бурение 2 а</w:t>
            </w:r>
            <w:r w:rsidRPr="00765B30">
              <w:rPr>
                <w:sz w:val="24"/>
                <w:szCs w:val="24"/>
              </w:rPr>
              <w:t>р</w:t>
            </w:r>
            <w:r w:rsidRPr="00765B30">
              <w:rPr>
                <w:sz w:val="24"/>
                <w:szCs w:val="24"/>
              </w:rPr>
              <w:t>тезианских скважин)</w:t>
            </w:r>
          </w:p>
        </w:tc>
        <w:tc>
          <w:tcPr>
            <w:tcW w:w="1416" w:type="dxa"/>
            <w:vMerge w:val="restart"/>
            <w:hideMark/>
          </w:tcPr>
          <w:p w:rsidR="00A51751" w:rsidRPr="00765B30" w:rsidRDefault="00E90575" w:rsidP="00E9057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90575">
            <w:pPr>
              <w:jc w:val="both"/>
              <w:rPr>
                <w:sz w:val="24"/>
                <w:szCs w:val="24"/>
              </w:rPr>
            </w:pPr>
            <w:r w:rsidRPr="00765B30">
              <w:rPr>
                <w:sz w:val="24"/>
                <w:szCs w:val="24"/>
              </w:rPr>
              <w:t>всего</w:t>
            </w:r>
          </w:p>
        </w:tc>
        <w:tc>
          <w:tcPr>
            <w:tcW w:w="1419" w:type="dxa"/>
            <w:noWrap/>
            <w:hideMark/>
          </w:tcPr>
          <w:p w:rsidR="00A51751" w:rsidRPr="00765B30" w:rsidRDefault="00A51751" w:rsidP="00E90575">
            <w:pPr>
              <w:jc w:val="center"/>
              <w:rPr>
                <w:sz w:val="24"/>
                <w:szCs w:val="24"/>
              </w:rPr>
            </w:pPr>
            <w:r w:rsidRPr="00765B30">
              <w:rPr>
                <w:sz w:val="24"/>
                <w:szCs w:val="24"/>
              </w:rPr>
              <w:t>5 600,00</w:t>
            </w:r>
          </w:p>
        </w:tc>
        <w:tc>
          <w:tcPr>
            <w:tcW w:w="1613" w:type="dxa"/>
            <w:noWrap/>
            <w:hideMark/>
          </w:tcPr>
          <w:p w:rsidR="00A51751" w:rsidRPr="00765B30" w:rsidRDefault="00A51751" w:rsidP="00E90575">
            <w:pPr>
              <w:jc w:val="center"/>
              <w:rPr>
                <w:sz w:val="24"/>
                <w:szCs w:val="24"/>
              </w:rPr>
            </w:pPr>
            <w:r w:rsidRPr="00765B30">
              <w:rPr>
                <w:sz w:val="24"/>
                <w:szCs w:val="24"/>
              </w:rPr>
              <w:t>5 600,00</w:t>
            </w:r>
          </w:p>
        </w:tc>
        <w:tc>
          <w:tcPr>
            <w:tcW w:w="1276" w:type="dxa"/>
            <w:noWrap/>
            <w:hideMark/>
          </w:tcPr>
          <w:p w:rsidR="00A51751" w:rsidRPr="00765B30" w:rsidRDefault="00A51751" w:rsidP="00E90575">
            <w:pPr>
              <w:jc w:val="center"/>
              <w:rPr>
                <w:sz w:val="24"/>
                <w:szCs w:val="24"/>
              </w:rPr>
            </w:pPr>
            <w:r w:rsidRPr="00765B30">
              <w:rPr>
                <w:sz w:val="24"/>
                <w:szCs w:val="24"/>
              </w:rPr>
              <w:t>-</w:t>
            </w:r>
          </w:p>
        </w:tc>
        <w:tc>
          <w:tcPr>
            <w:tcW w:w="1134" w:type="dxa"/>
            <w:noWrap/>
            <w:hideMark/>
          </w:tcPr>
          <w:p w:rsidR="00A51751" w:rsidRPr="00765B30" w:rsidRDefault="00A51751" w:rsidP="00E90575">
            <w:pPr>
              <w:jc w:val="center"/>
              <w:rPr>
                <w:sz w:val="24"/>
                <w:szCs w:val="24"/>
              </w:rPr>
            </w:pPr>
            <w:r w:rsidRPr="00765B30">
              <w:rPr>
                <w:sz w:val="24"/>
                <w:szCs w:val="24"/>
              </w:rPr>
              <w:t>-</w:t>
            </w:r>
          </w:p>
        </w:tc>
        <w:tc>
          <w:tcPr>
            <w:tcW w:w="1222" w:type="dxa"/>
            <w:noWrap/>
            <w:hideMark/>
          </w:tcPr>
          <w:p w:rsidR="00A51751" w:rsidRPr="00765B30" w:rsidRDefault="00A51751" w:rsidP="00E90575">
            <w:pPr>
              <w:jc w:val="center"/>
              <w:rPr>
                <w:sz w:val="24"/>
                <w:szCs w:val="24"/>
              </w:rPr>
            </w:pPr>
            <w:r w:rsidRPr="00765B30">
              <w:rPr>
                <w:sz w:val="24"/>
                <w:szCs w:val="24"/>
              </w:rPr>
              <w:t>-</w:t>
            </w:r>
          </w:p>
        </w:tc>
        <w:tc>
          <w:tcPr>
            <w:tcW w:w="1139" w:type="dxa"/>
            <w:noWrap/>
            <w:hideMark/>
          </w:tcPr>
          <w:p w:rsidR="00A51751" w:rsidRPr="00765B30" w:rsidRDefault="00A51751" w:rsidP="00E90575">
            <w:pPr>
              <w:jc w:val="center"/>
              <w:rPr>
                <w:sz w:val="24"/>
                <w:szCs w:val="24"/>
              </w:rPr>
            </w:pPr>
            <w:r w:rsidRPr="00765B30">
              <w:rPr>
                <w:sz w:val="24"/>
                <w:szCs w:val="24"/>
              </w:rPr>
              <w:t>-</w:t>
            </w:r>
          </w:p>
        </w:tc>
        <w:tc>
          <w:tcPr>
            <w:tcW w:w="934" w:type="dxa"/>
            <w:noWrap/>
            <w:hideMark/>
          </w:tcPr>
          <w:p w:rsidR="00A51751" w:rsidRPr="00765B30" w:rsidRDefault="00A51751" w:rsidP="00E90575">
            <w:pPr>
              <w:jc w:val="center"/>
              <w:rPr>
                <w:sz w:val="24"/>
                <w:szCs w:val="24"/>
              </w:rPr>
            </w:pPr>
            <w:r w:rsidRPr="00765B30">
              <w:rPr>
                <w:sz w:val="24"/>
                <w:szCs w:val="24"/>
              </w:rPr>
              <w:t>-</w:t>
            </w:r>
          </w:p>
        </w:tc>
        <w:tc>
          <w:tcPr>
            <w:tcW w:w="993" w:type="dxa"/>
            <w:noWrap/>
            <w:hideMark/>
          </w:tcPr>
          <w:p w:rsidR="00A51751" w:rsidRPr="00765B30" w:rsidRDefault="00A51751" w:rsidP="00E9057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E90575">
            <w:pPr>
              <w:jc w:val="cente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575">
            <w:pPr>
              <w:jc w:val="center"/>
              <w:rPr>
                <w:sz w:val="24"/>
                <w:szCs w:val="24"/>
              </w:rPr>
            </w:pPr>
          </w:p>
        </w:tc>
        <w:tc>
          <w:tcPr>
            <w:tcW w:w="1613" w:type="dxa"/>
            <w:noWrap/>
            <w:hideMark/>
          </w:tcPr>
          <w:p w:rsidR="00A51751" w:rsidRPr="00765B30" w:rsidRDefault="00A51751" w:rsidP="00E90575">
            <w:pPr>
              <w:jc w:val="center"/>
              <w:rPr>
                <w:sz w:val="24"/>
                <w:szCs w:val="24"/>
              </w:rPr>
            </w:pPr>
          </w:p>
        </w:tc>
        <w:tc>
          <w:tcPr>
            <w:tcW w:w="1276" w:type="dxa"/>
            <w:noWrap/>
            <w:hideMark/>
          </w:tcPr>
          <w:p w:rsidR="00A51751" w:rsidRPr="00765B30" w:rsidRDefault="00A51751" w:rsidP="00E90575">
            <w:pPr>
              <w:jc w:val="center"/>
              <w:rPr>
                <w:sz w:val="24"/>
                <w:szCs w:val="24"/>
              </w:rPr>
            </w:pPr>
          </w:p>
        </w:tc>
        <w:tc>
          <w:tcPr>
            <w:tcW w:w="1134" w:type="dxa"/>
            <w:noWrap/>
            <w:hideMark/>
          </w:tcPr>
          <w:p w:rsidR="00A51751" w:rsidRPr="00765B30" w:rsidRDefault="00A51751" w:rsidP="00E90575">
            <w:pPr>
              <w:jc w:val="center"/>
              <w:rPr>
                <w:sz w:val="24"/>
                <w:szCs w:val="24"/>
              </w:rPr>
            </w:pPr>
          </w:p>
        </w:tc>
        <w:tc>
          <w:tcPr>
            <w:tcW w:w="1222" w:type="dxa"/>
            <w:noWrap/>
            <w:hideMark/>
          </w:tcPr>
          <w:p w:rsidR="00A51751" w:rsidRPr="00765B30" w:rsidRDefault="00A51751" w:rsidP="00E90575">
            <w:pPr>
              <w:jc w:val="center"/>
              <w:rPr>
                <w:sz w:val="24"/>
                <w:szCs w:val="24"/>
              </w:rPr>
            </w:pP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E90575">
            <w:pPr>
              <w:jc w:val="cente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района</w:t>
            </w:r>
          </w:p>
        </w:tc>
        <w:tc>
          <w:tcPr>
            <w:tcW w:w="1419" w:type="dxa"/>
            <w:noWrap/>
            <w:hideMark/>
          </w:tcPr>
          <w:p w:rsidR="00A51751" w:rsidRPr="00765B30" w:rsidRDefault="00A51751" w:rsidP="00E90575">
            <w:pPr>
              <w:jc w:val="center"/>
              <w:rPr>
                <w:sz w:val="24"/>
                <w:szCs w:val="24"/>
              </w:rPr>
            </w:pPr>
            <w:r w:rsidRPr="00765B30">
              <w:rPr>
                <w:sz w:val="24"/>
                <w:szCs w:val="24"/>
              </w:rPr>
              <w:t>5 600,00</w:t>
            </w:r>
          </w:p>
        </w:tc>
        <w:tc>
          <w:tcPr>
            <w:tcW w:w="1613" w:type="dxa"/>
            <w:noWrap/>
            <w:hideMark/>
          </w:tcPr>
          <w:p w:rsidR="00A51751" w:rsidRPr="00765B30" w:rsidRDefault="00A51751" w:rsidP="00E90575">
            <w:pPr>
              <w:jc w:val="center"/>
              <w:rPr>
                <w:sz w:val="24"/>
                <w:szCs w:val="24"/>
              </w:rPr>
            </w:pPr>
            <w:r w:rsidRPr="00765B30">
              <w:rPr>
                <w:sz w:val="24"/>
                <w:szCs w:val="24"/>
              </w:rPr>
              <w:t>5 600,00</w:t>
            </w:r>
          </w:p>
        </w:tc>
        <w:tc>
          <w:tcPr>
            <w:tcW w:w="1276" w:type="dxa"/>
            <w:noWrap/>
            <w:hideMark/>
          </w:tcPr>
          <w:p w:rsidR="00A51751" w:rsidRPr="00765B30" w:rsidRDefault="00A51751" w:rsidP="00E90575">
            <w:pPr>
              <w:jc w:val="center"/>
              <w:rPr>
                <w:sz w:val="24"/>
                <w:szCs w:val="24"/>
              </w:rPr>
            </w:pPr>
          </w:p>
        </w:tc>
        <w:tc>
          <w:tcPr>
            <w:tcW w:w="1134" w:type="dxa"/>
            <w:noWrap/>
            <w:hideMark/>
          </w:tcPr>
          <w:p w:rsidR="00A51751" w:rsidRPr="00765B30" w:rsidRDefault="00A51751" w:rsidP="00E90575">
            <w:pPr>
              <w:jc w:val="center"/>
              <w:rPr>
                <w:sz w:val="24"/>
                <w:szCs w:val="24"/>
              </w:rPr>
            </w:pPr>
          </w:p>
        </w:tc>
        <w:tc>
          <w:tcPr>
            <w:tcW w:w="1222" w:type="dxa"/>
            <w:noWrap/>
            <w:hideMark/>
          </w:tcPr>
          <w:p w:rsidR="00A51751" w:rsidRPr="00765B30" w:rsidRDefault="00A51751" w:rsidP="00E90575">
            <w:pPr>
              <w:jc w:val="center"/>
              <w:rPr>
                <w:sz w:val="24"/>
                <w:szCs w:val="24"/>
              </w:rPr>
            </w:pP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E90575">
            <w:pPr>
              <w:jc w:val="center"/>
              <w:rPr>
                <w:sz w:val="24"/>
                <w:szCs w:val="24"/>
              </w:rPr>
            </w:pPr>
            <w:r w:rsidRPr="00765B30">
              <w:rPr>
                <w:sz w:val="24"/>
                <w:szCs w:val="24"/>
              </w:rPr>
              <w:t>1.1.30</w:t>
            </w:r>
            <w:r w:rsidR="00E90575">
              <w:rPr>
                <w:sz w:val="24"/>
                <w:szCs w:val="24"/>
              </w:rPr>
              <w:t>.</w:t>
            </w:r>
          </w:p>
        </w:tc>
        <w:tc>
          <w:tcPr>
            <w:tcW w:w="1790" w:type="dxa"/>
            <w:vMerge w:val="restart"/>
            <w:hideMark/>
          </w:tcPr>
          <w:p w:rsidR="00A51751" w:rsidRPr="00765B30" w:rsidRDefault="00A51751" w:rsidP="00E90575">
            <w:pPr>
              <w:jc w:val="both"/>
              <w:rPr>
                <w:sz w:val="24"/>
                <w:szCs w:val="24"/>
              </w:rPr>
            </w:pPr>
            <w:r w:rsidRPr="00765B30">
              <w:rPr>
                <w:sz w:val="24"/>
                <w:szCs w:val="24"/>
              </w:rPr>
              <w:t>П. Ваховск</w:t>
            </w:r>
            <w:r w:rsidR="00E90575">
              <w:rPr>
                <w:sz w:val="24"/>
                <w:szCs w:val="24"/>
              </w:rPr>
              <w:t>: р</w:t>
            </w:r>
            <w:r w:rsidRPr="00765B30">
              <w:rPr>
                <w:sz w:val="24"/>
                <w:szCs w:val="24"/>
              </w:rPr>
              <w:t>еконструкция канализацио</w:t>
            </w:r>
            <w:r w:rsidRPr="00765B30">
              <w:rPr>
                <w:sz w:val="24"/>
                <w:szCs w:val="24"/>
              </w:rPr>
              <w:t>н</w:t>
            </w:r>
            <w:r w:rsidRPr="00765B30">
              <w:rPr>
                <w:sz w:val="24"/>
                <w:szCs w:val="24"/>
              </w:rPr>
              <w:t xml:space="preserve">ных очистных сооружений </w:t>
            </w:r>
            <w:r w:rsidRPr="00765B30">
              <w:rPr>
                <w:sz w:val="24"/>
                <w:szCs w:val="24"/>
              </w:rPr>
              <w:lastRenderedPageBreak/>
              <w:t>производ</w:t>
            </w:r>
            <w:r w:rsidRPr="00765B30">
              <w:rPr>
                <w:sz w:val="24"/>
                <w:szCs w:val="24"/>
              </w:rPr>
              <w:t>и</w:t>
            </w:r>
            <w:r w:rsidRPr="00765B30">
              <w:rPr>
                <w:sz w:val="24"/>
                <w:szCs w:val="24"/>
              </w:rPr>
              <w:t>тельно</w:t>
            </w:r>
            <w:r w:rsidR="00E90575">
              <w:rPr>
                <w:sz w:val="24"/>
                <w:szCs w:val="24"/>
              </w:rPr>
              <w:t xml:space="preserve">стью 200 куб. </w:t>
            </w:r>
            <w:proofErr w:type="gramStart"/>
            <w:r w:rsidR="00E90575">
              <w:rPr>
                <w:sz w:val="24"/>
                <w:szCs w:val="24"/>
              </w:rPr>
              <w:t>м</w:t>
            </w:r>
            <w:proofErr w:type="gramEnd"/>
            <w:r w:rsidRPr="00765B30">
              <w:rPr>
                <w:sz w:val="24"/>
                <w:szCs w:val="24"/>
              </w:rPr>
              <w:t>/</w:t>
            </w:r>
            <w:proofErr w:type="spellStart"/>
            <w:r w:rsidRPr="00765B30">
              <w:rPr>
                <w:sz w:val="24"/>
                <w:szCs w:val="24"/>
              </w:rPr>
              <w:t>сут</w:t>
            </w:r>
            <w:proofErr w:type="spellEnd"/>
            <w:r w:rsidRPr="00765B30">
              <w:rPr>
                <w:sz w:val="24"/>
                <w:szCs w:val="24"/>
              </w:rPr>
              <w:t xml:space="preserve">. </w:t>
            </w:r>
          </w:p>
        </w:tc>
        <w:tc>
          <w:tcPr>
            <w:tcW w:w="1416" w:type="dxa"/>
            <w:vMerge w:val="restart"/>
            <w:hideMark/>
          </w:tcPr>
          <w:p w:rsidR="00A51751" w:rsidRPr="00765B30" w:rsidRDefault="00E90575" w:rsidP="00E90575">
            <w:pPr>
              <w:jc w:val="both"/>
              <w:rPr>
                <w:sz w:val="24"/>
                <w:szCs w:val="24"/>
              </w:rPr>
            </w:pPr>
            <w:r>
              <w:rPr>
                <w:sz w:val="24"/>
                <w:szCs w:val="24"/>
              </w:rPr>
              <w:lastRenderedPageBreak/>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sidR="00A51751" w:rsidRPr="00765B30">
              <w:rPr>
                <w:sz w:val="24"/>
                <w:szCs w:val="24"/>
              </w:rPr>
              <w:t xml:space="preserve">ние </w:t>
            </w:r>
            <w:r>
              <w:rPr>
                <w:sz w:val="24"/>
                <w:szCs w:val="24"/>
              </w:rPr>
              <w:lastRenderedPageBreak/>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E90575">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E90575">
            <w:pPr>
              <w:jc w:val="center"/>
              <w:rPr>
                <w:sz w:val="24"/>
                <w:szCs w:val="24"/>
              </w:rPr>
            </w:pPr>
            <w:r w:rsidRPr="00765B30">
              <w:rPr>
                <w:sz w:val="24"/>
                <w:szCs w:val="24"/>
              </w:rPr>
              <w:t>1 000,00</w:t>
            </w:r>
          </w:p>
        </w:tc>
        <w:tc>
          <w:tcPr>
            <w:tcW w:w="1613" w:type="dxa"/>
            <w:noWrap/>
            <w:hideMark/>
          </w:tcPr>
          <w:p w:rsidR="00A51751" w:rsidRPr="00765B30" w:rsidRDefault="00A51751" w:rsidP="00E90575">
            <w:pPr>
              <w:jc w:val="center"/>
              <w:rPr>
                <w:sz w:val="24"/>
                <w:szCs w:val="24"/>
              </w:rPr>
            </w:pPr>
            <w:r w:rsidRPr="00765B30">
              <w:rPr>
                <w:sz w:val="24"/>
                <w:szCs w:val="24"/>
              </w:rPr>
              <w:t>875,00</w:t>
            </w:r>
          </w:p>
        </w:tc>
        <w:tc>
          <w:tcPr>
            <w:tcW w:w="1276" w:type="dxa"/>
            <w:noWrap/>
            <w:hideMark/>
          </w:tcPr>
          <w:p w:rsidR="00A51751" w:rsidRPr="00765B30" w:rsidRDefault="00A51751" w:rsidP="00E90575">
            <w:pPr>
              <w:jc w:val="center"/>
              <w:rPr>
                <w:sz w:val="24"/>
                <w:szCs w:val="24"/>
              </w:rPr>
            </w:pPr>
            <w:r w:rsidRPr="00765B30">
              <w:rPr>
                <w:sz w:val="24"/>
                <w:szCs w:val="24"/>
              </w:rPr>
              <w:t>125,00</w:t>
            </w:r>
          </w:p>
        </w:tc>
        <w:tc>
          <w:tcPr>
            <w:tcW w:w="1134" w:type="dxa"/>
            <w:noWrap/>
            <w:hideMark/>
          </w:tcPr>
          <w:p w:rsidR="00A51751" w:rsidRPr="00765B30" w:rsidRDefault="00A51751" w:rsidP="00E90575">
            <w:pPr>
              <w:jc w:val="center"/>
              <w:rPr>
                <w:sz w:val="24"/>
                <w:szCs w:val="24"/>
              </w:rPr>
            </w:pPr>
            <w:r w:rsidRPr="00765B30">
              <w:rPr>
                <w:sz w:val="24"/>
                <w:szCs w:val="24"/>
              </w:rPr>
              <w:t>-</w:t>
            </w:r>
          </w:p>
        </w:tc>
        <w:tc>
          <w:tcPr>
            <w:tcW w:w="1222" w:type="dxa"/>
            <w:noWrap/>
            <w:hideMark/>
          </w:tcPr>
          <w:p w:rsidR="00A51751" w:rsidRPr="00765B30" w:rsidRDefault="00A51751" w:rsidP="00E90575">
            <w:pPr>
              <w:jc w:val="center"/>
              <w:rPr>
                <w:sz w:val="24"/>
                <w:szCs w:val="24"/>
              </w:rPr>
            </w:pPr>
            <w:r w:rsidRPr="00765B30">
              <w:rPr>
                <w:sz w:val="24"/>
                <w:szCs w:val="24"/>
              </w:rPr>
              <w:t>-</w:t>
            </w:r>
          </w:p>
        </w:tc>
        <w:tc>
          <w:tcPr>
            <w:tcW w:w="1139" w:type="dxa"/>
            <w:noWrap/>
            <w:hideMark/>
          </w:tcPr>
          <w:p w:rsidR="00A51751" w:rsidRPr="00765B30" w:rsidRDefault="00A51751" w:rsidP="00E90575">
            <w:pPr>
              <w:jc w:val="center"/>
              <w:rPr>
                <w:sz w:val="24"/>
                <w:szCs w:val="24"/>
              </w:rPr>
            </w:pPr>
            <w:r w:rsidRPr="00765B30">
              <w:rPr>
                <w:sz w:val="24"/>
                <w:szCs w:val="24"/>
              </w:rPr>
              <w:t>-</w:t>
            </w:r>
          </w:p>
        </w:tc>
        <w:tc>
          <w:tcPr>
            <w:tcW w:w="934" w:type="dxa"/>
            <w:noWrap/>
            <w:hideMark/>
          </w:tcPr>
          <w:p w:rsidR="00A51751" w:rsidRPr="00765B30" w:rsidRDefault="00A51751" w:rsidP="00E90575">
            <w:pPr>
              <w:jc w:val="center"/>
              <w:rPr>
                <w:sz w:val="24"/>
                <w:szCs w:val="24"/>
              </w:rPr>
            </w:pPr>
            <w:r w:rsidRPr="00765B30">
              <w:rPr>
                <w:sz w:val="24"/>
                <w:szCs w:val="24"/>
              </w:rPr>
              <w:t>-</w:t>
            </w:r>
          </w:p>
        </w:tc>
        <w:tc>
          <w:tcPr>
            <w:tcW w:w="993" w:type="dxa"/>
            <w:noWrap/>
            <w:hideMark/>
          </w:tcPr>
          <w:p w:rsidR="00A51751" w:rsidRPr="00765B30" w:rsidRDefault="00A51751" w:rsidP="00E9057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765B30">
            <w:pPr>
              <w:rPr>
                <w:sz w:val="24"/>
                <w:szCs w:val="24"/>
              </w:rPr>
            </w:pPr>
            <w:r w:rsidRPr="00765B30">
              <w:rPr>
                <w:sz w:val="24"/>
                <w:szCs w:val="24"/>
              </w:rPr>
              <w:t> </w:t>
            </w:r>
          </w:p>
        </w:tc>
        <w:tc>
          <w:tcPr>
            <w:tcW w:w="1613" w:type="dxa"/>
            <w:noWrap/>
            <w:hideMark/>
          </w:tcPr>
          <w:p w:rsidR="00A51751" w:rsidRPr="00765B30" w:rsidRDefault="00A51751" w:rsidP="00765B30">
            <w:pPr>
              <w:rPr>
                <w:sz w:val="24"/>
                <w:szCs w:val="24"/>
              </w:rPr>
            </w:pPr>
            <w:r w:rsidRPr="00765B30">
              <w:rPr>
                <w:sz w:val="24"/>
                <w:szCs w:val="24"/>
              </w:rPr>
              <w:t> </w:t>
            </w:r>
          </w:p>
        </w:tc>
        <w:tc>
          <w:tcPr>
            <w:tcW w:w="1276" w:type="dxa"/>
            <w:noWrap/>
            <w:hideMark/>
          </w:tcPr>
          <w:p w:rsidR="00A51751" w:rsidRPr="00765B30" w:rsidRDefault="00A51751" w:rsidP="00765B30">
            <w:pPr>
              <w:rPr>
                <w:sz w:val="24"/>
                <w:szCs w:val="24"/>
              </w:rPr>
            </w:pPr>
            <w:r w:rsidRPr="00765B30">
              <w:rPr>
                <w:sz w:val="24"/>
                <w:szCs w:val="24"/>
              </w:rPr>
              <w:t> </w:t>
            </w:r>
          </w:p>
        </w:tc>
        <w:tc>
          <w:tcPr>
            <w:tcW w:w="1134" w:type="dxa"/>
            <w:noWrap/>
            <w:hideMark/>
          </w:tcPr>
          <w:p w:rsidR="00A51751" w:rsidRPr="00765B30" w:rsidRDefault="00A51751" w:rsidP="00765B30">
            <w:pPr>
              <w:rPr>
                <w:sz w:val="24"/>
                <w:szCs w:val="24"/>
              </w:rPr>
            </w:pPr>
            <w:r w:rsidRPr="00765B30">
              <w:rPr>
                <w:sz w:val="24"/>
                <w:szCs w:val="24"/>
              </w:rPr>
              <w:t> </w:t>
            </w:r>
          </w:p>
        </w:tc>
        <w:tc>
          <w:tcPr>
            <w:tcW w:w="1222" w:type="dxa"/>
            <w:noWrap/>
            <w:hideMark/>
          </w:tcPr>
          <w:p w:rsidR="00A51751" w:rsidRPr="00765B30" w:rsidRDefault="00A51751" w:rsidP="00765B30">
            <w:pPr>
              <w:rPr>
                <w:sz w:val="24"/>
                <w:szCs w:val="24"/>
              </w:rPr>
            </w:pPr>
            <w:r w:rsidRPr="00765B30">
              <w:rPr>
                <w:sz w:val="24"/>
                <w:szCs w:val="24"/>
              </w:rPr>
              <w:t> </w:t>
            </w:r>
          </w:p>
        </w:tc>
        <w:tc>
          <w:tcPr>
            <w:tcW w:w="1139" w:type="dxa"/>
            <w:noWrap/>
            <w:hideMark/>
          </w:tcPr>
          <w:p w:rsidR="00A51751" w:rsidRPr="00765B30" w:rsidRDefault="00A51751" w:rsidP="00765B30">
            <w:pPr>
              <w:rPr>
                <w:sz w:val="24"/>
                <w:szCs w:val="24"/>
              </w:rPr>
            </w:pPr>
            <w:r w:rsidRPr="00765B30">
              <w:rPr>
                <w:sz w:val="24"/>
                <w:szCs w:val="24"/>
              </w:rPr>
              <w:t> </w:t>
            </w:r>
          </w:p>
        </w:tc>
        <w:tc>
          <w:tcPr>
            <w:tcW w:w="934" w:type="dxa"/>
            <w:noWrap/>
            <w:hideMark/>
          </w:tcPr>
          <w:p w:rsidR="00A51751" w:rsidRPr="00765B30" w:rsidRDefault="00A51751" w:rsidP="00765B30">
            <w:pPr>
              <w:rPr>
                <w:sz w:val="24"/>
                <w:szCs w:val="24"/>
              </w:rPr>
            </w:pPr>
            <w:r w:rsidRPr="00765B30">
              <w:rPr>
                <w:sz w:val="24"/>
                <w:szCs w:val="24"/>
              </w:rPr>
              <w:t> </w:t>
            </w:r>
          </w:p>
        </w:tc>
        <w:tc>
          <w:tcPr>
            <w:tcW w:w="993" w:type="dxa"/>
            <w:noWrap/>
            <w:hideMark/>
          </w:tcPr>
          <w:p w:rsidR="00A51751" w:rsidRPr="00765B30" w:rsidRDefault="00A51751" w:rsidP="00765B30">
            <w:pPr>
              <w:rPr>
                <w:sz w:val="24"/>
                <w:szCs w:val="24"/>
              </w:rPr>
            </w:pPr>
            <w:r w:rsidRPr="00765B30">
              <w:rPr>
                <w:sz w:val="24"/>
                <w:szCs w:val="24"/>
              </w:rPr>
              <w:t> </w:t>
            </w: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E90575">
            <w:pPr>
              <w:jc w:val="center"/>
              <w:rPr>
                <w:sz w:val="24"/>
                <w:szCs w:val="24"/>
              </w:rPr>
            </w:pPr>
            <w:r w:rsidRPr="00765B30">
              <w:rPr>
                <w:sz w:val="24"/>
                <w:szCs w:val="24"/>
              </w:rPr>
              <w:t>1 000,00</w:t>
            </w:r>
          </w:p>
        </w:tc>
        <w:tc>
          <w:tcPr>
            <w:tcW w:w="1613" w:type="dxa"/>
            <w:noWrap/>
            <w:hideMark/>
          </w:tcPr>
          <w:p w:rsidR="00A51751" w:rsidRPr="00765B30" w:rsidRDefault="00A51751" w:rsidP="00E90575">
            <w:pPr>
              <w:jc w:val="center"/>
              <w:rPr>
                <w:sz w:val="24"/>
                <w:szCs w:val="24"/>
              </w:rPr>
            </w:pPr>
            <w:r w:rsidRPr="00765B30">
              <w:rPr>
                <w:sz w:val="24"/>
                <w:szCs w:val="24"/>
              </w:rPr>
              <w:t>875,00</w:t>
            </w:r>
          </w:p>
        </w:tc>
        <w:tc>
          <w:tcPr>
            <w:tcW w:w="1276" w:type="dxa"/>
            <w:noWrap/>
            <w:hideMark/>
          </w:tcPr>
          <w:p w:rsidR="00A51751" w:rsidRPr="00765B30" w:rsidRDefault="00A51751" w:rsidP="00E90575">
            <w:pPr>
              <w:jc w:val="center"/>
              <w:rPr>
                <w:sz w:val="24"/>
                <w:szCs w:val="24"/>
              </w:rPr>
            </w:pPr>
            <w:r w:rsidRPr="00765B30">
              <w:rPr>
                <w:sz w:val="24"/>
                <w:szCs w:val="24"/>
              </w:rPr>
              <w:t>125,00</w:t>
            </w:r>
          </w:p>
        </w:tc>
        <w:tc>
          <w:tcPr>
            <w:tcW w:w="1134" w:type="dxa"/>
            <w:noWrap/>
            <w:hideMark/>
          </w:tcPr>
          <w:p w:rsidR="00A51751" w:rsidRPr="00765B30" w:rsidRDefault="00A51751" w:rsidP="00E90575">
            <w:pPr>
              <w:jc w:val="center"/>
              <w:rPr>
                <w:sz w:val="24"/>
                <w:szCs w:val="24"/>
              </w:rPr>
            </w:pPr>
          </w:p>
        </w:tc>
        <w:tc>
          <w:tcPr>
            <w:tcW w:w="1222" w:type="dxa"/>
            <w:noWrap/>
            <w:hideMark/>
          </w:tcPr>
          <w:p w:rsidR="00A51751" w:rsidRPr="00765B30" w:rsidRDefault="00A51751" w:rsidP="00E90575">
            <w:pPr>
              <w:jc w:val="center"/>
              <w:rPr>
                <w:sz w:val="24"/>
                <w:szCs w:val="24"/>
              </w:rPr>
            </w:pP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E90575">
            <w:pPr>
              <w:jc w:val="center"/>
              <w:rPr>
                <w:sz w:val="24"/>
                <w:szCs w:val="24"/>
              </w:rPr>
            </w:pPr>
            <w:r w:rsidRPr="00765B30">
              <w:rPr>
                <w:sz w:val="24"/>
                <w:szCs w:val="24"/>
              </w:rPr>
              <w:lastRenderedPageBreak/>
              <w:t>1.1.31</w:t>
            </w:r>
            <w:r w:rsidR="00E90575">
              <w:rPr>
                <w:sz w:val="24"/>
                <w:szCs w:val="24"/>
              </w:rPr>
              <w:t>.</w:t>
            </w:r>
          </w:p>
        </w:tc>
        <w:tc>
          <w:tcPr>
            <w:tcW w:w="1790" w:type="dxa"/>
            <w:vMerge w:val="restart"/>
            <w:hideMark/>
          </w:tcPr>
          <w:p w:rsidR="00A51751" w:rsidRPr="00765B30" w:rsidRDefault="00E90575" w:rsidP="00E90575">
            <w:pPr>
              <w:rPr>
                <w:sz w:val="24"/>
                <w:szCs w:val="24"/>
              </w:rPr>
            </w:pPr>
            <w:r>
              <w:rPr>
                <w:sz w:val="24"/>
                <w:szCs w:val="24"/>
              </w:rPr>
              <w:t>С</w:t>
            </w:r>
            <w:r w:rsidR="00A51751" w:rsidRPr="00765B30">
              <w:rPr>
                <w:sz w:val="24"/>
                <w:szCs w:val="24"/>
              </w:rPr>
              <w:t>. Ларьяк</w:t>
            </w:r>
            <w:r>
              <w:rPr>
                <w:sz w:val="24"/>
                <w:szCs w:val="24"/>
              </w:rPr>
              <w:t>: м</w:t>
            </w:r>
            <w:r w:rsidR="00A51751" w:rsidRPr="00765B30">
              <w:rPr>
                <w:sz w:val="24"/>
                <w:szCs w:val="24"/>
              </w:rPr>
              <w:t>о</w:t>
            </w:r>
            <w:r w:rsidR="00A51751" w:rsidRPr="00765B30">
              <w:rPr>
                <w:sz w:val="24"/>
                <w:szCs w:val="24"/>
              </w:rPr>
              <w:t xml:space="preserve">дернизация водоочистных комплексов </w:t>
            </w:r>
          </w:p>
        </w:tc>
        <w:tc>
          <w:tcPr>
            <w:tcW w:w="1416" w:type="dxa"/>
            <w:vMerge w:val="restart"/>
            <w:hideMark/>
          </w:tcPr>
          <w:p w:rsidR="00A51751" w:rsidRPr="00765B30" w:rsidRDefault="00E90575" w:rsidP="00E90575">
            <w:pPr>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765B30">
            <w:pPr>
              <w:rPr>
                <w:sz w:val="24"/>
                <w:szCs w:val="24"/>
              </w:rPr>
            </w:pPr>
            <w:r w:rsidRPr="00765B30">
              <w:rPr>
                <w:sz w:val="24"/>
                <w:szCs w:val="24"/>
              </w:rPr>
              <w:t>всего</w:t>
            </w:r>
          </w:p>
        </w:tc>
        <w:tc>
          <w:tcPr>
            <w:tcW w:w="1419" w:type="dxa"/>
            <w:noWrap/>
            <w:hideMark/>
          </w:tcPr>
          <w:p w:rsidR="00A51751" w:rsidRPr="00765B30" w:rsidRDefault="00A51751" w:rsidP="00E90575">
            <w:pPr>
              <w:jc w:val="center"/>
              <w:rPr>
                <w:sz w:val="24"/>
                <w:szCs w:val="24"/>
              </w:rPr>
            </w:pPr>
            <w:r w:rsidRPr="00765B30">
              <w:rPr>
                <w:sz w:val="24"/>
                <w:szCs w:val="24"/>
              </w:rPr>
              <w:t>2 459,30</w:t>
            </w:r>
          </w:p>
        </w:tc>
        <w:tc>
          <w:tcPr>
            <w:tcW w:w="1613" w:type="dxa"/>
            <w:noWrap/>
            <w:hideMark/>
          </w:tcPr>
          <w:p w:rsidR="00A51751" w:rsidRPr="00765B30" w:rsidRDefault="00A51751" w:rsidP="00E90575">
            <w:pPr>
              <w:jc w:val="center"/>
              <w:rPr>
                <w:sz w:val="24"/>
                <w:szCs w:val="24"/>
              </w:rPr>
            </w:pPr>
            <w:r w:rsidRPr="00765B30">
              <w:rPr>
                <w:sz w:val="24"/>
                <w:szCs w:val="24"/>
              </w:rPr>
              <w:t>-</w:t>
            </w:r>
          </w:p>
        </w:tc>
        <w:tc>
          <w:tcPr>
            <w:tcW w:w="1276" w:type="dxa"/>
            <w:noWrap/>
            <w:hideMark/>
          </w:tcPr>
          <w:p w:rsidR="00A51751" w:rsidRPr="00765B30" w:rsidRDefault="00A51751" w:rsidP="00E90575">
            <w:pPr>
              <w:jc w:val="center"/>
              <w:rPr>
                <w:sz w:val="24"/>
                <w:szCs w:val="24"/>
              </w:rPr>
            </w:pPr>
            <w:r w:rsidRPr="00765B30">
              <w:rPr>
                <w:sz w:val="24"/>
                <w:szCs w:val="24"/>
              </w:rPr>
              <w:t>2 459,30</w:t>
            </w:r>
          </w:p>
        </w:tc>
        <w:tc>
          <w:tcPr>
            <w:tcW w:w="1134" w:type="dxa"/>
            <w:noWrap/>
            <w:hideMark/>
          </w:tcPr>
          <w:p w:rsidR="00A51751" w:rsidRPr="00765B30" w:rsidRDefault="00A51751" w:rsidP="00E90575">
            <w:pPr>
              <w:jc w:val="center"/>
              <w:rPr>
                <w:sz w:val="24"/>
                <w:szCs w:val="24"/>
              </w:rPr>
            </w:pPr>
            <w:r w:rsidRPr="00765B30">
              <w:rPr>
                <w:sz w:val="24"/>
                <w:szCs w:val="24"/>
              </w:rPr>
              <w:t>-</w:t>
            </w:r>
          </w:p>
        </w:tc>
        <w:tc>
          <w:tcPr>
            <w:tcW w:w="1222" w:type="dxa"/>
            <w:noWrap/>
            <w:hideMark/>
          </w:tcPr>
          <w:p w:rsidR="00A51751" w:rsidRPr="00765B30" w:rsidRDefault="00A51751" w:rsidP="00E90575">
            <w:pPr>
              <w:jc w:val="center"/>
              <w:rPr>
                <w:sz w:val="24"/>
                <w:szCs w:val="24"/>
              </w:rPr>
            </w:pPr>
            <w:r w:rsidRPr="00765B30">
              <w:rPr>
                <w:sz w:val="24"/>
                <w:szCs w:val="24"/>
              </w:rPr>
              <w:t>-</w:t>
            </w:r>
          </w:p>
        </w:tc>
        <w:tc>
          <w:tcPr>
            <w:tcW w:w="1139" w:type="dxa"/>
            <w:noWrap/>
            <w:hideMark/>
          </w:tcPr>
          <w:p w:rsidR="00A51751" w:rsidRPr="00765B30" w:rsidRDefault="00A51751" w:rsidP="00E90575">
            <w:pPr>
              <w:jc w:val="center"/>
              <w:rPr>
                <w:sz w:val="24"/>
                <w:szCs w:val="24"/>
              </w:rPr>
            </w:pPr>
            <w:r w:rsidRPr="00765B30">
              <w:rPr>
                <w:sz w:val="24"/>
                <w:szCs w:val="24"/>
              </w:rPr>
              <w:t>-</w:t>
            </w:r>
          </w:p>
        </w:tc>
        <w:tc>
          <w:tcPr>
            <w:tcW w:w="934" w:type="dxa"/>
            <w:noWrap/>
            <w:hideMark/>
          </w:tcPr>
          <w:p w:rsidR="00A51751" w:rsidRPr="00765B30" w:rsidRDefault="00A51751" w:rsidP="00E90575">
            <w:pPr>
              <w:jc w:val="center"/>
              <w:rPr>
                <w:sz w:val="24"/>
                <w:szCs w:val="24"/>
              </w:rPr>
            </w:pPr>
            <w:r w:rsidRPr="00765B30">
              <w:rPr>
                <w:sz w:val="24"/>
                <w:szCs w:val="24"/>
              </w:rPr>
              <w:t>-</w:t>
            </w:r>
          </w:p>
        </w:tc>
        <w:tc>
          <w:tcPr>
            <w:tcW w:w="993" w:type="dxa"/>
            <w:noWrap/>
            <w:hideMark/>
          </w:tcPr>
          <w:p w:rsidR="00A51751" w:rsidRPr="00765B30" w:rsidRDefault="00A51751" w:rsidP="00E9057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E90575">
            <w:pPr>
              <w:jc w:val="cente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575">
            <w:pPr>
              <w:jc w:val="center"/>
              <w:rPr>
                <w:sz w:val="24"/>
                <w:szCs w:val="24"/>
              </w:rPr>
            </w:pPr>
          </w:p>
        </w:tc>
        <w:tc>
          <w:tcPr>
            <w:tcW w:w="1613" w:type="dxa"/>
            <w:noWrap/>
            <w:hideMark/>
          </w:tcPr>
          <w:p w:rsidR="00A51751" w:rsidRPr="00765B30" w:rsidRDefault="00A51751" w:rsidP="00E90575">
            <w:pPr>
              <w:jc w:val="center"/>
              <w:rPr>
                <w:sz w:val="24"/>
                <w:szCs w:val="24"/>
              </w:rPr>
            </w:pPr>
          </w:p>
        </w:tc>
        <w:tc>
          <w:tcPr>
            <w:tcW w:w="1276" w:type="dxa"/>
            <w:noWrap/>
            <w:hideMark/>
          </w:tcPr>
          <w:p w:rsidR="00A51751" w:rsidRPr="00765B30" w:rsidRDefault="00A51751" w:rsidP="00E90575">
            <w:pPr>
              <w:jc w:val="center"/>
              <w:rPr>
                <w:sz w:val="24"/>
                <w:szCs w:val="24"/>
              </w:rPr>
            </w:pPr>
          </w:p>
        </w:tc>
        <w:tc>
          <w:tcPr>
            <w:tcW w:w="1134" w:type="dxa"/>
            <w:noWrap/>
            <w:hideMark/>
          </w:tcPr>
          <w:p w:rsidR="00A51751" w:rsidRPr="00765B30" w:rsidRDefault="00A51751" w:rsidP="00E90575">
            <w:pPr>
              <w:jc w:val="center"/>
              <w:rPr>
                <w:sz w:val="24"/>
                <w:szCs w:val="24"/>
              </w:rPr>
            </w:pPr>
          </w:p>
        </w:tc>
        <w:tc>
          <w:tcPr>
            <w:tcW w:w="1222" w:type="dxa"/>
            <w:noWrap/>
            <w:hideMark/>
          </w:tcPr>
          <w:p w:rsidR="00A51751" w:rsidRPr="00765B30" w:rsidRDefault="00A51751" w:rsidP="00E90575">
            <w:pPr>
              <w:jc w:val="center"/>
              <w:rPr>
                <w:sz w:val="24"/>
                <w:szCs w:val="24"/>
              </w:rPr>
            </w:pP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E90575">
            <w:pPr>
              <w:jc w:val="cente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E90575">
            <w:pPr>
              <w:jc w:val="center"/>
              <w:rPr>
                <w:sz w:val="24"/>
                <w:szCs w:val="24"/>
              </w:rPr>
            </w:pPr>
            <w:r w:rsidRPr="00765B30">
              <w:rPr>
                <w:sz w:val="24"/>
                <w:szCs w:val="24"/>
              </w:rPr>
              <w:t>2 459,30</w:t>
            </w:r>
          </w:p>
        </w:tc>
        <w:tc>
          <w:tcPr>
            <w:tcW w:w="1613" w:type="dxa"/>
            <w:noWrap/>
            <w:hideMark/>
          </w:tcPr>
          <w:p w:rsidR="00A51751" w:rsidRPr="00765B30" w:rsidRDefault="00A51751" w:rsidP="00E90575">
            <w:pPr>
              <w:jc w:val="center"/>
              <w:rPr>
                <w:sz w:val="24"/>
                <w:szCs w:val="24"/>
              </w:rPr>
            </w:pPr>
            <w:r w:rsidRPr="00765B30">
              <w:rPr>
                <w:sz w:val="24"/>
                <w:szCs w:val="24"/>
              </w:rPr>
              <w:t>-</w:t>
            </w:r>
          </w:p>
        </w:tc>
        <w:tc>
          <w:tcPr>
            <w:tcW w:w="1276" w:type="dxa"/>
            <w:noWrap/>
            <w:hideMark/>
          </w:tcPr>
          <w:p w:rsidR="00A51751" w:rsidRPr="00765B30" w:rsidRDefault="00A51751" w:rsidP="00E90575">
            <w:pPr>
              <w:jc w:val="center"/>
              <w:rPr>
                <w:sz w:val="24"/>
                <w:szCs w:val="24"/>
              </w:rPr>
            </w:pPr>
            <w:r w:rsidRPr="00765B30">
              <w:rPr>
                <w:sz w:val="24"/>
                <w:szCs w:val="24"/>
              </w:rPr>
              <w:t>2 459,30</w:t>
            </w:r>
          </w:p>
        </w:tc>
        <w:tc>
          <w:tcPr>
            <w:tcW w:w="1134" w:type="dxa"/>
            <w:noWrap/>
            <w:hideMark/>
          </w:tcPr>
          <w:p w:rsidR="00A51751" w:rsidRPr="00765B30" w:rsidRDefault="00A51751" w:rsidP="00E90575">
            <w:pPr>
              <w:jc w:val="center"/>
              <w:rPr>
                <w:sz w:val="24"/>
                <w:szCs w:val="24"/>
              </w:rPr>
            </w:pPr>
          </w:p>
        </w:tc>
        <w:tc>
          <w:tcPr>
            <w:tcW w:w="1222" w:type="dxa"/>
            <w:noWrap/>
            <w:hideMark/>
          </w:tcPr>
          <w:p w:rsidR="00A51751" w:rsidRPr="00765B30" w:rsidRDefault="00A51751" w:rsidP="00E90575">
            <w:pPr>
              <w:jc w:val="center"/>
              <w:rPr>
                <w:sz w:val="24"/>
                <w:szCs w:val="24"/>
              </w:rPr>
            </w:pP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E90575">
            <w:pPr>
              <w:jc w:val="center"/>
              <w:rPr>
                <w:sz w:val="24"/>
                <w:szCs w:val="24"/>
              </w:rPr>
            </w:pPr>
            <w:r w:rsidRPr="00765B30">
              <w:rPr>
                <w:sz w:val="24"/>
                <w:szCs w:val="24"/>
              </w:rPr>
              <w:t>1.1.32</w:t>
            </w:r>
            <w:r w:rsidR="00E90575">
              <w:rPr>
                <w:sz w:val="24"/>
                <w:szCs w:val="24"/>
              </w:rPr>
              <w:t>.</w:t>
            </w:r>
          </w:p>
        </w:tc>
        <w:tc>
          <w:tcPr>
            <w:tcW w:w="1790" w:type="dxa"/>
            <w:vMerge w:val="restart"/>
            <w:hideMark/>
          </w:tcPr>
          <w:p w:rsidR="00A51751" w:rsidRPr="00765B30" w:rsidRDefault="00A51751" w:rsidP="00E90575">
            <w:pPr>
              <w:rPr>
                <w:sz w:val="24"/>
                <w:szCs w:val="24"/>
              </w:rPr>
            </w:pPr>
            <w:r w:rsidRPr="00765B30">
              <w:rPr>
                <w:sz w:val="24"/>
                <w:szCs w:val="24"/>
              </w:rPr>
              <w:t>Модернизация водоочистно</w:t>
            </w:r>
            <w:r w:rsidR="00E90575">
              <w:rPr>
                <w:sz w:val="24"/>
                <w:szCs w:val="24"/>
              </w:rPr>
              <w:t>го комплекса «</w:t>
            </w:r>
            <w:r w:rsidRPr="00765B30">
              <w:rPr>
                <w:sz w:val="24"/>
                <w:szCs w:val="24"/>
              </w:rPr>
              <w:t>Импульс</w:t>
            </w:r>
            <w:r w:rsidR="00E90575">
              <w:rPr>
                <w:sz w:val="24"/>
                <w:szCs w:val="24"/>
              </w:rPr>
              <w:t xml:space="preserve">»           </w:t>
            </w:r>
            <w:r w:rsidRPr="00765B30">
              <w:rPr>
                <w:sz w:val="24"/>
                <w:szCs w:val="24"/>
              </w:rPr>
              <w:t xml:space="preserve"> в д. Ват</w:t>
            </w:r>
            <w:r w:rsidR="00E90575">
              <w:rPr>
                <w:sz w:val="24"/>
                <w:szCs w:val="24"/>
              </w:rPr>
              <w:t>е</w:t>
            </w:r>
          </w:p>
        </w:tc>
        <w:tc>
          <w:tcPr>
            <w:tcW w:w="1416" w:type="dxa"/>
            <w:vMerge w:val="restart"/>
            <w:hideMark/>
          </w:tcPr>
          <w:p w:rsidR="00A51751" w:rsidRPr="00765B30" w:rsidRDefault="00E90575" w:rsidP="00765B30">
            <w:pPr>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 xml:space="preserve">стройке </w:t>
            </w:r>
            <w:r w:rsidR="00A51751" w:rsidRPr="00765B30">
              <w:rPr>
                <w:sz w:val="24"/>
                <w:szCs w:val="24"/>
              </w:rPr>
              <w:lastRenderedPageBreak/>
              <w:t>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765B30">
            <w:pPr>
              <w:rPr>
                <w:sz w:val="24"/>
                <w:szCs w:val="24"/>
              </w:rPr>
            </w:pPr>
            <w:r w:rsidRPr="00765B30">
              <w:rPr>
                <w:sz w:val="24"/>
                <w:szCs w:val="24"/>
              </w:rPr>
              <w:lastRenderedPageBreak/>
              <w:t>всего</w:t>
            </w:r>
          </w:p>
        </w:tc>
        <w:tc>
          <w:tcPr>
            <w:tcW w:w="1419" w:type="dxa"/>
            <w:hideMark/>
          </w:tcPr>
          <w:p w:rsidR="00A51751" w:rsidRPr="00765B30" w:rsidRDefault="00A51751" w:rsidP="00E90575">
            <w:pPr>
              <w:jc w:val="center"/>
              <w:rPr>
                <w:sz w:val="24"/>
                <w:szCs w:val="24"/>
              </w:rPr>
            </w:pPr>
            <w:r w:rsidRPr="00765B30">
              <w:rPr>
                <w:sz w:val="24"/>
                <w:szCs w:val="24"/>
              </w:rPr>
              <w:t>500,00</w:t>
            </w:r>
          </w:p>
        </w:tc>
        <w:tc>
          <w:tcPr>
            <w:tcW w:w="1613" w:type="dxa"/>
            <w:hideMark/>
          </w:tcPr>
          <w:p w:rsidR="00A51751" w:rsidRPr="00765B30" w:rsidRDefault="00A51751" w:rsidP="00E90575">
            <w:pPr>
              <w:jc w:val="center"/>
              <w:rPr>
                <w:sz w:val="24"/>
                <w:szCs w:val="24"/>
              </w:rPr>
            </w:pPr>
            <w:r w:rsidRPr="00765B30">
              <w:rPr>
                <w:sz w:val="24"/>
                <w:szCs w:val="24"/>
              </w:rPr>
              <w:t>-</w:t>
            </w:r>
          </w:p>
        </w:tc>
        <w:tc>
          <w:tcPr>
            <w:tcW w:w="1276" w:type="dxa"/>
            <w:hideMark/>
          </w:tcPr>
          <w:p w:rsidR="00A51751" w:rsidRPr="00765B30" w:rsidRDefault="00A51751" w:rsidP="00E90575">
            <w:pPr>
              <w:jc w:val="center"/>
              <w:rPr>
                <w:sz w:val="24"/>
                <w:szCs w:val="24"/>
              </w:rPr>
            </w:pPr>
            <w:r w:rsidRPr="00765B30">
              <w:rPr>
                <w:sz w:val="24"/>
                <w:szCs w:val="24"/>
              </w:rPr>
              <w:t>500,00</w:t>
            </w:r>
          </w:p>
        </w:tc>
        <w:tc>
          <w:tcPr>
            <w:tcW w:w="1134" w:type="dxa"/>
            <w:hideMark/>
          </w:tcPr>
          <w:p w:rsidR="00A51751" w:rsidRPr="00765B30" w:rsidRDefault="00A51751" w:rsidP="00E90575">
            <w:pPr>
              <w:jc w:val="center"/>
              <w:rPr>
                <w:sz w:val="24"/>
                <w:szCs w:val="24"/>
              </w:rPr>
            </w:pPr>
            <w:r w:rsidRPr="00765B30">
              <w:rPr>
                <w:sz w:val="24"/>
                <w:szCs w:val="24"/>
              </w:rPr>
              <w:t>-</w:t>
            </w:r>
          </w:p>
        </w:tc>
        <w:tc>
          <w:tcPr>
            <w:tcW w:w="1222" w:type="dxa"/>
            <w:hideMark/>
          </w:tcPr>
          <w:p w:rsidR="00A51751" w:rsidRPr="00765B30" w:rsidRDefault="00A51751" w:rsidP="00E90575">
            <w:pPr>
              <w:jc w:val="center"/>
              <w:rPr>
                <w:sz w:val="24"/>
                <w:szCs w:val="24"/>
              </w:rPr>
            </w:pPr>
            <w:r w:rsidRPr="00765B30">
              <w:rPr>
                <w:sz w:val="24"/>
                <w:szCs w:val="24"/>
              </w:rPr>
              <w:t>-</w:t>
            </w:r>
          </w:p>
        </w:tc>
        <w:tc>
          <w:tcPr>
            <w:tcW w:w="1139" w:type="dxa"/>
            <w:hideMark/>
          </w:tcPr>
          <w:p w:rsidR="00A51751" w:rsidRPr="00765B30" w:rsidRDefault="00A51751" w:rsidP="00E90575">
            <w:pPr>
              <w:jc w:val="center"/>
              <w:rPr>
                <w:sz w:val="24"/>
                <w:szCs w:val="24"/>
              </w:rPr>
            </w:pPr>
            <w:r w:rsidRPr="00765B30">
              <w:rPr>
                <w:sz w:val="24"/>
                <w:szCs w:val="24"/>
              </w:rPr>
              <w:t>-</w:t>
            </w:r>
          </w:p>
        </w:tc>
        <w:tc>
          <w:tcPr>
            <w:tcW w:w="934" w:type="dxa"/>
            <w:hideMark/>
          </w:tcPr>
          <w:p w:rsidR="00A51751" w:rsidRPr="00765B30" w:rsidRDefault="00A51751" w:rsidP="00E90575">
            <w:pPr>
              <w:jc w:val="center"/>
              <w:rPr>
                <w:sz w:val="24"/>
                <w:szCs w:val="24"/>
              </w:rPr>
            </w:pPr>
            <w:r w:rsidRPr="00765B30">
              <w:rPr>
                <w:sz w:val="24"/>
                <w:szCs w:val="24"/>
              </w:rPr>
              <w:t>-</w:t>
            </w:r>
          </w:p>
        </w:tc>
        <w:tc>
          <w:tcPr>
            <w:tcW w:w="993" w:type="dxa"/>
            <w:hideMark/>
          </w:tcPr>
          <w:p w:rsidR="00A51751" w:rsidRPr="00765B30" w:rsidRDefault="00A51751" w:rsidP="00E9057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A51751" w:rsidRPr="00765B30" w:rsidRDefault="00A51751" w:rsidP="00E90575">
            <w:pPr>
              <w:jc w:val="center"/>
              <w:rPr>
                <w:sz w:val="24"/>
                <w:szCs w:val="24"/>
              </w:rPr>
            </w:pPr>
          </w:p>
        </w:tc>
        <w:tc>
          <w:tcPr>
            <w:tcW w:w="1613" w:type="dxa"/>
            <w:hideMark/>
          </w:tcPr>
          <w:p w:rsidR="00A51751" w:rsidRPr="00765B30" w:rsidRDefault="00A51751" w:rsidP="00E90575">
            <w:pPr>
              <w:jc w:val="center"/>
              <w:rPr>
                <w:sz w:val="24"/>
                <w:szCs w:val="24"/>
              </w:rPr>
            </w:pPr>
          </w:p>
        </w:tc>
        <w:tc>
          <w:tcPr>
            <w:tcW w:w="1276" w:type="dxa"/>
            <w:noWrap/>
            <w:hideMark/>
          </w:tcPr>
          <w:p w:rsidR="00A51751" w:rsidRPr="00765B30" w:rsidRDefault="00A51751" w:rsidP="00E90575">
            <w:pPr>
              <w:jc w:val="center"/>
              <w:rPr>
                <w:sz w:val="24"/>
                <w:szCs w:val="24"/>
              </w:rPr>
            </w:pPr>
          </w:p>
        </w:tc>
        <w:tc>
          <w:tcPr>
            <w:tcW w:w="1134" w:type="dxa"/>
            <w:noWrap/>
            <w:hideMark/>
          </w:tcPr>
          <w:p w:rsidR="00A51751" w:rsidRPr="00765B30" w:rsidRDefault="00A51751" w:rsidP="00E90575">
            <w:pPr>
              <w:jc w:val="center"/>
              <w:rPr>
                <w:sz w:val="24"/>
                <w:szCs w:val="24"/>
              </w:rPr>
            </w:pPr>
          </w:p>
        </w:tc>
        <w:tc>
          <w:tcPr>
            <w:tcW w:w="1222" w:type="dxa"/>
            <w:noWrap/>
            <w:hideMark/>
          </w:tcPr>
          <w:p w:rsidR="00A51751" w:rsidRPr="00765B30" w:rsidRDefault="00A51751" w:rsidP="00E90575">
            <w:pPr>
              <w:jc w:val="center"/>
              <w:rPr>
                <w:sz w:val="24"/>
                <w:szCs w:val="24"/>
              </w:rPr>
            </w:pP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hideMark/>
          </w:tcPr>
          <w:p w:rsidR="00A51751" w:rsidRPr="00765B30" w:rsidRDefault="00A51751" w:rsidP="00E90575">
            <w:pPr>
              <w:jc w:val="center"/>
              <w:rPr>
                <w:sz w:val="24"/>
                <w:szCs w:val="24"/>
              </w:rPr>
            </w:pPr>
            <w:r w:rsidRPr="00765B30">
              <w:rPr>
                <w:sz w:val="24"/>
                <w:szCs w:val="24"/>
              </w:rPr>
              <w:t>500,00</w:t>
            </w:r>
          </w:p>
        </w:tc>
        <w:tc>
          <w:tcPr>
            <w:tcW w:w="1613" w:type="dxa"/>
            <w:hideMark/>
          </w:tcPr>
          <w:p w:rsidR="00A51751" w:rsidRPr="00765B30" w:rsidRDefault="00A51751" w:rsidP="00E90575">
            <w:pPr>
              <w:jc w:val="center"/>
              <w:rPr>
                <w:sz w:val="24"/>
                <w:szCs w:val="24"/>
              </w:rPr>
            </w:pPr>
            <w:r w:rsidRPr="00765B30">
              <w:rPr>
                <w:sz w:val="24"/>
                <w:szCs w:val="24"/>
              </w:rPr>
              <w:t>-</w:t>
            </w:r>
          </w:p>
        </w:tc>
        <w:tc>
          <w:tcPr>
            <w:tcW w:w="1276" w:type="dxa"/>
            <w:noWrap/>
            <w:hideMark/>
          </w:tcPr>
          <w:p w:rsidR="00A51751" w:rsidRPr="00765B30" w:rsidRDefault="00A51751" w:rsidP="00E90575">
            <w:pPr>
              <w:jc w:val="center"/>
              <w:rPr>
                <w:sz w:val="24"/>
                <w:szCs w:val="24"/>
              </w:rPr>
            </w:pPr>
            <w:r w:rsidRPr="00765B30">
              <w:rPr>
                <w:sz w:val="24"/>
                <w:szCs w:val="24"/>
              </w:rPr>
              <w:t>500,00</w:t>
            </w:r>
          </w:p>
        </w:tc>
        <w:tc>
          <w:tcPr>
            <w:tcW w:w="1134" w:type="dxa"/>
            <w:noWrap/>
            <w:hideMark/>
          </w:tcPr>
          <w:p w:rsidR="00A51751" w:rsidRPr="00765B30" w:rsidRDefault="00A51751" w:rsidP="00E90575">
            <w:pPr>
              <w:jc w:val="center"/>
              <w:rPr>
                <w:sz w:val="24"/>
                <w:szCs w:val="24"/>
              </w:rPr>
            </w:pPr>
          </w:p>
        </w:tc>
        <w:tc>
          <w:tcPr>
            <w:tcW w:w="1222" w:type="dxa"/>
            <w:noWrap/>
            <w:hideMark/>
          </w:tcPr>
          <w:p w:rsidR="00A51751" w:rsidRPr="00765B30" w:rsidRDefault="00A51751" w:rsidP="00E90575">
            <w:pPr>
              <w:jc w:val="center"/>
              <w:rPr>
                <w:sz w:val="24"/>
                <w:szCs w:val="24"/>
              </w:rPr>
            </w:pP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E90575">
            <w:pPr>
              <w:jc w:val="center"/>
              <w:rPr>
                <w:sz w:val="24"/>
                <w:szCs w:val="24"/>
              </w:rPr>
            </w:pPr>
            <w:r w:rsidRPr="00765B30">
              <w:rPr>
                <w:sz w:val="24"/>
                <w:szCs w:val="24"/>
              </w:rPr>
              <w:lastRenderedPageBreak/>
              <w:t>1.1.33</w:t>
            </w:r>
            <w:r w:rsidR="00E90575">
              <w:rPr>
                <w:sz w:val="24"/>
                <w:szCs w:val="24"/>
              </w:rPr>
              <w:t>.</w:t>
            </w:r>
          </w:p>
        </w:tc>
        <w:tc>
          <w:tcPr>
            <w:tcW w:w="1790" w:type="dxa"/>
            <w:vMerge w:val="restart"/>
            <w:hideMark/>
          </w:tcPr>
          <w:p w:rsidR="00A51751" w:rsidRPr="00765B30" w:rsidRDefault="00A51751" w:rsidP="00E90575">
            <w:pPr>
              <w:jc w:val="both"/>
              <w:rPr>
                <w:sz w:val="24"/>
                <w:szCs w:val="24"/>
              </w:rPr>
            </w:pPr>
            <w:r w:rsidRPr="00765B30">
              <w:rPr>
                <w:sz w:val="24"/>
                <w:szCs w:val="24"/>
              </w:rPr>
              <w:t>Модернизация водоочистно</w:t>
            </w:r>
            <w:r w:rsidR="00E90575">
              <w:rPr>
                <w:sz w:val="24"/>
                <w:szCs w:val="24"/>
              </w:rPr>
              <w:t xml:space="preserve">го комплекса «Импульс»        </w:t>
            </w:r>
            <w:r w:rsidRPr="00765B30">
              <w:rPr>
                <w:sz w:val="24"/>
                <w:szCs w:val="24"/>
              </w:rPr>
              <w:t xml:space="preserve"> </w:t>
            </w:r>
            <w:proofErr w:type="gramStart"/>
            <w:r w:rsidRPr="00765B30">
              <w:rPr>
                <w:sz w:val="24"/>
                <w:szCs w:val="24"/>
              </w:rPr>
              <w:t>в</w:t>
            </w:r>
            <w:proofErr w:type="gramEnd"/>
            <w:r w:rsidRPr="00765B30">
              <w:rPr>
                <w:sz w:val="24"/>
                <w:szCs w:val="24"/>
              </w:rPr>
              <w:t xml:space="preserve"> с. Покур</w:t>
            </w:r>
          </w:p>
        </w:tc>
        <w:tc>
          <w:tcPr>
            <w:tcW w:w="1416" w:type="dxa"/>
            <w:vMerge w:val="restart"/>
            <w:hideMark/>
          </w:tcPr>
          <w:p w:rsidR="00A51751" w:rsidRPr="00765B30" w:rsidRDefault="00E90575" w:rsidP="00E9057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90575">
            <w:pPr>
              <w:jc w:val="both"/>
              <w:rPr>
                <w:sz w:val="24"/>
                <w:szCs w:val="24"/>
              </w:rPr>
            </w:pPr>
            <w:r w:rsidRPr="00765B30">
              <w:rPr>
                <w:sz w:val="24"/>
                <w:szCs w:val="24"/>
              </w:rPr>
              <w:t>всего</w:t>
            </w:r>
          </w:p>
        </w:tc>
        <w:tc>
          <w:tcPr>
            <w:tcW w:w="1419" w:type="dxa"/>
            <w:hideMark/>
          </w:tcPr>
          <w:p w:rsidR="00A51751" w:rsidRPr="00765B30" w:rsidRDefault="00A51751" w:rsidP="00E90575">
            <w:pPr>
              <w:jc w:val="center"/>
              <w:rPr>
                <w:sz w:val="24"/>
                <w:szCs w:val="24"/>
              </w:rPr>
            </w:pPr>
            <w:r w:rsidRPr="00765B30">
              <w:rPr>
                <w:sz w:val="24"/>
                <w:szCs w:val="24"/>
              </w:rPr>
              <w:t>500,00</w:t>
            </w:r>
          </w:p>
        </w:tc>
        <w:tc>
          <w:tcPr>
            <w:tcW w:w="1613" w:type="dxa"/>
            <w:hideMark/>
          </w:tcPr>
          <w:p w:rsidR="00A51751" w:rsidRPr="00765B30" w:rsidRDefault="00A51751" w:rsidP="00E90575">
            <w:pPr>
              <w:jc w:val="center"/>
              <w:rPr>
                <w:sz w:val="24"/>
                <w:szCs w:val="24"/>
              </w:rPr>
            </w:pPr>
            <w:r w:rsidRPr="00765B30">
              <w:rPr>
                <w:sz w:val="24"/>
                <w:szCs w:val="24"/>
              </w:rPr>
              <w:t>-</w:t>
            </w:r>
          </w:p>
        </w:tc>
        <w:tc>
          <w:tcPr>
            <w:tcW w:w="1276" w:type="dxa"/>
            <w:hideMark/>
          </w:tcPr>
          <w:p w:rsidR="00A51751" w:rsidRPr="00765B30" w:rsidRDefault="00A51751" w:rsidP="00E90575">
            <w:pPr>
              <w:jc w:val="center"/>
              <w:rPr>
                <w:sz w:val="24"/>
                <w:szCs w:val="24"/>
              </w:rPr>
            </w:pPr>
            <w:r w:rsidRPr="00765B30">
              <w:rPr>
                <w:sz w:val="24"/>
                <w:szCs w:val="24"/>
              </w:rPr>
              <w:t>500,00</w:t>
            </w:r>
          </w:p>
        </w:tc>
        <w:tc>
          <w:tcPr>
            <w:tcW w:w="1134" w:type="dxa"/>
            <w:hideMark/>
          </w:tcPr>
          <w:p w:rsidR="00A51751" w:rsidRPr="00765B30" w:rsidRDefault="00A51751" w:rsidP="00E90575">
            <w:pPr>
              <w:jc w:val="center"/>
              <w:rPr>
                <w:sz w:val="24"/>
                <w:szCs w:val="24"/>
              </w:rPr>
            </w:pPr>
            <w:r w:rsidRPr="00765B30">
              <w:rPr>
                <w:sz w:val="24"/>
                <w:szCs w:val="24"/>
              </w:rPr>
              <w:t>-</w:t>
            </w:r>
          </w:p>
        </w:tc>
        <w:tc>
          <w:tcPr>
            <w:tcW w:w="1222" w:type="dxa"/>
            <w:hideMark/>
          </w:tcPr>
          <w:p w:rsidR="00A51751" w:rsidRPr="00765B30" w:rsidRDefault="00A51751" w:rsidP="00E90575">
            <w:pPr>
              <w:jc w:val="center"/>
              <w:rPr>
                <w:sz w:val="24"/>
                <w:szCs w:val="24"/>
              </w:rPr>
            </w:pPr>
            <w:r w:rsidRPr="00765B30">
              <w:rPr>
                <w:sz w:val="24"/>
                <w:szCs w:val="24"/>
              </w:rPr>
              <w:t>-</w:t>
            </w:r>
          </w:p>
        </w:tc>
        <w:tc>
          <w:tcPr>
            <w:tcW w:w="1139" w:type="dxa"/>
            <w:hideMark/>
          </w:tcPr>
          <w:p w:rsidR="00A51751" w:rsidRPr="00765B30" w:rsidRDefault="00A51751" w:rsidP="00E90575">
            <w:pPr>
              <w:jc w:val="center"/>
              <w:rPr>
                <w:sz w:val="24"/>
                <w:szCs w:val="24"/>
              </w:rPr>
            </w:pPr>
            <w:r w:rsidRPr="00765B30">
              <w:rPr>
                <w:sz w:val="24"/>
                <w:szCs w:val="24"/>
              </w:rPr>
              <w:t>-</w:t>
            </w:r>
          </w:p>
        </w:tc>
        <w:tc>
          <w:tcPr>
            <w:tcW w:w="934" w:type="dxa"/>
            <w:hideMark/>
          </w:tcPr>
          <w:p w:rsidR="00A51751" w:rsidRPr="00765B30" w:rsidRDefault="00A51751" w:rsidP="00E90575">
            <w:pPr>
              <w:jc w:val="center"/>
              <w:rPr>
                <w:sz w:val="24"/>
                <w:szCs w:val="24"/>
              </w:rPr>
            </w:pPr>
            <w:r w:rsidRPr="00765B30">
              <w:rPr>
                <w:sz w:val="24"/>
                <w:szCs w:val="24"/>
              </w:rPr>
              <w:t>-</w:t>
            </w:r>
          </w:p>
        </w:tc>
        <w:tc>
          <w:tcPr>
            <w:tcW w:w="993" w:type="dxa"/>
            <w:hideMark/>
          </w:tcPr>
          <w:p w:rsidR="00A51751" w:rsidRPr="00765B30" w:rsidRDefault="00A51751" w:rsidP="00E9057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E90575">
            <w:pPr>
              <w:jc w:val="cente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A51751" w:rsidRPr="00765B30" w:rsidRDefault="00A51751" w:rsidP="00E90575">
            <w:pPr>
              <w:jc w:val="center"/>
              <w:rPr>
                <w:sz w:val="24"/>
                <w:szCs w:val="24"/>
              </w:rPr>
            </w:pPr>
            <w:r w:rsidRPr="00765B30">
              <w:rPr>
                <w:sz w:val="24"/>
                <w:szCs w:val="24"/>
              </w:rPr>
              <w:t>-</w:t>
            </w:r>
          </w:p>
        </w:tc>
        <w:tc>
          <w:tcPr>
            <w:tcW w:w="1613" w:type="dxa"/>
            <w:hideMark/>
          </w:tcPr>
          <w:p w:rsidR="00A51751" w:rsidRPr="00765B30" w:rsidRDefault="00A51751" w:rsidP="00E90575">
            <w:pPr>
              <w:jc w:val="center"/>
              <w:rPr>
                <w:sz w:val="24"/>
                <w:szCs w:val="24"/>
              </w:rPr>
            </w:pPr>
          </w:p>
        </w:tc>
        <w:tc>
          <w:tcPr>
            <w:tcW w:w="1276" w:type="dxa"/>
            <w:noWrap/>
            <w:hideMark/>
          </w:tcPr>
          <w:p w:rsidR="00A51751" w:rsidRPr="00765B30" w:rsidRDefault="00A51751" w:rsidP="00E90575">
            <w:pPr>
              <w:jc w:val="center"/>
              <w:rPr>
                <w:sz w:val="24"/>
                <w:szCs w:val="24"/>
              </w:rPr>
            </w:pPr>
          </w:p>
        </w:tc>
        <w:tc>
          <w:tcPr>
            <w:tcW w:w="1134" w:type="dxa"/>
            <w:noWrap/>
            <w:hideMark/>
          </w:tcPr>
          <w:p w:rsidR="00A51751" w:rsidRPr="00765B30" w:rsidRDefault="00A51751" w:rsidP="00E90575">
            <w:pPr>
              <w:jc w:val="center"/>
              <w:rPr>
                <w:sz w:val="24"/>
                <w:szCs w:val="24"/>
              </w:rPr>
            </w:pPr>
          </w:p>
        </w:tc>
        <w:tc>
          <w:tcPr>
            <w:tcW w:w="1222" w:type="dxa"/>
            <w:noWrap/>
            <w:hideMark/>
          </w:tcPr>
          <w:p w:rsidR="00A51751" w:rsidRPr="00765B30" w:rsidRDefault="00A51751" w:rsidP="00E90575">
            <w:pPr>
              <w:jc w:val="center"/>
              <w:rPr>
                <w:sz w:val="24"/>
                <w:szCs w:val="24"/>
              </w:rPr>
            </w:pP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E90575">
            <w:pPr>
              <w:jc w:val="cente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района</w:t>
            </w:r>
          </w:p>
        </w:tc>
        <w:tc>
          <w:tcPr>
            <w:tcW w:w="1419" w:type="dxa"/>
            <w:hideMark/>
          </w:tcPr>
          <w:p w:rsidR="00A51751" w:rsidRPr="00765B30" w:rsidRDefault="00A51751" w:rsidP="00E90575">
            <w:pPr>
              <w:jc w:val="center"/>
              <w:rPr>
                <w:sz w:val="24"/>
                <w:szCs w:val="24"/>
              </w:rPr>
            </w:pPr>
            <w:r w:rsidRPr="00765B30">
              <w:rPr>
                <w:sz w:val="24"/>
                <w:szCs w:val="24"/>
              </w:rPr>
              <w:t>500,00</w:t>
            </w:r>
          </w:p>
        </w:tc>
        <w:tc>
          <w:tcPr>
            <w:tcW w:w="1613" w:type="dxa"/>
            <w:hideMark/>
          </w:tcPr>
          <w:p w:rsidR="00A51751" w:rsidRPr="00765B30" w:rsidRDefault="00A51751" w:rsidP="00E90575">
            <w:pPr>
              <w:jc w:val="center"/>
              <w:rPr>
                <w:sz w:val="24"/>
                <w:szCs w:val="24"/>
              </w:rPr>
            </w:pPr>
            <w:r w:rsidRPr="00765B30">
              <w:rPr>
                <w:sz w:val="24"/>
                <w:szCs w:val="24"/>
              </w:rPr>
              <w:t>-</w:t>
            </w:r>
          </w:p>
        </w:tc>
        <w:tc>
          <w:tcPr>
            <w:tcW w:w="1276" w:type="dxa"/>
            <w:noWrap/>
            <w:hideMark/>
          </w:tcPr>
          <w:p w:rsidR="00A51751" w:rsidRPr="00765B30" w:rsidRDefault="00A51751" w:rsidP="00E90575">
            <w:pPr>
              <w:jc w:val="center"/>
              <w:rPr>
                <w:sz w:val="24"/>
                <w:szCs w:val="24"/>
              </w:rPr>
            </w:pPr>
            <w:r w:rsidRPr="00765B30">
              <w:rPr>
                <w:sz w:val="24"/>
                <w:szCs w:val="24"/>
              </w:rPr>
              <w:t>500,00</w:t>
            </w:r>
          </w:p>
        </w:tc>
        <w:tc>
          <w:tcPr>
            <w:tcW w:w="1134" w:type="dxa"/>
            <w:noWrap/>
            <w:hideMark/>
          </w:tcPr>
          <w:p w:rsidR="00A51751" w:rsidRPr="00765B30" w:rsidRDefault="00A51751" w:rsidP="00E90575">
            <w:pPr>
              <w:jc w:val="center"/>
              <w:rPr>
                <w:sz w:val="24"/>
                <w:szCs w:val="24"/>
              </w:rPr>
            </w:pPr>
          </w:p>
        </w:tc>
        <w:tc>
          <w:tcPr>
            <w:tcW w:w="1222" w:type="dxa"/>
            <w:noWrap/>
            <w:hideMark/>
          </w:tcPr>
          <w:p w:rsidR="00A51751" w:rsidRPr="00765B30" w:rsidRDefault="00A51751" w:rsidP="00E90575">
            <w:pPr>
              <w:jc w:val="center"/>
              <w:rPr>
                <w:sz w:val="24"/>
                <w:szCs w:val="24"/>
              </w:rPr>
            </w:pP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E90575">
            <w:pPr>
              <w:jc w:val="center"/>
              <w:rPr>
                <w:sz w:val="24"/>
                <w:szCs w:val="24"/>
              </w:rPr>
            </w:pPr>
            <w:r w:rsidRPr="00765B30">
              <w:rPr>
                <w:sz w:val="24"/>
                <w:szCs w:val="24"/>
              </w:rPr>
              <w:t>1.1.34</w:t>
            </w:r>
            <w:r w:rsidR="00E90575">
              <w:rPr>
                <w:sz w:val="24"/>
                <w:szCs w:val="24"/>
              </w:rPr>
              <w:t>.</w:t>
            </w:r>
          </w:p>
        </w:tc>
        <w:tc>
          <w:tcPr>
            <w:tcW w:w="1790" w:type="dxa"/>
            <w:vMerge w:val="restart"/>
            <w:hideMark/>
          </w:tcPr>
          <w:p w:rsidR="00A51751" w:rsidRPr="00765B30" w:rsidRDefault="00A51751" w:rsidP="00E90575">
            <w:pPr>
              <w:jc w:val="both"/>
              <w:rPr>
                <w:sz w:val="24"/>
                <w:szCs w:val="24"/>
              </w:rPr>
            </w:pPr>
            <w:r w:rsidRPr="00765B30">
              <w:rPr>
                <w:sz w:val="24"/>
                <w:szCs w:val="24"/>
              </w:rPr>
              <w:t>Сети теплов</w:t>
            </w:r>
            <w:r w:rsidRPr="00765B30">
              <w:rPr>
                <w:sz w:val="24"/>
                <w:szCs w:val="24"/>
              </w:rPr>
              <w:t>о</w:t>
            </w:r>
            <w:r w:rsidRPr="00765B30">
              <w:rPr>
                <w:sz w:val="24"/>
                <w:szCs w:val="24"/>
              </w:rPr>
              <w:t>доснабжения и канализации по ул. Сове</w:t>
            </w:r>
            <w:r w:rsidRPr="00765B30">
              <w:rPr>
                <w:sz w:val="24"/>
                <w:szCs w:val="24"/>
              </w:rPr>
              <w:t>т</w:t>
            </w:r>
            <w:r w:rsidRPr="00765B30">
              <w:rPr>
                <w:sz w:val="24"/>
                <w:szCs w:val="24"/>
              </w:rPr>
              <w:t xml:space="preserve">ской в </w:t>
            </w:r>
            <w:r w:rsidR="00E90575">
              <w:rPr>
                <w:sz w:val="24"/>
                <w:szCs w:val="24"/>
              </w:rPr>
              <w:t>п</w:t>
            </w:r>
            <w:r w:rsidRPr="00765B30">
              <w:rPr>
                <w:sz w:val="24"/>
                <w:szCs w:val="24"/>
              </w:rPr>
              <w:t>. Аган</w:t>
            </w:r>
            <w:r w:rsidR="00E90575">
              <w:rPr>
                <w:sz w:val="24"/>
                <w:szCs w:val="24"/>
              </w:rPr>
              <w:t>е</w:t>
            </w:r>
          </w:p>
        </w:tc>
        <w:tc>
          <w:tcPr>
            <w:tcW w:w="1416" w:type="dxa"/>
            <w:vMerge w:val="restart"/>
            <w:hideMark/>
          </w:tcPr>
          <w:p w:rsidR="00A51751" w:rsidRDefault="00E90575" w:rsidP="00E9057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p w:rsidR="00E90575" w:rsidRDefault="00E90575" w:rsidP="00E90575">
            <w:pPr>
              <w:jc w:val="both"/>
              <w:rPr>
                <w:sz w:val="24"/>
                <w:szCs w:val="24"/>
              </w:rPr>
            </w:pPr>
          </w:p>
          <w:p w:rsidR="00E90575" w:rsidRDefault="00E90575" w:rsidP="00E90575">
            <w:pPr>
              <w:jc w:val="both"/>
              <w:rPr>
                <w:sz w:val="24"/>
                <w:szCs w:val="24"/>
              </w:rPr>
            </w:pPr>
          </w:p>
          <w:p w:rsidR="00E90575" w:rsidRPr="00765B30" w:rsidRDefault="00E90575" w:rsidP="00E90575">
            <w:pPr>
              <w:jc w:val="both"/>
              <w:rPr>
                <w:sz w:val="24"/>
                <w:szCs w:val="24"/>
              </w:rPr>
            </w:pPr>
          </w:p>
        </w:tc>
        <w:tc>
          <w:tcPr>
            <w:tcW w:w="1133" w:type="dxa"/>
            <w:noWrap/>
            <w:hideMark/>
          </w:tcPr>
          <w:p w:rsidR="00A51751" w:rsidRPr="00765B30" w:rsidRDefault="00A51751" w:rsidP="00E90575">
            <w:pPr>
              <w:jc w:val="both"/>
              <w:rPr>
                <w:sz w:val="24"/>
                <w:szCs w:val="24"/>
              </w:rPr>
            </w:pPr>
            <w:r w:rsidRPr="00765B30">
              <w:rPr>
                <w:sz w:val="24"/>
                <w:szCs w:val="24"/>
              </w:rPr>
              <w:t>всего</w:t>
            </w:r>
          </w:p>
        </w:tc>
        <w:tc>
          <w:tcPr>
            <w:tcW w:w="1419" w:type="dxa"/>
            <w:hideMark/>
          </w:tcPr>
          <w:p w:rsidR="00A51751" w:rsidRPr="00765B30" w:rsidRDefault="00A51751" w:rsidP="00E90575">
            <w:pPr>
              <w:jc w:val="center"/>
              <w:rPr>
                <w:sz w:val="24"/>
                <w:szCs w:val="24"/>
              </w:rPr>
            </w:pPr>
            <w:r w:rsidRPr="00765B30">
              <w:rPr>
                <w:sz w:val="24"/>
                <w:szCs w:val="24"/>
              </w:rPr>
              <w:t>500,00</w:t>
            </w:r>
          </w:p>
        </w:tc>
        <w:tc>
          <w:tcPr>
            <w:tcW w:w="1613" w:type="dxa"/>
            <w:hideMark/>
          </w:tcPr>
          <w:p w:rsidR="00A51751" w:rsidRPr="00765B30" w:rsidRDefault="00A51751" w:rsidP="00E90575">
            <w:pPr>
              <w:jc w:val="center"/>
              <w:rPr>
                <w:sz w:val="24"/>
                <w:szCs w:val="24"/>
              </w:rPr>
            </w:pPr>
            <w:r w:rsidRPr="00765B30">
              <w:rPr>
                <w:sz w:val="24"/>
                <w:szCs w:val="24"/>
              </w:rPr>
              <w:t>-</w:t>
            </w:r>
          </w:p>
        </w:tc>
        <w:tc>
          <w:tcPr>
            <w:tcW w:w="1276" w:type="dxa"/>
            <w:hideMark/>
          </w:tcPr>
          <w:p w:rsidR="00A51751" w:rsidRPr="00765B30" w:rsidRDefault="00A51751" w:rsidP="00E90575">
            <w:pPr>
              <w:jc w:val="center"/>
              <w:rPr>
                <w:sz w:val="24"/>
                <w:szCs w:val="24"/>
              </w:rPr>
            </w:pPr>
            <w:r w:rsidRPr="00765B30">
              <w:rPr>
                <w:sz w:val="24"/>
                <w:szCs w:val="24"/>
              </w:rPr>
              <w:t>500,00</w:t>
            </w:r>
          </w:p>
        </w:tc>
        <w:tc>
          <w:tcPr>
            <w:tcW w:w="1134" w:type="dxa"/>
            <w:hideMark/>
          </w:tcPr>
          <w:p w:rsidR="00A51751" w:rsidRPr="00765B30" w:rsidRDefault="00A51751" w:rsidP="00E90575">
            <w:pPr>
              <w:jc w:val="center"/>
              <w:rPr>
                <w:sz w:val="24"/>
                <w:szCs w:val="24"/>
              </w:rPr>
            </w:pPr>
            <w:r w:rsidRPr="00765B30">
              <w:rPr>
                <w:sz w:val="24"/>
                <w:szCs w:val="24"/>
              </w:rPr>
              <w:t>-</w:t>
            </w:r>
          </w:p>
        </w:tc>
        <w:tc>
          <w:tcPr>
            <w:tcW w:w="1222" w:type="dxa"/>
            <w:hideMark/>
          </w:tcPr>
          <w:p w:rsidR="00A51751" w:rsidRPr="00765B30" w:rsidRDefault="00A51751" w:rsidP="00E90575">
            <w:pPr>
              <w:jc w:val="center"/>
              <w:rPr>
                <w:sz w:val="24"/>
                <w:szCs w:val="24"/>
              </w:rPr>
            </w:pPr>
            <w:r w:rsidRPr="00765B30">
              <w:rPr>
                <w:sz w:val="24"/>
                <w:szCs w:val="24"/>
              </w:rPr>
              <w:t>-</w:t>
            </w:r>
          </w:p>
        </w:tc>
        <w:tc>
          <w:tcPr>
            <w:tcW w:w="1139" w:type="dxa"/>
            <w:hideMark/>
          </w:tcPr>
          <w:p w:rsidR="00A51751" w:rsidRPr="00765B30" w:rsidRDefault="00A51751" w:rsidP="00E90575">
            <w:pPr>
              <w:jc w:val="center"/>
              <w:rPr>
                <w:sz w:val="24"/>
                <w:szCs w:val="24"/>
              </w:rPr>
            </w:pPr>
            <w:r w:rsidRPr="00765B30">
              <w:rPr>
                <w:sz w:val="24"/>
                <w:szCs w:val="24"/>
              </w:rPr>
              <w:t>-</w:t>
            </w:r>
          </w:p>
        </w:tc>
        <w:tc>
          <w:tcPr>
            <w:tcW w:w="934" w:type="dxa"/>
            <w:hideMark/>
          </w:tcPr>
          <w:p w:rsidR="00A51751" w:rsidRPr="00765B30" w:rsidRDefault="00A51751" w:rsidP="00E90575">
            <w:pPr>
              <w:jc w:val="center"/>
              <w:rPr>
                <w:sz w:val="24"/>
                <w:szCs w:val="24"/>
              </w:rPr>
            </w:pPr>
            <w:r w:rsidRPr="00765B30">
              <w:rPr>
                <w:sz w:val="24"/>
                <w:szCs w:val="24"/>
              </w:rPr>
              <w:t>-</w:t>
            </w:r>
          </w:p>
        </w:tc>
        <w:tc>
          <w:tcPr>
            <w:tcW w:w="993" w:type="dxa"/>
            <w:hideMark/>
          </w:tcPr>
          <w:p w:rsidR="00A51751" w:rsidRPr="00765B30" w:rsidRDefault="00A51751" w:rsidP="00E9057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A51751" w:rsidRPr="00765B30" w:rsidRDefault="00A51751" w:rsidP="00E90575">
            <w:pPr>
              <w:jc w:val="center"/>
              <w:rPr>
                <w:sz w:val="24"/>
                <w:szCs w:val="24"/>
              </w:rPr>
            </w:pPr>
            <w:r w:rsidRPr="00765B30">
              <w:rPr>
                <w:sz w:val="24"/>
                <w:szCs w:val="24"/>
              </w:rPr>
              <w:t>-</w:t>
            </w:r>
          </w:p>
        </w:tc>
        <w:tc>
          <w:tcPr>
            <w:tcW w:w="1613" w:type="dxa"/>
            <w:hideMark/>
          </w:tcPr>
          <w:p w:rsidR="00A51751" w:rsidRPr="00765B30" w:rsidRDefault="00A51751" w:rsidP="00E90575">
            <w:pPr>
              <w:jc w:val="center"/>
              <w:rPr>
                <w:sz w:val="24"/>
                <w:szCs w:val="24"/>
              </w:rPr>
            </w:pPr>
          </w:p>
        </w:tc>
        <w:tc>
          <w:tcPr>
            <w:tcW w:w="1276" w:type="dxa"/>
            <w:noWrap/>
            <w:hideMark/>
          </w:tcPr>
          <w:p w:rsidR="00A51751" w:rsidRPr="00765B30" w:rsidRDefault="00A51751" w:rsidP="00E90575">
            <w:pPr>
              <w:jc w:val="center"/>
              <w:rPr>
                <w:sz w:val="24"/>
                <w:szCs w:val="24"/>
              </w:rPr>
            </w:pPr>
          </w:p>
        </w:tc>
        <w:tc>
          <w:tcPr>
            <w:tcW w:w="1134" w:type="dxa"/>
            <w:noWrap/>
            <w:hideMark/>
          </w:tcPr>
          <w:p w:rsidR="00A51751" w:rsidRPr="00765B30" w:rsidRDefault="00A51751" w:rsidP="00E90575">
            <w:pPr>
              <w:jc w:val="center"/>
              <w:rPr>
                <w:sz w:val="24"/>
                <w:szCs w:val="24"/>
              </w:rPr>
            </w:pPr>
          </w:p>
        </w:tc>
        <w:tc>
          <w:tcPr>
            <w:tcW w:w="1222" w:type="dxa"/>
            <w:noWrap/>
            <w:hideMark/>
          </w:tcPr>
          <w:p w:rsidR="00A51751" w:rsidRPr="00765B30" w:rsidRDefault="00A51751" w:rsidP="00E90575">
            <w:pPr>
              <w:jc w:val="center"/>
              <w:rPr>
                <w:sz w:val="24"/>
                <w:szCs w:val="24"/>
              </w:rPr>
            </w:pP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района</w:t>
            </w:r>
          </w:p>
        </w:tc>
        <w:tc>
          <w:tcPr>
            <w:tcW w:w="1419" w:type="dxa"/>
            <w:hideMark/>
          </w:tcPr>
          <w:p w:rsidR="00A51751" w:rsidRPr="00765B30" w:rsidRDefault="00A51751" w:rsidP="00E90575">
            <w:pPr>
              <w:jc w:val="center"/>
              <w:rPr>
                <w:sz w:val="24"/>
                <w:szCs w:val="24"/>
              </w:rPr>
            </w:pPr>
            <w:r w:rsidRPr="00765B30">
              <w:rPr>
                <w:sz w:val="24"/>
                <w:szCs w:val="24"/>
              </w:rPr>
              <w:t>500,00</w:t>
            </w:r>
          </w:p>
        </w:tc>
        <w:tc>
          <w:tcPr>
            <w:tcW w:w="1613" w:type="dxa"/>
            <w:hideMark/>
          </w:tcPr>
          <w:p w:rsidR="00A51751" w:rsidRPr="00765B30" w:rsidRDefault="00A51751" w:rsidP="00E90575">
            <w:pPr>
              <w:jc w:val="center"/>
              <w:rPr>
                <w:sz w:val="24"/>
                <w:szCs w:val="24"/>
              </w:rPr>
            </w:pPr>
            <w:r w:rsidRPr="00765B30">
              <w:rPr>
                <w:sz w:val="24"/>
                <w:szCs w:val="24"/>
              </w:rPr>
              <w:t>-</w:t>
            </w:r>
          </w:p>
        </w:tc>
        <w:tc>
          <w:tcPr>
            <w:tcW w:w="1276" w:type="dxa"/>
            <w:noWrap/>
            <w:hideMark/>
          </w:tcPr>
          <w:p w:rsidR="00A51751" w:rsidRPr="00765B30" w:rsidRDefault="00A51751" w:rsidP="00E90575">
            <w:pPr>
              <w:jc w:val="center"/>
              <w:rPr>
                <w:sz w:val="24"/>
                <w:szCs w:val="24"/>
              </w:rPr>
            </w:pPr>
            <w:r w:rsidRPr="00765B30">
              <w:rPr>
                <w:sz w:val="24"/>
                <w:szCs w:val="24"/>
              </w:rPr>
              <w:t>500,00</w:t>
            </w:r>
          </w:p>
        </w:tc>
        <w:tc>
          <w:tcPr>
            <w:tcW w:w="1134" w:type="dxa"/>
            <w:noWrap/>
            <w:hideMark/>
          </w:tcPr>
          <w:p w:rsidR="00A51751" w:rsidRPr="00765B30" w:rsidRDefault="00A51751" w:rsidP="00E90575">
            <w:pPr>
              <w:jc w:val="center"/>
              <w:rPr>
                <w:sz w:val="24"/>
                <w:szCs w:val="24"/>
              </w:rPr>
            </w:pPr>
          </w:p>
        </w:tc>
        <w:tc>
          <w:tcPr>
            <w:tcW w:w="1222" w:type="dxa"/>
            <w:noWrap/>
            <w:hideMark/>
          </w:tcPr>
          <w:p w:rsidR="00A51751" w:rsidRPr="00765B30" w:rsidRDefault="00A51751" w:rsidP="00E90575">
            <w:pPr>
              <w:jc w:val="center"/>
              <w:rPr>
                <w:sz w:val="24"/>
                <w:szCs w:val="24"/>
              </w:rPr>
            </w:pP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A51751" w:rsidRPr="00765B30" w:rsidTr="00C662FC">
        <w:trPr>
          <w:trHeight w:val="300"/>
          <w:jc w:val="center"/>
        </w:trPr>
        <w:tc>
          <w:tcPr>
            <w:tcW w:w="4124" w:type="dxa"/>
            <w:gridSpan w:val="3"/>
            <w:vMerge w:val="restart"/>
            <w:noWrap/>
            <w:hideMark/>
          </w:tcPr>
          <w:p w:rsidR="00A51751" w:rsidRPr="00765B30" w:rsidRDefault="00A51751" w:rsidP="00765B30">
            <w:pPr>
              <w:rPr>
                <w:sz w:val="24"/>
                <w:szCs w:val="24"/>
              </w:rPr>
            </w:pPr>
            <w:r w:rsidRPr="00765B30">
              <w:rPr>
                <w:sz w:val="24"/>
                <w:szCs w:val="24"/>
              </w:rPr>
              <w:lastRenderedPageBreak/>
              <w:t>Всего по задаче 1</w:t>
            </w:r>
          </w:p>
        </w:tc>
        <w:tc>
          <w:tcPr>
            <w:tcW w:w="1133" w:type="dxa"/>
            <w:noWrap/>
            <w:hideMark/>
          </w:tcPr>
          <w:p w:rsidR="00A51751" w:rsidRPr="00765B30" w:rsidRDefault="00A51751" w:rsidP="00765B30">
            <w:pPr>
              <w:rPr>
                <w:sz w:val="24"/>
                <w:szCs w:val="24"/>
              </w:rPr>
            </w:pPr>
            <w:r w:rsidRPr="00765B30">
              <w:rPr>
                <w:sz w:val="24"/>
                <w:szCs w:val="24"/>
              </w:rPr>
              <w:t>всего</w:t>
            </w:r>
          </w:p>
        </w:tc>
        <w:tc>
          <w:tcPr>
            <w:tcW w:w="1419" w:type="dxa"/>
            <w:noWrap/>
            <w:hideMark/>
          </w:tcPr>
          <w:p w:rsidR="00A51751" w:rsidRPr="00765B30" w:rsidRDefault="00A51751" w:rsidP="00E90575">
            <w:pPr>
              <w:jc w:val="center"/>
              <w:rPr>
                <w:sz w:val="24"/>
                <w:szCs w:val="24"/>
              </w:rPr>
            </w:pPr>
            <w:r w:rsidRPr="00765B30">
              <w:rPr>
                <w:sz w:val="24"/>
                <w:szCs w:val="24"/>
              </w:rPr>
              <w:t>190 271,85</w:t>
            </w:r>
          </w:p>
        </w:tc>
        <w:tc>
          <w:tcPr>
            <w:tcW w:w="1613" w:type="dxa"/>
            <w:noWrap/>
            <w:hideMark/>
          </w:tcPr>
          <w:p w:rsidR="00A51751" w:rsidRPr="00765B30" w:rsidRDefault="00A51751" w:rsidP="00E90575">
            <w:pPr>
              <w:jc w:val="center"/>
              <w:rPr>
                <w:sz w:val="24"/>
                <w:szCs w:val="24"/>
              </w:rPr>
            </w:pPr>
            <w:r w:rsidRPr="00765B30">
              <w:rPr>
                <w:sz w:val="24"/>
                <w:szCs w:val="24"/>
              </w:rPr>
              <w:t>117 785,47</w:t>
            </w:r>
          </w:p>
        </w:tc>
        <w:tc>
          <w:tcPr>
            <w:tcW w:w="1276" w:type="dxa"/>
            <w:noWrap/>
            <w:hideMark/>
          </w:tcPr>
          <w:p w:rsidR="00A51751" w:rsidRPr="00765B30" w:rsidRDefault="00A51751" w:rsidP="00E90575">
            <w:pPr>
              <w:jc w:val="center"/>
              <w:rPr>
                <w:sz w:val="24"/>
                <w:szCs w:val="24"/>
              </w:rPr>
            </w:pPr>
            <w:r w:rsidRPr="00765B30">
              <w:rPr>
                <w:sz w:val="24"/>
                <w:szCs w:val="24"/>
              </w:rPr>
              <w:t>72 486,38</w:t>
            </w:r>
          </w:p>
        </w:tc>
        <w:tc>
          <w:tcPr>
            <w:tcW w:w="1134" w:type="dxa"/>
            <w:noWrap/>
            <w:hideMark/>
          </w:tcPr>
          <w:p w:rsidR="00A51751" w:rsidRPr="00765B30" w:rsidRDefault="00A51751" w:rsidP="00E90575">
            <w:pPr>
              <w:jc w:val="center"/>
              <w:rPr>
                <w:sz w:val="24"/>
                <w:szCs w:val="24"/>
              </w:rPr>
            </w:pPr>
            <w:r w:rsidRPr="00765B30">
              <w:rPr>
                <w:sz w:val="24"/>
                <w:szCs w:val="24"/>
              </w:rPr>
              <w:t>-</w:t>
            </w:r>
          </w:p>
        </w:tc>
        <w:tc>
          <w:tcPr>
            <w:tcW w:w="1222" w:type="dxa"/>
            <w:noWrap/>
            <w:hideMark/>
          </w:tcPr>
          <w:p w:rsidR="00A51751" w:rsidRPr="00765B30" w:rsidRDefault="00A51751" w:rsidP="00E90575">
            <w:pPr>
              <w:jc w:val="center"/>
              <w:rPr>
                <w:sz w:val="24"/>
                <w:szCs w:val="24"/>
              </w:rPr>
            </w:pPr>
            <w:r w:rsidRPr="00765B30">
              <w:rPr>
                <w:sz w:val="24"/>
                <w:szCs w:val="24"/>
              </w:rPr>
              <w:t>-</w:t>
            </w:r>
          </w:p>
        </w:tc>
        <w:tc>
          <w:tcPr>
            <w:tcW w:w="1139" w:type="dxa"/>
            <w:noWrap/>
            <w:hideMark/>
          </w:tcPr>
          <w:p w:rsidR="00A51751" w:rsidRPr="00765B30" w:rsidRDefault="00A51751" w:rsidP="00E90575">
            <w:pPr>
              <w:jc w:val="center"/>
              <w:rPr>
                <w:sz w:val="24"/>
                <w:szCs w:val="24"/>
              </w:rPr>
            </w:pPr>
            <w:r w:rsidRPr="00765B30">
              <w:rPr>
                <w:sz w:val="24"/>
                <w:szCs w:val="24"/>
              </w:rPr>
              <w:t>-</w:t>
            </w:r>
          </w:p>
        </w:tc>
        <w:tc>
          <w:tcPr>
            <w:tcW w:w="934" w:type="dxa"/>
            <w:noWrap/>
            <w:hideMark/>
          </w:tcPr>
          <w:p w:rsidR="00A51751" w:rsidRPr="00765B30" w:rsidRDefault="00A51751" w:rsidP="00E90575">
            <w:pPr>
              <w:jc w:val="center"/>
              <w:rPr>
                <w:sz w:val="24"/>
                <w:szCs w:val="24"/>
              </w:rPr>
            </w:pPr>
            <w:r w:rsidRPr="00765B30">
              <w:rPr>
                <w:sz w:val="24"/>
                <w:szCs w:val="24"/>
              </w:rPr>
              <w:t>-</w:t>
            </w:r>
          </w:p>
        </w:tc>
        <w:tc>
          <w:tcPr>
            <w:tcW w:w="993" w:type="dxa"/>
            <w:noWrap/>
            <w:hideMark/>
          </w:tcPr>
          <w:p w:rsidR="00A51751" w:rsidRPr="00765B30" w:rsidRDefault="00A51751" w:rsidP="00E90575">
            <w:pPr>
              <w:jc w:val="center"/>
              <w:rPr>
                <w:sz w:val="24"/>
                <w:szCs w:val="24"/>
              </w:rPr>
            </w:pPr>
            <w:r w:rsidRPr="00765B30">
              <w:rPr>
                <w:sz w:val="24"/>
                <w:szCs w:val="24"/>
              </w:rPr>
              <w:t>-</w:t>
            </w:r>
          </w:p>
        </w:tc>
      </w:tr>
      <w:tr w:rsidR="00A51751" w:rsidRPr="00765B30" w:rsidTr="00C662FC">
        <w:trPr>
          <w:trHeight w:val="72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575">
            <w:pPr>
              <w:jc w:val="center"/>
              <w:rPr>
                <w:sz w:val="24"/>
                <w:szCs w:val="24"/>
              </w:rPr>
            </w:pPr>
            <w:r w:rsidRPr="00765B30">
              <w:rPr>
                <w:sz w:val="24"/>
                <w:szCs w:val="24"/>
              </w:rPr>
              <w:t>29 418,00</w:t>
            </w:r>
          </w:p>
        </w:tc>
        <w:tc>
          <w:tcPr>
            <w:tcW w:w="1613" w:type="dxa"/>
            <w:noWrap/>
            <w:hideMark/>
          </w:tcPr>
          <w:p w:rsidR="00A51751" w:rsidRPr="00765B30" w:rsidRDefault="00A51751" w:rsidP="00E90575">
            <w:pPr>
              <w:jc w:val="center"/>
              <w:rPr>
                <w:sz w:val="24"/>
                <w:szCs w:val="24"/>
              </w:rPr>
            </w:pPr>
            <w:r w:rsidRPr="00765B30">
              <w:rPr>
                <w:sz w:val="24"/>
                <w:szCs w:val="24"/>
              </w:rPr>
              <w:t>29 418,00</w:t>
            </w:r>
          </w:p>
        </w:tc>
        <w:tc>
          <w:tcPr>
            <w:tcW w:w="1276" w:type="dxa"/>
            <w:noWrap/>
            <w:hideMark/>
          </w:tcPr>
          <w:p w:rsidR="00A51751" w:rsidRPr="00765B30" w:rsidRDefault="00A51751" w:rsidP="00E90575">
            <w:pPr>
              <w:jc w:val="center"/>
              <w:rPr>
                <w:sz w:val="24"/>
                <w:szCs w:val="24"/>
              </w:rPr>
            </w:pPr>
            <w:r w:rsidRPr="00765B30">
              <w:rPr>
                <w:sz w:val="24"/>
                <w:szCs w:val="24"/>
              </w:rPr>
              <w:t>-</w:t>
            </w:r>
          </w:p>
        </w:tc>
        <w:tc>
          <w:tcPr>
            <w:tcW w:w="1134" w:type="dxa"/>
            <w:noWrap/>
            <w:hideMark/>
          </w:tcPr>
          <w:p w:rsidR="00A51751" w:rsidRPr="00765B30" w:rsidRDefault="00A51751" w:rsidP="00E90575">
            <w:pPr>
              <w:jc w:val="center"/>
              <w:rPr>
                <w:sz w:val="24"/>
                <w:szCs w:val="24"/>
              </w:rPr>
            </w:pPr>
            <w:r w:rsidRPr="00765B30">
              <w:rPr>
                <w:sz w:val="24"/>
                <w:szCs w:val="24"/>
              </w:rPr>
              <w:t>-</w:t>
            </w:r>
          </w:p>
        </w:tc>
        <w:tc>
          <w:tcPr>
            <w:tcW w:w="1222" w:type="dxa"/>
            <w:noWrap/>
            <w:hideMark/>
          </w:tcPr>
          <w:p w:rsidR="00A51751" w:rsidRPr="00765B30" w:rsidRDefault="00A51751" w:rsidP="00E90575">
            <w:pPr>
              <w:jc w:val="center"/>
              <w:rPr>
                <w:sz w:val="24"/>
                <w:szCs w:val="24"/>
              </w:rPr>
            </w:pPr>
            <w:r w:rsidRPr="00765B30">
              <w:rPr>
                <w:sz w:val="24"/>
                <w:szCs w:val="24"/>
              </w:rPr>
              <w:t>-</w:t>
            </w:r>
          </w:p>
        </w:tc>
        <w:tc>
          <w:tcPr>
            <w:tcW w:w="1139" w:type="dxa"/>
            <w:noWrap/>
            <w:hideMark/>
          </w:tcPr>
          <w:p w:rsidR="00A51751" w:rsidRPr="00765B30" w:rsidRDefault="00A51751" w:rsidP="00E90575">
            <w:pPr>
              <w:jc w:val="center"/>
              <w:rPr>
                <w:sz w:val="24"/>
                <w:szCs w:val="24"/>
              </w:rPr>
            </w:pPr>
            <w:r w:rsidRPr="00765B30">
              <w:rPr>
                <w:sz w:val="24"/>
                <w:szCs w:val="24"/>
              </w:rPr>
              <w:t>-</w:t>
            </w:r>
          </w:p>
        </w:tc>
        <w:tc>
          <w:tcPr>
            <w:tcW w:w="934" w:type="dxa"/>
            <w:noWrap/>
            <w:hideMark/>
          </w:tcPr>
          <w:p w:rsidR="00A51751" w:rsidRPr="00765B30" w:rsidRDefault="00A51751" w:rsidP="00E90575">
            <w:pPr>
              <w:jc w:val="center"/>
              <w:rPr>
                <w:sz w:val="24"/>
                <w:szCs w:val="24"/>
              </w:rPr>
            </w:pPr>
            <w:r w:rsidRPr="00765B30">
              <w:rPr>
                <w:sz w:val="24"/>
                <w:szCs w:val="24"/>
              </w:rPr>
              <w:t>-</w:t>
            </w:r>
          </w:p>
        </w:tc>
        <w:tc>
          <w:tcPr>
            <w:tcW w:w="993" w:type="dxa"/>
            <w:noWrap/>
            <w:hideMark/>
          </w:tcPr>
          <w:p w:rsidR="00A51751" w:rsidRPr="00765B30" w:rsidRDefault="00A51751" w:rsidP="00E90575">
            <w:pPr>
              <w:jc w:val="center"/>
              <w:rPr>
                <w:sz w:val="24"/>
                <w:szCs w:val="24"/>
              </w:rPr>
            </w:pPr>
            <w:r w:rsidRPr="00765B30">
              <w:rPr>
                <w:sz w:val="24"/>
                <w:szCs w:val="24"/>
              </w:rPr>
              <w:t>-</w:t>
            </w:r>
          </w:p>
        </w:tc>
      </w:tr>
      <w:tr w:rsidR="00A51751" w:rsidRPr="00765B30" w:rsidTr="00C662FC">
        <w:trPr>
          <w:trHeight w:val="48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E90575">
            <w:pPr>
              <w:jc w:val="center"/>
              <w:rPr>
                <w:sz w:val="24"/>
                <w:szCs w:val="24"/>
              </w:rPr>
            </w:pPr>
            <w:r w:rsidRPr="00765B30">
              <w:rPr>
                <w:sz w:val="24"/>
                <w:szCs w:val="24"/>
              </w:rPr>
              <w:t>160 853,85</w:t>
            </w:r>
          </w:p>
        </w:tc>
        <w:tc>
          <w:tcPr>
            <w:tcW w:w="1613" w:type="dxa"/>
            <w:noWrap/>
            <w:hideMark/>
          </w:tcPr>
          <w:p w:rsidR="00A51751" w:rsidRPr="00765B30" w:rsidRDefault="00A51751" w:rsidP="00E90575">
            <w:pPr>
              <w:jc w:val="center"/>
              <w:rPr>
                <w:sz w:val="24"/>
                <w:szCs w:val="24"/>
              </w:rPr>
            </w:pPr>
            <w:r w:rsidRPr="00765B30">
              <w:rPr>
                <w:sz w:val="24"/>
                <w:szCs w:val="24"/>
              </w:rPr>
              <w:t>88 367,47</w:t>
            </w:r>
          </w:p>
        </w:tc>
        <w:tc>
          <w:tcPr>
            <w:tcW w:w="1276" w:type="dxa"/>
            <w:noWrap/>
            <w:hideMark/>
          </w:tcPr>
          <w:p w:rsidR="00A51751" w:rsidRPr="00765B30" w:rsidRDefault="00A51751" w:rsidP="00E90575">
            <w:pPr>
              <w:jc w:val="center"/>
              <w:rPr>
                <w:sz w:val="24"/>
                <w:szCs w:val="24"/>
              </w:rPr>
            </w:pPr>
            <w:r w:rsidRPr="00765B30">
              <w:rPr>
                <w:sz w:val="24"/>
                <w:szCs w:val="24"/>
              </w:rPr>
              <w:t>72 486,38</w:t>
            </w:r>
          </w:p>
        </w:tc>
        <w:tc>
          <w:tcPr>
            <w:tcW w:w="1134" w:type="dxa"/>
            <w:noWrap/>
            <w:hideMark/>
          </w:tcPr>
          <w:p w:rsidR="00A51751" w:rsidRPr="00765B30" w:rsidRDefault="00A51751" w:rsidP="00E90575">
            <w:pPr>
              <w:jc w:val="center"/>
              <w:rPr>
                <w:sz w:val="24"/>
                <w:szCs w:val="24"/>
              </w:rPr>
            </w:pPr>
            <w:r w:rsidRPr="00765B30">
              <w:rPr>
                <w:sz w:val="24"/>
                <w:szCs w:val="24"/>
              </w:rPr>
              <w:t>-</w:t>
            </w:r>
          </w:p>
        </w:tc>
        <w:tc>
          <w:tcPr>
            <w:tcW w:w="1222" w:type="dxa"/>
            <w:noWrap/>
            <w:hideMark/>
          </w:tcPr>
          <w:p w:rsidR="00A51751" w:rsidRPr="00765B30" w:rsidRDefault="00A51751" w:rsidP="00E90575">
            <w:pPr>
              <w:jc w:val="center"/>
              <w:rPr>
                <w:sz w:val="24"/>
                <w:szCs w:val="24"/>
              </w:rPr>
            </w:pPr>
            <w:r w:rsidRPr="00765B30">
              <w:rPr>
                <w:sz w:val="24"/>
                <w:szCs w:val="24"/>
              </w:rPr>
              <w:t>-</w:t>
            </w:r>
          </w:p>
        </w:tc>
        <w:tc>
          <w:tcPr>
            <w:tcW w:w="1139" w:type="dxa"/>
            <w:noWrap/>
            <w:hideMark/>
          </w:tcPr>
          <w:p w:rsidR="00A51751" w:rsidRPr="00765B30" w:rsidRDefault="00A51751" w:rsidP="00E90575">
            <w:pPr>
              <w:jc w:val="center"/>
              <w:rPr>
                <w:sz w:val="24"/>
                <w:szCs w:val="24"/>
              </w:rPr>
            </w:pPr>
            <w:r w:rsidRPr="00765B30">
              <w:rPr>
                <w:sz w:val="24"/>
                <w:szCs w:val="24"/>
              </w:rPr>
              <w:t>-</w:t>
            </w:r>
          </w:p>
        </w:tc>
        <w:tc>
          <w:tcPr>
            <w:tcW w:w="934" w:type="dxa"/>
            <w:noWrap/>
            <w:hideMark/>
          </w:tcPr>
          <w:p w:rsidR="00A51751" w:rsidRPr="00765B30" w:rsidRDefault="00A51751" w:rsidP="00E90575">
            <w:pPr>
              <w:jc w:val="center"/>
              <w:rPr>
                <w:sz w:val="24"/>
                <w:szCs w:val="24"/>
              </w:rPr>
            </w:pPr>
            <w:r w:rsidRPr="00765B30">
              <w:rPr>
                <w:sz w:val="24"/>
                <w:szCs w:val="24"/>
              </w:rPr>
              <w:t>-</w:t>
            </w:r>
          </w:p>
        </w:tc>
        <w:tc>
          <w:tcPr>
            <w:tcW w:w="993" w:type="dxa"/>
            <w:noWrap/>
            <w:hideMark/>
          </w:tcPr>
          <w:p w:rsidR="00A51751" w:rsidRPr="00765B30" w:rsidRDefault="00A51751" w:rsidP="00E90575">
            <w:pPr>
              <w:jc w:val="center"/>
              <w:rPr>
                <w:sz w:val="24"/>
                <w:szCs w:val="24"/>
              </w:rPr>
            </w:pPr>
            <w:r w:rsidRPr="00765B30">
              <w:rPr>
                <w:sz w:val="24"/>
                <w:szCs w:val="24"/>
              </w:rPr>
              <w:t>-</w:t>
            </w:r>
          </w:p>
        </w:tc>
      </w:tr>
      <w:tr w:rsidR="00A51751" w:rsidRPr="00765B30" w:rsidTr="00C662FC">
        <w:trPr>
          <w:trHeight w:val="192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E90575" w:rsidP="00765B30">
            <w:pPr>
              <w:rPr>
                <w:sz w:val="24"/>
                <w:szCs w:val="24"/>
              </w:rPr>
            </w:pPr>
            <w:r>
              <w:rPr>
                <w:sz w:val="24"/>
                <w:szCs w:val="24"/>
              </w:rPr>
              <w:t xml:space="preserve">в том числе </w:t>
            </w:r>
            <w:r w:rsidR="00A51751" w:rsidRPr="00765B30">
              <w:rPr>
                <w:sz w:val="24"/>
                <w:szCs w:val="24"/>
              </w:rPr>
              <w:t>безво</w:t>
            </w:r>
            <w:r w:rsidR="00A51751" w:rsidRPr="00765B30">
              <w:rPr>
                <w:sz w:val="24"/>
                <w:szCs w:val="24"/>
              </w:rPr>
              <w:t>з</w:t>
            </w:r>
            <w:r w:rsidR="00A51751" w:rsidRPr="00765B30">
              <w:rPr>
                <w:sz w:val="24"/>
                <w:szCs w:val="24"/>
              </w:rPr>
              <w:t>мездные посту</w:t>
            </w:r>
            <w:r w:rsidR="00A51751" w:rsidRPr="00765B30">
              <w:rPr>
                <w:sz w:val="24"/>
                <w:szCs w:val="24"/>
              </w:rPr>
              <w:t>п</w:t>
            </w:r>
            <w:r w:rsidR="00A51751" w:rsidRPr="00765B30">
              <w:rPr>
                <w:sz w:val="24"/>
                <w:szCs w:val="24"/>
              </w:rPr>
              <w:t>ления физич</w:t>
            </w:r>
            <w:r w:rsidR="00A51751" w:rsidRPr="00765B30">
              <w:rPr>
                <w:sz w:val="24"/>
                <w:szCs w:val="24"/>
              </w:rPr>
              <w:t>е</w:t>
            </w:r>
            <w:r w:rsidR="00A51751" w:rsidRPr="00765B30">
              <w:rPr>
                <w:sz w:val="24"/>
                <w:szCs w:val="24"/>
              </w:rPr>
              <w:t>ских и юрид</w:t>
            </w:r>
            <w:r w:rsidR="00A51751" w:rsidRPr="00765B30">
              <w:rPr>
                <w:sz w:val="24"/>
                <w:szCs w:val="24"/>
              </w:rPr>
              <w:t>и</w:t>
            </w:r>
            <w:r w:rsidR="00A51751" w:rsidRPr="00765B30">
              <w:rPr>
                <w:sz w:val="24"/>
                <w:szCs w:val="24"/>
              </w:rPr>
              <w:t>ческих лиц</w:t>
            </w:r>
          </w:p>
        </w:tc>
        <w:tc>
          <w:tcPr>
            <w:tcW w:w="1419" w:type="dxa"/>
            <w:noWrap/>
            <w:hideMark/>
          </w:tcPr>
          <w:p w:rsidR="00A51751" w:rsidRPr="00765B30" w:rsidRDefault="00A51751" w:rsidP="00E90575">
            <w:pPr>
              <w:jc w:val="center"/>
              <w:rPr>
                <w:sz w:val="24"/>
                <w:szCs w:val="24"/>
              </w:rPr>
            </w:pPr>
            <w:r w:rsidRPr="00765B30">
              <w:rPr>
                <w:sz w:val="24"/>
                <w:szCs w:val="24"/>
              </w:rPr>
              <w:t>53 369,75</w:t>
            </w:r>
          </w:p>
        </w:tc>
        <w:tc>
          <w:tcPr>
            <w:tcW w:w="1613" w:type="dxa"/>
            <w:noWrap/>
            <w:hideMark/>
          </w:tcPr>
          <w:p w:rsidR="00A51751" w:rsidRPr="00765B30" w:rsidRDefault="00A51751" w:rsidP="00E90575">
            <w:pPr>
              <w:jc w:val="center"/>
              <w:rPr>
                <w:sz w:val="24"/>
                <w:szCs w:val="24"/>
              </w:rPr>
            </w:pPr>
            <w:r w:rsidRPr="00765B30">
              <w:rPr>
                <w:sz w:val="24"/>
                <w:szCs w:val="24"/>
              </w:rPr>
              <w:t>248,23</w:t>
            </w:r>
          </w:p>
        </w:tc>
        <w:tc>
          <w:tcPr>
            <w:tcW w:w="1276" w:type="dxa"/>
            <w:noWrap/>
            <w:hideMark/>
          </w:tcPr>
          <w:p w:rsidR="00A51751" w:rsidRPr="00765B30" w:rsidRDefault="00A51751" w:rsidP="00E90575">
            <w:pPr>
              <w:jc w:val="center"/>
              <w:rPr>
                <w:sz w:val="24"/>
                <w:szCs w:val="24"/>
              </w:rPr>
            </w:pPr>
            <w:r w:rsidRPr="00765B30">
              <w:rPr>
                <w:sz w:val="24"/>
                <w:szCs w:val="24"/>
              </w:rPr>
              <w:t>53 121,52</w:t>
            </w:r>
          </w:p>
        </w:tc>
        <w:tc>
          <w:tcPr>
            <w:tcW w:w="1134" w:type="dxa"/>
            <w:noWrap/>
            <w:hideMark/>
          </w:tcPr>
          <w:p w:rsidR="00A51751" w:rsidRPr="00765B30" w:rsidRDefault="00A51751" w:rsidP="00E90575">
            <w:pPr>
              <w:jc w:val="center"/>
              <w:rPr>
                <w:sz w:val="24"/>
                <w:szCs w:val="24"/>
              </w:rPr>
            </w:pPr>
            <w:r w:rsidRPr="00765B30">
              <w:rPr>
                <w:sz w:val="24"/>
                <w:szCs w:val="24"/>
              </w:rPr>
              <w:t>-</w:t>
            </w:r>
          </w:p>
        </w:tc>
        <w:tc>
          <w:tcPr>
            <w:tcW w:w="1222" w:type="dxa"/>
            <w:noWrap/>
            <w:hideMark/>
          </w:tcPr>
          <w:p w:rsidR="00A51751" w:rsidRPr="00765B30" w:rsidRDefault="00A51751" w:rsidP="00E90575">
            <w:pPr>
              <w:jc w:val="center"/>
              <w:rPr>
                <w:sz w:val="24"/>
                <w:szCs w:val="24"/>
              </w:rPr>
            </w:pPr>
            <w:r w:rsidRPr="00765B30">
              <w:rPr>
                <w:sz w:val="24"/>
                <w:szCs w:val="24"/>
              </w:rPr>
              <w:t>-</w:t>
            </w:r>
          </w:p>
        </w:tc>
        <w:tc>
          <w:tcPr>
            <w:tcW w:w="1139" w:type="dxa"/>
            <w:noWrap/>
            <w:hideMark/>
          </w:tcPr>
          <w:p w:rsidR="00A51751" w:rsidRPr="00765B30" w:rsidRDefault="00A51751" w:rsidP="00E90575">
            <w:pPr>
              <w:jc w:val="center"/>
              <w:rPr>
                <w:sz w:val="24"/>
                <w:szCs w:val="24"/>
              </w:rPr>
            </w:pPr>
          </w:p>
        </w:tc>
        <w:tc>
          <w:tcPr>
            <w:tcW w:w="934" w:type="dxa"/>
            <w:noWrap/>
            <w:hideMark/>
          </w:tcPr>
          <w:p w:rsidR="00A51751" w:rsidRPr="00765B30" w:rsidRDefault="00A51751" w:rsidP="00E90575">
            <w:pPr>
              <w:jc w:val="center"/>
              <w:rPr>
                <w:sz w:val="24"/>
                <w:szCs w:val="24"/>
              </w:rPr>
            </w:pPr>
          </w:p>
        </w:tc>
        <w:tc>
          <w:tcPr>
            <w:tcW w:w="993" w:type="dxa"/>
            <w:noWrap/>
            <w:hideMark/>
          </w:tcPr>
          <w:p w:rsidR="00A51751" w:rsidRPr="00765B30" w:rsidRDefault="00A51751" w:rsidP="00E90575">
            <w:pPr>
              <w:jc w:val="center"/>
              <w:rPr>
                <w:sz w:val="24"/>
                <w:szCs w:val="24"/>
              </w:rPr>
            </w:pPr>
          </w:p>
        </w:tc>
      </w:tr>
      <w:tr w:rsidR="00E90575" w:rsidRPr="00765B30" w:rsidTr="00E90825">
        <w:trPr>
          <w:trHeight w:val="300"/>
          <w:jc w:val="center"/>
        </w:trPr>
        <w:tc>
          <w:tcPr>
            <w:tcW w:w="14987" w:type="dxa"/>
            <w:gridSpan w:val="12"/>
            <w:noWrap/>
            <w:hideMark/>
          </w:tcPr>
          <w:p w:rsidR="00E90575" w:rsidRDefault="00E90575" w:rsidP="00E90575">
            <w:pPr>
              <w:jc w:val="center"/>
              <w:rPr>
                <w:b/>
                <w:sz w:val="24"/>
                <w:szCs w:val="24"/>
              </w:rPr>
            </w:pPr>
            <w:r w:rsidRPr="00E90575">
              <w:rPr>
                <w:b/>
                <w:sz w:val="24"/>
                <w:szCs w:val="24"/>
              </w:rPr>
              <w:t>Задача</w:t>
            </w:r>
            <w:r>
              <w:rPr>
                <w:b/>
                <w:sz w:val="24"/>
                <w:szCs w:val="24"/>
              </w:rPr>
              <w:t xml:space="preserve"> </w:t>
            </w:r>
            <w:r w:rsidRPr="00E90575">
              <w:rPr>
                <w:b/>
                <w:sz w:val="24"/>
                <w:szCs w:val="24"/>
              </w:rPr>
              <w:t>2.</w:t>
            </w:r>
            <w:r>
              <w:rPr>
                <w:b/>
                <w:sz w:val="24"/>
                <w:szCs w:val="24"/>
              </w:rPr>
              <w:t xml:space="preserve"> </w:t>
            </w:r>
            <w:r w:rsidRPr="00E90575">
              <w:rPr>
                <w:b/>
                <w:sz w:val="24"/>
                <w:szCs w:val="24"/>
              </w:rPr>
              <w:t xml:space="preserve">Капитальный ремонт (с заменой) систем теплоснабжения, водоснабжения и водоотведения для подготовки </w:t>
            </w:r>
          </w:p>
          <w:p w:rsidR="00E90575" w:rsidRPr="00765B30" w:rsidRDefault="00E90575" w:rsidP="00E90575">
            <w:pPr>
              <w:jc w:val="center"/>
              <w:rPr>
                <w:sz w:val="24"/>
                <w:szCs w:val="24"/>
              </w:rPr>
            </w:pPr>
            <w:r w:rsidRPr="00E90575">
              <w:rPr>
                <w:b/>
                <w:sz w:val="24"/>
                <w:szCs w:val="24"/>
              </w:rPr>
              <w:t>к осенне-зимнему периоду</w:t>
            </w:r>
            <w:r w:rsidRPr="00765B30">
              <w:rPr>
                <w:sz w:val="24"/>
                <w:szCs w:val="24"/>
              </w:rPr>
              <w:t> </w:t>
            </w:r>
          </w:p>
        </w:tc>
      </w:tr>
      <w:tr w:rsidR="00A51751" w:rsidRPr="00765B30" w:rsidTr="00C662FC">
        <w:trPr>
          <w:trHeight w:val="300"/>
          <w:jc w:val="center"/>
        </w:trPr>
        <w:tc>
          <w:tcPr>
            <w:tcW w:w="918" w:type="dxa"/>
            <w:vMerge w:val="restart"/>
            <w:hideMark/>
          </w:tcPr>
          <w:p w:rsidR="00A51751" w:rsidRPr="00765B30" w:rsidRDefault="00A51751" w:rsidP="00E90575">
            <w:pPr>
              <w:jc w:val="center"/>
              <w:rPr>
                <w:sz w:val="24"/>
                <w:szCs w:val="24"/>
              </w:rPr>
            </w:pPr>
            <w:r w:rsidRPr="00765B30">
              <w:rPr>
                <w:sz w:val="24"/>
                <w:szCs w:val="24"/>
              </w:rPr>
              <w:t>1.2.1.</w:t>
            </w:r>
          </w:p>
        </w:tc>
        <w:tc>
          <w:tcPr>
            <w:tcW w:w="1790" w:type="dxa"/>
            <w:vMerge w:val="restart"/>
            <w:hideMark/>
          </w:tcPr>
          <w:p w:rsidR="00A51751" w:rsidRPr="00765B30" w:rsidRDefault="00A51751" w:rsidP="00E90575">
            <w:pPr>
              <w:jc w:val="both"/>
              <w:rPr>
                <w:sz w:val="24"/>
                <w:szCs w:val="24"/>
              </w:rPr>
            </w:pPr>
            <w:r w:rsidRPr="00765B30">
              <w:rPr>
                <w:sz w:val="24"/>
                <w:szCs w:val="24"/>
              </w:rPr>
              <w:t>Замена ветхих сетей теплов</w:t>
            </w:r>
            <w:r w:rsidRPr="00765B30">
              <w:rPr>
                <w:sz w:val="24"/>
                <w:szCs w:val="24"/>
              </w:rPr>
              <w:t>о</w:t>
            </w:r>
            <w:r w:rsidRPr="00765B30">
              <w:rPr>
                <w:sz w:val="24"/>
                <w:szCs w:val="24"/>
              </w:rPr>
              <w:t>доснабжения</w:t>
            </w:r>
          </w:p>
        </w:tc>
        <w:tc>
          <w:tcPr>
            <w:tcW w:w="1416" w:type="dxa"/>
            <w:vMerge w:val="restart"/>
            <w:hideMark/>
          </w:tcPr>
          <w:p w:rsidR="00A51751" w:rsidRPr="00765B30" w:rsidRDefault="00E90825" w:rsidP="00E9082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E90575">
            <w:pPr>
              <w:jc w:val="both"/>
              <w:rPr>
                <w:sz w:val="24"/>
                <w:szCs w:val="24"/>
              </w:rPr>
            </w:pPr>
            <w:r w:rsidRPr="00765B30">
              <w:rPr>
                <w:sz w:val="24"/>
                <w:szCs w:val="24"/>
              </w:rPr>
              <w:t>всего</w:t>
            </w:r>
          </w:p>
        </w:tc>
        <w:tc>
          <w:tcPr>
            <w:tcW w:w="1419" w:type="dxa"/>
            <w:noWrap/>
            <w:tcMar>
              <w:left w:w="0" w:type="dxa"/>
              <w:right w:w="0" w:type="dxa"/>
            </w:tcMar>
            <w:hideMark/>
          </w:tcPr>
          <w:p w:rsidR="00A51751" w:rsidRPr="00765B30" w:rsidRDefault="00A51751" w:rsidP="00E90575">
            <w:pPr>
              <w:jc w:val="center"/>
              <w:rPr>
                <w:sz w:val="24"/>
                <w:szCs w:val="24"/>
              </w:rPr>
            </w:pPr>
            <w:r w:rsidRPr="00765B30">
              <w:rPr>
                <w:sz w:val="24"/>
                <w:szCs w:val="24"/>
              </w:rPr>
              <w:t>141 451,47</w:t>
            </w:r>
          </w:p>
        </w:tc>
        <w:tc>
          <w:tcPr>
            <w:tcW w:w="1613" w:type="dxa"/>
            <w:noWrap/>
            <w:tcMar>
              <w:left w:w="0" w:type="dxa"/>
              <w:right w:w="0" w:type="dxa"/>
            </w:tcMar>
            <w:hideMark/>
          </w:tcPr>
          <w:p w:rsidR="00A51751" w:rsidRPr="00765B30" w:rsidRDefault="00A51751" w:rsidP="00E90575">
            <w:pPr>
              <w:jc w:val="center"/>
              <w:rPr>
                <w:sz w:val="24"/>
                <w:szCs w:val="24"/>
              </w:rPr>
            </w:pPr>
            <w:r w:rsidRPr="00765B30">
              <w:rPr>
                <w:sz w:val="24"/>
                <w:szCs w:val="24"/>
              </w:rPr>
              <w:t>-</w:t>
            </w:r>
          </w:p>
        </w:tc>
        <w:tc>
          <w:tcPr>
            <w:tcW w:w="1276" w:type="dxa"/>
            <w:noWrap/>
            <w:tcMar>
              <w:left w:w="0" w:type="dxa"/>
              <w:right w:w="0" w:type="dxa"/>
            </w:tcMar>
            <w:hideMark/>
          </w:tcPr>
          <w:p w:rsidR="00A51751" w:rsidRPr="00765B30" w:rsidRDefault="00A51751" w:rsidP="00E90575">
            <w:pPr>
              <w:jc w:val="center"/>
              <w:rPr>
                <w:sz w:val="24"/>
                <w:szCs w:val="24"/>
              </w:rPr>
            </w:pPr>
            <w:r w:rsidRPr="00765B30">
              <w:rPr>
                <w:sz w:val="24"/>
                <w:szCs w:val="24"/>
              </w:rPr>
              <w:t>0,00</w:t>
            </w:r>
          </w:p>
        </w:tc>
        <w:tc>
          <w:tcPr>
            <w:tcW w:w="1134" w:type="dxa"/>
            <w:noWrap/>
            <w:tcMar>
              <w:left w:w="0" w:type="dxa"/>
              <w:right w:w="0" w:type="dxa"/>
            </w:tcMar>
            <w:hideMark/>
          </w:tcPr>
          <w:p w:rsidR="00A51751" w:rsidRPr="00765B30" w:rsidRDefault="00A51751" w:rsidP="00E90575">
            <w:pPr>
              <w:jc w:val="center"/>
              <w:rPr>
                <w:sz w:val="24"/>
                <w:szCs w:val="24"/>
              </w:rPr>
            </w:pPr>
            <w:r w:rsidRPr="00765B30">
              <w:rPr>
                <w:sz w:val="24"/>
                <w:szCs w:val="24"/>
              </w:rPr>
              <w:t>42325,79</w:t>
            </w:r>
          </w:p>
        </w:tc>
        <w:tc>
          <w:tcPr>
            <w:tcW w:w="1222" w:type="dxa"/>
            <w:noWrap/>
            <w:tcMar>
              <w:left w:w="0" w:type="dxa"/>
              <w:right w:w="0" w:type="dxa"/>
            </w:tcMar>
            <w:hideMark/>
          </w:tcPr>
          <w:p w:rsidR="00A51751" w:rsidRPr="00765B30" w:rsidRDefault="00A51751" w:rsidP="00E90575">
            <w:pPr>
              <w:jc w:val="center"/>
              <w:rPr>
                <w:sz w:val="24"/>
                <w:szCs w:val="24"/>
              </w:rPr>
            </w:pPr>
            <w:r w:rsidRPr="00765B30">
              <w:rPr>
                <w:sz w:val="24"/>
                <w:szCs w:val="24"/>
              </w:rPr>
              <w:t>39125,68</w:t>
            </w:r>
          </w:p>
        </w:tc>
        <w:tc>
          <w:tcPr>
            <w:tcW w:w="1139" w:type="dxa"/>
            <w:noWrap/>
            <w:tcMar>
              <w:left w:w="0" w:type="dxa"/>
              <w:right w:w="0" w:type="dxa"/>
            </w:tcMar>
            <w:hideMark/>
          </w:tcPr>
          <w:p w:rsidR="00A51751" w:rsidRPr="00765B30" w:rsidRDefault="00A51751" w:rsidP="00E90575">
            <w:pPr>
              <w:jc w:val="center"/>
              <w:rPr>
                <w:sz w:val="24"/>
                <w:szCs w:val="24"/>
              </w:rPr>
            </w:pPr>
            <w:r w:rsidRPr="00765B30">
              <w:rPr>
                <w:sz w:val="24"/>
                <w:szCs w:val="24"/>
              </w:rPr>
              <w:t>20000,00</w:t>
            </w:r>
          </w:p>
        </w:tc>
        <w:tc>
          <w:tcPr>
            <w:tcW w:w="934" w:type="dxa"/>
            <w:noWrap/>
            <w:tcMar>
              <w:left w:w="0" w:type="dxa"/>
              <w:right w:w="0" w:type="dxa"/>
            </w:tcMar>
            <w:hideMark/>
          </w:tcPr>
          <w:p w:rsidR="00A51751" w:rsidRPr="00765B30" w:rsidRDefault="00A51751" w:rsidP="00E90575">
            <w:pPr>
              <w:jc w:val="center"/>
              <w:rPr>
                <w:sz w:val="24"/>
                <w:szCs w:val="24"/>
              </w:rPr>
            </w:pPr>
            <w:r w:rsidRPr="00765B30">
              <w:rPr>
                <w:sz w:val="24"/>
                <w:szCs w:val="24"/>
              </w:rPr>
              <w:t>20000,00</w:t>
            </w:r>
          </w:p>
        </w:tc>
        <w:tc>
          <w:tcPr>
            <w:tcW w:w="993" w:type="dxa"/>
            <w:noWrap/>
            <w:tcMar>
              <w:left w:w="0" w:type="dxa"/>
              <w:right w:w="0" w:type="dxa"/>
            </w:tcMar>
            <w:hideMark/>
          </w:tcPr>
          <w:p w:rsidR="00A51751" w:rsidRPr="00765B30" w:rsidRDefault="00A51751" w:rsidP="00E90575">
            <w:pPr>
              <w:jc w:val="center"/>
              <w:rPr>
                <w:sz w:val="24"/>
                <w:szCs w:val="24"/>
              </w:rPr>
            </w:pPr>
            <w:r w:rsidRPr="00765B30">
              <w:rPr>
                <w:sz w:val="24"/>
                <w:szCs w:val="24"/>
              </w:rPr>
              <w:t>20000,00</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tcMar>
              <w:left w:w="0" w:type="dxa"/>
              <w:right w:w="0" w:type="dxa"/>
            </w:tcMar>
            <w:hideMark/>
          </w:tcPr>
          <w:p w:rsidR="00A51751" w:rsidRPr="00765B30" w:rsidRDefault="00A51751" w:rsidP="00E90575">
            <w:pPr>
              <w:jc w:val="center"/>
              <w:rPr>
                <w:sz w:val="24"/>
                <w:szCs w:val="24"/>
              </w:rPr>
            </w:pPr>
            <w:r w:rsidRPr="00765B30">
              <w:rPr>
                <w:sz w:val="24"/>
                <w:szCs w:val="24"/>
              </w:rPr>
              <w:t>39 378,90</w:t>
            </w:r>
          </w:p>
        </w:tc>
        <w:tc>
          <w:tcPr>
            <w:tcW w:w="1613" w:type="dxa"/>
            <w:noWrap/>
            <w:tcMar>
              <w:left w:w="0" w:type="dxa"/>
              <w:right w:w="0" w:type="dxa"/>
            </w:tcMar>
            <w:hideMark/>
          </w:tcPr>
          <w:p w:rsidR="00A51751" w:rsidRPr="00765B30" w:rsidRDefault="00A51751" w:rsidP="00E90575">
            <w:pPr>
              <w:jc w:val="center"/>
              <w:rPr>
                <w:sz w:val="24"/>
                <w:szCs w:val="24"/>
              </w:rPr>
            </w:pPr>
          </w:p>
        </w:tc>
        <w:tc>
          <w:tcPr>
            <w:tcW w:w="1276" w:type="dxa"/>
            <w:noWrap/>
            <w:tcMar>
              <w:left w:w="0" w:type="dxa"/>
              <w:right w:w="0" w:type="dxa"/>
            </w:tcMar>
            <w:hideMark/>
          </w:tcPr>
          <w:p w:rsidR="00A51751" w:rsidRPr="00765B30" w:rsidRDefault="00A51751" w:rsidP="00E90575">
            <w:pPr>
              <w:jc w:val="center"/>
              <w:rPr>
                <w:sz w:val="24"/>
                <w:szCs w:val="24"/>
              </w:rPr>
            </w:pPr>
            <w:r w:rsidRPr="00765B30">
              <w:rPr>
                <w:sz w:val="24"/>
                <w:szCs w:val="24"/>
              </w:rPr>
              <w:t>0,00</w:t>
            </w:r>
          </w:p>
        </w:tc>
        <w:tc>
          <w:tcPr>
            <w:tcW w:w="1134" w:type="dxa"/>
            <w:noWrap/>
            <w:tcMar>
              <w:left w:w="0" w:type="dxa"/>
              <w:right w:w="0" w:type="dxa"/>
            </w:tcMar>
            <w:hideMark/>
          </w:tcPr>
          <w:p w:rsidR="00A51751" w:rsidRPr="00765B30" w:rsidRDefault="00A51751" w:rsidP="00E90575">
            <w:pPr>
              <w:jc w:val="center"/>
              <w:rPr>
                <w:sz w:val="24"/>
                <w:szCs w:val="24"/>
              </w:rPr>
            </w:pPr>
            <w:r w:rsidRPr="00765B30">
              <w:rPr>
                <w:sz w:val="24"/>
                <w:szCs w:val="24"/>
              </w:rPr>
              <w:t>21209,50</w:t>
            </w:r>
          </w:p>
        </w:tc>
        <w:tc>
          <w:tcPr>
            <w:tcW w:w="1222" w:type="dxa"/>
            <w:noWrap/>
            <w:tcMar>
              <w:left w:w="0" w:type="dxa"/>
              <w:right w:w="0" w:type="dxa"/>
            </w:tcMar>
            <w:hideMark/>
          </w:tcPr>
          <w:p w:rsidR="00A51751" w:rsidRPr="00765B30" w:rsidRDefault="00A51751" w:rsidP="00E90575">
            <w:pPr>
              <w:jc w:val="center"/>
              <w:rPr>
                <w:sz w:val="24"/>
                <w:szCs w:val="24"/>
              </w:rPr>
            </w:pPr>
            <w:r w:rsidRPr="00765B30">
              <w:rPr>
                <w:sz w:val="24"/>
                <w:szCs w:val="24"/>
              </w:rPr>
              <w:t>18169,40</w:t>
            </w:r>
          </w:p>
        </w:tc>
        <w:tc>
          <w:tcPr>
            <w:tcW w:w="1139" w:type="dxa"/>
            <w:noWrap/>
            <w:tcMar>
              <w:left w:w="0" w:type="dxa"/>
              <w:right w:w="0" w:type="dxa"/>
            </w:tcMar>
            <w:hideMark/>
          </w:tcPr>
          <w:p w:rsidR="00A51751" w:rsidRPr="00765B30" w:rsidRDefault="00A51751" w:rsidP="00E90575">
            <w:pPr>
              <w:jc w:val="center"/>
              <w:rPr>
                <w:sz w:val="24"/>
                <w:szCs w:val="24"/>
              </w:rPr>
            </w:pPr>
          </w:p>
        </w:tc>
        <w:tc>
          <w:tcPr>
            <w:tcW w:w="934" w:type="dxa"/>
            <w:noWrap/>
            <w:tcMar>
              <w:left w:w="0" w:type="dxa"/>
              <w:right w:w="0" w:type="dxa"/>
            </w:tcMar>
            <w:hideMark/>
          </w:tcPr>
          <w:p w:rsidR="00A51751" w:rsidRPr="00765B30" w:rsidRDefault="00A51751" w:rsidP="00E90575">
            <w:pPr>
              <w:jc w:val="center"/>
              <w:rPr>
                <w:sz w:val="24"/>
                <w:szCs w:val="24"/>
              </w:rPr>
            </w:pPr>
          </w:p>
        </w:tc>
        <w:tc>
          <w:tcPr>
            <w:tcW w:w="993" w:type="dxa"/>
            <w:noWrap/>
            <w:tcMar>
              <w:left w:w="0" w:type="dxa"/>
              <w:right w:w="0" w:type="dxa"/>
            </w:tcMar>
            <w:hideMark/>
          </w:tcPr>
          <w:p w:rsidR="00A51751" w:rsidRPr="00765B30" w:rsidRDefault="00A51751" w:rsidP="00E9057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90575">
            <w:pPr>
              <w:jc w:val="both"/>
              <w:rPr>
                <w:sz w:val="24"/>
                <w:szCs w:val="24"/>
              </w:rPr>
            </w:pPr>
          </w:p>
        </w:tc>
        <w:tc>
          <w:tcPr>
            <w:tcW w:w="1416" w:type="dxa"/>
            <w:vMerge/>
            <w:hideMark/>
          </w:tcPr>
          <w:p w:rsidR="00A51751" w:rsidRPr="00765B30" w:rsidRDefault="00A51751" w:rsidP="00E90575">
            <w:pPr>
              <w:jc w:val="both"/>
              <w:rPr>
                <w:sz w:val="24"/>
                <w:szCs w:val="24"/>
              </w:rPr>
            </w:pPr>
          </w:p>
        </w:tc>
        <w:tc>
          <w:tcPr>
            <w:tcW w:w="1133" w:type="dxa"/>
            <w:hideMark/>
          </w:tcPr>
          <w:p w:rsidR="00A51751" w:rsidRPr="00765B30" w:rsidRDefault="00A51751" w:rsidP="00E90575">
            <w:pPr>
              <w:jc w:val="both"/>
              <w:rPr>
                <w:sz w:val="24"/>
                <w:szCs w:val="24"/>
              </w:rPr>
            </w:pPr>
            <w:r w:rsidRPr="00765B30">
              <w:rPr>
                <w:sz w:val="24"/>
                <w:szCs w:val="24"/>
              </w:rPr>
              <w:t>бюджет района</w:t>
            </w:r>
          </w:p>
        </w:tc>
        <w:tc>
          <w:tcPr>
            <w:tcW w:w="1419" w:type="dxa"/>
            <w:noWrap/>
            <w:tcMar>
              <w:left w:w="0" w:type="dxa"/>
              <w:right w:w="0" w:type="dxa"/>
            </w:tcMar>
            <w:hideMark/>
          </w:tcPr>
          <w:p w:rsidR="00A51751" w:rsidRPr="00765B30" w:rsidRDefault="00A51751" w:rsidP="00E90575">
            <w:pPr>
              <w:jc w:val="center"/>
              <w:rPr>
                <w:sz w:val="24"/>
                <w:szCs w:val="24"/>
              </w:rPr>
            </w:pPr>
            <w:r w:rsidRPr="00765B30">
              <w:rPr>
                <w:sz w:val="24"/>
                <w:szCs w:val="24"/>
              </w:rPr>
              <w:t>102 072,57</w:t>
            </w:r>
          </w:p>
        </w:tc>
        <w:tc>
          <w:tcPr>
            <w:tcW w:w="1613" w:type="dxa"/>
            <w:noWrap/>
            <w:tcMar>
              <w:left w:w="0" w:type="dxa"/>
              <w:right w:w="0" w:type="dxa"/>
            </w:tcMar>
            <w:hideMark/>
          </w:tcPr>
          <w:p w:rsidR="00A51751" w:rsidRPr="00765B30" w:rsidRDefault="00A51751" w:rsidP="00E90575">
            <w:pPr>
              <w:jc w:val="center"/>
              <w:rPr>
                <w:sz w:val="24"/>
                <w:szCs w:val="24"/>
              </w:rPr>
            </w:pPr>
          </w:p>
        </w:tc>
        <w:tc>
          <w:tcPr>
            <w:tcW w:w="1276" w:type="dxa"/>
            <w:noWrap/>
            <w:tcMar>
              <w:left w:w="0" w:type="dxa"/>
              <w:right w:w="0" w:type="dxa"/>
            </w:tcMar>
            <w:hideMark/>
          </w:tcPr>
          <w:p w:rsidR="00A51751" w:rsidRPr="00765B30" w:rsidRDefault="00A51751" w:rsidP="00E90575">
            <w:pPr>
              <w:jc w:val="center"/>
              <w:rPr>
                <w:sz w:val="24"/>
                <w:szCs w:val="24"/>
              </w:rPr>
            </w:pPr>
            <w:r w:rsidRPr="00765B30">
              <w:rPr>
                <w:sz w:val="24"/>
                <w:szCs w:val="24"/>
              </w:rPr>
              <w:t>0,00</w:t>
            </w:r>
          </w:p>
        </w:tc>
        <w:tc>
          <w:tcPr>
            <w:tcW w:w="1134" w:type="dxa"/>
            <w:noWrap/>
            <w:tcMar>
              <w:left w:w="0" w:type="dxa"/>
              <w:right w:w="0" w:type="dxa"/>
            </w:tcMar>
            <w:hideMark/>
          </w:tcPr>
          <w:p w:rsidR="00A51751" w:rsidRPr="00765B30" w:rsidRDefault="00A51751" w:rsidP="00E90575">
            <w:pPr>
              <w:jc w:val="center"/>
              <w:rPr>
                <w:sz w:val="24"/>
                <w:szCs w:val="24"/>
              </w:rPr>
            </w:pPr>
            <w:r w:rsidRPr="00765B30">
              <w:rPr>
                <w:sz w:val="24"/>
                <w:szCs w:val="24"/>
              </w:rPr>
              <w:t>21116,29</w:t>
            </w:r>
          </w:p>
        </w:tc>
        <w:tc>
          <w:tcPr>
            <w:tcW w:w="1222" w:type="dxa"/>
            <w:noWrap/>
            <w:tcMar>
              <w:left w:w="0" w:type="dxa"/>
              <w:right w:w="0" w:type="dxa"/>
            </w:tcMar>
            <w:hideMark/>
          </w:tcPr>
          <w:p w:rsidR="00A51751" w:rsidRPr="00765B30" w:rsidRDefault="00A51751" w:rsidP="00E90575">
            <w:pPr>
              <w:jc w:val="center"/>
              <w:rPr>
                <w:sz w:val="24"/>
                <w:szCs w:val="24"/>
              </w:rPr>
            </w:pPr>
            <w:r w:rsidRPr="00765B30">
              <w:rPr>
                <w:sz w:val="24"/>
                <w:szCs w:val="24"/>
              </w:rPr>
              <w:t>20956,28</w:t>
            </w:r>
          </w:p>
        </w:tc>
        <w:tc>
          <w:tcPr>
            <w:tcW w:w="1139" w:type="dxa"/>
            <w:noWrap/>
            <w:tcMar>
              <w:left w:w="0" w:type="dxa"/>
              <w:right w:w="0" w:type="dxa"/>
            </w:tcMar>
            <w:hideMark/>
          </w:tcPr>
          <w:p w:rsidR="00A51751" w:rsidRPr="00765B30" w:rsidRDefault="00A51751" w:rsidP="00E90575">
            <w:pPr>
              <w:jc w:val="center"/>
              <w:rPr>
                <w:sz w:val="24"/>
                <w:szCs w:val="24"/>
              </w:rPr>
            </w:pPr>
            <w:r w:rsidRPr="00765B30">
              <w:rPr>
                <w:sz w:val="24"/>
                <w:szCs w:val="24"/>
              </w:rPr>
              <w:t>20000,00</w:t>
            </w:r>
          </w:p>
        </w:tc>
        <w:tc>
          <w:tcPr>
            <w:tcW w:w="934" w:type="dxa"/>
            <w:noWrap/>
            <w:tcMar>
              <w:left w:w="0" w:type="dxa"/>
              <w:right w:w="0" w:type="dxa"/>
            </w:tcMar>
            <w:hideMark/>
          </w:tcPr>
          <w:p w:rsidR="00A51751" w:rsidRPr="00765B30" w:rsidRDefault="00A51751" w:rsidP="00E90575">
            <w:pPr>
              <w:jc w:val="center"/>
              <w:rPr>
                <w:sz w:val="24"/>
                <w:szCs w:val="24"/>
              </w:rPr>
            </w:pPr>
            <w:r w:rsidRPr="00765B30">
              <w:rPr>
                <w:sz w:val="24"/>
                <w:szCs w:val="24"/>
              </w:rPr>
              <w:t>20000,00</w:t>
            </w:r>
          </w:p>
        </w:tc>
        <w:tc>
          <w:tcPr>
            <w:tcW w:w="993" w:type="dxa"/>
            <w:noWrap/>
            <w:tcMar>
              <w:left w:w="0" w:type="dxa"/>
              <w:right w:w="0" w:type="dxa"/>
            </w:tcMar>
            <w:hideMark/>
          </w:tcPr>
          <w:p w:rsidR="00A51751" w:rsidRPr="00765B30" w:rsidRDefault="00A51751" w:rsidP="00E90575">
            <w:pPr>
              <w:jc w:val="center"/>
              <w:rPr>
                <w:sz w:val="24"/>
                <w:szCs w:val="24"/>
              </w:rPr>
            </w:pPr>
            <w:r w:rsidRPr="00765B30">
              <w:rPr>
                <w:sz w:val="24"/>
                <w:szCs w:val="24"/>
              </w:rPr>
              <w:t>20000,00</w:t>
            </w:r>
          </w:p>
        </w:tc>
      </w:tr>
      <w:tr w:rsidR="00A51751" w:rsidRPr="00765B30" w:rsidTr="00C662FC">
        <w:trPr>
          <w:trHeight w:val="300"/>
          <w:jc w:val="center"/>
        </w:trPr>
        <w:tc>
          <w:tcPr>
            <w:tcW w:w="918" w:type="dxa"/>
            <w:vMerge w:val="restart"/>
            <w:hideMark/>
          </w:tcPr>
          <w:p w:rsidR="00A51751" w:rsidRPr="00765B30" w:rsidRDefault="00A51751" w:rsidP="00E90825">
            <w:pPr>
              <w:jc w:val="center"/>
              <w:rPr>
                <w:sz w:val="24"/>
                <w:szCs w:val="24"/>
              </w:rPr>
            </w:pPr>
            <w:r w:rsidRPr="00765B30">
              <w:rPr>
                <w:sz w:val="24"/>
                <w:szCs w:val="24"/>
              </w:rPr>
              <w:lastRenderedPageBreak/>
              <w:t>1.2.2</w:t>
            </w:r>
            <w:r w:rsidR="00E90825">
              <w:rPr>
                <w:sz w:val="24"/>
                <w:szCs w:val="24"/>
              </w:rPr>
              <w:t>.</w:t>
            </w:r>
          </w:p>
        </w:tc>
        <w:tc>
          <w:tcPr>
            <w:tcW w:w="1790" w:type="dxa"/>
            <w:vMerge w:val="restart"/>
            <w:hideMark/>
          </w:tcPr>
          <w:p w:rsidR="00A51751" w:rsidRPr="00765B30" w:rsidRDefault="00A51751" w:rsidP="00E90825">
            <w:pPr>
              <w:jc w:val="both"/>
              <w:rPr>
                <w:sz w:val="24"/>
                <w:szCs w:val="24"/>
              </w:rPr>
            </w:pPr>
            <w:r w:rsidRPr="00765B30">
              <w:rPr>
                <w:sz w:val="24"/>
                <w:szCs w:val="24"/>
              </w:rPr>
              <w:t>С. Ларьяк</w:t>
            </w:r>
            <w:r w:rsidR="00E90825">
              <w:rPr>
                <w:sz w:val="24"/>
                <w:szCs w:val="24"/>
              </w:rPr>
              <w:t>: з</w:t>
            </w:r>
            <w:r w:rsidRPr="00765B30">
              <w:rPr>
                <w:sz w:val="24"/>
                <w:szCs w:val="24"/>
              </w:rPr>
              <w:t>а</w:t>
            </w:r>
            <w:r w:rsidRPr="00765B30">
              <w:rPr>
                <w:sz w:val="24"/>
                <w:szCs w:val="24"/>
              </w:rPr>
              <w:t>мена оборуд</w:t>
            </w:r>
            <w:r w:rsidRPr="00765B30">
              <w:rPr>
                <w:sz w:val="24"/>
                <w:szCs w:val="24"/>
              </w:rPr>
              <w:t>о</w:t>
            </w:r>
            <w:r w:rsidRPr="00765B30">
              <w:rPr>
                <w:sz w:val="24"/>
                <w:szCs w:val="24"/>
              </w:rPr>
              <w:t>вания на к</w:t>
            </w:r>
            <w:r w:rsidRPr="00765B30">
              <w:rPr>
                <w:sz w:val="24"/>
                <w:szCs w:val="24"/>
              </w:rPr>
              <w:t>о</w:t>
            </w:r>
            <w:r w:rsidRPr="00765B30">
              <w:rPr>
                <w:sz w:val="24"/>
                <w:szCs w:val="24"/>
              </w:rPr>
              <w:t>тельной</w:t>
            </w:r>
          </w:p>
        </w:tc>
        <w:tc>
          <w:tcPr>
            <w:tcW w:w="1416" w:type="dxa"/>
            <w:vMerge w:val="restart"/>
            <w:hideMark/>
          </w:tcPr>
          <w:p w:rsidR="00A51751" w:rsidRPr="00765B30" w:rsidRDefault="00E90825" w:rsidP="00E9082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sidR="00A51751" w:rsidRPr="00765B30">
              <w:rPr>
                <w:sz w:val="24"/>
                <w:szCs w:val="24"/>
              </w:rPr>
              <w:t xml:space="preserve">ние </w:t>
            </w:r>
            <w:r>
              <w:rPr>
                <w:sz w:val="24"/>
                <w:szCs w:val="24"/>
              </w:rPr>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E90825">
            <w:pPr>
              <w:jc w:val="both"/>
              <w:rPr>
                <w:sz w:val="24"/>
                <w:szCs w:val="24"/>
              </w:rPr>
            </w:pPr>
            <w:r w:rsidRPr="00765B30">
              <w:rPr>
                <w:sz w:val="24"/>
                <w:szCs w:val="24"/>
              </w:rPr>
              <w:t>всего</w:t>
            </w:r>
          </w:p>
        </w:tc>
        <w:tc>
          <w:tcPr>
            <w:tcW w:w="1419" w:type="dxa"/>
            <w:noWrap/>
            <w:hideMark/>
          </w:tcPr>
          <w:p w:rsidR="00A51751" w:rsidRPr="00765B30" w:rsidRDefault="00A51751" w:rsidP="00E90825">
            <w:pPr>
              <w:jc w:val="center"/>
              <w:rPr>
                <w:sz w:val="24"/>
                <w:szCs w:val="24"/>
              </w:rPr>
            </w:pPr>
            <w:r w:rsidRPr="00765B30">
              <w:rPr>
                <w:sz w:val="24"/>
                <w:szCs w:val="24"/>
              </w:rPr>
              <w:t>1 572,55</w:t>
            </w:r>
          </w:p>
        </w:tc>
        <w:tc>
          <w:tcPr>
            <w:tcW w:w="1613" w:type="dxa"/>
            <w:noWrap/>
            <w:hideMark/>
          </w:tcPr>
          <w:p w:rsidR="00A51751" w:rsidRPr="00765B30" w:rsidRDefault="00A51751" w:rsidP="00E90825">
            <w:pPr>
              <w:jc w:val="center"/>
              <w:rPr>
                <w:sz w:val="24"/>
                <w:szCs w:val="24"/>
              </w:rPr>
            </w:pPr>
            <w:r w:rsidRPr="00765B30">
              <w:rPr>
                <w:sz w:val="24"/>
                <w:szCs w:val="24"/>
              </w:rPr>
              <w:t>1 572,55</w:t>
            </w:r>
          </w:p>
        </w:tc>
        <w:tc>
          <w:tcPr>
            <w:tcW w:w="1276" w:type="dxa"/>
            <w:noWrap/>
            <w:hideMark/>
          </w:tcPr>
          <w:p w:rsidR="00A51751" w:rsidRPr="00765B30" w:rsidRDefault="00A51751" w:rsidP="00E90825">
            <w:pPr>
              <w:jc w:val="center"/>
              <w:rPr>
                <w:sz w:val="24"/>
                <w:szCs w:val="24"/>
              </w:rPr>
            </w:pPr>
            <w:r w:rsidRPr="00765B30">
              <w:rPr>
                <w:sz w:val="24"/>
                <w:szCs w:val="24"/>
              </w:rPr>
              <w:t>0,00</w:t>
            </w:r>
          </w:p>
        </w:tc>
        <w:tc>
          <w:tcPr>
            <w:tcW w:w="1134" w:type="dxa"/>
            <w:noWrap/>
            <w:hideMark/>
          </w:tcPr>
          <w:p w:rsidR="00A51751" w:rsidRPr="00765B30" w:rsidRDefault="00A51751" w:rsidP="00E90825">
            <w:pPr>
              <w:jc w:val="center"/>
              <w:rPr>
                <w:sz w:val="24"/>
                <w:szCs w:val="24"/>
              </w:rPr>
            </w:pPr>
            <w:r w:rsidRPr="00765B30">
              <w:rPr>
                <w:sz w:val="24"/>
                <w:szCs w:val="24"/>
              </w:rPr>
              <w:t>0,00</w:t>
            </w:r>
          </w:p>
        </w:tc>
        <w:tc>
          <w:tcPr>
            <w:tcW w:w="1222" w:type="dxa"/>
            <w:noWrap/>
            <w:hideMark/>
          </w:tcPr>
          <w:p w:rsidR="00A51751" w:rsidRPr="00765B30" w:rsidRDefault="00A51751" w:rsidP="00E90825">
            <w:pPr>
              <w:jc w:val="center"/>
              <w:rPr>
                <w:sz w:val="24"/>
                <w:szCs w:val="24"/>
              </w:rPr>
            </w:pPr>
            <w:r w:rsidRPr="00765B30">
              <w:rPr>
                <w:sz w:val="24"/>
                <w:szCs w:val="24"/>
              </w:rPr>
              <w:t>0,00</w:t>
            </w:r>
          </w:p>
        </w:tc>
        <w:tc>
          <w:tcPr>
            <w:tcW w:w="1139" w:type="dxa"/>
            <w:noWrap/>
            <w:hideMark/>
          </w:tcPr>
          <w:p w:rsidR="00A51751" w:rsidRPr="00765B30" w:rsidRDefault="00A51751" w:rsidP="00E90825">
            <w:pPr>
              <w:jc w:val="center"/>
              <w:rPr>
                <w:sz w:val="24"/>
                <w:szCs w:val="24"/>
              </w:rPr>
            </w:pPr>
            <w:r w:rsidRPr="00765B30">
              <w:rPr>
                <w:sz w:val="24"/>
                <w:szCs w:val="24"/>
              </w:rPr>
              <w:t>0,00</w:t>
            </w:r>
          </w:p>
        </w:tc>
        <w:tc>
          <w:tcPr>
            <w:tcW w:w="934" w:type="dxa"/>
            <w:noWrap/>
            <w:hideMark/>
          </w:tcPr>
          <w:p w:rsidR="00A51751" w:rsidRPr="00765B30" w:rsidRDefault="00A51751" w:rsidP="00E90825">
            <w:pPr>
              <w:jc w:val="center"/>
              <w:rPr>
                <w:sz w:val="24"/>
                <w:szCs w:val="24"/>
              </w:rPr>
            </w:pPr>
            <w:r w:rsidRPr="00765B30">
              <w:rPr>
                <w:sz w:val="24"/>
                <w:szCs w:val="24"/>
              </w:rPr>
              <w:t>0,00</w:t>
            </w:r>
          </w:p>
        </w:tc>
        <w:tc>
          <w:tcPr>
            <w:tcW w:w="993" w:type="dxa"/>
            <w:noWrap/>
            <w:hideMark/>
          </w:tcPr>
          <w:p w:rsidR="00A51751" w:rsidRPr="00765B30" w:rsidRDefault="00A51751" w:rsidP="00E90825">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E90825">
            <w:pPr>
              <w:jc w:val="cente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825">
            <w:pPr>
              <w:jc w:val="center"/>
              <w:rPr>
                <w:sz w:val="24"/>
                <w:szCs w:val="24"/>
              </w:rPr>
            </w:pPr>
            <w:r w:rsidRPr="00765B30">
              <w:rPr>
                <w:sz w:val="24"/>
                <w:szCs w:val="24"/>
              </w:rPr>
              <w:t>-</w:t>
            </w:r>
          </w:p>
        </w:tc>
        <w:tc>
          <w:tcPr>
            <w:tcW w:w="1613" w:type="dxa"/>
            <w:noWrap/>
            <w:hideMark/>
          </w:tcPr>
          <w:p w:rsidR="00A51751" w:rsidRPr="00765B30" w:rsidRDefault="00A51751" w:rsidP="00E90825">
            <w:pPr>
              <w:jc w:val="center"/>
              <w:rPr>
                <w:sz w:val="24"/>
                <w:szCs w:val="24"/>
              </w:rPr>
            </w:pP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E90825">
            <w:pPr>
              <w:jc w:val="cente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района</w:t>
            </w:r>
          </w:p>
        </w:tc>
        <w:tc>
          <w:tcPr>
            <w:tcW w:w="1419" w:type="dxa"/>
            <w:noWrap/>
            <w:hideMark/>
          </w:tcPr>
          <w:p w:rsidR="00A51751" w:rsidRPr="00765B30" w:rsidRDefault="00A51751" w:rsidP="00E90825">
            <w:pPr>
              <w:jc w:val="center"/>
              <w:rPr>
                <w:sz w:val="24"/>
                <w:szCs w:val="24"/>
              </w:rPr>
            </w:pPr>
            <w:r w:rsidRPr="00765B30">
              <w:rPr>
                <w:sz w:val="24"/>
                <w:szCs w:val="24"/>
              </w:rPr>
              <w:t>1 572,55</w:t>
            </w:r>
          </w:p>
        </w:tc>
        <w:tc>
          <w:tcPr>
            <w:tcW w:w="1613" w:type="dxa"/>
            <w:noWrap/>
            <w:hideMark/>
          </w:tcPr>
          <w:p w:rsidR="00A51751" w:rsidRPr="00765B30" w:rsidRDefault="00A51751" w:rsidP="00E90825">
            <w:pPr>
              <w:jc w:val="center"/>
              <w:rPr>
                <w:sz w:val="24"/>
                <w:szCs w:val="24"/>
              </w:rPr>
            </w:pPr>
            <w:r w:rsidRPr="00765B30">
              <w:rPr>
                <w:sz w:val="24"/>
                <w:szCs w:val="24"/>
              </w:rPr>
              <w:t>1 572,55</w:t>
            </w: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90825">
            <w:pPr>
              <w:jc w:val="center"/>
              <w:rPr>
                <w:sz w:val="24"/>
                <w:szCs w:val="24"/>
              </w:rPr>
            </w:pPr>
            <w:r w:rsidRPr="00765B30">
              <w:rPr>
                <w:sz w:val="24"/>
                <w:szCs w:val="24"/>
              </w:rPr>
              <w:t>1.2.3</w:t>
            </w:r>
            <w:r w:rsidR="00E90825">
              <w:rPr>
                <w:sz w:val="24"/>
                <w:szCs w:val="24"/>
              </w:rPr>
              <w:t>.</w:t>
            </w:r>
          </w:p>
        </w:tc>
        <w:tc>
          <w:tcPr>
            <w:tcW w:w="1790" w:type="dxa"/>
            <w:vMerge w:val="restart"/>
            <w:hideMark/>
          </w:tcPr>
          <w:p w:rsidR="00A51751" w:rsidRPr="00765B30" w:rsidRDefault="00A51751" w:rsidP="00E90825">
            <w:pPr>
              <w:jc w:val="both"/>
              <w:rPr>
                <w:sz w:val="24"/>
                <w:szCs w:val="24"/>
              </w:rPr>
            </w:pPr>
            <w:r w:rsidRPr="00765B30">
              <w:rPr>
                <w:sz w:val="24"/>
                <w:szCs w:val="24"/>
              </w:rPr>
              <w:t>С. Покур</w:t>
            </w:r>
            <w:r w:rsidR="00E90825">
              <w:rPr>
                <w:sz w:val="24"/>
                <w:szCs w:val="24"/>
              </w:rPr>
              <w:t>: з</w:t>
            </w:r>
            <w:r w:rsidRPr="00765B30">
              <w:rPr>
                <w:sz w:val="24"/>
                <w:szCs w:val="24"/>
              </w:rPr>
              <w:t>а</w:t>
            </w:r>
            <w:r w:rsidRPr="00765B30">
              <w:rPr>
                <w:sz w:val="24"/>
                <w:szCs w:val="24"/>
              </w:rPr>
              <w:t>мена оборуд</w:t>
            </w:r>
            <w:r w:rsidRPr="00765B30">
              <w:rPr>
                <w:sz w:val="24"/>
                <w:szCs w:val="24"/>
              </w:rPr>
              <w:t>о</w:t>
            </w:r>
            <w:r w:rsidRPr="00765B30">
              <w:rPr>
                <w:sz w:val="24"/>
                <w:szCs w:val="24"/>
              </w:rPr>
              <w:t>вания на к</w:t>
            </w:r>
            <w:r w:rsidRPr="00765B30">
              <w:rPr>
                <w:sz w:val="24"/>
                <w:szCs w:val="24"/>
              </w:rPr>
              <w:t>о</w:t>
            </w:r>
            <w:r w:rsidRPr="00765B30">
              <w:rPr>
                <w:sz w:val="24"/>
                <w:szCs w:val="24"/>
              </w:rPr>
              <w:t>тельной</w:t>
            </w:r>
          </w:p>
        </w:tc>
        <w:tc>
          <w:tcPr>
            <w:tcW w:w="1416" w:type="dxa"/>
            <w:vMerge w:val="restart"/>
            <w:hideMark/>
          </w:tcPr>
          <w:p w:rsidR="00A51751" w:rsidRPr="00765B30" w:rsidRDefault="00E90825" w:rsidP="00E9082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sidR="00A51751" w:rsidRPr="00765B30">
              <w:rPr>
                <w:sz w:val="24"/>
                <w:szCs w:val="24"/>
              </w:rPr>
              <w:t xml:space="preserve">ние </w:t>
            </w:r>
            <w:r>
              <w:rPr>
                <w:sz w:val="24"/>
                <w:szCs w:val="24"/>
              </w:rPr>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E90825">
            <w:pPr>
              <w:jc w:val="both"/>
              <w:rPr>
                <w:sz w:val="24"/>
                <w:szCs w:val="24"/>
              </w:rPr>
            </w:pPr>
            <w:r w:rsidRPr="00765B30">
              <w:rPr>
                <w:sz w:val="24"/>
                <w:szCs w:val="24"/>
              </w:rPr>
              <w:t>всего</w:t>
            </w:r>
          </w:p>
        </w:tc>
        <w:tc>
          <w:tcPr>
            <w:tcW w:w="1419" w:type="dxa"/>
            <w:noWrap/>
            <w:hideMark/>
          </w:tcPr>
          <w:p w:rsidR="00A51751" w:rsidRPr="00765B30" w:rsidRDefault="00A51751" w:rsidP="00E90825">
            <w:pPr>
              <w:jc w:val="center"/>
              <w:rPr>
                <w:sz w:val="24"/>
                <w:szCs w:val="24"/>
              </w:rPr>
            </w:pPr>
            <w:r w:rsidRPr="00765B30">
              <w:rPr>
                <w:sz w:val="24"/>
                <w:szCs w:val="24"/>
              </w:rPr>
              <w:t>1 403,27</w:t>
            </w:r>
          </w:p>
        </w:tc>
        <w:tc>
          <w:tcPr>
            <w:tcW w:w="1613" w:type="dxa"/>
            <w:noWrap/>
            <w:hideMark/>
          </w:tcPr>
          <w:p w:rsidR="00A51751" w:rsidRPr="00765B30" w:rsidRDefault="00A51751" w:rsidP="00E90825">
            <w:pPr>
              <w:jc w:val="center"/>
              <w:rPr>
                <w:sz w:val="24"/>
                <w:szCs w:val="24"/>
              </w:rPr>
            </w:pPr>
            <w:r w:rsidRPr="00765B30">
              <w:rPr>
                <w:sz w:val="24"/>
                <w:szCs w:val="24"/>
              </w:rPr>
              <w:t>1 403,27</w:t>
            </w:r>
          </w:p>
        </w:tc>
        <w:tc>
          <w:tcPr>
            <w:tcW w:w="1276" w:type="dxa"/>
            <w:noWrap/>
            <w:hideMark/>
          </w:tcPr>
          <w:p w:rsidR="00A51751" w:rsidRPr="00765B30" w:rsidRDefault="00A51751" w:rsidP="00E90825">
            <w:pPr>
              <w:jc w:val="center"/>
              <w:rPr>
                <w:sz w:val="24"/>
                <w:szCs w:val="24"/>
              </w:rPr>
            </w:pPr>
            <w:r w:rsidRPr="00765B30">
              <w:rPr>
                <w:sz w:val="24"/>
                <w:szCs w:val="24"/>
              </w:rPr>
              <w:t>0,00</w:t>
            </w:r>
          </w:p>
        </w:tc>
        <w:tc>
          <w:tcPr>
            <w:tcW w:w="1134" w:type="dxa"/>
            <w:noWrap/>
            <w:hideMark/>
          </w:tcPr>
          <w:p w:rsidR="00A51751" w:rsidRPr="00765B30" w:rsidRDefault="00A51751" w:rsidP="00E90825">
            <w:pPr>
              <w:jc w:val="center"/>
              <w:rPr>
                <w:sz w:val="24"/>
                <w:szCs w:val="24"/>
              </w:rPr>
            </w:pPr>
            <w:r w:rsidRPr="00765B30">
              <w:rPr>
                <w:sz w:val="24"/>
                <w:szCs w:val="24"/>
              </w:rPr>
              <w:t>0,00</w:t>
            </w:r>
          </w:p>
        </w:tc>
        <w:tc>
          <w:tcPr>
            <w:tcW w:w="1222" w:type="dxa"/>
            <w:noWrap/>
            <w:hideMark/>
          </w:tcPr>
          <w:p w:rsidR="00A51751" w:rsidRPr="00765B30" w:rsidRDefault="00A51751" w:rsidP="00E90825">
            <w:pPr>
              <w:jc w:val="center"/>
              <w:rPr>
                <w:sz w:val="24"/>
                <w:szCs w:val="24"/>
              </w:rPr>
            </w:pPr>
            <w:r w:rsidRPr="00765B30">
              <w:rPr>
                <w:sz w:val="24"/>
                <w:szCs w:val="24"/>
              </w:rPr>
              <w:t>0,00</w:t>
            </w:r>
          </w:p>
        </w:tc>
        <w:tc>
          <w:tcPr>
            <w:tcW w:w="1139" w:type="dxa"/>
            <w:noWrap/>
            <w:hideMark/>
          </w:tcPr>
          <w:p w:rsidR="00A51751" w:rsidRPr="00765B30" w:rsidRDefault="00A51751" w:rsidP="00E90825">
            <w:pPr>
              <w:jc w:val="center"/>
              <w:rPr>
                <w:sz w:val="24"/>
                <w:szCs w:val="24"/>
              </w:rPr>
            </w:pPr>
            <w:r w:rsidRPr="00765B30">
              <w:rPr>
                <w:sz w:val="24"/>
                <w:szCs w:val="24"/>
              </w:rPr>
              <w:t>0,00</w:t>
            </w:r>
          </w:p>
        </w:tc>
        <w:tc>
          <w:tcPr>
            <w:tcW w:w="934" w:type="dxa"/>
            <w:noWrap/>
            <w:hideMark/>
          </w:tcPr>
          <w:p w:rsidR="00A51751" w:rsidRPr="00765B30" w:rsidRDefault="00A51751" w:rsidP="00E90825">
            <w:pPr>
              <w:jc w:val="center"/>
              <w:rPr>
                <w:sz w:val="24"/>
                <w:szCs w:val="24"/>
              </w:rPr>
            </w:pPr>
            <w:r w:rsidRPr="00765B30">
              <w:rPr>
                <w:sz w:val="24"/>
                <w:szCs w:val="24"/>
              </w:rPr>
              <w:t>0,00</w:t>
            </w:r>
          </w:p>
        </w:tc>
        <w:tc>
          <w:tcPr>
            <w:tcW w:w="993" w:type="dxa"/>
            <w:noWrap/>
            <w:hideMark/>
          </w:tcPr>
          <w:p w:rsidR="00A51751" w:rsidRPr="00765B30" w:rsidRDefault="00A51751" w:rsidP="00E90825">
            <w:pPr>
              <w:jc w:val="center"/>
              <w:rPr>
                <w:sz w:val="24"/>
                <w:szCs w:val="24"/>
              </w:rPr>
            </w:pPr>
            <w:r w:rsidRPr="00765B30">
              <w:rPr>
                <w:sz w:val="24"/>
                <w:szCs w:val="24"/>
              </w:rPr>
              <w:t>0,00</w:t>
            </w:r>
          </w:p>
        </w:tc>
      </w:tr>
      <w:tr w:rsidR="00A51751" w:rsidRPr="00765B30" w:rsidTr="00C662FC">
        <w:trPr>
          <w:trHeight w:val="1182"/>
          <w:jc w:val="center"/>
        </w:trPr>
        <w:tc>
          <w:tcPr>
            <w:tcW w:w="918" w:type="dxa"/>
            <w:vMerge/>
            <w:hideMark/>
          </w:tcPr>
          <w:p w:rsidR="00A51751" w:rsidRPr="00765B30" w:rsidRDefault="00A51751" w:rsidP="00E90825">
            <w:pPr>
              <w:jc w:val="cente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825">
            <w:pPr>
              <w:jc w:val="center"/>
              <w:rPr>
                <w:sz w:val="24"/>
                <w:szCs w:val="24"/>
              </w:rPr>
            </w:pPr>
            <w:r w:rsidRPr="00765B30">
              <w:rPr>
                <w:sz w:val="24"/>
                <w:szCs w:val="24"/>
              </w:rPr>
              <w:t>-</w:t>
            </w:r>
          </w:p>
        </w:tc>
        <w:tc>
          <w:tcPr>
            <w:tcW w:w="1613" w:type="dxa"/>
            <w:noWrap/>
            <w:hideMark/>
          </w:tcPr>
          <w:p w:rsidR="00A51751" w:rsidRPr="00765B30" w:rsidRDefault="00A51751" w:rsidP="00E90825">
            <w:pPr>
              <w:jc w:val="center"/>
              <w:rPr>
                <w:sz w:val="24"/>
                <w:szCs w:val="24"/>
              </w:rPr>
            </w:pP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E90825">
            <w:pPr>
              <w:jc w:val="cente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E90825">
            <w:pPr>
              <w:jc w:val="center"/>
              <w:rPr>
                <w:sz w:val="24"/>
                <w:szCs w:val="24"/>
              </w:rPr>
            </w:pPr>
            <w:r w:rsidRPr="00765B30">
              <w:rPr>
                <w:sz w:val="24"/>
                <w:szCs w:val="24"/>
              </w:rPr>
              <w:t>1 403,27</w:t>
            </w:r>
          </w:p>
        </w:tc>
        <w:tc>
          <w:tcPr>
            <w:tcW w:w="1613" w:type="dxa"/>
            <w:noWrap/>
            <w:hideMark/>
          </w:tcPr>
          <w:p w:rsidR="00A51751" w:rsidRPr="00765B30" w:rsidRDefault="00A51751" w:rsidP="00E90825">
            <w:pPr>
              <w:jc w:val="center"/>
              <w:rPr>
                <w:sz w:val="24"/>
                <w:szCs w:val="24"/>
              </w:rPr>
            </w:pPr>
            <w:r w:rsidRPr="00765B30">
              <w:rPr>
                <w:sz w:val="24"/>
                <w:szCs w:val="24"/>
              </w:rPr>
              <w:t>1 403,27</w:t>
            </w: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90825">
            <w:pPr>
              <w:jc w:val="center"/>
              <w:rPr>
                <w:sz w:val="24"/>
                <w:szCs w:val="24"/>
              </w:rPr>
            </w:pPr>
            <w:r w:rsidRPr="00765B30">
              <w:rPr>
                <w:sz w:val="24"/>
                <w:szCs w:val="24"/>
              </w:rPr>
              <w:t>1.2.4</w:t>
            </w:r>
            <w:r w:rsidR="00E90825">
              <w:rPr>
                <w:sz w:val="24"/>
                <w:szCs w:val="24"/>
              </w:rPr>
              <w:t>.</w:t>
            </w:r>
          </w:p>
        </w:tc>
        <w:tc>
          <w:tcPr>
            <w:tcW w:w="1790" w:type="dxa"/>
            <w:vMerge w:val="restart"/>
            <w:hideMark/>
          </w:tcPr>
          <w:p w:rsidR="00A51751" w:rsidRPr="00765B30" w:rsidRDefault="00A51751" w:rsidP="00E90825">
            <w:pPr>
              <w:jc w:val="both"/>
              <w:rPr>
                <w:sz w:val="24"/>
                <w:szCs w:val="24"/>
              </w:rPr>
            </w:pPr>
            <w:r w:rsidRPr="00765B30">
              <w:rPr>
                <w:sz w:val="24"/>
                <w:szCs w:val="24"/>
              </w:rPr>
              <w:t>П. Ваховск</w:t>
            </w:r>
            <w:r w:rsidR="00E90825">
              <w:rPr>
                <w:sz w:val="24"/>
                <w:szCs w:val="24"/>
              </w:rPr>
              <w:t>: к</w:t>
            </w:r>
            <w:r w:rsidRPr="00765B30">
              <w:rPr>
                <w:sz w:val="24"/>
                <w:szCs w:val="24"/>
              </w:rPr>
              <w:t>апитальный ремонт сист</w:t>
            </w:r>
            <w:r w:rsidRPr="00765B30">
              <w:rPr>
                <w:sz w:val="24"/>
                <w:szCs w:val="24"/>
              </w:rPr>
              <w:t>е</w:t>
            </w:r>
            <w:r w:rsidRPr="00765B30">
              <w:rPr>
                <w:sz w:val="24"/>
                <w:szCs w:val="24"/>
              </w:rPr>
              <w:t>мы водоотв</w:t>
            </w:r>
            <w:r w:rsidRPr="00765B30">
              <w:rPr>
                <w:sz w:val="24"/>
                <w:szCs w:val="24"/>
              </w:rPr>
              <w:t>е</w:t>
            </w:r>
            <w:r w:rsidRPr="00765B30">
              <w:rPr>
                <w:sz w:val="24"/>
                <w:szCs w:val="24"/>
              </w:rPr>
              <w:t>дения</w:t>
            </w:r>
          </w:p>
        </w:tc>
        <w:tc>
          <w:tcPr>
            <w:tcW w:w="1416" w:type="dxa"/>
            <w:vMerge w:val="restart"/>
            <w:hideMark/>
          </w:tcPr>
          <w:p w:rsidR="00A51751" w:rsidRPr="00765B30" w:rsidRDefault="00E90825" w:rsidP="00E9082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sidR="00A51751" w:rsidRPr="00765B30">
              <w:rPr>
                <w:sz w:val="24"/>
                <w:szCs w:val="24"/>
              </w:rPr>
              <w:t xml:space="preserve">ние </w:t>
            </w:r>
            <w:r>
              <w:rPr>
                <w:sz w:val="24"/>
                <w:szCs w:val="24"/>
              </w:rPr>
              <w:lastRenderedPageBreak/>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90825">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E90825">
            <w:pPr>
              <w:jc w:val="center"/>
              <w:rPr>
                <w:sz w:val="24"/>
                <w:szCs w:val="24"/>
              </w:rPr>
            </w:pPr>
            <w:r w:rsidRPr="00765B30">
              <w:rPr>
                <w:sz w:val="24"/>
                <w:szCs w:val="24"/>
              </w:rPr>
              <w:t>415,46</w:t>
            </w:r>
          </w:p>
        </w:tc>
        <w:tc>
          <w:tcPr>
            <w:tcW w:w="1613" w:type="dxa"/>
            <w:noWrap/>
            <w:hideMark/>
          </w:tcPr>
          <w:p w:rsidR="00A51751" w:rsidRPr="00765B30" w:rsidRDefault="00A51751" w:rsidP="00E90825">
            <w:pPr>
              <w:jc w:val="center"/>
              <w:rPr>
                <w:sz w:val="24"/>
                <w:szCs w:val="24"/>
              </w:rPr>
            </w:pPr>
            <w:r w:rsidRPr="00765B30">
              <w:rPr>
                <w:sz w:val="24"/>
                <w:szCs w:val="24"/>
              </w:rPr>
              <w:t>415,46</w:t>
            </w:r>
          </w:p>
        </w:tc>
        <w:tc>
          <w:tcPr>
            <w:tcW w:w="1276" w:type="dxa"/>
            <w:noWrap/>
            <w:hideMark/>
          </w:tcPr>
          <w:p w:rsidR="00A51751" w:rsidRPr="00765B30" w:rsidRDefault="00A51751" w:rsidP="00E90825">
            <w:pPr>
              <w:jc w:val="center"/>
              <w:rPr>
                <w:sz w:val="24"/>
                <w:szCs w:val="24"/>
              </w:rPr>
            </w:pPr>
            <w:r w:rsidRPr="00765B30">
              <w:rPr>
                <w:sz w:val="24"/>
                <w:szCs w:val="24"/>
              </w:rPr>
              <w:t>0,00</w:t>
            </w:r>
          </w:p>
        </w:tc>
        <w:tc>
          <w:tcPr>
            <w:tcW w:w="1134" w:type="dxa"/>
            <w:noWrap/>
            <w:hideMark/>
          </w:tcPr>
          <w:p w:rsidR="00A51751" w:rsidRPr="00765B30" w:rsidRDefault="00A51751" w:rsidP="00E90825">
            <w:pPr>
              <w:jc w:val="center"/>
              <w:rPr>
                <w:sz w:val="24"/>
                <w:szCs w:val="24"/>
              </w:rPr>
            </w:pPr>
            <w:r w:rsidRPr="00765B30">
              <w:rPr>
                <w:sz w:val="24"/>
                <w:szCs w:val="24"/>
              </w:rPr>
              <w:t>0,00</w:t>
            </w:r>
          </w:p>
        </w:tc>
        <w:tc>
          <w:tcPr>
            <w:tcW w:w="1222" w:type="dxa"/>
            <w:noWrap/>
            <w:hideMark/>
          </w:tcPr>
          <w:p w:rsidR="00A51751" w:rsidRPr="00765B30" w:rsidRDefault="00A51751" w:rsidP="00E90825">
            <w:pPr>
              <w:jc w:val="center"/>
              <w:rPr>
                <w:sz w:val="24"/>
                <w:szCs w:val="24"/>
              </w:rPr>
            </w:pPr>
            <w:r w:rsidRPr="00765B30">
              <w:rPr>
                <w:sz w:val="24"/>
                <w:szCs w:val="24"/>
              </w:rPr>
              <w:t>0,00</w:t>
            </w:r>
          </w:p>
        </w:tc>
        <w:tc>
          <w:tcPr>
            <w:tcW w:w="1139" w:type="dxa"/>
            <w:noWrap/>
            <w:hideMark/>
          </w:tcPr>
          <w:p w:rsidR="00A51751" w:rsidRPr="00765B30" w:rsidRDefault="00A51751" w:rsidP="00E90825">
            <w:pPr>
              <w:jc w:val="center"/>
              <w:rPr>
                <w:sz w:val="24"/>
                <w:szCs w:val="24"/>
              </w:rPr>
            </w:pPr>
            <w:r w:rsidRPr="00765B30">
              <w:rPr>
                <w:sz w:val="24"/>
                <w:szCs w:val="24"/>
              </w:rPr>
              <w:t>0,00</w:t>
            </w:r>
          </w:p>
        </w:tc>
        <w:tc>
          <w:tcPr>
            <w:tcW w:w="934" w:type="dxa"/>
            <w:noWrap/>
            <w:hideMark/>
          </w:tcPr>
          <w:p w:rsidR="00A51751" w:rsidRPr="00765B30" w:rsidRDefault="00A51751" w:rsidP="00E90825">
            <w:pPr>
              <w:jc w:val="center"/>
              <w:rPr>
                <w:sz w:val="24"/>
                <w:szCs w:val="24"/>
              </w:rPr>
            </w:pPr>
            <w:r w:rsidRPr="00765B30">
              <w:rPr>
                <w:sz w:val="24"/>
                <w:szCs w:val="24"/>
              </w:rPr>
              <w:t>0,00</w:t>
            </w:r>
          </w:p>
        </w:tc>
        <w:tc>
          <w:tcPr>
            <w:tcW w:w="993" w:type="dxa"/>
            <w:noWrap/>
            <w:hideMark/>
          </w:tcPr>
          <w:p w:rsidR="00A51751" w:rsidRPr="00765B30" w:rsidRDefault="00A51751" w:rsidP="00E90825">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825">
            <w:pPr>
              <w:jc w:val="center"/>
              <w:rPr>
                <w:sz w:val="24"/>
                <w:szCs w:val="24"/>
              </w:rPr>
            </w:pPr>
            <w:r w:rsidRPr="00765B30">
              <w:rPr>
                <w:sz w:val="24"/>
                <w:szCs w:val="24"/>
              </w:rPr>
              <w:t>-</w:t>
            </w:r>
          </w:p>
        </w:tc>
        <w:tc>
          <w:tcPr>
            <w:tcW w:w="1613" w:type="dxa"/>
            <w:noWrap/>
            <w:hideMark/>
          </w:tcPr>
          <w:p w:rsidR="00A51751" w:rsidRPr="00765B30" w:rsidRDefault="00A51751" w:rsidP="00E90825">
            <w:pPr>
              <w:jc w:val="center"/>
              <w:rPr>
                <w:sz w:val="24"/>
                <w:szCs w:val="24"/>
              </w:rPr>
            </w:pP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E90825">
            <w:pPr>
              <w:jc w:val="center"/>
              <w:rPr>
                <w:sz w:val="24"/>
                <w:szCs w:val="24"/>
              </w:rPr>
            </w:pPr>
            <w:r w:rsidRPr="00765B30">
              <w:rPr>
                <w:sz w:val="24"/>
                <w:szCs w:val="24"/>
              </w:rPr>
              <w:t>415,46</w:t>
            </w:r>
          </w:p>
        </w:tc>
        <w:tc>
          <w:tcPr>
            <w:tcW w:w="1613" w:type="dxa"/>
            <w:noWrap/>
            <w:hideMark/>
          </w:tcPr>
          <w:p w:rsidR="00A51751" w:rsidRPr="00765B30" w:rsidRDefault="00A51751" w:rsidP="00E90825">
            <w:pPr>
              <w:jc w:val="center"/>
              <w:rPr>
                <w:sz w:val="24"/>
                <w:szCs w:val="24"/>
              </w:rPr>
            </w:pPr>
            <w:r w:rsidRPr="00765B30">
              <w:rPr>
                <w:sz w:val="24"/>
                <w:szCs w:val="24"/>
              </w:rPr>
              <w:t>415,46</w:t>
            </w: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90825">
            <w:pPr>
              <w:jc w:val="center"/>
              <w:rPr>
                <w:sz w:val="24"/>
                <w:szCs w:val="24"/>
              </w:rPr>
            </w:pPr>
            <w:r w:rsidRPr="00765B30">
              <w:rPr>
                <w:sz w:val="24"/>
                <w:szCs w:val="24"/>
              </w:rPr>
              <w:lastRenderedPageBreak/>
              <w:t>1.2.5</w:t>
            </w:r>
            <w:r w:rsidR="00E90825">
              <w:rPr>
                <w:sz w:val="24"/>
                <w:szCs w:val="24"/>
              </w:rPr>
              <w:t>.</w:t>
            </w:r>
          </w:p>
        </w:tc>
        <w:tc>
          <w:tcPr>
            <w:tcW w:w="1790" w:type="dxa"/>
            <w:vMerge w:val="restart"/>
            <w:hideMark/>
          </w:tcPr>
          <w:p w:rsidR="00A51751" w:rsidRPr="00765B30" w:rsidRDefault="00A51751" w:rsidP="00E90825">
            <w:pPr>
              <w:jc w:val="both"/>
              <w:rPr>
                <w:sz w:val="24"/>
                <w:szCs w:val="24"/>
              </w:rPr>
            </w:pPr>
            <w:r w:rsidRPr="00765B30">
              <w:rPr>
                <w:sz w:val="24"/>
                <w:szCs w:val="24"/>
              </w:rPr>
              <w:t>Пгт.</w:t>
            </w:r>
            <w:r w:rsidR="00E90825">
              <w:rPr>
                <w:sz w:val="24"/>
                <w:szCs w:val="24"/>
              </w:rPr>
              <w:t xml:space="preserve"> </w:t>
            </w:r>
            <w:r w:rsidRPr="00765B30">
              <w:rPr>
                <w:sz w:val="24"/>
                <w:szCs w:val="24"/>
              </w:rPr>
              <w:t>Изл</w:t>
            </w:r>
            <w:r w:rsidRPr="00765B30">
              <w:rPr>
                <w:sz w:val="24"/>
                <w:szCs w:val="24"/>
              </w:rPr>
              <w:t>у</w:t>
            </w:r>
            <w:r w:rsidRPr="00765B30">
              <w:rPr>
                <w:sz w:val="24"/>
                <w:szCs w:val="24"/>
              </w:rPr>
              <w:t>чинск</w:t>
            </w:r>
            <w:r w:rsidR="00E90825">
              <w:rPr>
                <w:sz w:val="24"/>
                <w:szCs w:val="24"/>
              </w:rPr>
              <w:t>: з</w:t>
            </w:r>
            <w:r w:rsidRPr="00765B30">
              <w:rPr>
                <w:sz w:val="24"/>
                <w:szCs w:val="24"/>
              </w:rPr>
              <w:t>амена участка маг</w:t>
            </w:r>
            <w:r w:rsidRPr="00765B30">
              <w:rPr>
                <w:sz w:val="24"/>
                <w:szCs w:val="24"/>
              </w:rPr>
              <w:t>и</w:t>
            </w:r>
            <w:r w:rsidRPr="00765B30">
              <w:rPr>
                <w:sz w:val="24"/>
                <w:szCs w:val="24"/>
              </w:rPr>
              <w:t>стральной в</w:t>
            </w:r>
            <w:r w:rsidRPr="00765B30">
              <w:rPr>
                <w:sz w:val="24"/>
                <w:szCs w:val="24"/>
              </w:rPr>
              <w:t>о</w:t>
            </w:r>
            <w:r w:rsidRPr="00765B30">
              <w:rPr>
                <w:sz w:val="24"/>
                <w:szCs w:val="24"/>
              </w:rPr>
              <w:t xml:space="preserve">допроводной сети на трубы ПВХ </w:t>
            </w:r>
          </w:p>
        </w:tc>
        <w:tc>
          <w:tcPr>
            <w:tcW w:w="1416" w:type="dxa"/>
            <w:vMerge w:val="restart"/>
            <w:hideMark/>
          </w:tcPr>
          <w:p w:rsidR="00A51751" w:rsidRPr="00765B30" w:rsidRDefault="00E90825" w:rsidP="00E9082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E90825">
            <w:pPr>
              <w:jc w:val="both"/>
              <w:rPr>
                <w:sz w:val="24"/>
                <w:szCs w:val="24"/>
              </w:rPr>
            </w:pPr>
            <w:r w:rsidRPr="00765B30">
              <w:rPr>
                <w:sz w:val="24"/>
                <w:szCs w:val="24"/>
              </w:rPr>
              <w:t>всего</w:t>
            </w:r>
          </w:p>
        </w:tc>
        <w:tc>
          <w:tcPr>
            <w:tcW w:w="1419" w:type="dxa"/>
            <w:noWrap/>
            <w:hideMark/>
          </w:tcPr>
          <w:p w:rsidR="00A51751" w:rsidRPr="00765B30" w:rsidRDefault="00A51751" w:rsidP="00E90825">
            <w:pPr>
              <w:jc w:val="center"/>
              <w:rPr>
                <w:sz w:val="24"/>
                <w:szCs w:val="24"/>
              </w:rPr>
            </w:pPr>
            <w:r w:rsidRPr="00765B30">
              <w:rPr>
                <w:sz w:val="24"/>
                <w:szCs w:val="24"/>
              </w:rPr>
              <w:t>10 800,89</w:t>
            </w:r>
          </w:p>
        </w:tc>
        <w:tc>
          <w:tcPr>
            <w:tcW w:w="1613" w:type="dxa"/>
            <w:noWrap/>
            <w:hideMark/>
          </w:tcPr>
          <w:p w:rsidR="00A51751" w:rsidRPr="00765B30" w:rsidRDefault="00A51751" w:rsidP="00E90825">
            <w:pPr>
              <w:jc w:val="center"/>
              <w:rPr>
                <w:sz w:val="24"/>
                <w:szCs w:val="24"/>
              </w:rPr>
            </w:pPr>
            <w:r w:rsidRPr="00765B30">
              <w:rPr>
                <w:sz w:val="24"/>
                <w:szCs w:val="24"/>
              </w:rPr>
              <w:t>10 800,89</w:t>
            </w:r>
          </w:p>
        </w:tc>
        <w:tc>
          <w:tcPr>
            <w:tcW w:w="1276" w:type="dxa"/>
            <w:noWrap/>
            <w:hideMark/>
          </w:tcPr>
          <w:p w:rsidR="00A51751" w:rsidRPr="00765B30" w:rsidRDefault="00A51751" w:rsidP="00E90825">
            <w:pPr>
              <w:jc w:val="center"/>
              <w:rPr>
                <w:sz w:val="24"/>
                <w:szCs w:val="24"/>
              </w:rPr>
            </w:pPr>
            <w:r w:rsidRPr="00765B30">
              <w:rPr>
                <w:sz w:val="24"/>
                <w:szCs w:val="24"/>
              </w:rPr>
              <w:t>0,00</w:t>
            </w:r>
          </w:p>
        </w:tc>
        <w:tc>
          <w:tcPr>
            <w:tcW w:w="1134" w:type="dxa"/>
            <w:noWrap/>
            <w:hideMark/>
          </w:tcPr>
          <w:p w:rsidR="00A51751" w:rsidRPr="00765B30" w:rsidRDefault="00A51751" w:rsidP="00E90825">
            <w:pPr>
              <w:jc w:val="center"/>
              <w:rPr>
                <w:sz w:val="24"/>
                <w:szCs w:val="24"/>
              </w:rPr>
            </w:pPr>
            <w:r w:rsidRPr="00765B30">
              <w:rPr>
                <w:sz w:val="24"/>
                <w:szCs w:val="24"/>
              </w:rPr>
              <w:t>0,00</w:t>
            </w:r>
          </w:p>
        </w:tc>
        <w:tc>
          <w:tcPr>
            <w:tcW w:w="1222" w:type="dxa"/>
            <w:noWrap/>
            <w:hideMark/>
          </w:tcPr>
          <w:p w:rsidR="00A51751" w:rsidRPr="00765B30" w:rsidRDefault="00A51751" w:rsidP="00E90825">
            <w:pPr>
              <w:jc w:val="center"/>
              <w:rPr>
                <w:sz w:val="24"/>
                <w:szCs w:val="24"/>
              </w:rPr>
            </w:pPr>
            <w:r w:rsidRPr="00765B30">
              <w:rPr>
                <w:sz w:val="24"/>
                <w:szCs w:val="24"/>
              </w:rPr>
              <w:t>0,00</w:t>
            </w:r>
          </w:p>
        </w:tc>
        <w:tc>
          <w:tcPr>
            <w:tcW w:w="1139" w:type="dxa"/>
            <w:noWrap/>
            <w:hideMark/>
          </w:tcPr>
          <w:p w:rsidR="00A51751" w:rsidRPr="00765B30" w:rsidRDefault="00A51751" w:rsidP="00E90825">
            <w:pPr>
              <w:jc w:val="center"/>
              <w:rPr>
                <w:sz w:val="24"/>
                <w:szCs w:val="24"/>
              </w:rPr>
            </w:pPr>
            <w:r w:rsidRPr="00765B30">
              <w:rPr>
                <w:sz w:val="24"/>
                <w:szCs w:val="24"/>
              </w:rPr>
              <w:t>0,00</w:t>
            </w:r>
          </w:p>
        </w:tc>
        <w:tc>
          <w:tcPr>
            <w:tcW w:w="934" w:type="dxa"/>
            <w:noWrap/>
            <w:hideMark/>
          </w:tcPr>
          <w:p w:rsidR="00A51751" w:rsidRPr="00765B30" w:rsidRDefault="00A51751" w:rsidP="00E90825">
            <w:pPr>
              <w:jc w:val="center"/>
              <w:rPr>
                <w:sz w:val="24"/>
                <w:szCs w:val="24"/>
              </w:rPr>
            </w:pPr>
            <w:r w:rsidRPr="00765B30">
              <w:rPr>
                <w:sz w:val="24"/>
                <w:szCs w:val="24"/>
              </w:rPr>
              <w:t>0,00</w:t>
            </w:r>
          </w:p>
        </w:tc>
        <w:tc>
          <w:tcPr>
            <w:tcW w:w="993" w:type="dxa"/>
            <w:noWrap/>
            <w:hideMark/>
          </w:tcPr>
          <w:p w:rsidR="00A51751" w:rsidRPr="00765B30" w:rsidRDefault="00A51751" w:rsidP="00E90825">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E90825">
            <w:pPr>
              <w:jc w:val="cente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825">
            <w:pPr>
              <w:jc w:val="center"/>
              <w:rPr>
                <w:sz w:val="24"/>
                <w:szCs w:val="24"/>
              </w:rPr>
            </w:pPr>
            <w:r w:rsidRPr="00765B30">
              <w:rPr>
                <w:sz w:val="24"/>
                <w:szCs w:val="24"/>
              </w:rPr>
              <w:t>-</w:t>
            </w:r>
          </w:p>
        </w:tc>
        <w:tc>
          <w:tcPr>
            <w:tcW w:w="1613" w:type="dxa"/>
            <w:noWrap/>
            <w:hideMark/>
          </w:tcPr>
          <w:p w:rsidR="00A51751" w:rsidRPr="00765B30" w:rsidRDefault="00A51751" w:rsidP="00E90825">
            <w:pPr>
              <w:jc w:val="center"/>
              <w:rPr>
                <w:sz w:val="24"/>
                <w:szCs w:val="24"/>
              </w:rPr>
            </w:pP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E90825">
            <w:pPr>
              <w:jc w:val="cente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района</w:t>
            </w:r>
          </w:p>
        </w:tc>
        <w:tc>
          <w:tcPr>
            <w:tcW w:w="1419" w:type="dxa"/>
            <w:noWrap/>
            <w:hideMark/>
          </w:tcPr>
          <w:p w:rsidR="00A51751" w:rsidRPr="00765B30" w:rsidRDefault="00A51751" w:rsidP="00E90825">
            <w:pPr>
              <w:jc w:val="center"/>
              <w:rPr>
                <w:sz w:val="24"/>
                <w:szCs w:val="24"/>
              </w:rPr>
            </w:pPr>
            <w:r w:rsidRPr="00765B30">
              <w:rPr>
                <w:sz w:val="24"/>
                <w:szCs w:val="24"/>
              </w:rPr>
              <w:t>10 800,89</w:t>
            </w:r>
          </w:p>
        </w:tc>
        <w:tc>
          <w:tcPr>
            <w:tcW w:w="1613" w:type="dxa"/>
            <w:noWrap/>
            <w:hideMark/>
          </w:tcPr>
          <w:p w:rsidR="00A51751" w:rsidRPr="00765B30" w:rsidRDefault="00A51751" w:rsidP="00E90825">
            <w:pPr>
              <w:jc w:val="center"/>
              <w:rPr>
                <w:sz w:val="24"/>
                <w:szCs w:val="24"/>
              </w:rPr>
            </w:pPr>
            <w:r w:rsidRPr="00765B30">
              <w:rPr>
                <w:sz w:val="24"/>
                <w:szCs w:val="24"/>
              </w:rPr>
              <w:t>10 800,89</w:t>
            </w: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90825">
            <w:pPr>
              <w:jc w:val="center"/>
              <w:rPr>
                <w:sz w:val="24"/>
                <w:szCs w:val="24"/>
              </w:rPr>
            </w:pPr>
            <w:r w:rsidRPr="00765B30">
              <w:rPr>
                <w:sz w:val="24"/>
                <w:szCs w:val="24"/>
              </w:rPr>
              <w:t>1.2.6</w:t>
            </w:r>
            <w:r w:rsidR="00E90825">
              <w:rPr>
                <w:sz w:val="24"/>
                <w:szCs w:val="24"/>
              </w:rPr>
              <w:t>.</w:t>
            </w:r>
          </w:p>
        </w:tc>
        <w:tc>
          <w:tcPr>
            <w:tcW w:w="1790" w:type="dxa"/>
            <w:vMerge w:val="restart"/>
            <w:hideMark/>
          </w:tcPr>
          <w:p w:rsidR="00A51751" w:rsidRPr="00765B30" w:rsidRDefault="00A51751" w:rsidP="002862E7">
            <w:pPr>
              <w:jc w:val="both"/>
              <w:rPr>
                <w:sz w:val="24"/>
                <w:szCs w:val="24"/>
              </w:rPr>
            </w:pPr>
            <w:r w:rsidRPr="00765B30">
              <w:rPr>
                <w:sz w:val="24"/>
                <w:szCs w:val="24"/>
              </w:rPr>
              <w:t xml:space="preserve">Замена участка тепловой сети d426 в ППУ изоляции от УТ9-1а </w:t>
            </w:r>
            <w:r w:rsidR="002862E7">
              <w:rPr>
                <w:sz w:val="24"/>
                <w:szCs w:val="24"/>
              </w:rPr>
              <w:t>‒</w:t>
            </w:r>
            <w:r w:rsidRPr="00765B30">
              <w:rPr>
                <w:sz w:val="24"/>
                <w:szCs w:val="24"/>
              </w:rPr>
              <w:t xml:space="preserve"> УТ9-2 в пгт. Изл</w:t>
            </w:r>
            <w:r w:rsidRPr="00765B30">
              <w:rPr>
                <w:sz w:val="24"/>
                <w:szCs w:val="24"/>
              </w:rPr>
              <w:t>у</w:t>
            </w:r>
            <w:r w:rsidRPr="00765B30">
              <w:rPr>
                <w:sz w:val="24"/>
                <w:szCs w:val="24"/>
              </w:rPr>
              <w:t>чинск</w:t>
            </w:r>
            <w:r w:rsidR="00E90825">
              <w:rPr>
                <w:sz w:val="24"/>
                <w:szCs w:val="24"/>
              </w:rPr>
              <w:t>е</w:t>
            </w:r>
          </w:p>
        </w:tc>
        <w:tc>
          <w:tcPr>
            <w:tcW w:w="1416" w:type="dxa"/>
            <w:vMerge w:val="restart"/>
            <w:hideMark/>
          </w:tcPr>
          <w:p w:rsidR="00A51751" w:rsidRPr="00765B30" w:rsidRDefault="00E90825" w:rsidP="00E9082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 xml:space="preserve">стройке </w:t>
            </w:r>
            <w:r w:rsidR="00A51751" w:rsidRPr="00765B30">
              <w:rPr>
                <w:sz w:val="24"/>
                <w:szCs w:val="24"/>
              </w:rPr>
              <w:lastRenderedPageBreak/>
              <w:t>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90825">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E90825">
            <w:pPr>
              <w:jc w:val="center"/>
              <w:rPr>
                <w:sz w:val="24"/>
                <w:szCs w:val="24"/>
              </w:rPr>
            </w:pPr>
            <w:r w:rsidRPr="00765B30">
              <w:rPr>
                <w:sz w:val="24"/>
                <w:szCs w:val="24"/>
              </w:rPr>
              <w:t>1 590,16</w:t>
            </w:r>
          </w:p>
        </w:tc>
        <w:tc>
          <w:tcPr>
            <w:tcW w:w="1613" w:type="dxa"/>
            <w:noWrap/>
            <w:hideMark/>
          </w:tcPr>
          <w:p w:rsidR="00A51751" w:rsidRPr="00765B30" w:rsidRDefault="00A51751" w:rsidP="00E90825">
            <w:pPr>
              <w:jc w:val="center"/>
              <w:rPr>
                <w:sz w:val="24"/>
                <w:szCs w:val="24"/>
              </w:rPr>
            </w:pPr>
            <w:r w:rsidRPr="00765B30">
              <w:rPr>
                <w:sz w:val="24"/>
                <w:szCs w:val="24"/>
              </w:rPr>
              <w:t>1 590,16</w:t>
            </w:r>
          </w:p>
        </w:tc>
        <w:tc>
          <w:tcPr>
            <w:tcW w:w="1276" w:type="dxa"/>
            <w:noWrap/>
            <w:hideMark/>
          </w:tcPr>
          <w:p w:rsidR="00A51751" w:rsidRPr="00765B30" w:rsidRDefault="00A51751" w:rsidP="00E90825">
            <w:pPr>
              <w:jc w:val="center"/>
              <w:rPr>
                <w:sz w:val="24"/>
                <w:szCs w:val="24"/>
              </w:rPr>
            </w:pPr>
            <w:r w:rsidRPr="00765B30">
              <w:rPr>
                <w:sz w:val="24"/>
                <w:szCs w:val="24"/>
              </w:rPr>
              <w:t>0,00</w:t>
            </w:r>
          </w:p>
        </w:tc>
        <w:tc>
          <w:tcPr>
            <w:tcW w:w="1134" w:type="dxa"/>
            <w:noWrap/>
            <w:hideMark/>
          </w:tcPr>
          <w:p w:rsidR="00A51751" w:rsidRPr="00765B30" w:rsidRDefault="00A51751" w:rsidP="00E90825">
            <w:pPr>
              <w:jc w:val="center"/>
              <w:rPr>
                <w:sz w:val="24"/>
                <w:szCs w:val="24"/>
              </w:rPr>
            </w:pPr>
            <w:r w:rsidRPr="00765B30">
              <w:rPr>
                <w:sz w:val="24"/>
                <w:szCs w:val="24"/>
              </w:rPr>
              <w:t>0,00</w:t>
            </w:r>
          </w:p>
        </w:tc>
        <w:tc>
          <w:tcPr>
            <w:tcW w:w="1222" w:type="dxa"/>
            <w:noWrap/>
            <w:hideMark/>
          </w:tcPr>
          <w:p w:rsidR="00A51751" w:rsidRPr="00765B30" w:rsidRDefault="00A51751" w:rsidP="00E90825">
            <w:pPr>
              <w:jc w:val="center"/>
              <w:rPr>
                <w:sz w:val="24"/>
                <w:szCs w:val="24"/>
              </w:rPr>
            </w:pPr>
            <w:r w:rsidRPr="00765B30">
              <w:rPr>
                <w:sz w:val="24"/>
                <w:szCs w:val="24"/>
              </w:rPr>
              <w:t>0,00</w:t>
            </w:r>
          </w:p>
        </w:tc>
        <w:tc>
          <w:tcPr>
            <w:tcW w:w="1139" w:type="dxa"/>
            <w:noWrap/>
            <w:hideMark/>
          </w:tcPr>
          <w:p w:rsidR="00A51751" w:rsidRPr="00765B30" w:rsidRDefault="00A51751" w:rsidP="00E90825">
            <w:pPr>
              <w:jc w:val="center"/>
              <w:rPr>
                <w:sz w:val="24"/>
                <w:szCs w:val="24"/>
              </w:rPr>
            </w:pPr>
            <w:r w:rsidRPr="00765B30">
              <w:rPr>
                <w:sz w:val="24"/>
                <w:szCs w:val="24"/>
              </w:rPr>
              <w:t>0,00</w:t>
            </w:r>
          </w:p>
        </w:tc>
        <w:tc>
          <w:tcPr>
            <w:tcW w:w="934" w:type="dxa"/>
            <w:noWrap/>
            <w:hideMark/>
          </w:tcPr>
          <w:p w:rsidR="00A51751" w:rsidRPr="00765B30" w:rsidRDefault="00A51751" w:rsidP="00E90825">
            <w:pPr>
              <w:jc w:val="center"/>
              <w:rPr>
                <w:sz w:val="24"/>
                <w:szCs w:val="24"/>
              </w:rPr>
            </w:pPr>
            <w:r w:rsidRPr="00765B30">
              <w:rPr>
                <w:sz w:val="24"/>
                <w:szCs w:val="24"/>
              </w:rPr>
              <w:t>0,00</w:t>
            </w:r>
          </w:p>
        </w:tc>
        <w:tc>
          <w:tcPr>
            <w:tcW w:w="993" w:type="dxa"/>
            <w:noWrap/>
            <w:hideMark/>
          </w:tcPr>
          <w:p w:rsidR="00A51751" w:rsidRPr="00765B30" w:rsidRDefault="00A51751" w:rsidP="00E90825">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825">
            <w:pPr>
              <w:jc w:val="center"/>
              <w:rPr>
                <w:sz w:val="24"/>
                <w:szCs w:val="24"/>
              </w:rPr>
            </w:pPr>
            <w:r w:rsidRPr="00765B30">
              <w:rPr>
                <w:sz w:val="24"/>
                <w:szCs w:val="24"/>
              </w:rPr>
              <w:t>-</w:t>
            </w:r>
          </w:p>
        </w:tc>
        <w:tc>
          <w:tcPr>
            <w:tcW w:w="1613" w:type="dxa"/>
            <w:noWrap/>
            <w:hideMark/>
          </w:tcPr>
          <w:p w:rsidR="00A51751" w:rsidRPr="00765B30" w:rsidRDefault="00A51751" w:rsidP="00E90825">
            <w:pPr>
              <w:jc w:val="center"/>
              <w:rPr>
                <w:sz w:val="24"/>
                <w:szCs w:val="24"/>
              </w:rPr>
            </w:pP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E90825">
            <w:pPr>
              <w:jc w:val="center"/>
              <w:rPr>
                <w:sz w:val="24"/>
                <w:szCs w:val="24"/>
              </w:rPr>
            </w:pPr>
            <w:r w:rsidRPr="00765B30">
              <w:rPr>
                <w:sz w:val="24"/>
                <w:szCs w:val="24"/>
              </w:rPr>
              <w:t>1 590,16</w:t>
            </w:r>
          </w:p>
        </w:tc>
        <w:tc>
          <w:tcPr>
            <w:tcW w:w="1613" w:type="dxa"/>
            <w:noWrap/>
            <w:hideMark/>
          </w:tcPr>
          <w:p w:rsidR="00A51751" w:rsidRPr="00765B30" w:rsidRDefault="00A51751" w:rsidP="00E90825">
            <w:pPr>
              <w:jc w:val="center"/>
              <w:rPr>
                <w:sz w:val="24"/>
                <w:szCs w:val="24"/>
              </w:rPr>
            </w:pPr>
            <w:r w:rsidRPr="00765B30">
              <w:rPr>
                <w:sz w:val="24"/>
                <w:szCs w:val="24"/>
              </w:rPr>
              <w:t>1 590,16</w:t>
            </w: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90825">
            <w:pPr>
              <w:jc w:val="center"/>
              <w:rPr>
                <w:sz w:val="24"/>
                <w:szCs w:val="24"/>
              </w:rPr>
            </w:pPr>
            <w:r w:rsidRPr="00765B30">
              <w:rPr>
                <w:sz w:val="24"/>
                <w:szCs w:val="24"/>
              </w:rPr>
              <w:lastRenderedPageBreak/>
              <w:t>1.2.7</w:t>
            </w:r>
            <w:r w:rsidR="00E90825">
              <w:rPr>
                <w:sz w:val="24"/>
                <w:szCs w:val="24"/>
              </w:rPr>
              <w:t>.</w:t>
            </w:r>
          </w:p>
        </w:tc>
        <w:tc>
          <w:tcPr>
            <w:tcW w:w="1790" w:type="dxa"/>
            <w:vMerge w:val="restart"/>
            <w:hideMark/>
          </w:tcPr>
          <w:p w:rsidR="00A51751" w:rsidRPr="00765B30" w:rsidRDefault="00A51751" w:rsidP="00E90825">
            <w:pPr>
              <w:jc w:val="both"/>
              <w:rPr>
                <w:sz w:val="24"/>
                <w:szCs w:val="24"/>
              </w:rPr>
            </w:pPr>
            <w:r w:rsidRPr="00765B30">
              <w:rPr>
                <w:sz w:val="24"/>
                <w:szCs w:val="24"/>
              </w:rPr>
              <w:t xml:space="preserve">Замена участка тепловой сети d426 в ППУ изоляции от УТ9-3 </w:t>
            </w:r>
            <w:r w:rsidR="00E90825">
              <w:rPr>
                <w:sz w:val="24"/>
                <w:szCs w:val="24"/>
              </w:rPr>
              <w:t>‒</w:t>
            </w:r>
            <w:r w:rsidRPr="00765B30">
              <w:rPr>
                <w:sz w:val="24"/>
                <w:szCs w:val="24"/>
              </w:rPr>
              <w:t xml:space="preserve"> УТ9-4 в пгт. Изл</w:t>
            </w:r>
            <w:r w:rsidRPr="00765B30">
              <w:rPr>
                <w:sz w:val="24"/>
                <w:szCs w:val="24"/>
              </w:rPr>
              <w:t>у</w:t>
            </w:r>
            <w:r w:rsidRPr="00765B30">
              <w:rPr>
                <w:sz w:val="24"/>
                <w:szCs w:val="24"/>
              </w:rPr>
              <w:t>чинск</w:t>
            </w:r>
            <w:r w:rsidR="00E90825">
              <w:rPr>
                <w:sz w:val="24"/>
                <w:szCs w:val="24"/>
              </w:rPr>
              <w:t>е</w:t>
            </w:r>
          </w:p>
        </w:tc>
        <w:tc>
          <w:tcPr>
            <w:tcW w:w="1416" w:type="dxa"/>
            <w:vMerge w:val="restart"/>
            <w:hideMark/>
          </w:tcPr>
          <w:p w:rsidR="00A51751" w:rsidRPr="00765B30" w:rsidRDefault="00E90825" w:rsidP="00E9082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sidR="00A51751" w:rsidRPr="00765B30">
              <w:rPr>
                <w:sz w:val="24"/>
                <w:szCs w:val="24"/>
              </w:rPr>
              <w:t>н</w:t>
            </w:r>
            <w:r>
              <w:rPr>
                <w:sz w:val="24"/>
                <w:szCs w:val="24"/>
              </w:rPr>
              <w:t>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E90825">
            <w:pPr>
              <w:jc w:val="both"/>
              <w:rPr>
                <w:sz w:val="24"/>
                <w:szCs w:val="24"/>
              </w:rPr>
            </w:pPr>
            <w:r w:rsidRPr="00765B30">
              <w:rPr>
                <w:sz w:val="24"/>
                <w:szCs w:val="24"/>
              </w:rPr>
              <w:t>всего</w:t>
            </w:r>
          </w:p>
        </w:tc>
        <w:tc>
          <w:tcPr>
            <w:tcW w:w="1419" w:type="dxa"/>
            <w:noWrap/>
            <w:hideMark/>
          </w:tcPr>
          <w:p w:rsidR="00A51751" w:rsidRPr="00765B30" w:rsidRDefault="00A51751" w:rsidP="00E90825">
            <w:pPr>
              <w:jc w:val="center"/>
              <w:rPr>
                <w:sz w:val="24"/>
                <w:szCs w:val="24"/>
              </w:rPr>
            </w:pPr>
            <w:r w:rsidRPr="00765B30">
              <w:rPr>
                <w:sz w:val="24"/>
                <w:szCs w:val="24"/>
              </w:rPr>
              <w:t>3 881,74</w:t>
            </w:r>
          </w:p>
        </w:tc>
        <w:tc>
          <w:tcPr>
            <w:tcW w:w="1613" w:type="dxa"/>
            <w:noWrap/>
            <w:hideMark/>
          </w:tcPr>
          <w:p w:rsidR="00A51751" w:rsidRPr="00765B30" w:rsidRDefault="00A51751" w:rsidP="00E90825">
            <w:pPr>
              <w:jc w:val="center"/>
              <w:rPr>
                <w:sz w:val="24"/>
                <w:szCs w:val="24"/>
              </w:rPr>
            </w:pPr>
            <w:r w:rsidRPr="00765B30">
              <w:rPr>
                <w:sz w:val="24"/>
                <w:szCs w:val="24"/>
              </w:rPr>
              <w:t>3 881,74</w:t>
            </w:r>
          </w:p>
        </w:tc>
        <w:tc>
          <w:tcPr>
            <w:tcW w:w="1276" w:type="dxa"/>
            <w:noWrap/>
            <w:hideMark/>
          </w:tcPr>
          <w:p w:rsidR="00A51751" w:rsidRPr="00765B30" w:rsidRDefault="00A51751" w:rsidP="00E90825">
            <w:pPr>
              <w:jc w:val="center"/>
              <w:rPr>
                <w:sz w:val="24"/>
                <w:szCs w:val="24"/>
              </w:rPr>
            </w:pPr>
            <w:r w:rsidRPr="00765B30">
              <w:rPr>
                <w:sz w:val="24"/>
                <w:szCs w:val="24"/>
              </w:rPr>
              <w:t>0,00</w:t>
            </w:r>
          </w:p>
        </w:tc>
        <w:tc>
          <w:tcPr>
            <w:tcW w:w="1134" w:type="dxa"/>
            <w:noWrap/>
            <w:hideMark/>
          </w:tcPr>
          <w:p w:rsidR="00A51751" w:rsidRPr="00765B30" w:rsidRDefault="00A51751" w:rsidP="00E90825">
            <w:pPr>
              <w:jc w:val="center"/>
              <w:rPr>
                <w:sz w:val="24"/>
                <w:szCs w:val="24"/>
              </w:rPr>
            </w:pPr>
            <w:r w:rsidRPr="00765B30">
              <w:rPr>
                <w:sz w:val="24"/>
                <w:szCs w:val="24"/>
              </w:rPr>
              <w:t>0,00</w:t>
            </w:r>
          </w:p>
        </w:tc>
        <w:tc>
          <w:tcPr>
            <w:tcW w:w="1222" w:type="dxa"/>
            <w:noWrap/>
            <w:hideMark/>
          </w:tcPr>
          <w:p w:rsidR="00A51751" w:rsidRPr="00765B30" w:rsidRDefault="00A51751" w:rsidP="00E90825">
            <w:pPr>
              <w:jc w:val="center"/>
              <w:rPr>
                <w:sz w:val="24"/>
                <w:szCs w:val="24"/>
              </w:rPr>
            </w:pPr>
            <w:r w:rsidRPr="00765B30">
              <w:rPr>
                <w:sz w:val="24"/>
                <w:szCs w:val="24"/>
              </w:rPr>
              <w:t>0,00</w:t>
            </w:r>
          </w:p>
        </w:tc>
        <w:tc>
          <w:tcPr>
            <w:tcW w:w="1139" w:type="dxa"/>
            <w:noWrap/>
            <w:hideMark/>
          </w:tcPr>
          <w:p w:rsidR="00A51751" w:rsidRPr="00765B30" w:rsidRDefault="00A51751" w:rsidP="00E90825">
            <w:pPr>
              <w:jc w:val="center"/>
              <w:rPr>
                <w:sz w:val="24"/>
                <w:szCs w:val="24"/>
              </w:rPr>
            </w:pPr>
            <w:r w:rsidRPr="00765B30">
              <w:rPr>
                <w:sz w:val="24"/>
                <w:szCs w:val="24"/>
              </w:rPr>
              <w:t>0,00</w:t>
            </w:r>
          </w:p>
        </w:tc>
        <w:tc>
          <w:tcPr>
            <w:tcW w:w="934" w:type="dxa"/>
            <w:noWrap/>
            <w:hideMark/>
          </w:tcPr>
          <w:p w:rsidR="00A51751" w:rsidRPr="00765B30" w:rsidRDefault="00A51751" w:rsidP="00E90825">
            <w:pPr>
              <w:jc w:val="center"/>
              <w:rPr>
                <w:sz w:val="24"/>
                <w:szCs w:val="24"/>
              </w:rPr>
            </w:pPr>
            <w:r w:rsidRPr="00765B30">
              <w:rPr>
                <w:sz w:val="24"/>
                <w:szCs w:val="24"/>
              </w:rPr>
              <w:t>0,00</w:t>
            </w:r>
          </w:p>
        </w:tc>
        <w:tc>
          <w:tcPr>
            <w:tcW w:w="993" w:type="dxa"/>
            <w:noWrap/>
            <w:hideMark/>
          </w:tcPr>
          <w:p w:rsidR="00A51751" w:rsidRPr="00765B30" w:rsidRDefault="00A51751" w:rsidP="00E90825">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E90825">
            <w:pPr>
              <w:jc w:val="cente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825">
            <w:pPr>
              <w:jc w:val="center"/>
              <w:rPr>
                <w:sz w:val="24"/>
                <w:szCs w:val="24"/>
              </w:rPr>
            </w:pPr>
            <w:r w:rsidRPr="00765B30">
              <w:rPr>
                <w:sz w:val="24"/>
                <w:szCs w:val="24"/>
              </w:rPr>
              <w:t>-</w:t>
            </w:r>
          </w:p>
        </w:tc>
        <w:tc>
          <w:tcPr>
            <w:tcW w:w="1613" w:type="dxa"/>
            <w:noWrap/>
            <w:hideMark/>
          </w:tcPr>
          <w:p w:rsidR="00A51751" w:rsidRPr="00765B30" w:rsidRDefault="00A51751" w:rsidP="00E90825">
            <w:pPr>
              <w:jc w:val="center"/>
              <w:rPr>
                <w:sz w:val="24"/>
                <w:szCs w:val="24"/>
              </w:rPr>
            </w:pP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E90825">
            <w:pPr>
              <w:jc w:val="cente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района</w:t>
            </w:r>
          </w:p>
        </w:tc>
        <w:tc>
          <w:tcPr>
            <w:tcW w:w="1419" w:type="dxa"/>
            <w:noWrap/>
            <w:hideMark/>
          </w:tcPr>
          <w:p w:rsidR="00A51751" w:rsidRPr="00765B30" w:rsidRDefault="00A51751" w:rsidP="00E90825">
            <w:pPr>
              <w:jc w:val="center"/>
              <w:rPr>
                <w:sz w:val="24"/>
                <w:szCs w:val="24"/>
              </w:rPr>
            </w:pPr>
            <w:r w:rsidRPr="00765B30">
              <w:rPr>
                <w:sz w:val="24"/>
                <w:szCs w:val="24"/>
              </w:rPr>
              <w:t>3 881,74</w:t>
            </w:r>
          </w:p>
        </w:tc>
        <w:tc>
          <w:tcPr>
            <w:tcW w:w="1613" w:type="dxa"/>
            <w:noWrap/>
            <w:hideMark/>
          </w:tcPr>
          <w:p w:rsidR="00A51751" w:rsidRPr="00765B30" w:rsidRDefault="00A51751" w:rsidP="00E90825">
            <w:pPr>
              <w:jc w:val="center"/>
              <w:rPr>
                <w:sz w:val="24"/>
                <w:szCs w:val="24"/>
              </w:rPr>
            </w:pPr>
            <w:r w:rsidRPr="00765B30">
              <w:rPr>
                <w:sz w:val="24"/>
                <w:szCs w:val="24"/>
              </w:rPr>
              <w:t>3 881,74</w:t>
            </w: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90825">
            <w:pPr>
              <w:jc w:val="center"/>
              <w:rPr>
                <w:sz w:val="24"/>
                <w:szCs w:val="24"/>
              </w:rPr>
            </w:pPr>
            <w:r w:rsidRPr="00765B30">
              <w:rPr>
                <w:sz w:val="24"/>
                <w:szCs w:val="24"/>
              </w:rPr>
              <w:t>1.2.8</w:t>
            </w:r>
            <w:r w:rsidR="00E90825">
              <w:rPr>
                <w:sz w:val="24"/>
                <w:szCs w:val="24"/>
              </w:rPr>
              <w:t>.</w:t>
            </w:r>
          </w:p>
        </w:tc>
        <w:tc>
          <w:tcPr>
            <w:tcW w:w="1790" w:type="dxa"/>
            <w:vMerge w:val="restart"/>
            <w:hideMark/>
          </w:tcPr>
          <w:p w:rsidR="00A51751" w:rsidRPr="00765B30" w:rsidRDefault="00A51751" w:rsidP="00E90825">
            <w:pPr>
              <w:jc w:val="both"/>
              <w:rPr>
                <w:sz w:val="24"/>
                <w:szCs w:val="24"/>
              </w:rPr>
            </w:pPr>
            <w:r w:rsidRPr="00765B30">
              <w:rPr>
                <w:sz w:val="24"/>
                <w:szCs w:val="24"/>
              </w:rPr>
              <w:t>Замена тепл</w:t>
            </w:r>
            <w:r w:rsidRPr="00765B30">
              <w:rPr>
                <w:sz w:val="24"/>
                <w:szCs w:val="24"/>
              </w:rPr>
              <w:t>о</w:t>
            </w:r>
            <w:r w:rsidRPr="00765B30">
              <w:rPr>
                <w:sz w:val="24"/>
                <w:szCs w:val="24"/>
              </w:rPr>
              <w:t>вой изоляции тепловых с</w:t>
            </w:r>
            <w:r w:rsidRPr="00765B30">
              <w:rPr>
                <w:sz w:val="24"/>
                <w:szCs w:val="24"/>
              </w:rPr>
              <w:t>е</w:t>
            </w:r>
            <w:r w:rsidRPr="00765B30">
              <w:rPr>
                <w:sz w:val="24"/>
                <w:szCs w:val="24"/>
              </w:rPr>
              <w:t>тей и монтаж кожуха из ст</w:t>
            </w:r>
            <w:r w:rsidRPr="00765B30">
              <w:rPr>
                <w:sz w:val="24"/>
                <w:szCs w:val="24"/>
              </w:rPr>
              <w:t>а</w:t>
            </w:r>
            <w:r w:rsidRPr="00765B30">
              <w:rPr>
                <w:sz w:val="24"/>
                <w:szCs w:val="24"/>
              </w:rPr>
              <w:t>ли по утепл</w:t>
            </w:r>
            <w:r w:rsidRPr="00765B30">
              <w:rPr>
                <w:sz w:val="24"/>
                <w:szCs w:val="24"/>
              </w:rPr>
              <w:t>и</w:t>
            </w:r>
            <w:r w:rsidRPr="00765B30">
              <w:rPr>
                <w:sz w:val="24"/>
                <w:szCs w:val="24"/>
              </w:rPr>
              <w:t>телю ППУ d426 мм, d325</w:t>
            </w:r>
            <w:r w:rsidR="00E90825">
              <w:rPr>
                <w:sz w:val="24"/>
                <w:szCs w:val="24"/>
              </w:rPr>
              <w:t xml:space="preserve"> </w:t>
            </w:r>
            <w:r w:rsidRPr="00765B30">
              <w:rPr>
                <w:sz w:val="24"/>
                <w:szCs w:val="24"/>
              </w:rPr>
              <w:t>мм, d219 мм в  пгт. Излучи</w:t>
            </w:r>
            <w:r w:rsidRPr="00765B30">
              <w:rPr>
                <w:sz w:val="24"/>
                <w:szCs w:val="24"/>
              </w:rPr>
              <w:t>н</w:t>
            </w:r>
            <w:r w:rsidRPr="00765B30">
              <w:rPr>
                <w:sz w:val="24"/>
                <w:szCs w:val="24"/>
              </w:rPr>
              <w:t>ск</w:t>
            </w:r>
            <w:r w:rsidR="00E90825">
              <w:rPr>
                <w:sz w:val="24"/>
                <w:szCs w:val="24"/>
              </w:rPr>
              <w:t>е</w:t>
            </w:r>
          </w:p>
        </w:tc>
        <w:tc>
          <w:tcPr>
            <w:tcW w:w="1416" w:type="dxa"/>
            <w:vMerge w:val="restart"/>
            <w:hideMark/>
          </w:tcPr>
          <w:p w:rsidR="00A51751" w:rsidRPr="00765B30" w:rsidRDefault="00E90825" w:rsidP="00E9082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90825">
            <w:pPr>
              <w:jc w:val="both"/>
              <w:rPr>
                <w:sz w:val="24"/>
                <w:szCs w:val="24"/>
              </w:rPr>
            </w:pPr>
            <w:r w:rsidRPr="00765B30">
              <w:rPr>
                <w:sz w:val="24"/>
                <w:szCs w:val="24"/>
              </w:rPr>
              <w:t>всего</w:t>
            </w:r>
          </w:p>
        </w:tc>
        <w:tc>
          <w:tcPr>
            <w:tcW w:w="1419" w:type="dxa"/>
            <w:noWrap/>
            <w:hideMark/>
          </w:tcPr>
          <w:p w:rsidR="00A51751" w:rsidRPr="00765B30" w:rsidRDefault="00A51751" w:rsidP="00E90825">
            <w:pPr>
              <w:jc w:val="center"/>
              <w:rPr>
                <w:sz w:val="24"/>
                <w:szCs w:val="24"/>
              </w:rPr>
            </w:pPr>
            <w:r w:rsidRPr="00765B30">
              <w:rPr>
                <w:sz w:val="24"/>
                <w:szCs w:val="24"/>
              </w:rPr>
              <w:t>1 454,91</w:t>
            </w:r>
          </w:p>
        </w:tc>
        <w:tc>
          <w:tcPr>
            <w:tcW w:w="1613" w:type="dxa"/>
            <w:noWrap/>
            <w:hideMark/>
          </w:tcPr>
          <w:p w:rsidR="00A51751" w:rsidRPr="00765B30" w:rsidRDefault="00A51751" w:rsidP="00E90825">
            <w:pPr>
              <w:jc w:val="center"/>
              <w:rPr>
                <w:sz w:val="24"/>
                <w:szCs w:val="24"/>
              </w:rPr>
            </w:pPr>
            <w:r w:rsidRPr="00765B30">
              <w:rPr>
                <w:sz w:val="24"/>
                <w:szCs w:val="24"/>
              </w:rPr>
              <w:t>1 454,91</w:t>
            </w:r>
          </w:p>
        </w:tc>
        <w:tc>
          <w:tcPr>
            <w:tcW w:w="1276" w:type="dxa"/>
            <w:noWrap/>
            <w:hideMark/>
          </w:tcPr>
          <w:p w:rsidR="00A51751" w:rsidRPr="00765B30" w:rsidRDefault="00A51751" w:rsidP="00E90825">
            <w:pPr>
              <w:jc w:val="center"/>
              <w:rPr>
                <w:sz w:val="24"/>
                <w:szCs w:val="24"/>
              </w:rPr>
            </w:pPr>
            <w:r w:rsidRPr="00765B30">
              <w:rPr>
                <w:sz w:val="24"/>
                <w:szCs w:val="24"/>
              </w:rPr>
              <w:t>0,00</w:t>
            </w:r>
          </w:p>
        </w:tc>
        <w:tc>
          <w:tcPr>
            <w:tcW w:w="1134" w:type="dxa"/>
            <w:noWrap/>
            <w:hideMark/>
          </w:tcPr>
          <w:p w:rsidR="00A51751" w:rsidRPr="00765B30" w:rsidRDefault="00A51751" w:rsidP="00E90825">
            <w:pPr>
              <w:jc w:val="center"/>
              <w:rPr>
                <w:sz w:val="24"/>
                <w:szCs w:val="24"/>
              </w:rPr>
            </w:pPr>
            <w:r w:rsidRPr="00765B30">
              <w:rPr>
                <w:sz w:val="24"/>
                <w:szCs w:val="24"/>
              </w:rPr>
              <w:t>0,00</w:t>
            </w:r>
          </w:p>
        </w:tc>
        <w:tc>
          <w:tcPr>
            <w:tcW w:w="1222" w:type="dxa"/>
            <w:noWrap/>
            <w:hideMark/>
          </w:tcPr>
          <w:p w:rsidR="00A51751" w:rsidRPr="00765B30" w:rsidRDefault="00A51751" w:rsidP="00E90825">
            <w:pPr>
              <w:jc w:val="center"/>
              <w:rPr>
                <w:sz w:val="24"/>
                <w:szCs w:val="24"/>
              </w:rPr>
            </w:pPr>
            <w:r w:rsidRPr="00765B30">
              <w:rPr>
                <w:sz w:val="24"/>
                <w:szCs w:val="24"/>
              </w:rPr>
              <w:t>0,00</w:t>
            </w:r>
          </w:p>
        </w:tc>
        <w:tc>
          <w:tcPr>
            <w:tcW w:w="1139" w:type="dxa"/>
            <w:noWrap/>
            <w:hideMark/>
          </w:tcPr>
          <w:p w:rsidR="00A51751" w:rsidRPr="00765B30" w:rsidRDefault="00A51751" w:rsidP="00E90825">
            <w:pPr>
              <w:jc w:val="center"/>
              <w:rPr>
                <w:sz w:val="24"/>
                <w:szCs w:val="24"/>
              </w:rPr>
            </w:pPr>
            <w:r w:rsidRPr="00765B30">
              <w:rPr>
                <w:sz w:val="24"/>
                <w:szCs w:val="24"/>
              </w:rPr>
              <w:t>0,00</w:t>
            </w:r>
          </w:p>
        </w:tc>
        <w:tc>
          <w:tcPr>
            <w:tcW w:w="934" w:type="dxa"/>
            <w:noWrap/>
            <w:hideMark/>
          </w:tcPr>
          <w:p w:rsidR="00A51751" w:rsidRPr="00765B30" w:rsidRDefault="00A51751" w:rsidP="00E90825">
            <w:pPr>
              <w:jc w:val="center"/>
              <w:rPr>
                <w:sz w:val="24"/>
                <w:szCs w:val="24"/>
              </w:rPr>
            </w:pPr>
            <w:r w:rsidRPr="00765B30">
              <w:rPr>
                <w:sz w:val="24"/>
                <w:szCs w:val="24"/>
              </w:rPr>
              <w:t>0,00</w:t>
            </w:r>
          </w:p>
        </w:tc>
        <w:tc>
          <w:tcPr>
            <w:tcW w:w="993" w:type="dxa"/>
            <w:noWrap/>
            <w:hideMark/>
          </w:tcPr>
          <w:p w:rsidR="00A51751" w:rsidRPr="00765B30" w:rsidRDefault="00A51751" w:rsidP="00E90825">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E90825">
            <w:pPr>
              <w:jc w:val="cente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825">
            <w:pPr>
              <w:jc w:val="center"/>
              <w:rPr>
                <w:sz w:val="24"/>
                <w:szCs w:val="24"/>
              </w:rPr>
            </w:pPr>
            <w:r w:rsidRPr="00765B30">
              <w:rPr>
                <w:sz w:val="24"/>
                <w:szCs w:val="24"/>
              </w:rPr>
              <w:t>-</w:t>
            </w:r>
          </w:p>
        </w:tc>
        <w:tc>
          <w:tcPr>
            <w:tcW w:w="1613" w:type="dxa"/>
            <w:noWrap/>
            <w:hideMark/>
          </w:tcPr>
          <w:p w:rsidR="00A51751" w:rsidRPr="00765B30" w:rsidRDefault="00A51751" w:rsidP="00E90825">
            <w:pPr>
              <w:jc w:val="center"/>
              <w:rPr>
                <w:sz w:val="24"/>
                <w:szCs w:val="24"/>
              </w:rPr>
            </w:pP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E90825">
            <w:pPr>
              <w:jc w:val="cente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района</w:t>
            </w:r>
          </w:p>
        </w:tc>
        <w:tc>
          <w:tcPr>
            <w:tcW w:w="1419" w:type="dxa"/>
            <w:noWrap/>
            <w:hideMark/>
          </w:tcPr>
          <w:p w:rsidR="00A51751" w:rsidRPr="00765B30" w:rsidRDefault="00A51751" w:rsidP="00E90825">
            <w:pPr>
              <w:jc w:val="center"/>
              <w:rPr>
                <w:sz w:val="24"/>
                <w:szCs w:val="24"/>
              </w:rPr>
            </w:pPr>
            <w:r w:rsidRPr="00765B30">
              <w:rPr>
                <w:sz w:val="24"/>
                <w:szCs w:val="24"/>
              </w:rPr>
              <w:t>1 454,91</w:t>
            </w:r>
          </w:p>
        </w:tc>
        <w:tc>
          <w:tcPr>
            <w:tcW w:w="1613" w:type="dxa"/>
            <w:noWrap/>
            <w:hideMark/>
          </w:tcPr>
          <w:p w:rsidR="00A51751" w:rsidRPr="00765B30" w:rsidRDefault="00A51751" w:rsidP="00E90825">
            <w:pPr>
              <w:jc w:val="center"/>
              <w:rPr>
                <w:sz w:val="24"/>
                <w:szCs w:val="24"/>
              </w:rPr>
            </w:pPr>
            <w:r w:rsidRPr="00765B30">
              <w:rPr>
                <w:sz w:val="24"/>
                <w:szCs w:val="24"/>
              </w:rPr>
              <w:t>1 454,91</w:t>
            </w: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90825">
            <w:pPr>
              <w:jc w:val="center"/>
              <w:rPr>
                <w:sz w:val="24"/>
                <w:szCs w:val="24"/>
              </w:rPr>
            </w:pPr>
            <w:r w:rsidRPr="00765B30">
              <w:rPr>
                <w:sz w:val="24"/>
                <w:szCs w:val="24"/>
              </w:rPr>
              <w:t>1.2.9</w:t>
            </w:r>
            <w:r w:rsidR="00E90825">
              <w:rPr>
                <w:sz w:val="24"/>
                <w:szCs w:val="24"/>
              </w:rPr>
              <w:t>.</w:t>
            </w:r>
          </w:p>
        </w:tc>
        <w:tc>
          <w:tcPr>
            <w:tcW w:w="1790" w:type="dxa"/>
            <w:vMerge w:val="restart"/>
            <w:hideMark/>
          </w:tcPr>
          <w:p w:rsidR="00A51751" w:rsidRPr="00765B30" w:rsidRDefault="00A51751" w:rsidP="00E90825">
            <w:pPr>
              <w:jc w:val="both"/>
              <w:rPr>
                <w:sz w:val="24"/>
                <w:szCs w:val="24"/>
              </w:rPr>
            </w:pPr>
            <w:r w:rsidRPr="00765B30">
              <w:rPr>
                <w:sz w:val="24"/>
                <w:szCs w:val="24"/>
              </w:rPr>
              <w:t>Замена тепл</w:t>
            </w:r>
            <w:r w:rsidRPr="00765B30">
              <w:rPr>
                <w:sz w:val="24"/>
                <w:szCs w:val="24"/>
              </w:rPr>
              <w:t>о</w:t>
            </w:r>
            <w:r w:rsidRPr="00765B30">
              <w:rPr>
                <w:sz w:val="24"/>
                <w:szCs w:val="24"/>
              </w:rPr>
              <w:t>изоляции те</w:t>
            </w:r>
            <w:r w:rsidRPr="00765B30">
              <w:rPr>
                <w:sz w:val="24"/>
                <w:szCs w:val="24"/>
              </w:rPr>
              <w:t>п</w:t>
            </w:r>
            <w:r w:rsidRPr="00765B30">
              <w:rPr>
                <w:sz w:val="24"/>
                <w:szCs w:val="24"/>
              </w:rPr>
              <w:t xml:space="preserve">лотрассы КОС </w:t>
            </w:r>
            <w:r w:rsidRPr="00765B30">
              <w:rPr>
                <w:sz w:val="24"/>
                <w:szCs w:val="24"/>
              </w:rPr>
              <w:lastRenderedPageBreak/>
              <w:t xml:space="preserve">надземного исполнения d80 </w:t>
            </w:r>
            <w:r w:rsidR="00E90825">
              <w:rPr>
                <w:sz w:val="24"/>
                <w:szCs w:val="24"/>
              </w:rPr>
              <w:t>‒</w:t>
            </w:r>
            <w:r w:rsidRPr="00765B30">
              <w:rPr>
                <w:sz w:val="24"/>
                <w:szCs w:val="24"/>
              </w:rPr>
              <w:t xml:space="preserve"> 100 мм (225*5) в пгт. Излучинск</w:t>
            </w:r>
            <w:r w:rsidR="00E90825">
              <w:rPr>
                <w:sz w:val="24"/>
                <w:szCs w:val="24"/>
              </w:rPr>
              <w:t>е</w:t>
            </w:r>
          </w:p>
        </w:tc>
        <w:tc>
          <w:tcPr>
            <w:tcW w:w="1416" w:type="dxa"/>
            <w:vMerge w:val="restart"/>
            <w:hideMark/>
          </w:tcPr>
          <w:p w:rsidR="00A51751" w:rsidRPr="00765B30" w:rsidRDefault="00E90825" w:rsidP="00E90825">
            <w:pPr>
              <w:jc w:val="both"/>
              <w:rPr>
                <w:sz w:val="24"/>
                <w:szCs w:val="24"/>
              </w:rPr>
            </w:pPr>
            <w:r>
              <w:rPr>
                <w:sz w:val="24"/>
                <w:szCs w:val="24"/>
              </w:rPr>
              <w:lastRenderedPageBreak/>
              <w:t>м</w:t>
            </w:r>
            <w:r w:rsidR="00A51751" w:rsidRPr="00765B30">
              <w:rPr>
                <w:sz w:val="24"/>
                <w:szCs w:val="24"/>
              </w:rPr>
              <w:t>униц</w:t>
            </w:r>
            <w:r w:rsidR="00A51751" w:rsidRPr="00765B30">
              <w:rPr>
                <w:sz w:val="24"/>
                <w:szCs w:val="24"/>
              </w:rPr>
              <w:t>и</w:t>
            </w:r>
            <w:r w:rsidR="00A51751" w:rsidRPr="00765B30">
              <w:rPr>
                <w:sz w:val="24"/>
                <w:szCs w:val="24"/>
              </w:rPr>
              <w:t xml:space="preserve">пальное казенное </w:t>
            </w:r>
            <w:r w:rsidR="00A51751" w:rsidRPr="00765B30">
              <w:rPr>
                <w:sz w:val="24"/>
                <w:szCs w:val="24"/>
              </w:rPr>
              <w:lastRenderedPageBreak/>
              <w:t>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E90825">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E90825">
            <w:pPr>
              <w:jc w:val="center"/>
              <w:rPr>
                <w:sz w:val="24"/>
                <w:szCs w:val="24"/>
              </w:rPr>
            </w:pPr>
            <w:r w:rsidRPr="00765B30">
              <w:rPr>
                <w:sz w:val="24"/>
                <w:szCs w:val="24"/>
              </w:rPr>
              <w:t>458,37</w:t>
            </w:r>
          </w:p>
        </w:tc>
        <w:tc>
          <w:tcPr>
            <w:tcW w:w="1613" w:type="dxa"/>
            <w:noWrap/>
            <w:hideMark/>
          </w:tcPr>
          <w:p w:rsidR="00A51751" w:rsidRPr="00765B30" w:rsidRDefault="00A51751" w:rsidP="00E90825">
            <w:pPr>
              <w:jc w:val="center"/>
              <w:rPr>
                <w:sz w:val="24"/>
                <w:szCs w:val="24"/>
              </w:rPr>
            </w:pPr>
            <w:r w:rsidRPr="00765B30">
              <w:rPr>
                <w:sz w:val="24"/>
                <w:szCs w:val="24"/>
              </w:rPr>
              <w:t>458,37</w:t>
            </w:r>
          </w:p>
        </w:tc>
        <w:tc>
          <w:tcPr>
            <w:tcW w:w="1276" w:type="dxa"/>
            <w:noWrap/>
            <w:hideMark/>
          </w:tcPr>
          <w:p w:rsidR="00A51751" w:rsidRPr="00765B30" w:rsidRDefault="00A51751" w:rsidP="00E90825">
            <w:pPr>
              <w:jc w:val="center"/>
              <w:rPr>
                <w:sz w:val="24"/>
                <w:szCs w:val="24"/>
              </w:rPr>
            </w:pPr>
            <w:r w:rsidRPr="00765B30">
              <w:rPr>
                <w:sz w:val="24"/>
                <w:szCs w:val="24"/>
              </w:rPr>
              <w:t>0,00</w:t>
            </w:r>
          </w:p>
        </w:tc>
        <w:tc>
          <w:tcPr>
            <w:tcW w:w="1134" w:type="dxa"/>
            <w:noWrap/>
            <w:hideMark/>
          </w:tcPr>
          <w:p w:rsidR="00A51751" w:rsidRPr="00765B30" w:rsidRDefault="00A51751" w:rsidP="00E90825">
            <w:pPr>
              <w:jc w:val="center"/>
              <w:rPr>
                <w:sz w:val="24"/>
                <w:szCs w:val="24"/>
              </w:rPr>
            </w:pPr>
            <w:r w:rsidRPr="00765B30">
              <w:rPr>
                <w:sz w:val="24"/>
                <w:szCs w:val="24"/>
              </w:rPr>
              <w:t>0,00</w:t>
            </w:r>
          </w:p>
        </w:tc>
        <w:tc>
          <w:tcPr>
            <w:tcW w:w="1222" w:type="dxa"/>
            <w:noWrap/>
            <w:hideMark/>
          </w:tcPr>
          <w:p w:rsidR="00A51751" w:rsidRPr="00765B30" w:rsidRDefault="00A51751" w:rsidP="00E90825">
            <w:pPr>
              <w:jc w:val="center"/>
              <w:rPr>
                <w:sz w:val="24"/>
                <w:szCs w:val="24"/>
              </w:rPr>
            </w:pPr>
            <w:r w:rsidRPr="00765B30">
              <w:rPr>
                <w:sz w:val="24"/>
                <w:szCs w:val="24"/>
              </w:rPr>
              <w:t>0,00</w:t>
            </w:r>
          </w:p>
        </w:tc>
        <w:tc>
          <w:tcPr>
            <w:tcW w:w="1139" w:type="dxa"/>
            <w:noWrap/>
            <w:hideMark/>
          </w:tcPr>
          <w:p w:rsidR="00A51751" w:rsidRPr="00765B30" w:rsidRDefault="00A51751" w:rsidP="00E90825">
            <w:pPr>
              <w:jc w:val="center"/>
              <w:rPr>
                <w:sz w:val="24"/>
                <w:szCs w:val="24"/>
              </w:rPr>
            </w:pPr>
            <w:r w:rsidRPr="00765B30">
              <w:rPr>
                <w:sz w:val="24"/>
                <w:szCs w:val="24"/>
              </w:rPr>
              <w:t>0,00</w:t>
            </w:r>
          </w:p>
        </w:tc>
        <w:tc>
          <w:tcPr>
            <w:tcW w:w="934" w:type="dxa"/>
            <w:noWrap/>
            <w:hideMark/>
          </w:tcPr>
          <w:p w:rsidR="00A51751" w:rsidRPr="00765B30" w:rsidRDefault="00A51751" w:rsidP="00E90825">
            <w:pPr>
              <w:jc w:val="center"/>
              <w:rPr>
                <w:sz w:val="24"/>
                <w:szCs w:val="24"/>
              </w:rPr>
            </w:pPr>
            <w:r w:rsidRPr="00765B30">
              <w:rPr>
                <w:sz w:val="24"/>
                <w:szCs w:val="24"/>
              </w:rPr>
              <w:t>0,00</w:t>
            </w:r>
          </w:p>
        </w:tc>
        <w:tc>
          <w:tcPr>
            <w:tcW w:w="993" w:type="dxa"/>
            <w:noWrap/>
            <w:hideMark/>
          </w:tcPr>
          <w:p w:rsidR="00A51751" w:rsidRPr="00765B30" w:rsidRDefault="00A51751" w:rsidP="00E90825">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авт</w:t>
            </w:r>
            <w:r w:rsidRPr="00765B30">
              <w:rPr>
                <w:sz w:val="24"/>
                <w:szCs w:val="24"/>
              </w:rPr>
              <w:t>о</w:t>
            </w:r>
            <w:r w:rsidRPr="00765B30">
              <w:rPr>
                <w:sz w:val="24"/>
                <w:szCs w:val="24"/>
              </w:rPr>
              <w:lastRenderedPageBreak/>
              <w:t>номного округа</w:t>
            </w:r>
          </w:p>
        </w:tc>
        <w:tc>
          <w:tcPr>
            <w:tcW w:w="1419" w:type="dxa"/>
            <w:noWrap/>
            <w:hideMark/>
          </w:tcPr>
          <w:p w:rsidR="00A51751" w:rsidRPr="00765B30" w:rsidRDefault="00A51751" w:rsidP="00E90825">
            <w:pPr>
              <w:jc w:val="center"/>
              <w:rPr>
                <w:sz w:val="24"/>
                <w:szCs w:val="24"/>
              </w:rPr>
            </w:pPr>
            <w:r w:rsidRPr="00765B30">
              <w:rPr>
                <w:sz w:val="24"/>
                <w:szCs w:val="24"/>
              </w:rPr>
              <w:lastRenderedPageBreak/>
              <w:t>-</w:t>
            </w:r>
          </w:p>
        </w:tc>
        <w:tc>
          <w:tcPr>
            <w:tcW w:w="1613" w:type="dxa"/>
            <w:noWrap/>
            <w:hideMark/>
          </w:tcPr>
          <w:p w:rsidR="00A51751" w:rsidRPr="00765B30" w:rsidRDefault="00A51751" w:rsidP="00E90825">
            <w:pPr>
              <w:jc w:val="center"/>
              <w:rPr>
                <w:sz w:val="24"/>
                <w:szCs w:val="24"/>
              </w:rPr>
            </w:pP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E90825">
            <w:pPr>
              <w:jc w:val="center"/>
              <w:rPr>
                <w:sz w:val="24"/>
                <w:szCs w:val="24"/>
              </w:rPr>
            </w:pPr>
            <w:r w:rsidRPr="00765B30">
              <w:rPr>
                <w:sz w:val="24"/>
                <w:szCs w:val="24"/>
              </w:rPr>
              <w:t>458,37</w:t>
            </w:r>
          </w:p>
        </w:tc>
        <w:tc>
          <w:tcPr>
            <w:tcW w:w="1613" w:type="dxa"/>
            <w:noWrap/>
            <w:hideMark/>
          </w:tcPr>
          <w:p w:rsidR="00A51751" w:rsidRPr="00765B30" w:rsidRDefault="00A51751" w:rsidP="00E90825">
            <w:pPr>
              <w:jc w:val="center"/>
              <w:rPr>
                <w:sz w:val="24"/>
                <w:szCs w:val="24"/>
              </w:rPr>
            </w:pPr>
            <w:r w:rsidRPr="00765B30">
              <w:rPr>
                <w:sz w:val="24"/>
                <w:szCs w:val="24"/>
              </w:rPr>
              <w:t>458,37</w:t>
            </w: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90825">
            <w:pPr>
              <w:jc w:val="center"/>
              <w:rPr>
                <w:sz w:val="24"/>
                <w:szCs w:val="24"/>
              </w:rPr>
            </w:pPr>
            <w:r w:rsidRPr="00765B30">
              <w:rPr>
                <w:sz w:val="24"/>
                <w:szCs w:val="24"/>
              </w:rPr>
              <w:t>1.2.10</w:t>
            </w:r>
            <w:r w:rsidR="00E90825">
              <w:rPr>
                <w:sz w:val="24"/>
                <w:szCs w:val="24"/>
              </w:rPr>
              <w:t>.</w:t>
            </w:r>
          </w:p>
        </w:tc>
        <w:tc>
          <w:tcPr>
            <w:tcW w:w="1790" w:type="dxa"/>
            <w:vMerge w:val="restart"/>
            <w:hideMark/>
          </w:tcPr>
          <w:p w:rsidR="00A51751" w:rsidRPr="00765B30" w:rsidRDefault="00A51751" w:rsidP="002862E7">
            <w:pPr>
              <w:jc w:val="both"/>
              <w:rPr>
                <w:sz w:val="24"/>
                <w:szCs w:val="24"/>
              </w:rPr>
            </w:pPr>
            <w:r w:rsidRPr="00765B30">
              <w:rPr>
                <w:sz w:val="24"/>
                <w:szCs w:val="24"/>
              </w:rPr>
              <w:t>Ремонт сетей теплоснабж</w:t>
            </w:r>
            <w:r w:rsidRPr="00765B30">
              <w:rPr>
                <w:sz w:val="24"/>
                <w:szCs w:val="24"/>
              </w:rPr>
              <w:t>е</w:t>
            </w:r>
            <w:r w:rsidRPr="00765B30">
              <w:rPr>
                <w:sz w:val="24"/>
                <w:szCs w:val="24"/>
              </w:rPr>
              <w:t xml:space="preserve">ния на участке  от ул. </w:t>
            </w:r>
            <w:proofErr w:type="spellStart"/>
            <w:r w:rsidRPr="00765B30">
              <w:rPr>
                <w:sz w:val="24"/>
                <w:szCs w:val="24"/>
              </w:rPr>
              <w:t>Мир</w:t>
            </w:r>
            <w:r w:rsidRPr="00765B30">
              <w:rPr>
                <w:sz w:val="24"/>
                <w:szCs w:val="24"/>
              </w:rPr>
              <w:t>ю</w:t>
            </w:r>
            <w:r w:rsidRPr="00765B30">
              <w:rPr>
                <w:sz w:val="24"/>
                <w:szCs w:val="24"/>
              </w:rPr>
              <w:t>гина</w:t>
            </w:r>
            <w:proofErr w:type="spellEnd"/>
            <w:r w:rsidRPr="00765B30">
              <w:rPr>
                <w:sz w:val="24"/>
                <w:szCs w:val="24"/>
              </w:rPr>
              <w:t xml:space="preserve"> до ул. Чкалова</w:t>
            </w:r>
            <w:r w:rsidR="00E90825">
              <w:rPr>
                <w:sz w:val="24"/>
                <w:szCs w:val="24"/>
              </w:rPr>
              <w:t>,</w:t>
            </w:r>
            <w:r w:rsidRPr="00765B30">
              <w:rPr>
                <w:sz w:val="24"/>
                <w:szCs w:val="24"/>
              </w:rPr>
              <w:t xml:space="preserve"> с. Ларьяк</w:t>
            </w:r>
          </w:p>
        </w:tc>
        <w:tc>
          <w:tcPr>
            <w:tcW w:w="1416" w:type="dxa"/>
            <w:vMerge w:val="restart"/>
            <w:hideMark/>
          </w:tcPr>
          <w:p w:rsidR="00A51751" w:rsidRPr="00765B30" w:rsidRDefault="00E90825" w:rsidP="00E9082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90825">
            <w:pPr>
              <w:jc w:val="both"/>
              <w:rPr>
                <w:sz w:val="24"/>
                <w:szCs w:val="24"/>
              </w:rPr>
            </w:pPr>
            <w:r w:rsidRPr="00765B30">
              <w:rPr>
                <w:sz w:val="24"/>
                <w:szCs w:val="24"/>
              </w:rPr>
              <w:t>всего</w:t>
            </w:r>
          </w:p>
        </w:tc>
        <w:tc>
          <w:tcPr>
            <w:tcW w:w="1419" w:type="dxa"/>
            <w:noWrap/>
            <w:hideMark/>
          </w:tcPr>
          <w:p w:rsidR="00A51751" w:rsidRPr="00765B30" w:rsidRDefault="00A51751" w:rsidP="00E90825">
            <w:pPr>
              <w:jc w:val="center"/>
              <w:rPr>
                <w:sz w:val="24"/>
                <w:szCs w:val="24"/>
              </w:rPr>
            </w:pPr>
            <w:r w:rsidRPr="00765B30">
              <w:rPr>
                <w:sz w:val="24"/>
                <w:szCs w:val="24"/>
              </w:rPr>
              <w:t>1 033,32</w:t>
            </w:r>
          </w:p>
        </w:tc>
        <w:tc>
          <w:tcPr>
            <w:tcW w:w="1613" w:type="dxa"/>
            <w:noWrap/>
            <w:hideMark/>
          </w:tcPr>
          <w:p w:rsidR="00A51751" w:rsidRPr="00765B30" w:rsidRDefault="00A51751" w:rsidP="00E90825">
            <w:pPr>
              <w:jc w:val="center"/>
              <w:rPr>
                <w:sz w:val="24"/>
                <w:szCs w:val="24"/>
              </w:rPr>
            </w:pPr>
            <w:r w:rsidRPr="00765B30">
              <w:rPr>
                <w:sz w:val="24"/>
                <w:szCs w:val="24"/>
              </w:rPr>
              <w:t>1 033,32</w:t>
            </w:r>
          </w:p>
        </w:tc>
        <w:tc>
          <w:tcPr>
            <w:tcW w:w="1276" w:type="dxa"/>
            <w:noWrap/>
            <w:hideMark/>
          </w:tcPr>
          <w:p w:rsidR="00A51751" w:rsidRPr="00765B30" w:rsidRDefault="00A51751" w:rsidP="00E90825">
            <w:pPr>
              <w:jc w:val="center"/>
              <w:rPr>
                <w:sz w:val="24"/>
                <w:szCs w:val="24"/>
              </w:rPr>
            </w:pPr>
            <w:r w:rsidRPr="00765B30">
              <w:rPr>
                <w:sz w:val="24"/>
                <w:szCs w:val="24"/>
              </w:rPr>
              <w:t>0,00</w:t>
            </w:r>
          </w:p>
        </w:tc>
        <w:tc>
          <w:tcPr>
            <w:tcW w:w="1134" w:type="dxa"/>
            <w:noWrap/>
            <w:hideMark/>
          </w:tcPr>
          <w:p w:rsidR="00A51751" w:rsidRPr="00765B30" w:rsidRDefault="00A51751" w:rsidP="00E90825">
            <w:pPr>
              <w:jc w:val="center"/>
              <w:rPr>
                <w:sz w:val="24"/>
                <w:szCs w:val="24"/>
              </w:rPr>
            </w:pPr>
            <w:r w:rsidRPr="00765B30">
              <w:rPr>
                <w:sz w:val="24"/>
                <w:szCs w:val="24"/>
              </w:rPr>
              <w:t>0,00</w:t>
            </w:r>
          </w:p>
        </w:tc>
        <w:tc>
          <w:tcPr>
            <w:tcW w:w="1222" w:type="dxa"/>
            <w:noWrap/>
            <w:hideMark/>
          </w:tcPr>
          <w:p w:rsidR="00A51751" w:rsidRPr="00765B30" w:rsidRDefault="00A51751" w:rsidP="00E90825">
            <w:pPr>
              <w:jc w:val="center"/>
              <w:rPr>
                <w:sz w:val="24"/>
                <w:szCs w:val="24"/>
              </w:rPr>
            </w:pPr>
            <w:r w:rsidRPr="00765B30">
              <w:rPr>
                <w:sz w:val="24"/>
                <w:szCs w:val="24"/>
              </w:rPr>
              <w:t>0,00</w:t>
            </w:r>
          </w:p>
        </w:tc>
        <w:tc>
          <w:tcPr>
            <w:tcW w:w="1139" w:type="dxa"/>
            <w:noWrap/>
            <w:hideMark/>
          </w:tcPr>
          <w:p w:rsidR="00A51751" w:rsidRPr="00765B30" w:rsidRDefault="00A51751" w:rsidP="00E90825">
            <w:pPr>
              <w:jc w:val="center"/>
              <w:rPr>
                <w:sz w:val="24"/>
                <w:szCs w:val="24"/>
              </w:rPr>
            </w:pPr>
            <w:r w:rsidRPr="00765B30">
              <w:rPr>
                <w:sz w:val="24"/>
                <w:szCs w:val="24"/>
              </w:rPr>
              <w:t>0,00</w:t>
            </w:r>
          </w:p>
        </w:tc>
        <w:tc>
          <w:tcPr>
            <w:tcW w:w="934" w:type="dxa"/>
            <w:noWrap/>
            <w:hideMark/>
          </w:tcPr>
          <w:p w:rsidR="00A51751" w:rsidRPr="00765B30" w:rsidRDefault="00A51751" w:rsidP="00E90825">
            <w:pPr>
              <w:jc w:val="center"/>
              <w:rPr>
                <w:sz w:val="24"/>
                <w:szCs w:val="24"/>
              </w:rPr>
            </w:pPr>
            <w:r w:rsidRPr="00765B30">
              <w:rPr>
                <w:sz w:val="24"/>
                <w:szCs w:val="24"/>
              </w:rPr>
              <w:t>0,00</w:t>
            </w:r>
          </w:p>
        </w:tc>
        <w:tc>
          <w:tcPr>
            <w:tcW w:w="993" w:type="dxa"/>
            <w:noWrap/>
            <w:hideMark/>
          </w:tcPr>
          <w:p w:rsidR="00A51751" w:rsidRPr="00765B30" w:rsidRDefault="00A51751" w:rsidP="00E90825">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E90825">
            <w:pPr>
              <w:jc w:val="cente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825">
            <w:pPr>
              <w:jc w:val="center"/>
              <w:rPr>
                <w:sz w:val="24"/>
                <w:szCs w:val="24"/>
              </w:rPr>
            </w:pPr>
            <w:r w:rsidRPr="00765B30">
              <w:rPr>
                <w:sz w:val="24"/>
                <w:szCs w:val="24"/>
              </w:rPr>
              <w:t>-</w:t>
            </w:r>
          </w:p>
        </w:tc>
        <w:tc>
          <w:tcPr>
            <w:tcW w:w="1613" w:type="dxa"/>
            <w:noWrap/>
            <w:hideMark/>
          </w:tcPr>
          <w:p w:rsidR="00A51751" w:rsidRPr="00765B30" w:rsidRDefault="00A51751" w:rsidP="00E90825">
            <w:pPr>
              <w:jc w:val="center"/>
              <w:rPr>
                <w:sz w:val="24"/>
                <w:szCs w:val="24"/>
              </w:rPr>
            </w:pP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E90825">
            <w:pPr>
              <w:jc w:val="cente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района</w:t>
            </w:r>
          </w:p>
        </w:tc>
        <w:tc>
          <w:tcPr>
            <w:tcW w:w="1419" w:type="dxa"/>
            <w:noWrap/>
            <w:hideMark/>
          </w:tcPr>
          <w:p w:rsidR="00A51751" w:rsidRPr="00765B30" w:rsidRDefault="00A51751" w:rsidP="00E90825">
            <w:pPr>
              <w:jc w:val="center"/>
              <w:rPr>
                <w:sz w:val="24"/>
                <w:szCs w:val="24"/>
              </w:rPr>
            </w:pPr>
            <w:r w:rsidRPr="00765B30">
              <w:rPr>
                <w:sz w:val="24"/>
                <w:szCs w:val="24"/>
              </w:rPr>
              <w:t>1 033,32</w:t>
            </w:r>
          </w:p>
        </w:tc>
        <w:tc>
          <w:tcPr>
            <w:tcW w:w="1613" w:type="dxa"/>
            <w:noWrap/>
            <w:hideMark/>
          </w:tcPr>
          <w:p w:rsidR="00A51751" w:rsidRPr="00765B30" w:rsidRDefault="00A51751" w:rsidP="00E90825">
            <w:pPr>
              <w:jc w:val="center"/>
              <w:rPr>
                <w:sz w:val="24"/>
                <w:szCs w:val="24"/>
              </w:rPr>
            </w:pPr>
            <w:r w:rsidRPr="00765B30">
              <w:rPr>
                <w:sz w:val="24"/>
                <w:szCs w:val="24"/>
              </w:rPr>
              <w:t>1 033,32</w:t>
            </w: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90825">
            <w:pPr>
              <w:jc w:val="center"/>
              <w:rPr>
                <w:sz w:val="24"/>
                <w:szCs w:val="24"/>
              </w:rPr>
            </w:pPr>
            <w:r w:rsidRPr="00765B30">
              <w:rPr>
                <w:sz w:val="24"/>
                <w:szCs w:val="24"/>
              </w:rPr>
              <w:t>1.2.11</w:t>
            </w:r>
            <w:r w:rsidR="00E90825">
              <w:rPr>
                <w:sz w:val="24"/>
                <w:szCs w:val="24"/>
              </w:rPr>
              <w:t>.</w:t>
            </w:r>
          </w:p>
        </w:tc>
        <w:tc>
          <w:tcPr>
            <w:tcW w:w="1790" w:type="dxa"/>
            <w:vMerge w:val="restart"/>
            <w:hideMark/>
          </w:tcPr>
          <w:p w:rsidR="00A51751" w:rsidRPr="00765B30" w:rsidRDefault="00A51751" w:rsidP="00E90825">
            <w:pPr>
              <w:jc w:val="both"/>
              <w:rPr>
                <w:sz w:val="24"/>
                <w:szCs w:val="24"/>
              </w:rPr>
            </w:pPr>
            <w:r w:rsidRPr="00765B30">
              <w:rPr>
                <w:sz w:val="24"/>
                <w:szCs w:val="24"/>
              </w:rPr>
              <w:t>Ремонт сетей теплоснабж</w:t>
            </w:r>
            <w:r w:rsidRPr="00765B30">
              <w:rPr>
                <w:sz w:val="24"/>
                <w:szCs w:val="24"/>
              </w:rPr>
              <w:t>е</w:t>
            </w:r>
            <w:r w:rsidRPr="00765B30">
              <w:rPr>
                <w:sz w:val="24"/>
                <w:szCs w:val="24"/>
              </w:rPr>
              <w:t xml:space="preserve">ния по ул. </w:t>
            </w:r>
            <w:r w:rsidR="00E90825">
              <w:rPr>
                <w:sz w:val="24"/>
                <w:szCs w:val="24"/>
              </w:rPr>
              <w:t xml:space="preserve">         </w:t>
            </w:r>
            <w:r w:rsidRPr="00765B30">
              <w:rPr>
                <w:sz w:val="24"/>
                <w:szCs w:val="24"/>
              </w:rPr>
              <w:t>Куликова</w:t>
            </w:r>
            <w:r w:rsidR="00E90825">
              <w:rPr>
                <w:sz w:val="24"/>
                <w:szCs w:val="24"/>
              </w:rPr>
              <w:t xml:space="preserve">, </w:t>
            </w:r>
            <w:r w:rsidRPr="00765B30">
              <w:rPr>
                <w:sz w:val="24"/>
                <w:szCs w:val="24"/>
              </w:rPr>
              <w:t>с. Ларьяк</w:t>
            </w:r>
          </w:p>
        </w:tc>
        <w:tc>
          <w:tcPr>
            <w:tcW w:w="1416" w:type="dxa"/>
            <w:vMerge w:val="restart"/>
            <w:hideMark/>
          </w:tcPr>
          <w:p w:rsidR="00A51751" w:rsidRPr="00765B30" w:rsidRDefault="00E90825" w:rsidP="00E9082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lastRenderedPageBreak/>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90825">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E90825">
            <w:pPr>
              <w:jc w:val="center"/>
              <w:rPr>
                <w:sz w:val="24"/>
                <w:szCs w:val="24"/>
              </w:rPr>
            </w:pPr>
            <w:r w:rsidRPr="00765B30">
              <w:rPr>
                <w:sz w:val="24"/>
                <w:szCs w:val="24"/>
              </w:rPr>
              <w:t>2 243,76</w:t>
            </w:r>
          </w:p>
        </w:tc>
        <w:tc>
          <w:tcPr>
            <w:tcW w:w="1613" w:type="dxa"/>
            <w:noWrap/>
            <w:hideMark/>
          </w:tcPr>
          <w:p w:rsidR="00A51751" w:rsidRPr="00765B30" w:rsidRDefault="00A51751" w:rsidP="00E90825">
            <w:pPr>
              <w:jc w:val="center"/>
              <w:rPr>
                <w:sz w:val="24"/>
                <w:szCs w:val="24"/>
              </w:rPr>
            </w:pPr>
            <w:r w:rsidRPr="00765B30">
              <w:rPr>
                <w:sz w:val="24"/>
                <w:szCs w:val="24"/>
              </w:rPr>
              <w:t>2 243,76</w:t>
            </w:r>
          </w:p>
        </w:tc>
        <w:tc>
          <w:tcPr>
            <w:tcW w:w="1276" w:type="dxa"/>
            <w:noWrap/>
            <w:hideMark/>
          </w:tcPr>
          <w:p w:rsidR="00A51751" w:rsidRPr="00765B30" w:rsidRDefault="00A51751" w:rsidP="00E90825">
            <w:pPr>
              <w:jc w:val="center"/>
              <w:rPr>
                <w:sz w:val="24"/>
                <w:szCs w:val="24"/>
              </w:rPr>
            </w:pPr>
            <w:r w:rsidRPr="00765B30">
              <w:rPr>
                <w:sz w:val="24"/>
                <w:szCs w:val="24"/>
              </w:rPr>
              <w:t>0,00</w:t>
            </w:r>
          </w:p>
        </w:tc>
        <w:tc>
          <w:tcPr>
            <w:tcW w:w="1134" w:type="dxa"/>
            <w:noWrap/>
            <w:hideMark/>
          </w:tcPr>
          <w:p w:rsidR="00A51751" w:rsidRPr="00765B30" w:rsidRDefault="00A51751" w:rsidP="00E90825">
            <w:pPr>
              <w:jc w:val="center"/>
              <w:rPr>
                <w:sz w:val="24"/>
                <w:szCs w:val="24"/>
              </w:rPr>
            </w:pPr>
            <w:r w:rsidRPr="00765B30">
              <w:rPr>
                <w:sz w:val="24"/>
                <w:szCs w:val="24"/>
              </w:rPr>
              <w:t>0,00</w:t>
            </w:r>
          </w:p>
        </w:tc>
        <w:tc>
          <w:tcPr>
            <w:tcW w:w="1222" w:type="dxa"/>
            <w:noWrap/>
            <w:hideMark/>
          </w:tcPr>
          <w:p w:rsidR="00A51751" w:rsidRPr="00765B30" w:rsidRDefault="00A51751" w:rsidP="00E90825">
            <w:pPr>
              <w:jc w:val="center"/>
              <w:rPr>
                <w:sz w:val="24"/>
                <w:szCs w:val="24"/>
              </w:rPr>
            </w:pPr>
            <w:r w:rsidRPr="00765B30">
              <w:rPr>
                <w:sz w:val="24"/>
                <w:szCs w:val="24"/>
              </w:rPr>
              <w:t>0,00</w:t>
            </w:r>
          </w:p>
        </w:tc>
        <w:tc>
          <w:tcPr>
            <w:tcW w:w="1139" w:type="dxa"/>
            <w:noWrap/>
            <w:hideMark/>
          </w:tcPr>
          <w:p w:rsidR="00A51751" w:rsidRPr="00765B30" w:rsidRDefault="00A51751" w:rsidP="00E90825">
            <w:pPr>
              <w:jc w:val="center"/>
              <w:rPr>
                <w:sz w:val="24"/>
                <w:szCs w:val="24"/>
              </w:rPr>
            </w:pPr>
            <w:r w:rsidRPr="00765B30">
              <w:rPr>
                <w:sz w:val="24"/>
                <w:szCs w:val="24"/>
              </w:rPr>
              <w:t>0,00</w:t>
            </w:r>
          </w:p>
        </w:tc>
        <w:tc>
          <w:tcPr>
            <w:tcW w:w="934" w:type="dxa"/>
            <w:noWrap/>
            <w:hideMark/>
          </w:tcPr>
          <w:p w:rsidR="00A51751" w:rsidRPr="00765B30" w:rsidRDefault="00A51751" w:rsidP="00E90825">
            <w:pPr>
              <w:jc w:val="center"/>
              <w:rPr>
                <w:sz w:val="24"/>
                <w:szCs w:val="24"/>
              </w:rPr>
            </w:pPr>
            <w:r w:rsidRPr="00765B30">
              <w:rPr>
                <w:sz w:val="24"/>
                <w:szCs w:val="24"/>
              </w:rPr>
              <w:t>0,00</w:t>
            </w:r>
          </w:p>
        </w:tc>
        <w:tc>
          <w:tcPr>
            <w:tcW w:w="993" w:type="dxa"/>
            <w:noWrap/>
            <w:hideMark/>
          </w:tcPr>
          <w:p w:rsidR="00A51751" w:rsidRPr="00765B30" w:rsidRDefault="00A51751" w:rsidP="00E90825">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825">
            <w:pPr>
              <w:jc w:val="center"/>
              <w:rPr>
                <w:sz w:val="24"/>
                <w:szCs w:val="24"/>
              </w:rPr>
            </w:pPr>
            <w:r w:rsidRPr="00765B30">
              <w:rPr>
                <w:sz w:val="24"/>
                <w:szCs w:val="24"/>
              </w:rPr>
              <w:t>-</w:t>
            </w:r>
          </w:p>
        </w:tc>
        <w:tc>
          <w:tcPr>
            <w:tcW w:w="1613" w:type="dxa"/>
            <w:noWrap/>
            <w:hideMark/>
          </w:tcPr>
          <w:p w:rsidR="00A51751" w:rsidRPr="00765B30" w:rsidRDefault="00A51751" w:rsidP="00E90825">
            <w:pPr>
              <w:jc w:val="center"/>
              <w:rPr>
                <w:sz w:val="24"/>
                <w:szCs w:val="24"/>
              </w:rPr>
            </w:pP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района</w:t>
            </w:r>
          </w:p>
        </w:tc>
        <w:tc>
          <w:tcPr>
            <w:tcW w:w="1419" w:type="dxa"/>
            <w:noWrap/>
            <w:hideMark/>
          </w:tcPr>
          <w:p w:rsidR="00A51751" w:rsidRPr="00765B30" w:rsidRDefault="00A51751" w:rsidP="00E90825">
            <w:pPr>
              <w:jc w:val="center"/>
              <w:rPr>
                <w:sz w:val="24"/>
                <w:szCs w:val="24"/>
              </w:rPr>
            </w:pPr>
            <w:r w:rsidRPr="00765B30">
              <w:rPr>
                <w:sz w:val="24"/>
                <w:szCs w:val="24"/>
              </w:rPr>
              <w:t>2 243,76</w:t>
            </w:r>
          </w:p>
        </w:tc>
        <w:tc>
          <w:tcPr>
            <w:tcW w:w="1613" w:type="dxa"/>
            <w:noWrap/>
            <w:hideMark/>
          </w:tcPr>
          <w:p w:rsidR="00A51751" w:rsidRPr="00765B30" w:rsidRDefault="00A51751" w:rsidP="00E90825">
            <w:pPr>
              <w:jc w:val="center"/>
              <w:rPr>
                <w:sz w:val="24"/>
                <w:szCs w:val="24"/>
              </w:rPr>
            </w:pPr>
            <w:r w:rsidRPr="00765B30">
              <w:rPr>
                <w:sz w:val="24"/>
                <w:szCs w:val="24"/>
              </w:rPr>
              <w:t>2 243,76</w:t>
            </w: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90825">
            <w:pPr>
              <w:jc w:val="center"/>
              <w:rPr>
                <w:sz w:val="24"/>
                <w:szCs w:val="24"/>
              </w:rPr>
            </w:pPr>
            <w:r w:rsidRPr="00765B30">
              <w:rPr>
                <w:sz w:val="24"/>
                <w:szCs w:val="24"/>
              </w:rPr>
              <w:lastRenderedPageBreak/>
              <w:t>1.2.12</w:t>
            </w:r>
            <w:r w:rsidR="00E90825">
              <w:rPr>
                <w:sz w:val="24"/>
                <w:szCs w:val="24"/>
              </w:rPr>
              <w:t>.</w:t>
            </w:r>
          </w:p>
        </w:tc>
        <w:tc>
          <w:tcPr>
            <w:tcW w:w="1790" w:type="dxa"/>
            <w:vMerge w:val="restart"/>
            <w:hideMark/>
          </w:tcPr>
          <w:p w:rsidR="00A51751" w:rsidRPr="00765B30" w:rsidRDefault="00A51751" w:rsidP="00E90825">
            <w:pPr>
              <w:jc w:val="both"/>
              <w:rPr>
                <w:sz w:val="24"/>
                <w:szCs w:val="24"/>
              </w:rPr>
            </w:pPr>
            <w:r w:rsidRPr="00765B30">
              <w:rPr>
                <w:sz w:val="24"/>
                <w:szCs w:val="24"/>
              </w:rPr>
              <w:t>Ремонт сетей теплоснабж</w:t>
            </w:r>
            <w:r w:rsidRPr="00765B30">
              <w:rPr>
                <w:sz w:val="24"/>
                <w:szCs w:val="24"/>
              </w:rPr>
              <w:t>е</w:t>
            </w:r>
            <w:r w:rsidRPr="00765B30">
              <w:rPr>
                <w:sz w:val="24"/>
                <w:szCs w:val="24"/>
              </w:rPr>
              <w:t>ния на учас</w:t>
            </w:r>
            <w:r w:rsidRPr="00765B30">
              <w:rPr>
                <w:sz w:val="24"/>
                <w:szCs w:val="24"/>
              </w:rPr>
              <w:t>т</w:t>
            </w:r>
            <w:r w:rsidRPr="00765B30">
              <w:rPr>
                <w:sz w:val="24"/>
                <w:szCs w:val="24"/>
              </w:rPr>
              <w:t>ках от котел</w:t>
            </w:r>
            <w:r w:rsidRPr="00765B30">
              <w:rPr>
                <w:sz w:val="24"/>
                <w:szCs w:val="24"/>
              </w:rPr>
              <w:t>ь</w:t>
            </w:r>
            <w:r w:rsidRPr="00765B30">
              <w:rPr>
                <w:sz w:val="24"/>
                <w:szCs w:val="24"/>
              </w:rPr>
              <w:t xml:space="preserve">ной до школы, от котельной до ВОК </w:t>
            </w:r>
            <w:r w:rsidR="00E90825">
              <w:rPr>
                <w:sz w:val="24"/>
                <w:szCs w:val="24"/>
              </w:rPr>
              <w:t>«</w:t>
            </w:r>
            <w:r w:rsidRPr="00765B30">
              <w:rPr>
                <w:sz w:val="24"/>
                <w:szCs w:val="24"/>
              </w:rPr>
              <w:t>И</w:t>
            </w:r>
            <w:r w:rsidRPr="00765B30">
              <w:rPr>
                <w:sz w:val="24"/>
                <w:szCs w:val="24"/>
              </w:rPr>
              <w:t>м</w:t>
            </w:r>
            <w:r w:rsidRPr="00765B30">
              <w:rPr>
                <w:sz w:val="24"/>
                <w:szCs w:val="24"/>
              </w:rPr>
              <w:t>пульс</w:t>
            </w:r>
            <w:r w:rsidR="00E90825">
              <w:rPr>
                <w:sz w:val="24"/>
                <w:szCs w:val="24"/>
              </w:rPr>
              <w:t>»</w:t>
            </w:r>
            <w:r w:rsidRPr="00765B30">
              <w:rPr>
                <w:sz w:val="24"/>
                <w:szCs w:val="24"/>
              </w:rPr>
              <w:t>, от к</w:t>
            </w:r>
            <w:r w:rsidRPr="00765B30">
              <w:rPr>
                <w:sz w:val="24"/>
                <w:szCs w:val="24"/>
              </w:rPr>
              <w:t>о</w:t>
            </w:r>
            <w:r w:rsidR="00E90825">
              <w:rPr>
                <w:sz w:val="24"/>
                <w:szCs w:val="24"/>
              </w:rPr>
              <w:t>тельной до ул. Лесной,</w:t>
            </w:r>
            <w:r w:rsidRPr="00765B30">
              <w:rPr>
                <w:sz w:val="24"/>
                <w:szCs w:val="24"/>
              </w:rPr>
              <w:t xml:space="preserve"> с. Большетарх</w:t>
            </w:r>
            <w:r w:rsidRPr="00765B30">
              <w:rPr>
                <w:sz w:val="24"/>
                <w:szCs w:val="24"/>
              </w:rPr>
              <w:t>о</w:t>
            </w:r>
            <w:r w:rsidRPr="00765B30">
              <w:rPr>
                <w:sz w:val="24"/>
                <w:szCs w:val="24"/>
              </w:rPr>
              <w:t>во</w:t>
            </w:r>
          </w:p>
        </w:tc>
        <w:tc>
          <w:tcPr>
            <w:tcW w:w="1416" w:type="dxa"/>
            <w:vMerge w:val="restart"/>
            <w:hideMark/>
          </w:tcPr>
          <w:p w:rsidR="00A51751" w:rsidRPr="00765B30" w:rsidRDefault="00E90825" w:rsidP="00E9082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90825">
            <w:pPr>
              <w:jc w:val="both"/>
              <w:rPr>
                <w:sz w:val="24"/>
                <w:szCs w:val="24"/>
              </w:rPr>
            </w:pPr>
            <w:r w:rsidRPr="00765B30">
              <w:rPr>
                <w:sz w:val="24"/>
                <w:szCs w:val="24"/>
              </w:rPr>
              <w:t>всего</w:t>
            </w:r>
          </w:p>
        </w:tc>
        <w:tc>
          <w:tcPr>
            <w:tcW w:w="1419" w:type="dxa"/>
            <w:noWrap/>
            <w:hideMark/>
          </w:tcPr>
          <w:p w:rsidR="00A51751" w:rsidRPr="00765B30" w:rsidRDefault="00A51751" w:rsidP="00E90825">
            <w:pPr>
              <w:jc w:val="center"/>
              <w:rPr>
                <w:sz w:val="24"/>
                <w:szCs w:val="24"/>
              </w:rPr>
            </w:pPr>
            <w:r w:rsidRPr="00765B30">
              <w:rPr>
                <w:sz w:val="24"/>
                <w:szCs w:val="24"/>
              </w:rPr>
              <w:t>5 410,06</w:t>
            </w:r>
          </w:p>
        </w:tc>
        <w:tc>
          <w:tcPr>
            <w:tcW w:w="1613" w:type="dxa"/>
            <w:noWrap/>
            <w:hideMark/>
          </w:tcPr>
          <w:p w:rsidR="00A51751" w:rsidRPr="00765B30" w:rsidRDefault="00A51751" w:rsidP="00E90825">
            <w:pPr>
              <w:jc w:val="center"/>
              <w:rPr>
                <w:sz w:val="24"/>
                <w:szCs w:val="24"/>
              </w:rPr>
            </w:pPr>
            <w:r w:rsidRPr="00765B30">
              <w:rPr>
                <w:sz w:val="24"/>
                <w:szCs w:val="24"/>
              </w:rPr>
              <w:t>5 410,06</w:t>
            </w:r>
          </w:p>
        </w:tc>
        <w:tc>
          <w:tcPr>
            <w:tcW w:w="1276" w:type="dxa"/>
            <w:noWrap/>
            <w:hideMark/>
          </w:tcPr>
          <w:p w:rsidR="00A51751" w:rsidRPr="00765B30" w:rsidRDefault="00A51751" w:rsidP="00E90825">
            <w:pPr>
              <w:jc w:val="center"/>
              <w:rPr>
                <w:sz w:val="24"/>
                <w:szCs w:val="24"/>
              </w:rPr>
            </w:pPr>
            <w:r w:rsidRPr="00765B30">
              <w:rPr>
                <w:sz w:val="24"/>
                <w:szCs w:val="24"/>
              </w:rPr>
              <w:t>0,00</w:t>
            </w:r>
          </w:p>
        </w:tc>
        <w:tc>
          <w:tcPr>
            <w:tcW w:w="1134" w:type="dxa"/>
            <w:noWrap/>
            <w:hideMark/>
          </w:tcPr>
          <w:p w:rsidR="00A51751" w:rsidRPr="00765B30" w:rsidRDefault="00A51751" w:rsidP="00E90825">
            <w:pPr>
              <w:jc w:val="center"/>
              <w:rPr>
                <w:sz w:val="24"/>
                <w:szCs w:val="24"/>
              </w:rPr>
            </w:pPr>
            <w:r w:rsidRPr="00765B30">
              <w:rPr>
                <w:sz w:val="24"/>
                <w:szCs w:val="24"/>
              </w:rPr>
              <w:t>0,00</w:t>
            </w:r>
          </w:p>
        </w:tc>
        <w:tc>
          <w:tcPr>
            <w:tcW w:w="1222" w:type="dxa"/>
            <w:noWrap/>
            <w:hideMark/>
          </w:tcPr>
          <w:p w:rsidR="00A51751" w:rsidRPr="00765B30" w:rsidRDefault="00A51751" w:rsidP="00E90825">
            <w:pPr>
              <w:jc w:val="center"/>
              <w:rPr>
                <w:sz w:val="24"/>
                <w:szCs w:val="24"/>
              </w:rPr>
            </w:pPr>
            <w:r w:rsidRPr="00765B30">
              <w:rPr>
                <w:sz w:val="24"/>
                <w:szCs w:val="24"/>
              </w:rPr>
              <w:t>0,00</w:t>
            </w:r>
          </w:p>
        </w:tc>
        <w:tc>
          <w:tcPr>
            <w:tcW w:w="1139" w:type="dxa"/>
            <w:noWrap/>
            <w:hideMark/>
          </w:tcPr>
          <w:p w:rsidR="00A51751" w:rsidRPr="00765B30" w:rsidRDefault="00A51751" w:rsidP="00E90825">
            <w:pPr>
              <w:jc w:val="center"/>
              <w:rPr>
                <w:sz w:val="24"/>
                <w:szCs w:val="24"/>
              </w:rPr>
            </w:pPr>
            <w:r w:rsidRPr="00765B30">
              <w:rPr>
                <w:sz w:val="24"/>
                <w:szCs w:val="24"/>
              </w:rPr>
              <w:t>0,00</w:t>
            </w:r>
          </w:p>
        </w:tc>
        <w:tc>
          <w:tcPr>
            <w:tcW w:w="934" w:type="dxa"/>
            <w:noWrap/>
            <w:hideMark/>
          </w:tcPr>
          <w:p w:rsidR="00A51751" w:rsidRPr="00765B30" w:rsidRDefault="00A51751" w:rsidP="00E90825">
            <w:pPr>
              <w:jc w:val="center"/>
              <w:rPr>
                <w:sz w:val="24"/>
                <w:szCs w:val="24"/>
              </w:rPr>
            </w:pPr>
            <w:r w:rsidRPr="00765B30">
              <w:rPr>
                <w:sz w:val="24"/>
                <w:szCs w:val="24"/>
              </w:rPr>
              <w:t>0,00</w:t>
            </w:r>
          </w:p>
        </w:tc>
        <w:tc>
          <w:tcPr>
            <w:tcW w:w="993" w:type="dxa"/>
            <w:noWrap/>
            <w:hideMark/>
          </w:tcPr>
          <w:p w:rsidR="00A51751" w:rsidRPr="00765B30" w:rsidRDefault="00A51751" w:rsidP="00765B30">
            <w:pPr>
              <w:rPr>
                <w:sz w:val="24"/>
                <w:szCs w:val="24"/>
              </w:rPr>
            </w:pPr>
            <w:r w:rsidRPr="00765B30">
              <w:rPr>
                <w:sz w:val="24"/>
                <w:szCs w:val="24"/>
              </w:rPr>
              <w:t> </w:t>
            </w:r>
          </w:p>
        </w:tc>
      </w:tr>
      <w:tr w:rsidR="00A51751" w:rsidRPr="00765B30" w:rsidTr="00C662FC">
        <w:trPr>
          <w:trHeight w:val="720"/>
          <w:jc w:val="center"/>
        </w:trPr>
        <w:tc>
          <w:tcPr>
            <w:tcW w:w="918" w:type="dxa"/>
            <w:vMerge/>
            <w:hideMark/>
          </w:tcPr>
          <w:p w:rsidR="00A51751" w:rsidRPr="00765B30" w:rsidRDefault="00A51751" w:rsidP="00E90825">
            <w:pPr>
              <w:jc w:val="cente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825">
            <w:pPr>
              <w:jc w:val="center"/>
              <w:rPr>
                <w:sz w:val="24"/>
                <w:szCs w:val="24"/>
              </w:rPr>
            </w:pPr>
            <w:r w:rsidRPr="00765B30">
              <w:rPr>
                <w:sz w:val="24"/>
                <w:szCs w:val="24"/>
              </w:rPr>
              <w:t>-</w:t>
            </w:r>
          </w:p>
        </w:tc>
        <w:tc>
          <w:tcPr>
            <w:tcW w:w="1613" w:type="dxa"/>
            <w:noWrap/>
            <w:hideMark/>
          </w:tcPr>
          <w:p w:rsidR="00A51751" w:rsidRPr="00765B30" w:rsidRDefault="00A51751" w:rsidP="00E90825">
            <w:pPr>
              <w:jc w:val="center"/>
              <w:rPr>
                <w:sz w:val="24"/>
                <w:szCs w:val="24"/>
              </w:rPr>
            </w:pP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765B30">
            <w:pPr>
              <w:rPr>
                <w:sz w:val="24"/>
                <w:szCs w:val="24"/>
              </w:rPr>
            </w:pPr>
            <w:r w:rsidRPr="00765B30">
              <w:rPr>
                <w:sz w:val="24"/>
                <w:szCs w:val="24"/>
              </w:rPr>
              <w:t> </w:t>
            </w:r>
          </w:p>
        </w:tc>
      </w:tr>
      <w:tr w:rsidR="00A51751" w:rsidRPr="00765B30" w:rsidTr="00C662FC">
        <w:trPr>
          <w:trHeight w:val="480"/>
          <w:jc w:val="center"/>
        </w:trPr>
        <w:tc>
          <w:tcPr>
            <w:tcW w:w="918" w:type="dxa"/>
            <w:vMerge/>
            <w:hideMark/>
          </w:tcPr>
          <w:p w:rsidR="00A51751" w:rsidRPr="00765B30" w:rsidRDefault="00A51751" w:rsidP="00E90825">
            <w:pPr>
              <w:jc w:val="cente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района</w:t>
            </w:r>
          </w:p>
        </w:tc>
        <w:tc>
          <w:tcPr>
            <w:tcW w:w="1419" w:type="dxa"/>
            <w:noWrap/>
            <w:hideMark/>
          </w:tcPr>
          <w:p w:rsidR="00A51751" w:rsidRPr="00765B30" w:rsidRDefault="00A51751" w:rsidP="00E90825">
            <w:pPr>
              <w:jc w:val="center"/>
              <w:rPr>
                <w:sz w:val="24"/>
                <w:szCs w:val="24"/>
              </w:rPr>
            </w:pPr>
            <w:r w:rsidRPr="00765B30">
              <w:rPr>
                <w:sz w:val="24"/>
                <w:szCs w:val="24"/>
              </w:rPr>
              <w:t>5 410,06</w:t>
            </w:r>
          </w:p>
        </w:tc>
        <w:tc>
          <w:tcPr>
            <w:tcW w:w="1613" w:type="dxa"/>
            <w:noWrap/>
            <w:hideMark/>
          </w:tcPr>
          <w:p w:rsidR="00A51751" w:rsidRPr="00765B30" w:rsidRDefault="00A51751" w:rsidP="00E90825">
            <w:pPr>
              <w:jc w:val="center"/>
              <w:rPr>
                <w:sz w:val="24"/>
                <w:szCs w:val="24"/>
              </w:rPr>
            </w:pPr>
            <w:r w:rsidRPr="00765B30">
              <w:rPr>
                <w:sz w:val="24"/>
                <w:szCs w:val="24"/>
              </w:rPr>
              <w:t>5 410,06</w:t>
            </w: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765B30">
            <w:pPr>
              <w:rPr>
                <w:sz w:val="24"/>
                <w:szCs w:val="24"/>
              </w:rPr>
            </w:pPr>
            <w:r w:rsidRPr="00765B30">
              <w:rPr>
                <w:sz w:val="24"/>
                <w:szCs w:val="24"/>
              </w:rPr>
              <w:t> </w:t>
            </w:r>
          </w:p>
        </w:tc>
      </w:tr>
      <w:tr w:rsidR="00A51751" w:rsidRPr="00765B30" w:rsidTr="00C662FC">
        <w:trPr>
          <w:trHeight w:val="300"/>
          <w:jc w:val="center"/>
        </w:trPr>
        <w:tc>
          <w:tcPr>
            <w:tcW w:w="918" w:type="dxa"/>
            <w:vMerge w:val="restart"/>
            <w:hideMark/>
          </w:tcPr>
          <w:p w:rsidR="00A51751" w:rsidRPr="00765B30" w:rsidRDefault="00A51751" w:rsidP="00E90825">
            <w:pPr>
              <w:jc w:val="center"/>
              <w:rPr>
                <w:sz w:val="24"/>
                <w:szCs w:val="24"/>
              </w:rPr>
            </w:pPr>
            <w:r w:rsidRPr="00765B30">
              <w:rPr>
                <w:sz w:val="24"/>
                <w:szCs w:val="24"/>
              </w:rPr>
              <w:t>1.2.13</w:t>
            </w:r>
            <w:r w:rsidR="00E90825">
              <w:rPr>
                <w:sz w:val="24"/>
                <w:szCs w:val="24"/>
              </w:rPr>
              <w:t>.</w:t>
            </w:r>
          </w:p>
        </w:tc>
        <w:tc>
          <w:tcPr>
            <w:tcW w:w="1790" w:type="dxa"/>
            <w:vMerge w:val="restart"/>
            <w:hideMark/>
          </w:tcPr>
          <w:p w:rsidR="00A51751" w:rsidRPr="00765B30" w:rsidRDefault="00A51751" w:rsidP="00E90825">
            <w:pPr>
              <w:jc w:val="both"/>
              <w:rPr>
                <w:sz w:val="24"/>
                <w:szCs w:val="24"/>
              </w:rPr>
            </w:pPr>
            <w:r w:rsidRPr="00765B30">
              <w:rPr>
                <w:sz w:val="24"/>
                <w:szCs w:val="24"/>
              </w:rPr>
              <w:t>Ремонт сетей теплоснабж</w:t>
            </w:r>
            <w:r w:rsidRPr="00765B30">
              <w:rPr>
                <w:sz w:val="24"/>
                <w:szCs w:val="24"/>
              </w:rPr>
              <w:t>е</w:t>
            </w:r>
            <w:r w:rsidRPr="00765B30">
              <w:rPr>
                <w:sz w:val="24"/>
                <w:szCs w:val="24"/>
              </w:rPr>
              <w:t>ния от ТК по ул. Белору</w:t>
            </w:r>
            <w:r w:rsidRPr="00765B30">
              <w:rPr>
                <w:sz w:val="24"/>
                <w:szCs w:val="24"/>
              </w:rPr>
              <w:t>с</w:t>
            </w:r>
            <w:r w:rsidR="00EA2CAA">
              <w:rPr>
                <w:sz w:val="24"/>
                <w:szCs w:val="24"/>
              </w:rPr>
              <w:t>ской</w:t>
            </w:r>
            <w:r w:rsidRPr="00765B30">
              <w:rPr>
                <w:sz w:val="24"/>
                <w:szCs w:val="24"/>
              </w:rPr>
              <w:t xml:space="preserve"> до ул. Юбилейн</w:t>
            </w:r>
            <w:r w:rsidR="00E90825">
              <w:rPr>
                <w:sz w:val="24"/>
                <w:szCs w:val="24"/>
              </w:rPr>
              <w:t>ой</w:t>
            </w:r>
            <w:r w:rsidRPr="00765B30">
              <w:rPr>
                <w:sz w:val="24"/>
                <w:szCs w:val="24"/>
              </w:rPr>
              <w:t>, 2</w:t>
            </w:r>
            <w:r w:rsidR="00E90825">
              <w:rPr>
                <w:sz w:val="24"/>
                <w:szCs w:val="24"/>
              </w:rPr>
              <w:t>,</w:t>
            </w:r>
            <w:r w:rsidRPr="00765B30">
              <w:rPr>
                <w:sz w:val="24"/>
                <w:szCs w:val="24"/>
              </w:rPr>
              <w:t xml:space="preserve">  с. Покур</w:t>
            </w:r>
          </w:p>
        </w:tc>
        <w:tc>
          <w:tcPr>
            <w:tcW w:w="1416" w:type="dxa"/>
            <w:vMerge w:val="restart"/>
            <w:hideMark/>
          </w:tcPr>
          <w:p w:rsidR="00A51751" w:rsidRDefault="00E90825" w:rsidP="00E9082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p w:rsidR="00E90825" w:rsidRPr="00765B30" w:rsidRDefault="00E90825" w:rsidP="00E90825">
            <w:pPr>
              <w:jc w:val="both"/>
              <w:rPr>
                <w:sz w:val="24"/>
                <w:szCs w:val="24"/>
              </w:rPr>
            </w:pPr>
          </w:p>
        </w:tc>
        <w:tc>
          <w:tcPr>
            <w:tcW w:w="1133" w:type="dxa"/>
            <w:noWrap/>
            <w:hideMark/>
          </w:tcPr>
          <w:p w:rsidR="00A51751" w:rsidRPr="00765B30" w:rsidRDefault="00A51751" w:rsidP="00E90825">
            <w:pPr>
              <w:jc w:val="both"/>
              <w:rPr>
                <w:sz w:val="24"/>
                <w:szCs w:val="24"/>
              </w:rPr>
            </w:pPr>
            <w:r w:rsidRPr="00765B30">
              <w:rPr>
                <w:sz w:val="24"/>
                <w:szCs w:val="24"/>
              </w:rPr>
              <w:t>всего</w:t>
            </w:r>
          </w:p>
        </w:tc>
        <w:tc>
          <w:tcPr>
            <w:tcW w:w="1419" w:type="dxa"/>
            <w:noWrap/>
            <w:hideMark/>
          </w:tcPr>
          <w:p w:rsidR="00A51751" w:rsidRPr="00765B30" w:rsidRDefault="00A51751" w:rsidP="00E90825">
            <w:pPr>
              <w:jc w:val="center"/>
              <w:rPr>
                <w:sz w:val="24"/>
                <w:szCs w:val="24"/>
              </w:rPr>
            </w:pPr>
            <w:r w:rsidRPr="00765B30">
              <w:rPr>
                <w:sz w:val="24"/>
                <w:szCs w:val="24"/>
              </w:rPr>
              <w:t>1 836,98</w:t>
            </w:r>
          </w:p>
        </w:tc>
        <w:tc>
          <w:tcPr>
            <w:tcW w:w="1613" w:type="dxa"/>
            <w:noWrap/>
            <w:hideMark/>
          </w:tcPr>
          <w:p w:rsidR="00A51751" w:rsidRPr="00765B30" w:rsidRDefault="00A51751" w:rsidP="00E90825">
            <w:pPr>
              <w:jc w:val="center"/>
              <w:rPr>
                <w:sz w:val="24"/>
                <w:szCs w:val="24"/>
              </w:rPr>
            </w:pPr>
            <w:r w:rsidRPr="00765B30">
              <w:rPr>
                <w:sz w:val="24"/>
                <w:szCs w:val="24"/>
              </w:rPr>
              <w:t>1 836,98</w:t>
            </w:r>
          </w:p>
        </w:tc>
        <w:tc>
          <w:tcPr>
            <w:tcW w:w="1276" w:type="dxa"/>
            <w:noWrap/>
            <w:hideMark/>
          </w:tcPr>
          <w:p w:rsidR="00A51751" w:rsidRPr="00765B30" w:rsidRDefault="00A51751" w:rsidP="00E90825">
            <w:pPr>
              <w:jc w:val="center"/>
              <w:rPr>
                <w:sz w:val="24"/>
                <w:szCs w:val="24"/>
              </w:rPr>
            </w:pPr>
            <w:r w:rsidRPr="00765B30">
              <w:rPr>
                <w:sz w:val="24"/>
                <w:szCs w:val="24"/>
              </w:rPr>
              <w:t>0,00</w:t>
            </w:r>
          </w:p>
        </w:tc>
        <w:tc>
          <w:tcPr>
            <w:tcW w:w="1134" w:type="dxa"/>
            <w:noWrap/>
            <w:hideMark/>
          </w:tcPr>
          <w:p w:rsidR="00A51751" w:rsidRPr="00765B30" w:rsidRDefault="00A51751" w:rsidP="00E90825">
            <w:pPr>
              <w:jc w:val="center"/>
              <w:rPr>
                <w:sz w:val="24"/>
                <w:szCs w:val="24"/>
              </w:rPr>
            </w:pPr>
            <w:r w:rsidRPr="00765B30">
              <w:rPr>
                <w:sz w:val="24"/>
                <w:szCs w:val="24"/>
              </w:rPr>
              <w:t>0,00</w:t>
            </w:r>
          </w:p>
        </w:tc>
        <w:tc>
          <w:tcPr>
            <w:tcW w:w="1222" w:type="dxa"/>
            <w:noWrap/>
            <w:hideMark/>
          </w:tcPr>
          <w:p w:rsidR="00A51751" w:rsidRPr="00765B30" w:rsidRDefault="00A51751" w:rsidP="00E90825">
            <w:pPr>
              <w:jc w:val="center"/>
              <w:rPr>
                <w:sz w:val="24"/>
                <w:szCs w:val="24"/>
              </w:rPr>
            </w:pPr>
            <w:r w:rsidRPr="00765B30">
              <w:rPr>
                <w:sz w:val="24"/>
                <w:szCs w:val="24"/>
              </w:rPr>
              <w:t>0,00</w:t>
            </w:r>
          </w:p>
        </w:tc>
        <w:tc>
          <w:tcPr>
            <w:tcW w:w="1139" w:type="dxa"/>
            <w:noWrap/>
            <w:hideMark/>
          </w:tcPr>
          <w:p w:rsidR="00A51751" w:rsidRPr="00765B30" w:rsidRDefault="00A51751" w:rsidP="00E90825">
            <w:pPr>
              <w:jc w:val="center"/>
              <w:rPr>
                <w:sz w:val="24"/>
                <w:szCs w:val="24"/>
              </w:rPr>
            </w:pPr>
            <w:r w:rsidRPr="00765B30">
              <w:rPr>
                <w:sz w:val="24"/>
                <w:szCs w:val="24"/>
              </w:rPr>
              <w:t>0,00</w:t>
            </w:r>
          </w:p>
        </w:tc>
        <w:tc>
          <w:tcPr>
            <w:tcW w:w="934" w:type="dxa"/>
            <w:noWrap/>
            <w:hideMark/>
          </w:tcPr>
          <w:p w:rsidR="00A51751" w:rsidRPr="00765B30" w:rsidRDefault="00A51751" w:rsidP="00E90825">
            <w:pPr>
              <w:jc w:val="center"/>
              <w:rPr>
                <w:sz w:val="24"/>
                <w:szCs w:val="24"/>
              </w:rPr>
            </w:pPr>
            <w:r w:rsidRPr="00765B30">
              <w:rPr>
                <w:sz w:val="24"/>
                <w:szCs w:val="24"/>
              </w:rPr>
              <w:t>0,00</w:t>
            </w:r>
          </w:p>
        </w:tc>
        <w:tc>
          <w:tcPr>
            <w:tcW w:w="993" w:type="dxa"/>
            <w:noWrap/>
            <w:hideMark/>
          </w:tcPr>
          <w:p w:rsidR="00A51751" w:rsidRPr="00765B30" w:rsidRDefault="00A51751" w:rsidP="00765B30">
            <w:pPr>
              <w:rPr>
                <w:sz w:val="24"/>
                <w:szCs w:val="24"/>
              </w:rPr>
            </w:pPr>
            <w:r w:rsidRPr="00765B30">
              <w:rPr>
                <w:sz w:val="24"/>
                <w:szCs w:val="24"/>
              </w:rPr>
              <w:t> </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825">
            <w:pPr>
              <w:jc w:val="center"/>
              <w:rPr>
                <w:sz w:val="24"/>
                <w:szCs w:val="24"/>
              </w:rPr>
            </w:pPr>
            <w:r w:rsidRPr="00765B30">
              <w:rPr>
                <w:sz w:val="24"/>
                <w:szCs w:val="24"/>
              </w:rPr>
              <w:t>-</w:t>
            </w:r>
          </w:p>
        </w:tc>
        <w:tc>
          <w:tcPr>
            <w:tcW w:w="1613" w:type="dxa"/>
            <w:noWrap/>
            <w:hideMark/>
          </w:tcPr>
          <w:p w:rsidR="00A51751" w:rsidRPr="00765B30" w:rsidRDefault="00A51751" w:rsidP="00E90825">
            <w:pPr>
              <w:jc w:val="center"/>
              <w:rPr>
                <w:sz w:val="24"/>
                <w:szCs w:val="24"/>
              </w:rPr>
            </w:pP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765B30">
            <w:pPr>
              <w:rPr>
                <w:sz w:val="24"/>
                <w:szCs w:val="24"/>
              </w:rPr>
            </w:pPr>
            <w:r w:rsidRPr="00765B30">
              <w:rPr>
                <w:sz w:val="24"/>
                <w:szCs w:val="24"/>
              </w:rPr>
              <w:t> </w:t>
            </w: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E90825">
            <w:pPr>
              <w:jc w:val="both"/>
              <w:rPr>
                <w:sz w:val="24"/>
                <w:szCs w:val="24"/>
              </w:rPr>
            </w:pPr>
            <w:r w:rsidRPr="00765B30">
              <w:rPr>
                <w:sz w:val="24"/>
                <w:szCs w:val="24"/>
              </w:rPr>
              <w:t>бюджет района</w:t>
            </w:r>
          </w:p>
        </w:tc>
        <w:tc>
          <w:tcPr>
            <w:tcW w:w="1419" w:type="dxa"/>
            <w:noWrap/>
            <w:hideMark/>
          </w:tcPr>
          <w:p w:rsidR="00A51751" w:rsidRPr="00765B30" w:rsidRDefault="00A51751" w:rsidP="00E90825">
            <w:pPr>
              <w:jc w:val="center"/>
              <w:rPr>
                <w:sz w:val="24"/>
                <w:szCs w:val="24"/>
              </w:rPr>
            </w:pPr>
            <w:r w:rsidRPr="00765B30">
              <w:rPr>
                <w:sz w:val="24"/>
                <w:szCs w:val="24"/>
              </w:rPr>
              <w:t>1 836,98</w:t>
            </w:r>
          </w:p>
        </w:tc>
        <w:tc>
          <w:tcPr>
            <w:tcW w:w="1613" w:type="dxa"/>
            <w:noWrap/>
            <w:hideMark/>
          </w:tcPr>
          <w:p w:rsidR="00A51751" w:rsidRPr="00765B30" w:rsidRDefault="00A51751" w:rsidP="00E90825">
            <w:pPr>
              <w:jc w:val="center"/>
              <w:rPr>
                <w:sz w:val="24"/>
                <w:szCs w:val="24"/>
              </w:rPr>
            </w:pPr>
            <w:r w:rsidRPr="00765B30">
              <w:rPr>
                <w:sz w:val="24"/>
                <w:szCs w:val="24"/>
              </w:rPr>
              <w:t>1 836,98</w:t>
            </w: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765B30">
            <w:pPr>
              <w:rPr>
                <w:sz w:val="24"/>
                <w:szCs w:val="24"/>
              </w:rPr>
            </w:pPr>
            <w:r w:rsidRPr="00765B30">
              <w:rPr>
                <w:sz w:val="24"/>
                <w:szCs w:val="24"/>
              </w:rPr>
              <w:t> </w:t>
            </w:r>
          </w:p>
        </w:tc>
      </w:tr>
      <w:tr w:rsidR="00A51751" w:rsidRPr="00765B30" w:rsidTr="00C662FC">
        <w:trPr>
          <w:trHeight w:val="300"/>
          <w:jc w:val="center"/>
        </w:trPr>
        <w:tc>
          <w:tcPr>
            <w:tcW w:w="918" w:type="dxa"/>
            <w:vMerge w:val="restart"/>
            <w:hideMark/>
          </w:tcPr>
          <w:p w:rsidR="00A51751" w:rsidRPr="00765B30" w:rsidRDefault="00A51751" w:rsidP="00E90825">
            <w:pPr>
              <w:jc w:val="center"/>
              <w:rPr>
                <w:sz w:val="24"/>
                <w:szCs w:val="24"/>
              </w:rPr>
            </w:pPr>
            <w:r w:rsidRPr="00765B30">
              <w:rPr>
                <w:sz w:val="24"/>
                <w:szCs w:val="24"/>
              </w:rPr>
              <w:lastRenderedPageBreak/>
              <w:t>1.2.14</w:t>
            </w:r>
            <w:r w:rsidR="00E90825">
              <w:rPr>
                <w:sz w:val="24"/>
                <w:szCs w:val="24"/>
              </w:rPr>
              <w:t>.</w:t>
            </w:r>
          </w:p>
        </w:tc>
        <w:tc>
          <w:tcPr>
            <w:tcW w:w="1790" w:type="dxa"/>
            <w:vMerge w:val="restart"/>
            <w:hideMark/>
          </w:tcPr>
          <w:p w:rsidR="00A51751" w:rsidRPr="00765B30" w:rsidRDefault="00A51751" w:rsidP="00E90825">
            <w:pPr>
              <w:jc w:val="both"/>
              <w:rPr>
                <w:sz w:val="24"/>
                <w:szCs w:val="24"/>
              </w:rPr>
            </w:pPr>
            <w:r w:rsidRPr="00765B30">
              <w:rPr>
                <w:sz w:val="24"/>
                <w:szCs w:val="24"/>
              </w:rPr>
              <w:t>Замена по</w:t>
            </w:r>
            <w:r w:rsidRPr="00765B30">
              <w:rPr>
                <w:sz w:val="24"/>
                <w:szCs w:val="24"/>
              </w:rPr>
              <w:t>д</w:t>
            </w:r>
            <w:r w:rsidRPr="00765B30">
              <w:rPr>
                <w:sz w:val="24"/>
                <w:szCs w:val="24"/>
              </w:rPr>
              <w:t>земного пер</w:t>
            </w:r>
            <w:r w:rsidRPr="00765B30">
              <w:rPr>
                <w:sz w:val="24"/>
                <w:szCs w:val="24"/>
              </w:rPr>
              <w:t>е</w:t>
            </w:r>
            <w:r w:rsidRPr="00765B30">
              <w:rPr>
                <w:sz w:val="24"/>
                <w:szCs w:val="24"/>
              </w:rPr>
              <w:t>хода сетей т</w:t>
            </w:r>
            <w:r w:rsidRPr="00765B30">
              <w:rPr>
                <w:sz w:val="24"/>
                <w:szCs w:val="24"/>
              </w:rPr>
              <w:t>е</w:t>
            </w:r>
            <w:r w:rsidRPr="00765B30">
              <w:rPr>
                <w:sz w:val="24"/>
                <w:szCs w:val="24"/>
              </w:rPr>
              <w:t>плоснабжения</w:t>
            </w:r>
            <w:r w:rsidR="00E90825">
              <w:rPr>
                <w:sz w:val="24"/>
                <w:szCs w:val="24"/>
              </w:rPr>
              <w:t>: ул. Зеленая, 29 ‒</w:t>
            </w:r>
            <w:r w:rsidRPr="00765B30">
              <w:rPr>
                <w:sz w:val="24"/>
                <w:szCs w:val="24"/>
              </w:rPr>
              <w:t xml:space="preserve"> ул. Интерн</w:t>
            </w:r>
            <w:r w:rsidRPr="00765B30">
              <w:rPr>
                <w:sz w:val="24"/>
                <w:szCs w:val="24"/>
              </w:rPr>
              <w:t>а</w:t>
            </w:r>
            <w:r w:rsidRPr="00765B30">
              <w:rPr>
                <w:sz w:val="24"/>
                <w:szCs w:val="24"/>
              </w:rPr>
              <w:t>циональная</w:t>
            </w:r>
            <w:r w:rsidR="00E90825">
              <w:rPr>
                <w:sz w:val="24"/>
                <w:szCs w:val="24"/>
              </w:rPr>
              <w:t xml:space="preserve">,       </w:t>
            </w:r>
            <w:r w:rsidRPr="00765B30">
              <w:rPr>
                <w:sz w:val="24"/>
                <w:szCs w:val="24"/>
              </w:rPr>
              <w:t>п.</w:t>
            </w:r>
            <w:r w:rsidR="00E90825">
              <w:rPr>
                <w:sz w:val="24"/>
                <w:szCs w:val="24"/>
              </w:rPr>
              <w:t xml:space="preserve"> </w:t>
            </w:r>
            <w:r w:rsidRPr="00765B30">
              <w:rPr>
                <w:sz w:val="24"/>
                <w:szCs w:val="24"/>
              </w:rPr>
              <w:t>Ваховск</w:t>
            </w:r>
          </w:p>
        </w:tc>
        <w:tc>
          <w:tcPr>
            <w:tcW w:w="1416" w:type="dxa"/>
            <w:vMerge w:val="restart"/>
            <w:hideMark/>
          </w:tcPr>
          <w:p w:rsidR="00A51751" w:rsidRPr="00765B30" w:rsidRDefault="00E90825" w:rsidP="00E9082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765B30">
            <w:pPr>
              <w:rPr>
                <w:sz w:val="24"/>
                <w:szCs w:val="24"/>
              </w:rPr>
            </w:pPr>
            <w:r w:rsidRPr="00765B30">
              <w:rPr>
                <w:sz w:val="24"/>
                <w:szCs w:val="24"/>
              </w:rPr>
              <w:t>всего</w:t>
            </w:r>
          </w:p>
        </w:tc>
        <w:tc>
          <w:tcPr>
            <w:tcW w:w="1419" w:type="dxa"/>
            <w:noWrap/>
            <w:hideMark/>
          </w:tcPr>
          <w:p w:rsidR="00A51751" w:rsidRPr="00765B30" w:rsidRDefault="00A51751" w:rsidP="00E90825">
            <w:pPr>
              <w:jc w:val="center"/>
              <w:rPr>
                <w:sz w:val="24"/>
                <w:szCs w:val="24"/>
              </w:rPr>
            </w:pPr>
            <w:r w:rsidRPr="00765B30">
              <w:rPr>
                <w:sz w:val="24"/>
                <w:szCs w:val="24"/>
              </w:rPr>
              <w:t>601,72</w:t>
            </w:r>
          </w:p>
        </w:tc>
        <w:tc>
          <w:tcPr>
            <w:tcW w:w="1613" w:type="dxa"/>
            <w:noWrap/>
            <w:hideMark/>
          </w:tcPr>
          <w:p w:rsidR="00A51751" w:rsidRPr="00765B30" w:rsidRDefault="00A51751" w:rsidP="00E90825">
            <w:pPr>
              <w:jc w:val="center"/>
              <w:rPr>
                <w:sz w:val="24"/>
                <w:szCs w:val="24"/>
              </w:rPr>
            </w:pPr>
            <w:r w:rsidRPr="00765B30">
              <w:rPr>
                <w:sz w:val="24"/>
                <w:szCs w:val="24"/>
              </w:rPr>
              <w:t>601,72</w:t>
            </w:r>
          </w:p>
        </w:tc>
        <w:tc>
          <w:tcPr>
            <w:tcW w:w="1276" w:type="dxa"/>
            <w:noWrap/>
            <w:hideMark/>
          </w:tcPr>
          <w:p w:rsidR="00A51751" w:rsidRPr="00765B30" w:rsidRDefault="00A51751" w:rsidP="00E90825">
            <w:pPr>
              <w:jc w:val="center"/>
              <w:rPr>
                <w:sz w:val="24"/>
                <w:szCs w:val="24"/>
              </w:rPr>
            </w:pPr>
            <w:r w:rsidRPr="00765B30">
              <w:rPr>
                <w:sz w:val="24"/>
                <w:szCs w:val="24"/>
              </w:rPr>
              <w:t>0,00</w:t>
            </w:r>
          </w:p>
        </w:tc>
        <w:tc>
          <w:tcPr>
            <w:tcW w:w="1134" w:type="dxa"/>
            <w:noWrap/>
            <w:hideMark/>
          </w:tcPr>
          <w:p w:rsidR="00A51751" w:rsidRPr="00765B30" w:rsidRDefault="00A51751" w:rsidP="00E90825">
            <w:pPr>
              <w:jc w:val="center"/>
              <w:rPr>
                <w:sz w:val="24"/>
                <w:szCs w:val="24"/>
              </w:rPr>
            </w:pPr>
            <w:r w:rsidRPr="00765B30">
              <w:rPr>
                <w:sz w:val="24"/>
                <w:szCs w:val="24"/>
              </w:rPr>
              <w:t>0,00</w:t>
            </w:r>
          </w:p>
        </w:tc>
        <w:tc>
          <w:tcPr>
            <w:tcW w:w="1222" w:type="dxa"/>
            <w:noWrap/>
            <w:hideMark/>
          </w:tcPr>
          <w:p w:rsidR="00A51751" w:rsidRPr="00765B30" w:rsidRDefault="00A51751" w:rsidP="00E90825">
            <w:pPr>
              <w:jc w:val="center"/>
              <w:rPr>
                <w:sz w:val="24"/>
                <w:szCs w:val="24"/>
              </w:rPr>
            </w:pPr>
            <w:r w:rsidRPr="00765B30">
              <w:rPr>
                <w:sz w:val="24"/>
                <w:szCs w:val="24"/>
              </w:rPr>
              <w:t>0,00</w:t>
            </w:r>
          </w:p>
        </w:tc>
        <w:tc>
          <w:tcPr>
            <w:tcW w:w="1139" w:type="dxa"/>
            <w:noWrap/>
            <w:hideMark/>
          </w:tcPr>
          <w:p w:rsidR="00A51751" w:rsidRPr="00765B30" w:rsidRDefault="00A51751" w:rsidP="00E90825">
            <w:pPr>
              <w:jc w:val="center"/>
              <w:rPr>
                <w:sz w:val="24"/>
                <w:szCs w:val="24"/>
              </w:rPr>
            </w:pPr>
            <w:r w:rsidRPr="00765B30">
              <w:rPr>
                <w:sz w:val="24"/>
                <w:szCs w:val="24"/>
              </w:rPr>
              <w:t>0,00</w:t>
            </w:r>
          </w:p>
        </w:tc>
        <w:tc>
          <w:tcPr>
            <w:tcW w:w="934" w:type="dxa"/>
            <w:noWrap/>
            <w:hideMark/>
          </w:tcPr>
          <w:p w:rsidR="00A51751" w:rsidRPr="00765B30" w:rsidRDefault="00A51751" w:rsidP="00E90825">
            <w:pPr>
              <w:jc w:val="center"/>
              <w:rPr>
                <w:sz w:val="24"/>
                <w:szCs w:val="24"/>
              </w:rPr>
            </w:pPr>
            <w:r w:rsidRPr="00765B30">
              <w:rPr>
                <w:sz w:val="24"/>
                <w:szCs w:val="24"/>
              </w:rPr>
              <w:t>0,00</w:t>
            </w:r>
          </w:p>
        </w:tc>
        <w:tc>
          <w:tcPr>
            <w:tcW w:w="993" w:type="dxa"/>
            <w:noWrap/>
            <w:hideMark/>
          </w:tcPr>
          <w:p w:rsidR="00A51751" w:rsidRPr="00765B30" w:rsidRDefault="00A51751" w:rsidP="00E90825">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E90825">
            <w:pPr>
              <w:jc w:val="cente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765B30">
            <w:pPr>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825">
            <w:pPr>
              <w:jc w:val="center"/>
              <w:rPr>
                <w:sz w:val="24"/>
                <w:szCs w:val="24"/>
              </w:rPr>
            </w:pPr>
            <w:r w:rsidRPr="00765B30">
              <w:rPr>
                <w:sz w:val="24"/>
                <w:szCs w:val="24"/>
              </w:rPr>
              <w:t>-</w:t>
            </w:r>
          </w:p>
        </w:tc>
        <w:tc>
          <w:tcPr>
            <w:tcW w:w="1613" w:type="dxa"/>
            <w:noWrap/>
            <w:hideMark/>
          </w:tcPr>
          <w:p w:rsidR="00A51751" w:rsidRPr="00765B30" w:rsidRDefault="00A51751" w:rsidP="00E90825">
            <w:pPr>
              <w:jc w:val="center"/>
              <w:rPr>
                <w:sz w:val="24"/>
                <w:szCs w:val="24"/>
              </w:rPr>
            </w:pP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E90825">
            <w:pPr>
              <w:jc w:val="cente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E90825">
            <w:pPr>
              <w:jc w:val="center"/>
              <w:rPr>
                <w:sz w:val="24"/>
                <w:szCs w:val="24"/>
              </w:rPr>
            </w:pPr>
            <w:r w:rsidRPr="00765B30">
              <w:rPr>
                <w:sz w:val="24"/>
                <w:szCs w:val="24"/>
              </w:rPr>
              <w:t>601,72</w:t>
            </w:r>
          </w:p>
        </w:tc>
        <w:tc>
          <w:tcPr>
            <w:tcW w:w="1613" w:type="dxa"/>
            <w:noWrap/>
            <w:hideMark/>
          </w:tcPr>
          <w:p w:rsidR="00A51751" w:rsidRPr="00765B30" w:rsidRDefault="00A51751" w:rsidP="00E90825">
            <w:pPr>
              <w:jc w:val="center"/>
              <w:rPr>
                <w:sz w:val="24"/>
                <w:szCs w:val="24"/>
              </w:rPr>
            </w:pPr>
            <w:r w:rsidRPr="00765B30">
              <w:rPr>
                <w:sz w:val="24"/>
                <w:szCs w:val="24"/>
              </w:rPr>
              <w:t>601,72</w:t>
            </w: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90825">
            <w:pPr>
              <w:jc w:val="center"/>
              <w:rPr>
                <w:sz w:val="24"/>
                <w:szCs w:val="24"/>
              </w:rPr>
            </w:pPr>
            <w:r w:rsidRPr="00765B30">
              <w:rPr>
                <w:sz w:val="24"/>
                <w:szCs w:val="24"/>
              </w:rPr>
              <w:t>1.2.15</w:t>
            </w:r>
            <w:r w:rsidR="00E90825">
              <w:rPr>
                <w:sz w:val="24"/>
                <w:szCs w:val="24"/>
              </w:rPr>
              <w:t>.</w:t>
            </w:r>
          </w:p>
        </w:tc>
        <w:tc>
          <w:tcPr>
            <w:tcW w:w="1790" w:type="dxa"/>
            <w:vMerge w:val="restart"/>
            <w:hideMark/>
          </w:tcPr>
          <w:p w:rsidR="00A51751" w:rsidRPr="00765B30" w:rsidRDefault="00A51751" w:rsidP="00E90825">
            <w:pPr>
              <w:jc w:val="both"/>
              <w:rPr>
                <w:sz w:val="24"/>
                <w:szCs w:val="24"/>
              </w:rPr>
            </w:pPr>
            <w:r w:rsidRPr="00765B30">
              <w:rPr>
                <w:sz w:val="24"/>
                <w:szCs w:val="24"/>
              </w:rPr>
              <w:t>Ремонт сетей теплоснабж</w:t>
            </w:r>
            <w:r w:rsidRPr="00765B30">
              <w:rPr>
                <w:sz w:val="24"/>
                <w:szCs w:val="24"/>
              </w:rPr>
              <w:t>е</w:t>
            </w:r>
            <w:r w:rsidRPr="00765B30">
              <w:rPr>
                <w:sz w:val="24"/>
                <w:szCs w:val="24"/>
              </w:rPr>
              <w:t>ния</w:t>
            </w:r>
            <w:r w:rsidR="00E90825">
              <w:rPr>
                <w:sz w:val="24"/>
                <w:szCs w:val="24"/>
              </w:rPr>
              <w:t>:</w:t>
            </w:r>
            <w:r w:rsidRPr="00765B30">
              <w:rPr>
                <w:sz w:val="24"/>
                <w:szCs w:val="24"/>
              </w:rPr>
              <w:t xml:space="preserve"> ул. </w:t>
            </w:r>
            <w:proofErr w:type="gramStart"/>
            <w:r w:rsidRPr="00765B30">
              <w:rPr>
                <w:sz w:val="24"/>
                <w:szCs w:val="24"/>
              </w:rPr>
              <w:t>Це</w:t>
            </w:r>
            <w:r w:rsidRPr="00765B30">
              <w:rPr>
                <w:sz w:val="24"/>
                <w:szCs w:val="24"/>
              </w:rPr>
              <w:t>н</w:t>
            </w:r>
            <w:r w:rsidRPr="00765B30">
              <w:rPr>
                <w:sz w:val="24"/>
                <w:szCs w:val="24"/>
              </w:rPr>
              <w:t>тральная</w:t>
            </w:r>
            <w:proofErr w:type="gramEnd"/>
            <w:r w:rsidR="00E90825">
              <w:rPr>
                <w:sz w:val="24"/>
                <w:szCs w:val="24"/>
              </w:rPr>
              <w:t>,</w:t>
            </w:r>
            <w:r w:rsidRPr="00765B30">
              <w:rPr>
                <w:sz w:val="24"/>
                <w:szCs w:val="24"/>
              </w:rPr>
              <w:t xml:space="preserve"> </w:t>
            </w:r>
            <w:r w:rsidR="00E90825">
              <w:rPr>
                <w:sz w:val="24"/>
                <w:szCs w:val="24"/>
              </w:rPr>
              <w:t xml:space="preserve">            </w:t>
            </w:r>
            <w:r w:rsidRPr="00765B30">
              <w:rPr>
                <w:sz w:val="24"/>
                <w:szCs w:val="24"/>
              </w:rPr>
              <w:t>д</w:t>
            </w:r>
            <w:r w:rsidR="00E90825">
              <w:rPr>
                <w:sz w:val="24"/>
                <w:szCs w:val="24"/>
              </w:rPr>
              <w:t>.</w:t>
            </w:r>
            <w:r w:rsidRPr="00765B30">
              <w:rPr>
                <w:sz w:val="24"/>
                <w:szCs w:val="24"/>
              </w:rPr>
              <w:t xml:space="preserve"> 20</w:t>
            </w:r>
            <w:r w:rsidR="00E90825">
              <w:rPr>
                <w:sz w:val="24"/>
                <w:szCs w:val="24"/>
              </w:rPr>
              <w:t xml:space="preserve"> ‒ </w:t>
            </w:r>
            <w:r w:rsidRPr="00765B30">
              <w:rPr>
                <w:sz w:val="24"/>
                <w:szCs w:val="24"/>
              </w:rPr>
              <w:t>д</w:t>
            </w:r>
            <w:r w:rsidR="00E90825">
              <w:rPr>
                <w:sz w:val="24"/>
                <w:szCs w:val="24"/>
              </w:rPr>
              <w:t>.</w:t>
            </w:r>
            <w:r w:rsidRPr="00765B30">
              <w:rPr>
                <w:sz w:val="24"/>
                <w:szCs w:val="24"/>
              </w:rPr>
              <w:t xml:space="preserve"> 34 в с. Покур</w:t>
            </w:r>
          </w:p>
        </w:tc>
        <w:tc>
          <w:tcPr>
            <w:tcW w:w="1416" w:type="dxa"/>
            <w:vMerge w:val="restart"/>
            <w:hideMark/>
          </w:tcPr>
          <w:p w:rsidR="00A51751" w:rsidRPr="00765B30" w:rsidRDefault="00E90825" w:rsidP="00E9082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765B30">
            <w:pPr>
              <w:rPr>
                <w:sz w:val="24"/>
                <w:szCs w:val="24"/>
              </w:rPr>
            </w:pPr>
            <w:r w:rsidRPr="00765B30">
              <w:rPr>
                <w:sz w:val="24"/>
                <w:szCs w:val="24"/>
              </w:rPr>
              <w:t>всего</w:t>
            </w:r>
          </w:p>
        </w:tc>
        <w:tc>
          <w:tcPr>
            <w:tcW w:w="1419" w:type="dxa"/>
            <w:noWrap/>
            <w:hideMark/>
          </w:tcPr>
          <w:p w:rsidR="00A51751" w:rsidRPr="00765B30" w:rsidRDefault="00A51751" w:rsidP="00E90825">
            <w:pPr>
              <w:jc w:val="center"/>
              <w:rPr>
                <w:sz w:val="24"/>
                <w:szCs w:val="24"/>
              </w:rPr>
            </w:pPr>
            <w:r w:rsidRPr="00765B30">
              <w:rPr>
                <w:sz w:val="24"/>
                <w:szCs w:val="24"/>
              </w:rPr>
              <w:t>2 483,80</w:t>
            </w:r>
          </w:p>
        </w:tc>
        <w:tc>
          <w:tcPr>
            <w:tcW w:w="1613" w:type="dxa"/>
            <w:noWrap/>
            <w:hideMark/>
          </w:tcPr>
          <w:p w:rsidR="00A51751" w:rsidRPr="00765B30" w:rsidRDefault="00A51751" w:rsidP="00E90825">
            <w:pPr>
              <w:jc w:val="center"/>
              <w:rPr>
                <w:sz w:val="24"/>
                <w:szCs w:val="24"/>
              </w:rPr>
            </w:pPr>
            <w:r w:rsidRPr="00765B30">
              <w:rPr>
                <w:sz w:val="24"/>
                <w:szCs w:val="24"/>
              </w:rPr>
              <w:t>2 483,80</w:t>
            </w:r>
          </w:p>
        </w:tc>
        <w:tc>
          <w:tcPr>
            <w:tcW w:w="1276" w:type="dxa"/>
            <w:noWrap/>
            <w:hideMark/>
          </w:tcPr>
          <w:p w:rsidR="00A51751" w:rsidRPr="00765B30" w:rsidRDefault="00A51751" w:rsidP="00E90825">
            <w:pPr>
              <w:jc w:val="center"/>
              <w:rPr>
                <w:sz w:val="24"/>
                <w:szCs w:val="24"/>
              </w:rPr>
            </w:pPr>
            <w:r w:rsidRPr="00765B30">
              <w:rPr>
                <w:sz w:val="24"/>
                <w:szCs w:val="24"/>
              </w:rPr>
              <w:t>0,00</w:t>
            </w:r>
          </w:p>
        </w:tc>
        <w:tc>
          <w:tcPr>
            <w:tcW w:w="1134" w:type="dxa"/>
            <w:noWrap/>
            <w:hideMark/>
          </w:tcPr>
          <w:p w:rsidR="00A51751" w:rsidRPr="00765B30" w:rsidRDefault="00A51751" w:rsidP="00E90825">
            <w:pPr>
              <w:jc w:val="center"/>
              <w:rPr>
                <w:sz w:val="24"/>
                <w:szCs w:val="24"/>
              </w:rPr>
            </w:pPr>
            <w:r w:rsidRPr="00765B30">
              <w:rPr>
                <w:sz w:val="24"/>
                <w:szCs w:val="24"/>
              </w:rPr>
              <w:t>0,00</w:t>
            </w:r>
          </w:p>
        </w:tc>
        <w:tc>
          <w:tcPr>
            <w:tcW w:w="1222" w:type="dxa"/>
            <w:noWrap/>
            <w:hideMark/>
          </w:tcPr>
          <w:p w:rsidR="00A51751" w:rsidRPr="00765B30" w:rsidRDefault="00A51751" w:rsidP="00E90825">
            <w:pPr>
              <w:jc w:val="center"/>
              <w:rPr>
                <w:sz w:val="24"/>
                <w:szCs w:val="24"/>
              </w:rPr>
            </w:pPr>
            <w:r w:rsidRPr="00765B30">
              <w:rPr>
                <w:sz w:val="24"/>
                <w:szCs w:val="24"/>
              </w:rPr>
              <w:t>0,00</w:t>
            </w:r>
          </w:p>
        </w:tc>
        <w:tc>
          <w:tcPr>
            <w:tcW w:w="1139" w:type="dxa"/>
            <w:noWrap/>
            <w:hideMark/>
          </w:tcPr>
          <w:p w:rsidR="00A51751" w:rsidRPr="00765B30" w:rsidRDefault="00A51751" w:rsidP="00E90825">
            <w:pPr>
              <w:jc w:val="center"/>
              <w:rPr>
                <w:sz w:val="24"/>
                <w:szCs w:val="24"/>
              </w:rPr>
            </w:pPr>
            <w:r w:rsidRPr="00765B30">
              <w:rPr>
                <w:sz w:val="24"/>
                <w:szCs w:val="24"/>
              </w:rPr>
              <w:t>0,00</w:t>
            </w:r>
          </w:p>
        </w:tc>
        <w:tc>
          <w:tcPr>
            <w:tcW w:w="934" w:type="dxa"/>
            <w:noWrap/>
            <w:hideMark/>
          </w:tcPr>
          <w:p w:rsidR="00A51751" w:rsidRPr="00765B30" w:rsidRDefault="00A51751" w:rsidP="00E90825">
            <w:pPr>
              <w:jc w:val="center"/>
              <w:rPr>
                <w:sz w:val="24"/>
                <w:szCs w:val="24"/>
              </w:rPr>
            </w:pPr>
            <w:r w:rsidRPr="00765B30">
              <w:rPr>
                <w:sz w:val="24"/>
                <w:szCs w:val="24"/>
              </w:rPr>
              <w:t>0,00</w:t>
            </w:r>
          </w:p>
        </w:tc>
        <w:tc>
          <w:tcPr>
            <w:tcW w:w="993" w:type="dxa"/>
            <w:noWrap/>
            <w:hideMark/>
          </w:tcPr>
          <w:p w:rsidR="00A51751" w:rsidRPr="00765B30" w:rsidRDefault="00A51751" w:rsidP="00E90825">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765B30">
            <w:pPr>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825">
            <w:pPr>
              <w:jc w:val="center"/>
              <w:rPr>
                <w:sz w:val="24"/>
                <w:szCs w:val="24"/>
              </w:rPr>
            </w:pPr>
            <w:r w:rsidRPr="00765B30">
              <w:rPr>
                <w:sz w:val="24"/>
                <w:szCs w:val="24"/>
              </w:rPr>
              <w:t>-</w:t>
            </w:r>
          </w:p>
        </w:tc>
        <w:tc>
          <w:tcPr>
            <w:tcW w:w="1613" w:type="dxa"/>
            <w:noWrap/>
            <w:hideMark/>
          </w:tcPr>
          <w:p w:rsidR="00A51751" w:rsidRPr="00765B30" w:rsidRDefault="00A51751" w:rsidP="00E90825">
            <w:pPr>
              <w:jc w:val="center"/>
              <w:rPr>
                <w:sz w:val="24"/>
                <w:szCs w:val="24"/>
              </w:rPr>
            </w:pP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90825">
            <w:pPr>
              <w:jc w:val="both"/>
              <w:rPr>
                <w:sz w:val="24"/>
                <w:szCs w:val="24"/>
              </w:rPr>
            </w:pPr>
          </w:p>
        </w:tc>
        <w:tc>
          <w:tcPr>
            <w:tcW w:w="1416" w:type="dxa"/>
            <w:vMerge/>
            <w:hideMark/>
          </w:tcPr>
          <w:p w:rsidR="00A51751" w:rsidRPr="00765B30" w:rsidRDefault="00A51751" w:rsidP="00E90825">
            <w:pPr>
              <w:jc w:val="both"/>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E90825">
            <w:pPr>
              <w:jc w:val="center"/>
              <w:rPr>
                <w:sz w:val="24"/>
                <w:szCs w:val="24"/>
              </w:rPr>
            </w:pPr>
            <w:r w:rsidRPr="00765B30">
              <w:rPr>
                <w:sz w:val="24"/>
                <w:szCs w:val="24"/>
              </w:rPr>
              <w:t>2 483,80</w:t>
            </w:r>
          </w:p>
        </w:tc>
        <w:tc>
          <w:tcPr>
            <w:tcW w:w="1613" w:type="dxa"/>
            <w:noWrap/>
            <w:hideMark/>
          </w:tcPr>
          <w:p w:rsidR="00A51751" w:rsidRPr="00765B30" w:rsidRDefault="00A51751" w:rsidP="00E90825">
            <w:pPr>
              <w:jc w:val="center"/>
              <w:rPr>
                <w:sz w:val="24"/>
                <w:szCs w:val="24"/>
              </w:rPr>
            </w:pPr>
            <w:r w:rsidRPr="00765B30">
              <w:rPr>
                <w:sz w:val="24"/>
                <w:szCs w:val="24"/>
              </w:rPr>
              <w:t>2 483,80</w:t>
            </w: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90825">
            <w:pPr>
              <w:jc w:val="center"/>
              <w:rPr>
                <w:sz w:val="24"/>
                <w:szCs w:val="24"/>
              </w:rPr>
            </w:pPr>
            <w:r w:rsidRPr="00765B30">
              <w:rPr>
                <w:sz w:val="24"/>
                <w:szCs w:val="24"/>
              </w:rPr>
              <w:t>1.2.16</w:t>
            </w:r>
            <w:r w:rsidR="00E90825">
              <w:rPr>
                <w:sz w:val="24"/>
                <w:szCs w:val="24"/>
              </w:rPr>
              <w:t>.</w:t>
            </w:r>
          </w:p>
        </w:tc>
        <w:tc>
          <w:tcPr>
            <w:tcW w:w="1790" w:type="dxa"/>
            <w:vMerge w:val="restart"/>
            <w:hideMark/>
          </w:tcPr>
          <w:p w:rsidR="00A51751" w:rsidRPr="00765B30" w:rsidRDefault="00A51751" w:rsidP="00E90825">
            <w:pPr>
              <w:jc w:val="both"/>
              <w:rPr>
                <w:sz w:val="24"/>
                <w:szCs w:val="24"/>
              </w:rPr>
            </w:pPr>
            <w:r w:rsidRPr="00765B30">
              <w:rPr>
                <w:sz w:val="24"/>
                <w:szCs w:val="24"/>
              </w:rPr>
              <w:t>Ремонт сетей теплоснабж</w:t>
            </w:r>
            <w:r w:rsidRPr="00765B30">
              <w:rPr>
                <w:sz w:val="24"/>
                <w:szCs w:val="24"/>
              </w:rPr>
              <w:t>е</w:t>
            </w:r>
            <w:r w:rsidRPr="00765B30">
              <w:rPr>
                <w:sz w:val="24"/>
                <w:szCs w:val="24"/>
              </w:rPr>
              <w:t xml:space="preserve">ния </w:t>
            </w:r>
            <w:proofErr w:type="gramStart"/>
            <w:r w:rsidRPr="00765B30">
              <w:rPr>
                <w:sz w:val="24"/>
                <w:szCs w:val="24"/>
              </w:rPr>
              <w:t>в</w:t>
            </w:r>
            <w:proofErr w:type="gramEnd"/>
            <w:r w:rsidRPr="00765B30">
              <w:rPr>
                <w:sz w:val="24"/>
                <w:szCs w:val="24"/>
              </w:rPr>
              <w:t xml:space="preserve"> с. Ко</w:t>
            </w:r>
            <w:r w:rsidRPr="00765B30">
              <w:rPr>
                <w:sz w:val="24"/>
                <w:szCs w:val="24"/>
              </w:rPr>
              <w:t>р</w:t>
            </w:r>
            <w:r w:rsidRPr="00765B30">
              <w:rPr>
                <w:sz w:val="24"/>
                <w:szCs w:val="24"/>
              </w:rPr>
              <w:t>лики</w:t>
            </w:r>
          </w:p>
        </w:tc>
        <w:tc>
          <w:tcPr>
            <w:tcW w:w="1416" w:type="dxa"/>
            <w:vMerge w:val="restart"/>
            <w:hideMark/>
          </w:tcPr>
          <w:p w:rsidR="00A51751" w:rsidRPr="00765B30" w:rsidRDefault="00E742E5" w:rsidP="00E9082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sidR="00A51751" w:rsidRPr="00765B30">
              <w:rPr>
                <w:sz w:val="24"/>
                <w:szCs w:val="24"/>
              </w:rPr>
              <w:t xml:space="preserve">ние </w:t>
            </w:r>
            <w:r>
              <w:rPr>
                <w:sz w:val="24"/>
                <w:szCs w:val="24"/>
              </w:rPr>
              <w:lastRenderedPageBreak/>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765B30">
            <w:pPr>
              <w:rPr>
                <w:sz w:val="24"/>
                <w:szCs w:val="24"/>
              </w:rPr>
            </w:pPr>
            <w:r w:rsidRPr="00765B30">
              <w:rPr>
                <w:sz w:val="24"/>
                <w:szCs w:val="24"/>
              </w:rPr>
              <w:lastRenderedPageBreak/>
              <w:t>всего</w:t>
            </w:r>
          </w:p>
        </w:tc>
        <w:tc>
          <w:tcPr>
            <w:tcW w:w="1419" w:type="dxa"/>
            <w:noWrap/>
            <w:hideMark/>
          </w:tcPr>
          <w:p w:rsidR="00A51751" w:rsidRPr="00765B30" w:rsidRDefault="00A51751" w:rsidP="00E90825">
            <w:pPr>
              <w:jc w:val="center"/>
              <w:rPr>
                <w:sz w:val="24"/>
                <w:szCs w:val="24"/>
              </w:rPr>
            </w:pPr>
            <w:r w:rsidRPr="00765B30">
              <w:rPr>
                <w:sz w:val="24"/>
                <w:szCs w:val="24"/>
              </w:rPr>
              <w:t>3 069,00</w:t>
            </w:r>
          </w:p>
        </w:tc>
        <w:tc>
          <w:tcPr>
            <w:tcW w:w="1613" w:type="dxa"/>
            <w:noWrap/>
            <w:hideMark/>
          </w:tcPr>
          <w:p w:rsidR="00A51751" w:rsidRPr="00765B30" w:rsidRDefault="00A51751" w:rsidP="00E90825">
            <w:pPr>
              <w:jc w:val="center"/>
              <w:rPr>
                <w:sz w:val="24"/>
                <w:szCs w:val="24"/>
              </w:rPr>
            </w:pPr>
            <w:r w:rsidRPr="00765B30">
              <w:rPr>
                <w:sz w:val="24"/>
                <w:szCs w:val="24"/>
              </w:rPr>
              <w:t>3 069,00</w:t>
            </w:r>
          </w:p>
        </w:tc>
        <w:tc>
          <w:tcPr>
            <w:tcW w:w="1276" w:type="dxa"/>
            <w:noWrap/>
            <w:hideMark/>
          </w:tcPr>
          <w:p w:rsidR="00A51751" w:rsidRPr="00765B30" w:rsidRDefault="00A51751" w:rsidP="00E90825">
            <w:pPr>
              <w:jc w:val="center"/>
              <w:rPr>
                <w:sz w:val="24"/>
                <w:szCs w:val="24"/>
              </w:rPr>
            </w:pPr>
            <w:r w:rsidRPr="00765B30">
              <w:rPr>
                <w:sz w:val="24"/>
                <w:szCs w:val="24"/>
              </w:rPr>
              <w:t>0,00</w:t>
            </w:r>
          </w:p>
        </w:tc>
        <w:tc>
          <w:tcPr>
            <w:tcW w:w="1134" w:type="dxa"/>
            <w:noWrap/>
            <w:hideMark/>
          </w:tcPr>
          <w:p w:rsidR="00A51751" w:rsidRPr="00765B30" w:rsidRDefault="00A51751" w:rsidP="00E90825">
            <w:pPr>
              <w:jc w:val="center"/>
              <w:rPr>
                <w:sz w:val="24"/>
                <w:szCs w:val="24"/>
              </w:rPr>
            </w:pPr>
            <w:r w:rsidRPr="00765B30">
              <w:rPr>
                <w:sz w:val="24"/>
                <w:szCs w:val="24"/>
              </w:rPr>
              <w:t>0,00</w:t>
            </w:r>
          </w:p>
        </w:tc>
        <w:tc>
          <w:tcPr>
            <w:tcW w:w="1222" w:type="dxa"/>
            <w:noWrap/>
            <w:hideMark/>
          </w:tcPr>
          <w:p w:rsidR="00A51751" w:rsidRPr="00765B30" w:rsidRDefault="00A51751" w:rsidP="00E90825">
            <w:pPr>
              <w:jc w:val="center"/>
              <w:rPr>
                <w:sz w:val="24"/>
                <w:szCs w:val="24"/>
              </w:rPr>
            </w:pPr>
            <w:r w:rsidRPr="00765B30">
              <w:rPr>
                <w:sz w:val="24"/>
                <w:szCs w:val="24"/>
              </w:rPr>
              <w:t>0,00</w:t>
            </w:r>
          </w:p>
        </w:tc>
        <w:tc>
          <w:tcPr>
            <w:tcW w:w="1139" w:type="dxa"/>
            <w:noWrap/>
            <w:hideMark/>
          </w:tcPr>
          <w:p w:rsidR="00A51751" w:rsidRPr="00765B30" w:rsidRDefault="00A51751" w:rsidP="00E90825">
            <w:pPr>
              <w:jc w:val="center"/>
              <w:rPr>
                <w:sz w:val="24"/>
                <w:szCs w:val="24"/>
              </w:rPr>
            </w:pPr>
            <w:r w:rsidRPr="00765B30">
              <w:rPr>
                <w:sz w:val="24"/>
                <w:szCs w:val="24"/>
              </w:rPr>
              <w:t>0,00</w:t>
            </w:r>
          </w:p>
        </w:tc>
        <w:tc>
          <w:tcPr>
            <w:tcW w:w="934" w:type="dxa"/>
            <w:noWrap/>
            <w:hideMark/>
          </w:tcPr>
          <w:p w:rsidR="00A51751" w:rsidRPr="00765B30" w:rsidRDefault="00A51751" w:rsidP="00E90825">
            <w:pPr>
              <w:jc w:val="center"/>
              <w:rPr>
                <w:sz w:val="24"/>
                <w:szCs w:val="24"/>
              </w:rPr>
            </w:pPr>
            <w:r w:rsidRPr="00765B30">
              <w:rPr>
                <w:sz w:val="24"/>
                <w:szCs w:val="24"/>
              </w:rPr>
              <w:t>0,00</w:t>
            </w:r>
          </w:p>
        </w:tc>
        <w:tc>
          <w:tcPr>
            <w:tcW w:w="993" w:type="dxa"/>
            <w:noWrap/>
            <w:hideMark/>
          </w:tcPr>
          <w:p w:rsidR="00A51751" w:rsidRPr="00765B30" w:rsidRDefault="00A51751" w:rsidP="00E90825">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90825">
            <w:pPr>
              <w:jc w:val="center"/>
              <w:rPr>
                <w:sz w:val="24"/>
                <w:szCs w:val="24"/>
              </w:rPr>
            </w:pPr>
            <w:r w:rsidRPr="00765B30">
              <w:rPr>
                <w:sz w:val="24"/>
                <w:szCs w:val="24"/>
              </w:rPr>
              <w:t>-</w:t>
            </w:r>
          </w:p>
        </w:tc>
        <w:tc>
          <w:tcPr>
            <w:tcW w:w="1613" w:type="dxa"/>
            <w:noWrap/>
            <w:hideMark/>
          </w:tcPr>
          <w:p w:rsidR="00A51751" w:rsidRPr="00765B30" w:rsidRDefault="00A51751" w:rsidP="00E90825">
            <w:pPr>
              <w:jc w:val="center"/>
              <w:rPr>
                <w:sz w:val="24"/>
                <w:szCs w:val="24"/>
              </w:rPr>
            </w:pPr>
          </w:p>
        </w:tc>
        <w:tc>
          <w:tcPr>
            <w:tcW w:w="1276" w:type="dxa"/>
            <w:noWrap/>
            <w:hideMark/>
          </w:tcPr>
          <w:p w:rsidR="00A51751" w:rsidRPr="00765B30" w:rsidRDefault="00A51751" w:rsidP="00E90825">
            <w:pPr>
              <w:jc w:val="center"/>
              <w:rPr>
                <w:sz w:val="24"/>
                <w:szCs w:val="24"/>
              </w:rPr>
            </w:pPr>
          </w:p>
        </w:tc>
        <w:tc>
          <w:tcPr>
            <w:tcW w:w="1134" w:type="dxa"/>
            <w:noWrap/>
            <w:hideMark/>
          </w:tcPr>
          <w:p w:rsidR="00A51751" w:rsidRPr="00765B30" w:rsidRDefault="00A51751" w:rsidP="00E90825">
            <w:pPr>
              <w:jc w:val="center"/>
              <w:rPr>
                <w:sz w:val="24"/>
                <w:szCs w:val="24"/>
              </w:rPr>
            </w:pPr>
          </w:p>
        </w:tc>
        <w:tc>
          <w:tcPr>
            <w:tcW w:w="1222" w:type="dxa"/>
            <w:noWrap/>
            <w:hideMark/>
          </w:tcPr>
          <w:p w:rsidR="00A51751" w:rsidRPr="00765B30" w:rsidRDefault="00A51751" w:rsidP="00E90825">
            <w:pPr>
              <w:jc w:val="center"/>
              <w:rPr>
                <w:sz w:val="24"/>
                <w:szCs w:val="24"/>
              </w:rPr>
            </w:pPr>
          </w:p>
        </w:tc>
        <w:tc>
          <w:tcPr>
            <w:tcW w:w="1139" w:type="dxa"/>
            <w:noWrap/>
            <w:hideMark/>
          </w:tcPr>
          <w:p w:rsidR="00A51751" w:rsidRPr="00765B30" w:rsidRDefault="00A51751" w:rsidP="00E90825">
            <w:pPr>
              <w:jc w:val="center"/>
              <w:rPr>
                <w:sz w:val="24"/>
                <w:szCs w:val="24"/>
              </w:rPr>
            </w:pPr>
          </w:p>
        </w:tc>
        <w:tc>
          <w:tcPr>
            <w:tcW w:w="934" w:type="dxa"/>
            <w:noWrap/>
            <w:hideMark/>
          </w:tcPr>
          <w:p w:rsidR="00A51751" w:rsidRPr="00765B30" w:rsidRDefault="00A51751" w:rsidP="00E90825">
            <w:pPr>
              <w:jc w:val="center"/>
              <w:rPr>
                <w:sz w:val="24"/>
                <w:szCs w:val="24"/>
              </w:rPr>
            </w:pPr>
          </w:p>
        </w:tc>
        <w:tc>
          <w:tcPr>
            <w:tcW w:w="993" w:type="dxa"/>
            <w:noWrap/>
            <w:hideMark/>
          </w:tcPr>
          <w:p w:rsidR="00A51751" w:rsidRPr="00765B30" w:rsidRDefault="00A51751" w:rsidP="00E9082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E742E5">
            <w:pPr>
              <w:jc w:val="center"/>
              <w:rPr>
                <w:sz w:val="24"/>
                <w:szCs w:val="24"/>
              </w:rPr>
            </w:pPr>
            <w:r w:rsidRPr="00765B30">
              <w:rPr>
                <w:sz w:val="24"/>
                <w:szCs w:val="24"/>
              </w:rPr>
              <w:t>3 069,00</w:t>
            </w:r>
          </w:p>
        </w:tc>
        <w:tc>
          <w:tcPr>
            <w:tcW w:w="1613" w:type="dxa"/>
            <w:noWrap/>
            <w:hideMark/>
          </w:tcPr>
          <w:p w:rsidR="00A51751" w:rsidRPr="00765B30" w:rsidRDefault="00A51751" w:rsidP="00E742E5">
            <w:pPr>
              <w:jc w:val="center"/>
              <w:rPr>
                <w:sz w:val="24"/>
                <w:szCs w:val="24"/>
              </w:rPr>
            </w:pPr>
            <w:r w:rsidRPr="00765B30">
              <w:rPr>
                <w:sz w:val="24"/>
                <w:szCs w:val="24"/>
              </w:rPr>
              <w:t>3 069,00</w:t>
            </w: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742E5">
            <w:pPr>
              <w:jc w:val="center"/>
              <w:rPr>
                <w:sz w:val="24"/>
                <w:szCs w:val="24"/>
              </w:rPr>
            </w:pPr>
            <w:r w:rsidRPr="00765B30">
              <w:rPr>
                <w:sz w:val="24"/>
                <w:szCs w:val="24"/>
              </w:rPr>
              <w:lastRenderedPageBreak/>
              <w:t>1.2.17</w:t>
            </w:r>
            <w:r w:rsidR="00E742E5">
              <w:rPr>
                <w:sz w:val="24"/>
                <w:szCs w:val="24"/>
              </w:rPr>
              <w:t>.</w:t>
            </w:r>
          </w:p>
        </w:tc>
        <w:tc>
          <w:tcPr>
            <w:tcW w:w="1790" w:type="dxa"/>
            <w:vMerge w:val="restart"/>
            <w:hideMark/>
          </w:tcPr>
          <w:p w:rsidR="00A51751" w:rsidRPr="00765B30" w:rsidRDefault="00A51751" w:rsidP="00E742E5">
            <w:pPr>
              <w:jc w:val="both"/>
              <w:rPr>
                <w:sz w:val="24"/>
                <w:szCs w:val="24"/>
              </w:rPr>
            </w:pPr>
            <w:r w:rsidRPr="00765B30">
              <w:rPr>
                <w:sz w:val="24"/>
                <w:szCs w:val="24"/>
              </w:rPr>
              <w:t>Ремонт сетей теплоснабж</w:t>
            </w:r>
            <w:r w:rsidRPr="00765B30">
              <w:rPr>
                <w:sz w:val="24"/>
                <w:szCs w:val="24"/>
              </w:rPr>
              <w:t>е</w:t>
            </w:r>
            <w:r w:rsidRPr="00765B30">
              <w:rPr>
                <w:sz w:val="24"/>
                <w:szCs w:val="24"/>
              </w:rPr>
              <w:t>ния в п. Аган</w:t>
            </w:r>
            <w:r w:rsidR="00E742E5">
              <w:rPr>
                <w:sz w:val="24"/>
                <w:szCs w:val="24"/>
              </w:rPr>
              <w:t>е</w:t>
            </w:r>
          </w:p>
        </w:tc>
        <w:tc>
          <w:tcPr>
            <w:tcW w:w="1416" w:type="dxa"/>
            <w:vMerge w:val="restart"/>
            <w:hideMark/>
          </w:tcPr>
          <w:p w:rsidR="00A51751" w:rsidRPr="00765B30" w:rsidRDefault="00E742E5" w:rsidP="00E742E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742E5">
            <w:pPr>
              <w:jc w:val="both"/>
              <w:rPr>
                <w:sz w:val="24"/>
                <w:szCs w:val="24"/>
              </w:rPr>
            </w:pPr>
            <w:r w:rsidRPr="00765B30">
              <w:rPr>
                <w:sz w:val="24"/>
                <w:szCs w:val="24"/>
              </w:rPr>
              <w:t>всего</w:t>
            </w:r>
          </w:p>
        </w:tc>
        <w:tc>
          <w:tcPr>
            <w:tcW w:w="1419" w:type="dxa"/>
            <w:noWrap/>
            <w:hideMark/>
          </w:tcPr>
          <w:p w:rsidR="00A51751" w:rsidRPr="00765B30" w:rsidRDefault="00A51751" w:rsidP="00E742E5">
            <w:pPr>
              <w:jc w:val="center"/>
              <w:rPr>
                <w:sz w:val="24"/>
                <w:szCs w:val="24"/>
              </w:rPr>
            </w:pPr>
            <w:r w:rsidRPr="00765B30">
              <w:rPr>
                <w:sz w:val="24"/>
                <w:szCs w:val="24"/>
              </w:rPr>
              <w:t>4 000,19</w:t>
            </w:r>
          </w:p>
        </w:tc>
        <w:tc>
          <w:tcPr>
            <w:tcW w:w="1613" w:type="dxa"/>
            <w:noWrap/>
            <w:hideMark/>
          </w:tcPr>
          <w:p w:rsidR="00A51751" w:rsidRPr="00765B30" w:rsidRDefault="00A51751" w:rsidP="00E742E5">
            <w:pPr>
              <w:jc w:val="center"/>
              <w:rPr>
                <w:sz w:val="24"/>
                <w:szCs w:val="24"/>
              </w:rPr>
            </w:pPr>
            <w:r w:rsidRPr="00765B30">
              <w:rPr>
                <w:sz w:val="24"/>
                <w:szCs w:val="24"/>
              </w:rPr>
              <w:t>4 000,19</w:t>
            </w:r>
          </w:p>
        </w:tc>
        <w:tc>
          <w:tcPr>
            <w:tcW w:w="1276" w:type="dxa"/>
            <w:noWrap/>
            <w:hideMark/>
          </w:tcPr>
          <w:p w:rsidR="00A51751" w:rsidRPr="00765B30" w:rsidRDefault="00A51751" w:rsidP="00E742E5">
            <w:pPr>
              <w:jc w:val="center"/>
              <w:rPr>
                <w:sz w:val="24"/>
                <w:szCs w:val="24"/>
              </w:rPr>
            </w:pPr>
            <w:r w:rsidRPr="00765B30">
              <w:rPr>
                <w:sz w:val="24"/>
                <w:szCs w:val="24"/>
              </w:rPr>
              <w:t>0,00</w:t>
            </w:r>
          </w:p>
        </w:tc>
        <w:tc>
          <w:tcPr>
            <w:tcW w:w="1134" w:type="dxa"/>
            <w:noWrap/>
            <w:hideMark/>
          </w:tcPr>
          <w:p w:rsidR="00A51751" w:rsidRPr="00765B30" w:rsidRDefault="00A51751" w:rsidP="00E742E5">
            <w:pPr>
              <w:jc w:val="center"/>
              <w:rPr>
                <w:sz w:val="24"/>
                <w:szCs w:val="24"/>
              </w:rPr>
            </w:pPr>
            <w:r w:rsidRPr="00765B30">
              <w:rPr>
                <w:sz w:val="24"/>
                <w:szCs w:val="24"/>
              </w:rPr>
              <w:t>0,00</w:t>
            </w:r>
          </w:p>
        </w:tc>
        <w:tc>
          <w:tcPr>
            <w:tcW w:w="1222" w:type="dxa"/>
            <w:noWrap/>
            <w:hideMark/>
          </w:tcPr>
          <w:p w:rsidR="00A51751" w:rsidRPr="00765B30" w:rsidRDefault="00A51751" w:rsidP="00E742E5">
            <w:pPr>
              <w:jc w:val="center"/>
              <w:rPr>
                <w:sz w:val="24"/>
                <w:szCs w:val="24"/>
              </w:rPr>
            </w:pPr>
            <w:r w:rsidRPr="00765B30">
              <w:rPr>
                <w:sz w:val="24"/>
                <w:szCs w:val="24"/>
              </w:rPr>
              <w:t>0,00</w:t>
            </w:r>
          </w:p>
        </w:tc>
        <w:tc>
          <w:tcPr>
            <w:tcW w:w="1139" w:type="dxa"/>
            <w:noWrap/>
            <w:hideMark/>
          </w:tcPr>
          <w:p w:rsidR="00A51751" w:rsidRPr="00765B30" w:rsidRDefault="00A51751" w:rsidP="00E742E5">
            <w:pPr>
              <w:jc w:val="center"/>
              <w:rPr>
                <w:sz w:val="24"/>
                <w:szCs w:val="24"/>
              </w:rPr>
            </w:pPr>
            <w:r w:rsidRPr="00765B30">
              <w:rPr>
                <w:sz w:val="24"/>
                <w:szCs w:val="24"/>
              </w:rPr>
              <w:t>0,00</w:t>
            </w:r>
          </w:p>
        </w:tc>
        <w:tc>
          <w:tcPr>
            <w:tcW w:w="934" w:type="dxa"/>
            <w:noWrap/>
            <w:hideMark/>
          </w:tcPr>
          <w:p w:rsidR="00A51751" w:rsidRPr="00765B30" w:rsidRDefault="00A51751" w:rsidP="00E742E5">
            <w:pPr>
              <w:jc w:val="center"/>
              <w:rPr>
                <w:sz w:val="24"/>
                <w:szCs w:val="24"/>
              </w:rPr>
            </w:pPr>
            <w:r w:rsidRPr="00765B30">
              <w:rPr>
                <w:sz w:val="24"/>
                <w:szCs w:val="24"/>
              </w:rPr>
              <w:t>0,00</w:t>
            </w:r>
          </w:p>
        </w:tc>
        <w:tc>
          <w:tcPr>
            <w:tcW w:w="993" w:type="dxa"/>
            <w:noWrap/>
            <w:hideMark/>
          </w:tcPr>
          <w:p w:rsidR="00A51751" w:rsidRPr="00765B30" w:rsidRDefault="00A51751" w:rsidP="00E742E5">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E742E5">
            <w:pPr>
              <w:jc w:val="cente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742E5">
            <w:pPr>
              <w:jc w:val="center"/>
              <w:rPr>
                <w:sz w:val="24"/>
                <w:szCs w:val="24"/>
              </w:rPr>
            </w:pPr>
            <w:r w:rsidRPr="00765B30">
              <w:rPr>
                <w:sz w:val="24"/>
                <w:szCs w:val="24"/>
              </w:rPr>
              <w:t>-</w:t>
            </w:r>
          </w:p>
        </w:tc>
        <w:tc>
          <w:tcPr>
            <w:tcW w:w="1613" w:type="dxa"/>
            <w:noWrap/>
            <w:hideMark/>
          </w:tcPr>
          <w:p w:rsidR="00A51751" w:rsidRPr="00765B30" w:rsidRDefault="00A51751" w:rsidP="00E742E5">
            <w:pPr>
              <w:jc w:val="center"/>
              <w:rPr>
                <w:sz w:val="24"/>
                <w:szCs w:val="24"/>
              </w:rPr>
            </w:pP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E742E5">
            <w:pPr>
              <w:jc w:val="cente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района</w:t>
            </w:r>
          </w:p>
        </w:tc>
        <w:tc>
          <w:tcPr>
            <w:tcW w:w="1419" w:type="dxa"/>
            <w:noWrap/>
            <w:hideMark/>
          </w:tcPr>
          <w:p w:rsidR="00A51751" w:rsidRPr="00765B30" w:rsidRDefault="00A51751" w:rsidP="00E742E5">
            <w:pPr>
              <w:jc w:val="center"/>
              <w:rPr>
                <w:sz w:val="24"/>
                <w:szCs w:val="24"/>
              </w:rPr>
            </w:pPr>
            <w:r w:rsidRPr="00765B30">
              <w:rPr>
                <w:sz w:val="24"/>
                <w:szCs w:val="24"/>
              </w:rPr>
              <w:t>4 000,19</w:t>
            </w:r>
          </w:p>
        </w:tc>
        <w:tc>
          <w:tcPr>
            <w:tcW w:w="1613" w:type="dxa"/>
            <w:noWrap/>
            <w:hideMark/>
          </w:tcPr>
          <w:p w:rsidR="00A51751" w:rsidRPr="00765B30" w:rsidRDefault="00A51751" w:rsidP="00E742E5">
            <w:pPr>
              <w:jc w:val="center"/>
              <w:rPr>
                <w:sz w:val="24"/>
                <w:szCs w:val="24"/>
              </w:rPr>
            </w:pPr>
            <w:r w:rsidRPr="00765B30">
              <w:rPr>
                <w:sz w:val="24"/>
                <w:szCs w:val="24"/>
              </w:rPr>
              <w:t>4 000,19</w:t>
            </w: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742E5">
            <w:pPr>
              <w:jc w:val="center"/>
              <w:rPr>
                <w:sz w:val="24"/>
                <w:szCs w:val="24"/>
              </w:rPr>
            </w:pPr>
            <w:r w:rsidRPr="00765B30">
              <w:rPr>
                <w:sz w:val="24"/>
                <w:szCs w:val="24"/>
              </w:rPr>
              <w:t>1.2.18</w:t>
            </w:r>
            <w:r w:rsidR="00E742E5">
              <w:rPr>
                <w:sz w:val="24"/>
                <w:szCs w:val="24"/>
              </w:rPr>
              <w:t>.</w:t>
            </w:r>
          </w:p>
        </w:tc>
        <w:tc>
          <w:tcPr>
            <w:tcW w:w="1790" w:type="dxa"/>
            <w:vMerge w:val="restart"/>
            <w:hideMark/>
          </w:tcPr>
          <w:p w:rsidR="00A51751" w:rsidRPr="00765B30" w:rsidRDefault="00A51751" w:rsidP="00E742E5">
            <w:pPr>
              <w:jc w:val="both"/>
              <w:rPr>
                <w:sz w:val="24"/>
                <w:szCs w:val="24"/>
              </w:rPr>
            </w:pPr>
            <w:r w:rsidRPr="00765B30">
              <w:rPr>
                <w:sz w:val="24"/>
                <w:szCs w:val="24"/>
              </w:rPr>
              <w:t>Замена вну</w:t>
            </w:r>
            <w:r w:rsidRPr="00765B30">
              <w:rPr>
                <w:sz w:val="24"/>
                <w:szCs w:val="24"/>
              </w:rPr>
              <w:t>т</w:t>
            </w:r>
            <w:r w:rsidRPr="00765B30">
              <w:rPr>
                <w:sz w:val="24"/>
                <w:szCs w:val="24"/>
              </w:rPr>
              <w:t>ридворовых сетей ТВС</w:t>
            </w:r>
            <w:r w:rsidR="00E742E5">
              <w:rPr>
                <w:sz w:val="24"/>
                <w:szCs w:val="24"/>
              </w:rPr>
              <w:t>:</w:t>
            </w:r>
            <w:r w:rsidRPr="00765B30">
              <w:rPr>
                <w:sz w:val="24"/>
                <w:szCs w:val="24"/>
              </w:rPr>
              <w:t xml:space="preserve"> ул. Первомайская</w:t>
            </w:r>
            <w:r w:rsidR="00E742E5">
              <w:rPr>
                <w:sz w:val="24"/>
                <w:szCs w:val="24"/>
              </w:rPr>
              <w:t>,</w:t>
            </w:r>
            <w:r w:rsidRPr="00765B30">
              <w:rPr>
                <w:sz w:val="24"/>
                <w:szCs w:val="24"/>
              </w:rPr>
              <w:t xml:space="preserve"> 1</w:t>
            </w:r>
            <w:r w:rsidR="00E742E5">
              <w:rPr>
                <w:sz w:val="24"/>
                <w:szCs w:val="24"/>
              </w:rPr>
              <w:t>а</w:t>
            </w:r>
            <w:r w:rsidRPr="00765B30">
              <w:rPr>
                <w:sz w:val="24"/>
                <w:szCs w:val="24"/>
              </w:rPr>
              <w:t xml:space="preserve"> </w:t>
            </w:r>
            <w:r w:rsidR="00E742E5">
              <w:rPr>
                <w:sz w:val="24"/>
                <w:szCs w:val="24"/>
              </w:rPr>
              <w:t>‒</w:t>
            </w:r>
            <w:r w:rsidRPr="00765B30">
              <w:rPr>
                <w:sz w:val="24"/>
                <w:szCs w:val="24"/>
              </w:rPr>
              <w:t xml:space="preserve"> ул. Пе</w:t>
            </w:r>
            <w:r w:rsidRPr="00765B30">
              <w:rPr>
                <w:sz w:val="24"/>
                <w:szCs w:val="24"/>
              </w:rPr>
              <w:t>р</w:t>
            </w:r>
            <w:r w:rsidRPr="00765B30">
              <w:rPr>
                <w:sz w:val="24"/>
                <w:szCs w:val="24"/>
              </w:rPr>
              <w:t>вомайская</w:t>
            </w:r>
            <w:r w:rsidR="00E742E5">
              <w:rPr>
                <w:sz w:val="24"/>
                <w:szCs w:val="24"/>
              </w:rPr>
              <w:t>,</w:t>
            </w:r>
            <w:r w:rsidRPr="00765B30">
              <w:rPr>
                <w:sz w:val="24"/>
                <w:szCs w:val="24"/>
              </w:rPr>
              <w:t xml:space="preserve"> 1</w:t>
            </w:r>
            <w:r w:rsidR="00E742E5">
              <w:rPr>
                <w:sz w:val="24"/>
                <w:szCs w:val="24"/>
              </w:rPr>
              <w:t>б</w:t>
            </w:r>
            <w:r w:rsidRPr="00765B30">
              <w:rPr>
                <w:sz w:val="24"/>
                <w:szCs w:val="24"/>
              </w:rPr>
              <w:t xml:space="preserve"> в пгт. Нов</w:t>
            </w:r>
            <w:r w:rsidRPr="00765B30">
              <w:rPr>
                <w:sz w:val="24"/>
                <w:szCs w:val="24"/>
              </w:rPr>
              <w:t>о</w:t>
            </w:r>
            <w:r w:rsidRPr="00765B30">
              <w:rPr>
                <w:sz w:val="24"/>
                <w:szCs w:val="24"/>
              </w:rPr>
              <w:t>аганске</w:t>
            </w:r>
          </w:p>
        </w:tc>
        <w:tc>
          <w:tcPr>
            <w:tcW w:w="1416" w:type="dxa"/>
            <w:vMerge w:val="restart"/>
            <w:hideMark/>
          </w:tcPr>
          <w:p w:rsidR="00A51751" w:rsidRPr="00765B30" w:rsidRDefault="00E742E5" w:rsidP="00E742E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 xml:space="preserve">стройке </w:t>
            </w:r>
            <w:r w:rsidR="00A51751" w:rsidRPr="00765B30">
              <w:rPr>
                <w:sz w:val="24"/>
                <w:szCs w:val="24"/>
              </w:rPr>
              <w:lastRenderedPageBreak/>
              <w:t>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742E5">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E742E5">
            <w:pPr>
              <w:jc w:val="center"/>
              <w:rPr>
                <w:sz w:val="24"/>
                <w:szCs w:val="24"/>
              </w:rPr>
            </w:pPr>
            <w:r w:rsidRPr="00765B30">
              <w:rPr>
                <w:sz w:val="24"/>
                <w:szCs w:val="24"/>
              </w:rPr>
              <w:t>627,06</w:t>
            </w:r>
          </w:p>
        </w:tc>
        <w:tc>
          <w:tcPr>
            <w:tcW w:w="1613" w:type="dxa"/>
            <w:noWrap/>
            <w:hideMark/>
          </w:tcPr>
          <w:p w:rsidR="00A51751" w:rsidRPr="00765B30" w:rsidRDefault="00A51751" w:rsidP="00E742E5">
            <w:pPr>
              <w:jc w:val="center"/>
              <w:rPr>
                <w:sz w:val="24"/>
                <w:szCs w:val="24"/>
              </w:rPr>
            </w:pPr>
            <w:r w:rsidRPr="00765B30">
              <w:rPr>
                <w:sz w:val="24"/>
                <w:szCs w:val="24"/>
              </w:rPr>
              <w:t>627,06</w:t>
            </w:r>
          </w:p>
        </w:tc>
        <w:tc>
          <w:tcPr>
            <w:tcW w:w="1276" w:type="dxa"/>
            <w:noWrap/>
            <w:hideMark/>
          </w:tcPr>
          <w:p w:rsidR="00A51751" w:rsidRPr="00765B30" w:rsidRDefault="00A51751" w:rsidP="00E742E5">
            <w:pPr>
              <w:jc w:val="center"/>
              <w:rPr>
                <w:sz w:val="24"/>
                <w:szCs w:val="24"/>
              </w:rPr>
            </w:pPr>
            <w:r w:rsidRPr="00765B30">
              <w:rPr>
                <w:sz w:val="24"/>
                <w:szCs w:val="24"/>
              </w:rPr>
              <w:t>-</w:t>
            </w:r>
          </w:p>
        </w:tc>
        <w:tc>
          <w:tcPr>
            <w:tcW w:w="1134" w:type="dxa"/>
            <w:noWrap/>
            <w:hideMark/>
          </w:tcPr>
          <w:p w:rsidR="00A51751" w:rsidRPr="00765B30" w:rsidRDefault="00A51751" w:rsidP="00E742E5">
            <w:pPr>
              <w:jc w:val="center"/>
              <w:rPr>
                <w:sz w:val="24"/>
                <w:szCs w:val="24"/>
              </w:rPr>
            </w:pPr>
            <w:r w:rsidRPr="00765B30">
              <w:rPr>
                <w:sz w:val="24"/>
                <w:szCs w:val="24"/>
              </w:rPr>
              <w:t>-</w:t>
            </w:r>
          </w:p>
        </w:tc>
        <w:tc>
          <w:tcPr>
            <w:tcW w:w="1222" w:type="dxa"/>
            <w:noWrap/>
            <w:hideMark/>
          </w:tcPr>
          <w:p w:rsidR="00A51751" w:rsidRPr="00765B30" w:rsidRDefault="00A51751" w:rsidP="00E742E5">
            <w:pPr>
              <w:jc w:val="center"/>
              <w:rPr>
                <w:sz w:val="24"/>
                <w:szCs w:val="24"/>
              </w:rPr>
            </w:pPr>
            <w:r w:rsidRPr="00765B30">
              <w:rPr>
                <w:sz w:val="24"/>
                <w:szCs w:val="24"/>
              </w:rPr>
              <w:t>-</w:t>
            </w:r>
          </w:p>
        </w:tc>
        <w:tc>
          <w:tcPr>
            <w:tcW w:w="1139" w:type="dxa"/>
            <w:noWrap/>
            <w:hideMark/>
          </w:tcPr>
          <w:p w:rsidR="00A51751" w:rsidRPr="00765B30" w:rsidRDefault="00A51751" w:rsidP="00E742E5">
            <w:pPr>
              <w:jc w:val="center"/>
              <w:rPr>
                <w:sz w:val="24"/>
                <w:szCs w:val="24"/>
              </w:rPr>
            </w:pPr>
            <w:r w:rsidRPr="00765B30">
              <w:rPr>
                <w:sz w:val="24"/>
                <w:szCs w:val="24"/>
              </w:rPr>
              <w:t>-</w:t>
            </w:r>
          </w:p>
        </w:tc>
        <w:tc>
          <w:tcPr>
            <w:tcW w:w="934" w:type="dxa"/>
            <w:noWrap/>
            <w:hideMark/>
          </w:tcPr>
          <w:p w:rsidR="00A51751" w:rsidRPr="00765B30" w:rsidRDefault="00A51751" w:rsidP="00E742E5">
            <w:pPr>
              <w:jc w:val="center"/>
              <w:rPr>
                <w:sz w:val="24"/>
                <w:szCs w:val="24"/>
              </w:rPr>
            </w:pPr>
            <w:r w:rsidRPr="00765B30">
              <w:rPr>
                <w:sz w:val="24"/>
                <w:szCs w:val="24"/>
              </w:rPr>
              <w:t>-</w:t>
            </w:r>
          </w:p>
        </w:tc>
        <w:tc>
          <w:tcPr>
            <w:tcW w:w="993" w:type="dxa"/>
            <w:noWrap/>
            <w:hideMark/>
          </w:tcPr>
          <w:p w:rsidR="00A51751" w:rsidRPr="00765B30" w:rsidRDefault="00A51751" w:rsidP="00E742E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742E5">
            <w:pPr>
              <w:jc w:val="center"/>
              <w:rPr>
                <w:sz w:val="24"/>
                <w:szCs w:val="24"/>
              </w:rPr>
            </w:pPr>
            <w:r w:rsidRPr="00765B30">
              <w:rPr>
                <w:sz w:val="24"/>
                <w:szCs w:val="24"/>
              </w:rPr>
              <w:t>595,71</w:t>
            </w:r>
          </w:p>
        </w:tc>
        <w:tc>
          <w:tcPr>
            <w:tcW w:w="1613" w:type="dxa"/>
            <w:noWrap/>
            <w:hideMark/>
          </w:tcPr>
          <w:p w:rsidR="00A51751" w:rsidRPr="00765B30" w:rsidRDefault="00A51751" w:rsidP="00E742E5">
            <w:pPr>
              <w:jc w:val="center"/>
              <w:rPr>
                <w:sz w:val="24"/>
                <w:szCs w:val="24"/>
              </w:rPr>
            </w:pPr>
            <w:r w:rsidRPr="00765B30">
              <w:rPr>
                <w:sz w:val="24"/>
                <w:szCs w:val="24"/>
              </w:rPr>
              <w:t>595,71</w:t>
            </w: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района</w:t>
            </w:r>
          </w:p>
        </w:tc>
        <w:tc>
          <w:tcPr>
            <w:tcW w:w="1419" w:type="dxa"/>
            <w:hideMark/>
          </w:tcPr>
          <w:p w:rsidR="00A51751" w:rsidRPr="00765B30" w:rsidRDefault="00A51751" w:rsidP="00E742E5">
            <w:pPr>
              <w:jc w:val="center"/>
              <w:rPr>
                <w:sz w:val="24"/>
                <w:szCs w:val="24"/>
              </w:rPr>
            </w:pPr>
            <w:r w:rsidRPr="00765B30">
              <w:rPr>
                <w:sz w:val="24"/>
                <w:szCs w:val="24"/>
              </w:rPr>
              <w:t>31,35</w:t>
            </w:r>
          </w:p>
        </w:tc>
        <w:tc>
          <w:tcPr>
            <w:tcW w:w="1613" w:type="dxa"/>
            <w:noWrap/>
            <w:hideMark/>
          </w:tcPr>
          <w:p w:rsidR="00A51751" w:rsidRPr="00765B30" w:rsidRDefault="00A51751" w:rsidP="00E742E5">
            <w:pPr>
              <w:jc w:val="center"/>
              <w:rPr>
                <w:sz w:val="24"/>
                <w:szCs w:val="24"/>
              </w:rPr>
            </w:pPr>
            <w:r w:rsidRPr="00765B30">
              <w:rPr>
                <w:sz w:val="24"/>
                <w:szCs w:val="24"/>
              </w:rPr>
              <w:t>31,35</w:t>
            </w: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765B30">
            <w:pPr>
              <w:rPr>
                <w:sz w:val="24"/>
                <w:szCs w:val="24"/>
              </w:rPr>
            </w:pPr>
            <w:r w:rsidRPr="00765B30">
              <w:rPr>
                <w:sz w:val="24"/>
                <w:szCs w:val="24"/>
              </w:rPr>
              <w:lastRenderedPageBreak/>
              <w:t>1.2.19</w:t>
            </w:r>
            <w:r w:rsidR="00E742E5">
              <w:rPr>
                <w:sz w:val="24"/>
                <w:szCs w:val="24"/>
              </w:rPr>
              <w:t>.</w:t>
            </w:r>
          </w:p>
        </w:tc>
        <w:tc>
          <w:tcPr>
            <w:tcW w:w="1790" w:type="dxa"/>
            <w:vMerge w:val="restart"/>
            <w:hideMark/>
          </w:tcPr>
          <w:p w:rsidR="00A51751" w:rsidRPr="00765B30" w:rsidRDefault="00A51751" w:rsidP="00E742E5">
            <w:pPr>
              <w:jc w:val="both"/>
              <w:rPr>
                <w:sz w:val="24"/>
                <w:szCs w:val="24"/>
              </w:rPr>
            </w:pPr>
            <w:r w:rsidRPr="00765B30">
              <w:rPr>
                <w:sz w:val="24"/>
                <w:szCs w:val="24"/>
              </w:rPr>
              <w:t>Замена вну</w:t>
            </w:r>
            <w:r w:rsidRPr="00765B30">
              <w:rPr>
                <w:sz w:val="24"/>
                <w:szCs w:val="24"/>
              </w:rPr>
              <w:t>т</w:t>
            </w:r>
            <w:r w:rsidRPr="00765B30">
              <w:rPr>
                <w:sz w:val="24"/>
                <w:szCs w:val="24"/>
              </w:rPr>
              <w:t>ридворовых сетей ТВС</w:t>
            </w:r>
            <w:r w:rsidR="00E742E5">
              <w:rPr>
                <w:sz w:val="24"/>
                <w:szCs w:val="24"/>
              </w:rPr>
              <w:t>:</w:t>
            </w:r>
            <w:r w:rsidRPr="00765B30">
              <w:rPr>
                <w:sz w:val="24"/>
                <w:szCs w:val="24"/>
              </w:rPr>
              <w:t xml:space="preserve"> ул. Первомайская</w:t>
            </w:r>
            <w:r w:rsidR="00E742E5">
              <w:rPr>
                <w:sz w:val="24"/>
                <w:szCs w:val="24"/>
              </w:rPr>
              <w:t>,</w:t>
            </w:r>
            <w:r w:rsidRPr="00765B30">
              <w:rPr>
                <w:sz w:val="24"/>
                <w:szCs w:val="24"/>
              </w:rPr>
              <w:t xml:space="preserve"> №</w:t>
            </w:r>
            <w:r w:rsidR="00E742E5">
              <w:rPr>
                <w:sz w:val="24"/>
                <w:szCs w:val="24"/>
              </w:rPr>
              <w:t xml:space="preserve"> </w:t>
            </w:r>
            <w:r w:rsidRPr="00765B30">
              <w:rPr>
                <w:sz w:val="24"/>
                <w:szCs w:val="24"/>
              </w:rPr>
              <w:t>8, 9, 14, 16 (</w:t>
            </w:r>
            <w:proofErr w:type="spellStart"/>
            <w:r w:rsidRPr="00765B30">
              <w:rPr>
                <w:sz w:val="24"/>
                <w:szCs w:val="24"/>
              </w:rPr>
              <w:t>вагон-горо</w:t>
            </w:r>
            <w:r w:rsidR="002862E7">
              <w:rPr>
                <w:sz w:val="24"/>
                <w:szCs w:val="24"/>
              </w:rPr>
              <w:t>-</w:t>
            </w:r>
            <w:r w:rsidRPr="00765B30">
              <w:rPr>
                <w:sz w:val="24"/>
                <w:szCs w:val="24"/>
              </w:rPr>
              <w:t>док</w:t>
            </w:r>
            <w:proofErr w:type="spellEnd"/>
            <w:r w:rsidRPr="00765B30">
              <w:rPr>
                <w:sz w:val="24"/>
                <w:szCs w:val="24"/>
              </w:rPr>
              <w:t>) в пгт. Н</w:t>
            </w:r>
            <w:r w:rsidRPr="00765B30">
              <w:rPr>
                <w:sz w:val="24"/>
                <w:szCs w:val="24"/>
              </w:rPr>
              <w:t>о</w:t>
            </w:r>
            <w:r w:rsidRPr="00765B30">
              <w:rPr>
                <w:sz w:val="24"/>
                <w:szCs w:val="24"/>
              </w:rPr>
              <w:t>воаганске</w:t>
            </w:r>
          </w:p>
        </w:tc>
        <w:tc>
          <w:tcPr>
            <w:tcW w:w="1416" w:type="dxa"/>
            <w:vMerge w:val="restart"/>
            <w:hideMark/>
          </w:tcPr>
          <w:p w:rsidR="00A51751" w:rsidRPr="00765B30" w:rsidRDefault="00E742E5" w:rsidP="00E742E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sidR="00A51751" w:rsidRPr="00765B30">
              <w:rPr>
                <w:sz w:val="24"/>
                <w:szCs w:val="24"/>
              </w:rPr>
              <w:t xml:space="preserve">ние </w:t>
            </w:r>
            <w:r>
              <w:rPr>
                <w:sz w:val="24"/>
                <w:szCs w:val="24"/>
              </w:rPr>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765B30">
            <w:pPr>
              <w:rPr>
                <w:sz w:val="24"/>
                <w:szCs w:val="24"/>
              </w:rPr>
            </w:pPr>
            <w:r w:rsidRPr="00765B30">
              <w:rPr>
                <w:sz w:val="24"/>
                <w:szCs w:val="24"/>
              </w:rPr>
              <w:t>всего</w:t>
            </w:r>
          </w:p>
        </w:tc>
        <w:tc>
          <w:tcPr>
            <w:tcW w:w="1419" w:type="dxa"/>
            <w:noWrap/>
            <w:hideMark/>
          </w:tcPr>
          <w:p w:rsidR="00A51751" w:rsidRPr="00765B30" w:rsidRDefault="00A51751" w:rsidP="00E742E5">
            <w:pPr>
              <w:jc w:val="center"/>
              <w:rPr>
                <w:sz w:val="24"/>
                <w:szCs w:val="24"/>
              </w:rPr>
            </w:pPr>
            <w:r w:rsidRPr="00765B30">
              <w:rPr>
                <w:sz w:val="24"/>
                <w:szCs w:val="24"/>
              </w:rPr>
              <w:t>1 517,05</w:t>
            </w:r>
          </w:p>
        </w:tc>
        <w:tc>
          <w:tcPr>
            <w:tcW w:w="1613" w:type="dxa"/>
            <w:noWrap/>
            <w:hideMark/>
          </w:tcPr>
          <w:p w:rsidR="00A51751" w:rsidRPr="00765B30" w:rsidRDefault="00A51751" w:rsidP="00E742E5">
            <w:pPr>
              <w:jc w:val="center"/>
              <w:rPr>
                <w:sz w:val="24"/>
                <w:szCs w:val="24"/>
              </w:rPr>
            </w:pPr>
            <w:r w:rsidRPr="00765B30">
              <w:rPr>
                <w:sz w:val="24"/>
                <w:szCs w:val="24"/>
              </w:rPr>
              <w:t>1 517,05</w:t>
            </w:r>
          </w:p>
        </w:tc>
        <w:tc>
          <w:tcPr>
            <w:tcW w:w="1276" w:type="dxa"/>
            <w:noWrap/>
            <w:hideMark/>
          </w:tcPr>
          <w:p w:rsidR="00A51751" w:rsidRPr="00765B30" w:rsidRDefault="00A51751" w:rsidP="00E742E5">
            <w:pPr>
              <w:jc w:val="center"/>
              <w:rPr>
                <w:sz w:val="24"/>
                <w:szCs w:val="24"/>
              </w:rPr>
            </w:pPr>
            <w:r w:rsidRPr="00765B30">
              <w:rPr>
                <w:sz w:val="24"/>
                <w:szCs w:val="24"/>
              </w:rPr>
              <w:t>-</w:t>
            </w:r>
          </w:p>
        </w:tc>
        <w:tc>
          <w:tcPr>
            <w:tcW w:w="1134" w:type="dxa"/>
            <w:noWrap/>
            <w:hideMark/>
          </w:tcPr>
          <w:p w:rsidR="00A51751" w:rsidRPr="00765B30" w:rsidRDefault="00A51751" w:rsidP="00E742E5">
            <w:pPr>
              <w:jc w:val="center"/>
              <w:rPr>
                <w:sz w:val="24"/>
                <w:szCs w:val="24"/>
              </w:rPr>
            </w:pPr>
            <w:r w:rsidRPr="00765B30">
              <w:rPr>
                <w:sz w:val="24"/>
                <w:szCs w:val="24"/>
              </w:rPr>
              <w:t>-</w:t>
            </w:r>
          </w:p>
        </w:tc>
        <w:tc>
          <w:tcPr>
            <w:tcW w:w="1222" w:type="dxa"/>
            <w:noWrap/>
            <w:hideMark/>
          </w:tcPr>
          <w:p w:rsidR="00A51751" w:rsidRPr="00765B30" w:rsidRDefault="00A51751" w:rsidP="00E742E5">
            <w:pPr>
              <w:jc w:val="center"/>
              <w:rPr>
                <w:sz w:val="24"/>
                <w:szCs w:val="24"/>
              </w:rPr>
            </w:pPr>
            <w:r w:rsidRPr="00765B30">
              <w:rPr>
                <w:sz w:val="24"/>
                <w:szCs w:val="24"/>
              </w:rPr>
              <w:t>-</w:t>
            </w:r>
          </w:p>
        </w:tc>
        <w:tc>
          <w:tcPr>
            <w:tcW w:w="1139" w:type="dxa"/>
            <w:noWrap/>
            <w:hideMark/>
          </w:tcPr>
          <w:p w:rsidR="00A51751" w:rsidRPr="00765B30" w:rsidRDefault="00A51751" w:rsidP="00E742E5">
            <w:pPr>
              <w:jc w:val="center"/>
              <w:rPr>
                <w:sz w:val="24"/>
                <w:szCs w:val="24"/>
              </w:rPr>
            </w:pPr>
            <w:r w:rsidRPr="00765B30">
              <w:rPr>
                <w:sz w:val="24"/>
                <w:szCs w:val="24"/>
              </w:rPr>
              <w:t>-</w:t>
            </w:r>
          </w:p>
        </w:tc>
        <w:tc>
          <w:tcPr>
            <w:tcW w:w="934" w:type="dxa"/>
            <w:noWrap/>
            <w:hideMark/>
          </w:tcPr>
          <w:p w:rsidR="00A51751" w:rsidRPr="00765B30" w:rsidRDefault="00A51751" w:rsidP="00E742E5">
            <w:pPr>
              <w:jc w:val="center"/>
              <w:rPr>
                <w:sz w:val="24"/>
                <w:szCs w:val="24"/>
              </w:rPr>
            </w:pPr>
            <w:r w:rsidRPr="00765B30">
              <w:rPr>
                <w:sz w:val="24"/>
                <w:szCs w:val="24"/>
              </w:rPr>
              <w:t>-</w:t>
            </w:r>
          </w:p>
        </w:tc>
        <w:tc>
          <w:tcPr>
            <w:tcW w:w="993" w:type="dxa"/>
            <w:noWrap/>
            <w:hideMark/>
          </w:tcPr>
          <w:p w:rsidR="00A51751" w:rsidRPr="00765B30" w:rsidRDefault="00A51751" w:rsidP="00E742E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742E5">
            <w:pPr>
              <w:jc w:val="center"/>
              <w:rPr>
                <w:sz w:val="24"/>
                <w:szCs w:val="24"/>
              </w:rPr>
            </w:pPr>
          </w:p>
        </w:tc>
        <w:tc>
          <w:tcPr>
            <w:tcW w:w="1613" w:type="dxa"/>
            <w:noWrap/>
            <w:hideMark/>
          </w:tcPr>
          <w:p w:rsidR="00A51751" w:rsidRPr="00765B30" w:rsidRDefault="00A51751" w:rsidP="00E742E5">
            <w:pPr>
              <w:jc w:val="center"/>
              <w:rPr>
                <w:sz w:val="24"/>
                <w:szCs w:val="24"/>
              </w:rPr>
            </w:pP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района</w:t>
            </w:r>
          </w:p>
        </w:tc>
        <w:tc>
          <w:tcPr>
            <w:tcW w:w="1419" w:type="dxa"/>
            <w:hideMark/>
          </w:tcPr>
          <w:p w:rsidR="00A51751" w:rsidRPr="00765B30" w:rsidRDefault="00A51751" w:rsidP="00E742E5">
            <w:pPr>
              <w:jc w:val="center"/>
              <w:rPr>
                <w:sz w:val="24"/>
                <w:szCs w:val="24"/>
              </w:rPr>
            </w:pPr>
            <w:r w:rsidRPr="00765B30">
              <w:rPr>
                <w:sz w:val="24"/>
                <w:szCs w:val="24"/>
              </w:rPr>
              <w:t>1 517,05</w:t>
            </w:r>
          </w:p>
        </w:tc>
        <w:tc>
          <w:tcPr>
            <w:tcW w:w="1613" w:type="dxa"/>
            <w:hideMark/>
          </w:tcPr>
          <w:p w:rsidR="00A51751" w:rsidRPr="00765B30" w:rsidRDefault="00A51751" w:rsidP="00E742E5">
            <w:pPr>
              <w:jc w:val="center"/>
              <w:rPr>
                <w:sz w:val="24"/>
                <w:szCs w:val="24"/>
              </w:rPr>
            </w:pPr>
            <w:r w:rsidRPr="00765B30">
              <w:rPr>
                <w:sz w:val="24"/>
                <w:szCs w:val="24"/>
              </w:rPr>
              <w:t>1 517,05</w:t>
            </w: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765B30">
            <w:pPr>
              <w:rPr>
                <w:sz w:val="24"/>
                <w:szCs w:val="24"/>
              </w:rPr>
            </w:pPr>
            <w:r w:rsidRPr="00765B30">
              <w:rPr>
                <w:sz w:val="24"/>
                <w:szCs w:val="24"/>
              </w:rPr>
              <w:t>1.2.20</w:t>
            </w:r>
            <w:r w:rsidR="00E742E5">
              <w:rPr>
                <w:sz w:val="24"/>
                <w:szCs w:val="24"/>
              </w:rPr>
              <w:t>.</w:t>
            </w:r>
          </w:p>
        </w:tc>
        <w:tc>
          <w:tcPr>
            <w:tcW w:w="1790" w:type="dxa"/>
            <w:vMerge w:val="restart"/>
            <w:hideMark/>
          </w:tcPr>
          <w:p w:rsidR="00A51751" w:rsidRPr="00765B30" w:rsidRDefault="00A51751" w:rsidP="00E742E5">
            <w:pPr>
              <w:jc w:val="both"/>
              <w:rPr>
                <w:sz w:val="24"/>
                <w:szCs w:val="24"/>
              </w:rPr>
            </w:pPr>
            <w:r w:rsidRPr="00765B30">
              <w:rPr>
                <w:sz w:val="24"/>
                <w:szCs w:val="24"/>
              </w:rPr>
              <w:t>Замена вну</w:t>
            </w:r>
            <w:r w:rsidRPr="00765B30">
              <w:rPr>
                <w:sz w:val="24"/>
                <w:szCs w:val="24"/>
              </w:rPr>
              <w:t>т</w:t>
            </w:r>
            <w:r w:rsidR="00E742E5">
              <w:rPr>
                <w:sz w:val="24"/>
                <w:szCs w:val="24"/>
              </w:rPr>
              <w:t>ридворовых сетей ТВС:</w:t>
            </w:r>
            <w:r w:rsidRPr="00765B30">
              <w:rPr>
                <w:sz w:val="24"/>
                <w:szCs w:val="24"/>
              </w:rPr>
              <w:t xml:space="preserve"> ул. Первомайская</w:t>
            </w:r>
            <w:r w:rsidR="00E742E5">
              <w:rPr>
                <w:sz w:val="24"/>
                <w:szCs w:val="24"/>
              </w:rPr>
              <w:t>,</w:t>
            </w:r>
            <w:r w:rsidRPr="00765B30">
              <w:rPr>
                <w:sz w:val="24"/>
                <w:szCs w:val="24"/>
              </w:rPr>
              <w:t xml:space="preserve"> 15 </w:t>
            </w:r>
            <w:r w:rsidR="00E742E5">
              <w:rPr>
                <w:sz w:val="24"/>
                <w:szCs w:val="24"/>
              </w:rPr>
              <w:t>‒</w:t>
            </w:r>
            <w:r w:rsidRPr="00765B30">
              <w:rPr>
                <w:sz w:val="24"/>
                <w:szCs w:val="24"/>
              </w:rPr>
              <w:t xml:space="preserve"> ул. Пе</w:t>
            </w:r>
            <w:r w:rsidRPr="00765B30">
              <w:rPr>
                <w:sz w:val="24"/>
                <w:szCs w:val="24"/>
              </w:rPr>
              <w:t>р</w:t>
            </w:r>
            <w:r w:rsidRPr="00765B30">
              <w:rPr>
                <w:sz w:val="24"/>
                <w:szCs w:val="24"/>
              </w:rPr>
              <w:t>вомайская</w:t>
            </w:r>
            <w:r w:rsidR="00E742E5">
              <w:rPr>
                <w:sz w:val="24"/>
                <w:szCs w:val="24"/>
              </w:rPr>
              <w:t>,</w:t>
            </w:r>
            <w:r w:rsidRPr="00765B30">
              <w:rPr>
                <w:sz w:val="24"/>
                <w:szCs w:val="24"/>
              </w:rPr>
              <w:t xml:space="preserve"> 16 в пгт. Нов</w:t>
            </w:r>
            <w:r w:rsidRPr="00765B30">
              <w:rPr>
                <w:sz w:val="24"/>
                <w:szCs w:val="24"/>
              </w:rPr>
              <w:t>о</w:t>
            </w:r>
            <w:r w:rsidRPr="00765B30">
              <w:rPr>
                <w:sz w:val="24"/>
                <w:szCs w:val="24"/>
              </w:rPr>
              <w:t>аганске</w:t>
            </w:r>
          </w:p>
        </w:tc>
        <w:tc>
          <w:tcPr>
            <w:tcW w:w="1416" w:type="dxa"/>
            <w:vMerge w:val="restart"/>
            <w:hideMark/>
          </w:tcPr>
          <w:p w:rsidR="00A51751" w:rsidRPr="00765B30" w:rsidRDefault="00E742E5" w:rsidP="00E742E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742E5">
            <w:pPr>
              <w:jc w:val="both"/>
              <w:rPr>
                <w:sz w:val="24"/>
                <w:szCs w:val="24"/>
              </w:rPr>
            </w:pPr>
            <w:r w:rsidRPr="00765B30">
              <w:rPr>
                <w:sz w:val="24"/>
                <w:szCs w:val="24"/>
              </w:rPr>
              <w:t>всего</w:t>
            </w:r>
          </w:p>
        </w:tc>
        <w:tc>
          <w:tcPr>
            <w:tcW w:w="1419" w:type="dxa"/>
            <w:noWrap/>
            <w:hideMark/>
          </w:tcPr>
          <w:p w:rsidR="00A51751" w:rsidRPr="00765B30" w:rsidRDefault="00A51751" w:rsidP="00E742E5">
            <w:pPr>
              <w:jc w:val="center"/>
              <w:rPr>
                <w:sz w:val="24"/>
                <w:szCs w:val="24"/>
              </w:rPr>
            </w:pPr>
            <w:r w:rsidRPr="00765B30">
              <w:rPr>
                <w:sz w:val="24"/>
                <w:szCs w:val="24"/>
              </w:rPr>
              <w:t>590,92</w:t>
            </w:r>
          </w:p>
        </w:tc>
        <w:tc>
          <w:tcPr>
            <w:tcW w:w="1613" w:type="dxa"/>
            <w:noWrap/>
            <w:hideMark/>
          </w:tcPr>
          <w:p w:rsidR="00A51751" w:rsidRPr="00765B30" w:rsidRDefault="00A51751" w:rsidP="00E742E5">
            <w:pPr>
              <w:jc w:val="center"/>
              <w:rPr>
                <w:sz w:val="24"/>
                <w:szCs w:val="24"/>
              </w:rPr>
            </w:pPr>
            <w:r w:rsidRPr="00765B30">
              <w:rPr>
                <w:sz w:val="24"/>
                <w:szCs w:val="24"/>
              </w:rPr>
              <w:t>590,92</w:t>
            </w:r>
          </w:p>
        </w:tc>
        <w:tc>
          <w:tcPr>
            <w:tcW w:w="1276" w:type="dxa"/>
            <w:noWrap/>
            <w:hideMark/>
          </w:tcPr>
          <w:p w:rsidR="00A51751" w:rsidRPr="00765B30" w:rsidRDefault="00A51751" w:rsidP="00E742E5">
            <w:pPr>
              <w:jc w:val="center"/>
              <w:rPr>
                <w:sz w:val="24"/>
                <w:szCs w:val="24"/>
              </w:rPr>
            </w:pPr>
            <w:r w:rsidRPr="00765B30">
              <w:rPr>
                <w:sz w:val="24"/>
                <w:szCs w:val="24"/>
              </w:rPr>
              <w:t>-</w:t>
            </w:r>
          </w:p>
        </w:tc>
        <w:tc>
          <w:tcPr>
            <w:tcW w:w="1134" w:type="dxa"/>
            <w:noWrap/>
            <w:hideMark/>
          </w:tcPr>
          <w:p w:rsidR="00A51751" w:rsidRPr="00765B30" w:rsidRDefault="00A51751" w:rsidP="00E742E5">
            <w:pPr>
              <w:jc w:val="center"/>
              <w:rPr>
                <w:sz w:val="24"/>
                <w:szCs w:val="24"/>
              </w:rPr>
            </w:pPr>
            <w:r w:rsidRPr="00765B30">
              <w:rPr>
                <w:sz w:val="24"/>
                <w:szCs w:val="24"/>
              </w:rPr>
              <w:t>-</w:t>
            </w:r>
          </w:p>
        </w:tc>
        <w:tc>
          <w:tcPr>
            <w:tcW w:w="1222" w:type="dxa"/>
            <w:noWrap/>
            <w:hideMark/>
          </w:tcPr>
          <w:p w:rsidR="00A51751" w:rsidRPr="00765B30" w:rsidRDefault="00A51751" w:rsidP="00E742E5">
            <w:pPr>
              <w:jc w:val="center"/>
              <w:rPr>
                <w:sz w:val="24"/>
                <w:szCs w:val="24"/>
              </w:rPr>
            </w:pPr>
            <w:r w:rsidRPr="00765B30">
              <w:rPr>
                <w:sz w:val="24"/>
                <w:szCs w:val="24"/>
              </w:rPr>
              <w:t>-</w:t>
            </w:r>
          </w:p>
        </w:tc>
        <w:tc>
          <w:tcPr>
            <w:tcW w:w="1139" w:type="dxa"/>
            <w:noWrap/>
            <w:hideMark/>
          </w:tcPr>
          <w:p w:rsidR="00A51751" w:rsidRPr="00765B30" w:rsidRDefault="00A51751" w:rsidP="00E742E5">
            <w:pPr>
              <w:jc w:val="center"/>
              <w:rPr>
                <w:sz w:val="24"/>
                <w:szCs w:val="24"/>
              </w:rPr>
            </w:pPr>
            <w:r w:rsidRPr="00765B30">
              <w:rPr>
                <w:sz w:val="24"/>
                <w:szCs w:val="24"/>
              </w:rPr>
              <w:t>-</w:t>
            </w:r>
          </w:p>
        </w:tc>
        <w:tc>
          <w:tcPr>
            <w:tcW w:w="934" w:type="dxa"/>
            <w:noWrap/>
            <w:hideMark/>
          </w:tcPr>
          <w:p w:rsidR="00A51751" w:rsidRPr="00765B30" w:rsidRDefault="00A51751" w:rsidP="00E742E5">
            <w:pPr>
              <w:jc w:val="center"/>
              <w:rPr>
                <w:sz w:val="24"/>
                <w:szCs w:val="24"/>
              </w:rPr>
            </w:pPr>
            <w:r w:rsidRPr="00765B30">
              <w:rPr>
                <w:sz w:val="24"/>
                <w:szCs w:val="24"/>
              </w:rPr>
              <w:t>-</w:t>
            </w:r>
          </w:p>
        </w:tc>
        <w:tc>
          <w:tcPr>
            <w:tcW w:w="993" w:type="dxa"/>
            <w:noWrap/>
            <w:hideMark/>
          </w:tcPr>
          <w:p w:rsidR="00A51751" w:rsidRPr="00765B30" w:rsidRDefault="00A51751" w:rsidP="00E742E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742E5">
            <w:pPr>
              <w:jc w:val="center"/>
              <w:rPr>
                <w:sz w:val="24"/>
                <w:szCs w:val="24"/>
              </w:rPr>
            </w:pPr>
          </w:p>
        </w:tc>
        <w:tc>
          <w:tcPr>
            <w:tcW w:w="1613" w:type="dxa"/>
            <w:noWrap/>
            <w:hideMark/>
          </w:tcPr>
          <w:p w:rsidR="00A51751" w:rsidRPr="00765B30" w:rsidRDefault="00A51751" w:rsidP="00E742E5">
            <w:pPr>
              <w:jc w:val="center"/>
              <w:rPr>
                <w:sz w:val="24"/>
                <w:szCs w:val="24"/>
              </w:rPr>
            </w:pP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района</w:t>
            </w:r>
          </w:p>
        </w:tc>
        <w:tc>
          <w:tcPr>
            <w:tcW w:w="1419" w:type="dxa"/>
            <w:hideMark/>
          </w:tcPr>
          <w:p w:rsidR="00A51751" w:rsidRPr="00765B30" w:rsidRDefault="00A51751" w:rsidP="00E742E5">
            <w:pPr>
              <w:jc w:val="center"/>
              <w:rPr>
                <w:sz w:val="24"/>
                <w:szCs w:val="24"/>
              </w:rPr>
            </w:pPr>
            <w:r w:rsidRPr="00765B30">
              <w:rPr>
                <w:sz w:val="24"/>
                <w:szCs w:val="24"/>
              </w:rPr>
              <w:t>590,92</w:t>
            </w:r>
          </w:p>
        </w:tc>
        <w:tc>
          <w:tcPr>
            <w:tcW w:w="1613" w:type="dxa"/>
            <w:hideMark/>
          </w:tcPr>
          <w:p w:rsidR="00A51751" w:rsidRPr="00765B30" w:rsidRDefault="00A51751" w:rsidP="00E742E5">
            <w:pPr>
              <w:jc w:val="center"/>
              <w:rPr>
                <w:sz w:val="24"/>
                <w:szCs w:val="24"/>
              </w:rPr>
            </w:pPr>
            <w:r w:rsidRPr="00765B30">
              <w:rPr>
                <w:sz w:val="24"/>
                <w:szCs w:val="24"/>
              </w:rPr>
              <w:t>590,92</w:t>
            </w: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765B30">
            <w:pPr>
              <w:rPr>
                <w:sz w:val="24"/>
                <w:szCs w:val="24"/>
              </w:rPr>
            </w:pPr>
            <w:r w:rsidRPr="00765B30">
              <w:rPr>
                <w:sz w:val="24"/>
                <w:szCs w:val="24"/>
              </w:rPr>
              <w:t>1.2.21</w:t>
            </w:r>
            <w:r w:rsidR="00E742E5">
              <w:rPr>
                <w:sz w:val="24"/>
                <w:szCs w:val="24"/>
              </w:rPr>
              <w:t>.</w:t>
            </w:r>
          </w:p>
        </w:tc>
        <w:tc>
          <w:tcPr>
            <w:tcW w:w="1790" w:type="dxa"/>
            <w:vMerge w:val="restart"/>
            <w:hideMark/>
          </w:tcPr>
          <w:p w:rsidR="00A51751" w:rsidRPr="00765B30" w:rsidRDefault="00A51751" w:rsidP="00E742E5">
            <w:pPr>
              <w:jc w:val="both"/>
              <w:rPr>
                <w:sz w:val="24"/>
                <w:szCs w:val="24"/>
              </w:rPr>
            </w:pPr>
            <w:r w:rsidRPr="00765B30">
              <w:rPr>
                <w:sz w:val="24"/>
                <w:szCs w:val="24"/>
              </w:rPr>
              <w:t>Замена вну</w:t>
            </w:r>
            <w:r w:rsidRPr="00765B30">
              <w:rPr>
                <w:sz w:val="24"/>
                <w:szCs w:val="24"/>
              </w:rPr>
              <w:t>т</w:t>
            </w:r>
            <w:r w:rsidRPr="00765B30">
              <w:rPr>
                <w:sz w:val="24"/>
                <w:szCs w:val="24"/>
              </w:rPr>
              <w:t>ридворовых сетей ТВС</w:t>
            </w:r>
            <w:r w:rsidR="00E742E5">
              <w:rPr>
                <w:sz w:val="24"/>
                <w:szCs w:val="24"/>
              </w:rPr>
              <w:t>:</w:t>
            </w:r>
            <w:r w:rsidRPr="00765B30">
              <w:rPr>
                <w:sz w:val="24"/>
                <w:szCs w:val="24"/>
              </w:rPr>
              <w:t xml:space="preserve"> ул. </w:t>
            </w:r>
            <w:r w:rsidRPr="00765B30">
              <w:rPr>
                <w:sz w:val="24"/>
                <w:szCs w:val="24"/>
              </w:rPr>
              <w:lastRenderedPageBreak/>
              <w:t>Центральная в пгт. Новоага</w:t>
            </w:r>
            <w:r w:rsidRPr="00765B30">
              <w:rPr>
                <w:sz w:val="24"/>
                <w:szCs w:val="24"/>
              </w:rPr>
              <w:t>н</w:t>
            </w:r>
            <w:r w:rsidRPr="00765B30">
              <w:rPr>
                <w:sz w:val="24"/>
                <w:szCs w:val="24"/>
              </w:rPr>
              <w:t>ске</w:t>
            </w:r>
          </w:p>
        </w:tc>
        <w:tc>
          <w:tcPr>
            <w:tcW w:w="1416" w:type="dxa"/>
            <w:vMerge w:val="restart"/>
            <w:hideMark/>
          </w:tcPr>
          <w:p w:rsidR="00A51751" w:rsidRPr="00765B30" w:rsidRDefault="00E742E5" w:rsidP="00E742E5">
            <w:pPr>
              <w:jc w:val="both"/>
              <w:rPr>
                <w:sz w:val="24"/>
                <w:szCs w:val="24"/>
              </w:rPr>
            </w:pPr>
            <w:r>
              <w:rPr>
                <w:sz w:val="24"/>
                <w:szCs w:val="24"/>
              </w:rPr>
              <w:lastRenderedPageBreak/>
              <w:t>м</w:t>
            </w:r>
            <w:r w:rsidR="00A51751" w:rsidRPr="00765B30">
              <w:rPr>
                <w:sz w:val="24"/>
                <w:szCs w:val="24"/>
              </w:rPr>
              <w:t>униц</w:t>
            </w:r>
            <w:r w:rsidR="00A51751" w:rsidRPr="00765B30">
              <w:rPr>
                <w:sz w:val="24"/>
                <w:szCs w:val="24"/>
              </w:rPr>
              <w:t>и</w:t>
            </w:r>
            <w:r w:rsidR="00A51751" w:rsidRPr="00765B30">
              <w:rPr>
                <w:sz w:val="24"/>
                <w:szCs w:val="24"/>
              </w:rPr>
              <w:t xml:space="preserve">пальное казенное </w:t>
            </w:r>
            <w:r w:rsidR="00A51751" w:rsidRPr="00765B30">
              <w:rPr>
                <w:sz w:val="24"/>
                <w:szCs w:val="24"/>
              </w:rPr>
              <w:lastRenderedPageBreak/>
              <w:t>учрежд</w:t>
            </w:r>
            <w:r w:rsidR="00A51751" w:rsidRPr="00765B30">
              <w:rPr>
                <w:sz w:val="24"/>
                <w:szCs w:val="24"/>
              </w:rPr>
              <w:t>е</w:t>
            </w:r>
            <w:r w:rsidR="00A51751" w:rsidRPr="00765B30">
              <w:rPr>
                <w:sz w:val="24"/>
                <w:szCs w:val="24"/>
              </w:rPr>
              <w:t xml:space="preserve">ние </w:t>
            </w:r>
            <w:r>
              <w:rPr>
                <w:sz w:val="24"/>
                <w:szCs w:val="24"/>
              </w:rPr>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742E5">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E742E5">
            <w:pPr>
              <w:jc w:val="center"/>
              <w:rPr>
                <w:sz w:val="24"/>
                <w:szCs w:val="24"/>
              </w:rPr>
            </w:pPr>
            <w:r w:rsidRPr="00765B30">
              <w:rPr>
                <w:sz w:val="24"/>
                <w:szCs w:val="24"/>
              </w:rPr>
              <w:t>848,98</w:t>
            </w:r>
          </w:p>
        </w:tc>
        <w:tc>
          <w:tcPr>
            <w:tcW w:w="1613" w:type="dxa"/>
            <w:noWrap/>
            <w:hideMark/>
          </w:tcPr>
          <w:p w:rsidR="00A51751" w:rsidRPr="00765B30" w:rsidRDefault="00A51751" w:rsidP="00E742E5">
            <w:pPr>
              <w:jc w:val="center"/>
              <w:rPr>
                <w:sz w:val="24"/>
                <w:szCs w:val="24"/>
              </w:rPr>
            </w:pPr>
            <w:r w:rsidRPr="00765B30">
              <w:rPr>
                <w:sz w:val="24"/>
                <w:szCs w:val="24"/>
              </w:rPr>
              <w:t>848,98</w:t>
            </w:r>
          </w:p>
        </w:tc>
        <w:tc>
          <w:tcPr>
            <w:tcW w:w="1276" w:type="dxa"/>
            <w:noWrap/>
            <w:hideMark/>
          </w:tcPr>
          <w:p w:rsidR="00A51751" w:rsidRPr="00765B30" w:rsidRDefault="00A51751" w:rsidP="00E742E5">
            <w:pPr>
              <w:jc w:val="center"/>
              <w:rPr>
                <w:sz w:val="24"/>
                <w:szCs w:val="24"/>
              </w:rPr>
            </w:pPr>
            <w:r w:rsidRPr="00765B30">
              <w:rPr>
                <w:sz w:val="24"/>
                <w:szCs w:val="24"/>
              </w:rPr>
              <w:t>-</w:t>
            </w:r>
          </w:p>
        </w:tc>
        <w:tc>
          <w:tcPr>
            <w:tcW w:w="1134" w:type="dxa"/>
            <w:noWrap/>
            <w:hideMark/>
          </w:tcPr>
          <w:p w:rsidR="00A51751" w:rsidRPr="00765B30" w:rsidRDefault="00A51751" w:rsidP="00E742E5">
            <w:pPr>
              <w:jc w:val="center"/>
              <w:rPr>
                <w:sz w:val="24"/>
                <w:szCs w:val="24"/>
              </w:rPr>
            </w:pPr>
            <w:r w:rsidRPr="00765B30">
              <w:rPr>
                <w:sz w:val="24"/>
                <w:szCs w:val="24"/>
              </w:rPr>
              <w:t>-</w:t>
            </w:r>
          </w:p>
        </w:tc>
        <w:tc>
          <w:tcPr>
            <w:tcW w:w="1222" w:type="dxa"/>
            <w:noWrap/>
            <w:hideMark/>
          </w:tcPr>
          <w:p w:rsidR="00A51751" w:rsidRPr="00765B30" w:rsidRDefault="00A51751" w:rsidP="00E742E5">
            <w:pPr>
              <w:jc w:val="center"/>
              <w:rPr>
                <w:sz w:val="24"/>
                <w:szCs w:val="24"/>
              </w:rPr>
            </w:pPr>
            <w:r w:rsidRPr="00765B30">
              <w:rPr>
                <w:sz w:val="24"/>
                <w:szCs w:val="24"/>
              </w:rPr>
              <w:t>-</w:t>
            </w:r>
          </w:p>
        </w:tc>
        <w:tc>
          <w:tcPr>
            <w:tcW w:w="1139" w:type="dxa"/>
            <w:noWrap/>
            <w:hideMark/>
          </w:tcPr>
          <w:p w:rsidR="00A51751" w:rsidRPr="00765B30" w:rsidRDefault="00A51751" w:rsidP="00E742E5">
            <w:pPr>
              <w:jc w:val="center"/>
              <w:rPr>
                <w:sz w:val="24"/>
                <w:szCs w:val="24"/>
              </w:rPr>
            </w:pPr>
            <w:r w:rsidRPr="00765B30">
              <w:rPr>
                <w:sz w:val="24"/>
                <w:szCs w:val="24"/>
              </w:rPr>
              <w:t>-</w:t>
            </w:r>
          </w:p>
        </w:tc>
        <w:tc>
          <w:tcPr>
            <w:tcW w:w="934" w:type="dxa"/>
            <w:noWrap/>
            <w:hideMark/>
          </w:tcPr>
          <w:p w:rsidR="00A51751" w:rsidRPr="00765B30" w:rsidRDefault="00A51751" w:rsidP="00E742E5">
            <w:pPr>
              <w:jc w:val="center"/>
              <w:rPr>
                <w:sz w:val="24"/>
                <w:szCs w:val="24"/>
              </w:rPr>
            </w:pPr>
            <w:r w:rsidRPr="00765B30">
              <w:rPr>
                <w:sz w:val="24"/>
                <w:szCs w:val="24"/>
              </w:rPr>
              <w:t>-</w:t>
            </w:r>
          </w:p>
        </w:tc>
        <w:tc>
          <w:tcPr>
            <w:tcW w:w="993" w:type="dxa"/>
            <w:noWrap/>
            <w:hideMark/>
          </w:tcPr>
          <w:p w:rsidR="00A51751" w:rsidRPr="00765B30" w:rsidRDefault="00A51751" w:rsidP="00E742E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авт</w:t>
            </w:r>
            <w:r w:rsidRPr="00765B30">
              <w:rPr>
                <w:sz w:val="24"/>
                <w:szCs w:val="24"/>
              </w:rPr>
              <w:t>о</w:t>
            </w:r>
            <w:r w:rsidRPr="00765B30">
              <w:rPr>
                <w:sz w:val="24"/>
                <w:szCs w:val="24"/>
              </w:rPr>
              <w:lastRenderedPageBreak/>
              <w:t>номного округа</w:t>
            </w:r>
          </w:p>
        </w:tc>
        <w:tc>
          <w:tcPr>
            <w:tcW w:w="1419" w:type="dxa"/>
            <w:noWrap/>
            <w:hideMark/>
          </w:tcPr>
          <w:p w:rsidR="00A51751" w:rsidRPr="00765B30" w:rsidRDefault="00A51751" w:rsidP="00E742E5">
            <w:pPr>
              <w:jc w:val="center"/>
              <w:rPr>
                <w:sz w:val="24"/>
                <w:szCs w:val="24"/>
              </w:rPr>
            </w:pPr>
          </w:p>
        </w:tc>
        <w:tc>
          <w:tcPr>
            <w:tcW w:w="1613" w:type="dxa"/>
            <w:noWrap/>
            <w:hideMark/>
          </w:tcPr>
          <w:p w:rsidR="00A51751" w:rsidRPr="00765B30" w:rsidRDefault="00A51751" w:rsidP="00E742E5">
            <w:pPr>
              <w:jc w:val="center"/>
              <w:rPr>
                <w:sz w:val="24"/>
                <w:szCs w:val="24"/>
              </w:rPr>
            </w:pP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района</w:t>
            </w:r>
          </w:p>
        </w:tc>
        <w:tc>
          <w:tcPr>
            <w:tcW w:w="1419" w:type="dxa"/>
            <w:hideMark/>
          </w:tcPr>
          <w:p w:rsidR="00A51751" w:rsidRPr="00765B30" w:rsidRDefault="00A51751" w:rsidP="00E742E5">
            <w:pPr>
              <w:jc w:val="center"/>
              <w:rPr>
                <w:sz w:val="24"/>
                <w:szCs w:val="24"/>
              </w:rPr>
            </w:pPr>
            <w:r w:rsidRPr="00765B30">
              <w:rPr>
                <w:sz w:val="24"/>
                <w:szCs w:val="24"/>
              </w:rPr>
              <w:t>848,98</w:t>
            </w:r>
          </w:p>
        </w:tc>
        <w:tc>
          <w:tcPr>
            <w:tcW w:w="1613" w:type="dxa"/>
            <w:hideMark/>
          </w:tcPr>
          <w:p w:rsidR="00A51751" w:rsidRPr="00765B30" w:rsidRDefault="00A51751" w:rsidP="00E742E5">
            <w:pPr>
              <w:jc w:val="center"/>
              <w:rPr>
                <w:sz w:val="24"/>
                <w:szCs w:val="24"/>
              </w:rPr>
            </w:pPr>
            <w:r w:rsidRPr="00765B30">
              <w:rPr>
                <w:sz w:val="24"/>
                <w:szCs w:val="24"/>
              </w:rPr>
              <w:t>848,98</w:t>
            </w: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742E5">
            <w:pPr>
              <w:jc w:val="center"/>
              <w:rPr>
                <w:sz w:val="24"/>
                <w:szCs w:val="24"/>
              </w:rPr>
            </w:pPr>
            <w:r w:rsidRPr="00765B30">
              <w:rPr>
                <w:sz w:val="24"/>
                <w:szCs w:val="24"/>
              </w:rPr>
              <w:t>1.2.22</w:t>
            </w:r>
            <w:r w:rsidR="002862E7">
              <w:rPr>
                <w:sz w:val="24"/>
                <w:szCs w:val="24"/>
              </w:rPr>
              <w:t>.</w:t>
            </w:r>
          </w:p>
        </w:tc>
        <w:tc>
          <w:tcPr>
            <w:tcW w:w="1790" w:type="dxa"/>
            <w:vMerge w:val="restart"/>
            <w:hideMark/>
          </w:tcPr>
          <w:p w:rsidR="00A51751" w:rsidRPr="00765B30" w:rsidRDefault="00A51751" w:rsidP="00E742E5">
            <w:pPr>
              <w:jc w:val="both"/>
              <w:rPr>
                <w:sz w:val="24"/>
                <w:szCs w:val="24"/>
              </w:rPr>
            </w:pPr>
            <w:r w:rsidRPr="00765B30">
              <w:rPr>
                <w:sz w:val="24"/>
                <w:szCs w:val="24"/>
              </w:rPr>
              <w:t>Замена вну</w:t>
            </w:r>
            <w:r w:rsidRPr="00765B30">
              <w:rPr>
                <w:sz w:val="24"/>
                <w:szCs w:val="24"/>
              </w:rPr>
              <w:t>т</w:t>
            </w:r>
            <w:r w:rsidRPr="00765B30">
              <w:rPr>
                <w:sz w:val="24"/>
                <w:szCs w:val="24"/>
              </w:rPr>
              <w:t>ридворовых сетей ТВС</w:t>
            </w:r>
            <w:r w:rsidR="00E742E5">
              <w:rPr>
                <w:sz w:val="24"/>
                <w:szCs w:val="24"/>
              </w:rPr>
              <w:t>:</w:t>
            </w:r>
            <w:r w:rsidRPr="00765B30">
              <w:rPr>
                <w:sz w:val="24"/>
                <w:szCs w:val="24"/>
              </w:rPr>
              <w:t xml:space="preserve"> ул. Транспортная</w:t>
            </w:r>
            <w:r w:rsidR="00E742E5">
              <w:rPr>
                <w:sz w:val="24"/>
                <w:szCs w:val="24"/>
              </w:rPr>
              <w:t>,</w:t>
            </w:r>
            <w:r w:rsidRPr="00765B30">
              <w:rPr>
                <w:sz w:val="24"/>
                <w:szCs w:val="24"/>
              </w:rPr>
              <w:t xml:space="preserve"> 12 в пгт. Нов</w:t>
            </w:r>
            <w:r w:rsidRPr="00765B30">
              <w:rPr>
                <w:sz w:val="24"/>
                <w:szCs w:val="24"/>
              </w:rPr>
              <w:t>о</w:t>
            </w:r>
            <w:r w:rsidRPr="00765B30">
              <w:rPr>
                <w:sz w:val="24"/>
                <w:szCs w:val="24"/>
              </w:rPr>
              <w:t>аганске</w:t>
            </w:r>
          </w:p>
        </w:tc>
        <w:tc>
          <w:tcPr>
            <w:tcW w:w="1416" w:type="dxa"/>
            <w:vMerge w:val="restart"/>
            <w:hideMark/>
          </w:tcPr>
          <w:p w:rsidR="00A51751" w:rsidRPr="00765B30" w:rsidRDefault="00E742E5" w:rsidP="00E742E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742E5">
            <w:pPr>
              <w:jc w:val="both"/>
              <w:rPr>
                <w:sz w:val="24"/>
                <w:szCs w:val="24"/>
              </w:rPr>
            </w:pPr>
            <w:r w:rsidRPr="00765B30">
              <w:rPr>
                <w:sz w:val="24"/>
                <w:szCs w:val="24"/>
              </w:rPr>
              <w:t>всего</w:t>
            </w:r>
          </w:p>
        </w:tc>
        <w:tc>
          <w:tcPr>
            <w:tcW w:w="1419" w:type="dxa"/>
            <w:noWrap/>
            <w:hideMark/>
          </w:tcPr>
          <w:p w:rsidR="00A51751" w:rsidRPr="00765B30" w:rsidRDefault="00A51751" w:rsidP="00E742E5">
            <w:pPr>
              <w:jc w:val="center"/>
              <w:rPr>
                <w:sz w:val="24"/>
                <w:szCs w:val="24"/>
              </w:rPr>
            </w:pPr>
            <w:r w:rsidRPr="00765B30">
              <w:rPr>
                <w:sz w:val="24"/>
                <w:szCs w:val="24"/>
              </w:rPr>
              <w:t>1 703,17</w:t>
            </w:r>
          </w:p>
        </w:tc>
        <w:tc>
          <w:tcPr>
            <w:tcW w:w="1613" w:type="dxa"/>
            <w:noWrap/>
            <w:hideMark/>
          </w:tcPr>
          <w:p w:rsidR="00A51751" w:rsidRPr="00765B30" w:rsidRDefault="00A51751" w:rsidP="00E742E5">
            <w:pPr>
              <w:jc w:val="center"/>
              <w:rPr>
                <w:sz w:val="24"/>
                <w:szCs w:val="24"/>
              </w:rPr>
            </w:pPr>
            <w:r w:rsidRPr="00765B30">
              <w:rPr>
                <w:sz w:val="24"/>
                <w:szCs w:val="24"/>
              </w:rPr>
              <w:t>1 703,17</w:t>
            </w:r>
          </w:p>
        </w:tc>
        <w:tc>
          <w:tcPr>
            <w:tcW w:w="1276" w:type="dxa"/>
            <w:noWrap/>
            <w:hideMark/>
          </w:tcPr>
          <w:p w:rsidR="00A51751" w:rsidRPr="00765B30" w:rsidRDefault="00A51751" w:rsidP="00E742E5">
            <w:pPr>
              <w:jc w:val="center"/>
              <w:rPr>
                <w:sz w:val="24"/>
                <w:szCs w:val="24"/>
              </w:rPr>
            </w:pPr>
            <w:r w:rsidRPr="00765B30">
              <w:rPr>
                <w:sz w:val="24"/>
                <w:szCs w:val="24"/>
              </w:rPr>
              <w:t>-</w:t>
            </w:r>
          </w:p>
        </w:tc>
        <w:tc>
          <w:tcPr>
            <w:tcW w:w="1134" w:type="dxa"/>
            <w:noWrap/>
            <w:hideMark/>
          </w:tcPr>
          <w:p w:rsidR="00A51751" w:rsidRPr="00765B30" w:rsidRDefault="00A51751" w:rsidP="00E742E5">
            <w:pPr>
              <w:jc w:val="center"/>
              <w:rPr>
                <w:sz w:val="24"/>
                <w:szCs w:val="24"/>
              </w:rPr>
            </w:pPr>
            <w:r w:rsidRPr="00765B30">
              <w:rPr>
                <w:sz w:val="24"/>
                <w:szCs w:val="24"/>
              </w:rPr>
              <w:t>-</w:t>
            </w:r>
          </w:p>
        </w:tc>
        <w:tc>
          <w:tcPr>
            <w:tcW w:w="1222" w:type="dxa"/>
            <w:noWrap/>
            <w:hideMark/>
          </w:tcPr>
          <w:p w:rsidR="00A51751" w:rsidRPr="00765B30" w:rsidRDefault="00A51751" w:rsidP="00E742E5">
            <w:pPr>
              <w:jc w:val="center"/>
              <w:rPr>
                <w:sz w:val="24"/>
                <w:szCs w:val="24"/>
              </w:rPr>
            </w:pPr>
            <w:r w:rsidRPr="00765B30">
              <w:rPr>
                <w:sz w:val="24"/>
                <w:szCs w:val="24"/>
              </w:rPr>
              <w:t>-</w:t>
            </w:r>
          </w:p>
        </w:tc>
        <w:tc>
          <w:tcPr>
            <w:tcW w:w="1139" w:type="dxa"/>
            <w:noWrap/>
            <w:hideMark/>
          </w:tcPr>
          <w:p w:rsidR="00A51751" w:rsidRPr="00765B30" w:rsidRDefault="00A51751" w:rsidP="00E742E5">
            <w:pPr>
              <w:jc w:val="center"/>
              <w:rPr>
                <w:sz w:val="24"/>
                <w:szCs w:val="24"/>
              </w:rPr>
            </w:pPr>
            <w:r w:rsidRPr="00765B30">
              <w:rPr>
                <w:sz w:val="24"/>
                <w:szCs w:val="24"/>
              </w:rPr>
              <w:t>-</w:t>
            </w:r>
          </w:p>
        </w:tc>
        <w:tc>
          <w:tcPr>
            <w:tcW w:w="934" w:type="dxa"/>
            <w:noWrap/>
            <w:hideMark/>
          </w:tcPr>
          <w:p w:rsidR="00A51751" w:rsidRPr="00765B30" w:rsidRDefault="00A51751" w:rsidP="00E742E5">
            <w:pPr>
              <w:jc w:val="center"/>
              <w:rPr>
                <w:sz w:val="24"/>
                <w:szCs w:val="24"/>
              </w:rPr>
            </w:pPr>
            <w:r w:rsidRPr="00765B30">
              <w:rPr>
                <w:sz w:val="24"/>
                <w:szCs w:val="24"/>
              </w:rPr>
              <w:t>-</w:t>
            </w:r>
          </w:p>
        </w:tc>
        <w:tc>
          <w:tcPr>
            <w:tcW w:w="993" w:type="dxa"/>
            <w:noWrap/>
            <w:hideMark/>
          </w:tcPr>
          <w:p w:rsidR="00A51751" w:rsidRPr="00765B30" w:rsidRDefault="00A51751" w:rsidP="00E742E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E742E5">
            <w:pPr>
              <w:jc w:val="cente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742E5">
            <w:pPr>
              <w:jc w:val="center"/>
              <w:rPr>
                <w:sz w:val="24"/>
                <w:szCs w:val="24"/>
              </w:rPr>
            </w:pPr>
          </w:p>
        </w:tc>
        <w:tc>
          <w:tcPr>
            <w:tcW w:w="1613" w:type="dxa"/>
            <w:noWrap/>
            <w:hideMark/>
          </w:tcPr>
          <w:p w:rsidR="00A51751" w:rsidRPr="00765B30" w:rsidRDefault="00A51751" w:rsidP="00E742E5">
            <w:pPr>
              <w:jc w:val="center"/>
              <w:rPr>
                <w:sz w:val="24"/>
                <w:szCs w:val="24"/>
              </w:rPr>
            </w:pP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E742E5">
            <w:pPr>
              <w:jc w:val="cente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района</w:t>
            </w:r>
          </w:p>
        </w:tc>
        <w:tc>
          <w:tcPr>
            <w:tcW w:w="1419" w:type="dxa"/>
            <w:hideMark/>
          </w:tcPr>
          <w:p w:rsidR="00A51751" w:rsidRPr="00765B30" w:rsidRDefault="00A51751" w:rsidP="00E742E5">
            <w:pPr>
              <w:jc w:val="center"/>
              <w:rPr>
                <w:sz w:val="24"/>
                <w:szCs w:val="24"/>
              </w:rPr>
            </w:pPr>
            <w:r w:rsidRPr="00765B30">
              <w:rPr>
                <w:sz w:val="24"/>
                <w:szCs w:val="24"/>
              </w:rPr>
              <w:t>1 703,17</w:t>
            </w:r>
          </w:p>
        </w:tc>
        <w:tc>
          <w:tcPr>
            <w:tcW w:w="1613" w:type="dxa"/>
            <w:hideMark/>
          </w:tcPr>
          <w:p w:rsidR="00A51751" w:rsidRPr="00765B30" w:rsidRDefault="00A51751" w:rsidP="00E742E5">
            <w:pPr>
              <w:jc w:val="center"/>
              <w:rPr>
                <w:sz w:val="24"/>
                <w:szCs w:val="24"/>
              </w:rPr>
            </w:pPr>
            <w:r w:rsidRPr="00765B30">
              <w:rPr>
                <w:sz w:val="24"/>
                <w:szCs w:val="24"/>
              </w:rPr>
              <w:t>1 703,17</w:t>
            </w: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742E5">
            <w:pPr>
              <w:jc w:val="center"/>
              <w:rPr>
                <w:sz w:val="24"/>
                <w:szCs w:val="24"/>
              </w:rPr>
            </w:pPr>
            <w:r w:rsidRPr="00765B30">
              <w:rPr>
                <w:sz w:val="24"/>
                <w:szCs w:val="24"/>
              </w:rPr>
              <w:t>1.2.23</w:t>
            </w:r>
            <w:r w:rsidR="00E742E5">
              <w:rPr>
                <w:sz w:val="24"/>
                <w:szCs w:val="24"/>
              </w:rPr>
              <w:t>.</w:t>
            </w:r>
          </w:p>
        </w:tc>
        <w:tc>
          <w:tcPr>
            <w:tcW w:w="1790" w:type="dxa"/>
            <w:vMerge w:val="restart"/>
            <w:hideMark/>
          </w:tcPr>
          <w:p w:rsidR="00A51751" w:rsidRPr="00765B30" w:rsidRDefault="00A51751" w:rsidP="00E742E5">
            <w:pPr>
              <w:jc w:val="both"/>
              <w:rPr>
                <w:sz w:val="24"/>
                <w:szCs w:val="24"/>
              </w:rPr>
            </w:pPr>
            <w:r w:rsidRPr="00765B30">
              <w:rPr>
                <w:sz w:val="24"/>
                <w:szCs w:val="24"/>
              </w:rPr>
              <w:t>Замена вну</w:t>
            </w:r>
            <w:r w:rsidRPr="00765B30">
              <w:rPr>
                <w:sz w:val="24"/>
                <w:szCs w:val="24"/>
              </w:rPr>
              <w:t>т</w:t>
            </w:r>
            <w:r w:rsidRPr="00765B30">
              <w:rPr>
                <w:sz w:val="24"/>
                <w:szCs w:val="24"/>
              </w:rPr>
              <w:t>ридворовых сетей ТВС</w:t>
            </w:r>
            <w:r w:rsidR="00E742E5">
              <w:rPr>
                <w:sz w:val="24"/>
                <w:szCs w:val="24"/>
              </w:rPr>
              <w:t>:</w:t>
            </w:r>
            <w:r w:rsidRPr="00765B30">
              <w:rPr>
                <w:sz w:val="24"/>
                <w:szCs w:val="24"/>
              </w:rPr>
              <w:t xml:space="preserve"> ул. Мира</w:t>
            </w:r>
            <w:r w:rsidR="00E742E5">
              <w:rPr>
                <w:sz w:val="24"/>
                <w:szCs w:val="24"/>
              </w:rPr>
              <w:t>,</w:t>
            </w:r>
            <w:r w:rsidRPr="00765B30">
              <w:rPr>
                <w:sz w:val="24"/>
                <w:szCs w:val="24"/>
              </w:rPr>
              <w:t xml:space="preserve"> 2 в пгт. Новоаганске</w:t>
            </w:r>
          </w:p>
        </w:tc>
        <w:tc>
          <w:tcPr>
            <w:tcW w:w="1416" w:type="dxa"/>
            <w:vMerge w:val="restart"/>
            <w:hideMark/>
          </w:tcPr>
          <w:p w:rsidR="00A51751" w:rsidRPr="00765B30" w:rsidRDefault="00E742E5" w:rsidP="00E742E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sidR="00A51751" w:rsidRPr="00765B30">
              <w:rPr>
                <w:sz w:val="24"/>
                <w:szCs w:val="24"/>
              </w:rPr>
              <w:t>ние</w:t>
            </w:r>
            <w:r>
              <w:rPr>
                <w:sz w:val="24"/>
                <w:szCs w:val="24"/>
              </w:rPr>
              <w:t xml:space="preserve">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lastRenderedPageBreak/>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742E5">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E742E5">
            <w:pPr>
              <w:jc w:val="center"/>
              <w:rPr>
                <w:sz w:val="24"/>
                <w:szCs w:val="24"/>
              </w:rPr>
            </w:pPr>
            <w:r w:rsidRPr="00765B30">
              <w:rPr>
                <w:sz w:val="24"/>
                <w:szCs w:val="24"/>
              </w:rPr>
              <w:t>582,76</w:t>
            </w:r>
          </w:p>
        </w:tc>
        <w:tc>
          <w:tcPr>
            <w:tcW w:w="1613" w:type="dxa"/>
            <w:noWrap/>
            <w:hideMark/>
          </w:tcPr>
          <w:p w:rsidR="00A51751" w:rsidRPr="00765B30" w:rsidRDefault="00A51751" w:rsidP="00E742E5">
            <w:pPr>
              <w:jc w:val="center"/>
              <w:rPr>
                <w:sz w:val="24"/>
                <w:szCs w:val="24"/>
              </w:rPr>
            </w:pPr>
            <w:r w:rsidRPr="00765B30">
              <w:rPr>
                <w:sz w:val="24"/>
                <w:szCs w:val="24"/>
              </w:rPr>
              <w:t>582,76</w:t>
            </w:r>
          </w:p>
        </w:tc>
        <w:tc>
          <w:tcPr>
            <w:tcW w:w="1276" w:type="dxa"/>
            <w:noWrap/>
            <w:hideMark/>
          </w:tcPr>
          <w:p w:rsidR="00A51751" w:rsidRPr="00765B30" w:rsidRDefault="00A51751" w:rsidP="00E742E5">
            <w:pPr>
              <w:jc w:val="center"/>
              <w:rPr>
                <w:sz w:val="24"/>
                <w:szCs w:val="24"/>
              </w:rPr>
            </w:pPr>
            <w:r w:rsidRPr="00765B30">
              <w:rPr>
                <w:sz w:val="24"/>
                <w:szCs w:val="24"/>
              </w:rPr>
              <w:t>-</w:t>
            </w:r>
          </w:p>
        </w:tc>
        <w:tc>
          <w:tcPr>
            <w:tcW w:w="1134" w:type="dxa"/>
            <w:noWrap/>
            <w:hideMark/>
          </w:tcPr>
          <w:p w:rsidR="00A51751" w:rsidRPr="00765B30" w:rsidRDefault="00A51751" w:rsidP="00E742E5">
            <w:pPr>
              <w:jc w:val="center"/>
              <w:rPr>
                <w:sz w:val="24"/>
                <w:szCs w:val="24"/>
              </w:rPr>
            </w:pPr>
            <w:r w:rsidRPr="00765B30">
              <w:rPr>
                <w:sz w:val="24"/>
                <w:szCs w:val="24"/>
              </w:rPr>
              <w:t>-</w:t>
            </w:r>
          </w:p>
        </w:tc>
        <w:tc>
          <w:tcPr>
            <w:tcW w:w="1222" w:type="dxa"/>
            <w:noWrap/>
            <w:hideMark/>
          </w:tcPr>
          <w:p w:rsidR="00A51751" w:rsidRPr="00765B30" w:rsidRDefault="00A51751" w:rsidP="00E742E5">
            <w:pPr>
              <w:jc w:val="center"/>
              <w:rPr>
                <w:sz w:val="24"/>
                <w:szCs w:val="24"/>
              </w:rPr>
            </w:pPr>
            <w:r w:rsidRPr="00765B30">
              <w:rPr>
                <w:sz w:val="24"/>
                <w:szCs w:val="24"/>
              </w:rPr>
              <w:t>-</w:t>
            </w:r>
          </w:p>
        </w:tc>
        <w:tc>
          <w:tcPr>
            <w:tcW w:w="1139" w:type="dxa"/>
            <w:noWrap/>
            <w:hideMark/>
          </w:tcPr>
          <w:p w:rsidR="00A51751" w:rsidRPr="00765B30" w:rsidRDefault="00A51751" w:rsidP="00E742E5">
            <w:pPr>
              <w:jc w:val="center"/>
              <w:rPr>
                <w:sz w:val="24"/>
                <w:szCs w:val="24"/>
              </w:rPr>
            </w:pPr>
            <w:r w:rsidRPr="00765B30">
              <w:rPr>
                <w:sz w:val="24"/>
                <w:szCs w:val="24"/>
              </w:rPr>
              <w:t>-</w:t>
            </w:r>
          </w:p>
        </w:tc>
        <w:tc>
          <w:tcPr>
            <w:tcW w:w="934" w:type="dxa"/>
            <w:noWrap/>
            <w:hideMark/>
          </w:tcPr>
          <w:p w:rsidR="00A51751" w:rsidRPr="00765B30" w:rsidRDefault="00A51751" w:rsidP="00E742E5">
            <w:pPr>
              <w:jc w:val="center"/>
              <w:rPr>
                <w:sz w:val="24"/>
                <w:szCs w:val="24"/>
              </w:rPr>
            </w:pPr>
            <w:r w:rsidRPr="00765B30">
              <w:rPr>
                <w:sz w:val="24"/>
                <w:szCs w:val="24"/>
              </w:rPr>
              <w:t>-</w:t>
            </w:r>
          </w:p>
        </w:tc>
        <w:tc>
          <w:tcPr>
            <w:tcW w:w="993" w:type="dxa"/>
            <w:noWrap/>
            <w:hideMark/>
          </w:tcPr>
          <w:p w:rsidR="00A51751" w:rsidRPr="00765B30" w:rsidRDefault="00A51751" w:rsidP="00E742E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742E5">
            <w:pPr>
              <w:jc w:val="center"/>
              <w:rPr>
                <w:sz w:val="24"/>
                <w:szCs w:val="24"/>
              </w:rPr>
            </w:pPr>
          </w:p>
        </w:tc>
        <w:tc>
          <w:tcPr>
            <w:tcW w:w="1613" w:type="dxa"/>
            <w:noWrap/>
            <w:hideMark/>
          </w:tcPr>
          <w:p w:rsidR="00A51751" w:rsidRPr="00765B30" w:rsidRDefault="00A51751" w:rsidP="00E742E5">
            <w:pPr>
              <w:jc w:val="center"/>
              <w:rPr>
                <w:sz w:val="24"/>
                <w:szCs w:val="24"/>
              </w:rPr>
            </w:pP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района</w:t>
            </w:r>
          </w:p>
        </w:tc>
        <w:tc>
          <w:tcPr>
            <w:tcW w:w="1419" w:type="dxa"/>
            <w:hideMark/>
          </w:tcPr>
          <w:p w:rsidR="00A51751" w:rsidRPr="00765B30" w:rsidRDefault="00A51751" w:rsidP="00E742E5">
            <w:pPr>
              <w:jc w:val="center"/>
              <w:rPr>
                <w:sz w:val="24"/>
                <w:szCs w:val="24"/>
              </w:rPr>
            </w:pPr>
            <w:r w:rsidRPr="00765B30">
              <w:rPr>
                <w:sz w:val="24"/>
                <w:szCs w:val="24"/>
              </w:rPr>
              <w:t>582,76</w:t>
            </w:r>
          </w:p>
        </w:tc>
        <w:tc>
          <w:tcPr>
            <w:tcW w:w="1613" w:type="dxa"/>
            <w:hideMark/>
          </w:tcPr>
          <w:p w:rsidR="00A51751" w:rsidRPr="00765B30" w:rsidRDefault="00A51751" w:rsidP="00E742E5">
            <w:pPr>
              <w:jc w:val="center"/>
              <w:rPr>
                <w:sz w:val="24"/>
                <w:szCs w:val="24"/>
              </w:rPr>
            </w:pPr>
            <w:r w:rsidRPr="00765B30">
              <w:rPr>
                <w:sz w:val="24"/>
                <w:szCs w:val="24"/>
              </w:rPr>
              <w:t>582,76</w:t>
            </w: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742E5">
            <w:pPr>
              <w:jc w:val="center"/>
              <w:rPr>
                <w:sz w:val="24"/>
                <w:szCs w:val="24"/>
              </w:rPr>
            </w:pPr>
            <w:r w:rsidRPr="00765B30">
              <w:rPr>
                <w:sz w:val="24"/>
                <w:szCs w:val="24"/>
              </w:rPr>
              <w:lastRenderedPageBreak/>
              <w:t>1.2.24</w:t>
            </w:r>
            <w:r w:rsidR="00E742E5">
              <w:rPr>
                <w:sz w:val="24"/>
                <w:szCs w:val="24"/>
              </w:rPr>
              <w:t>.</w:t>
            </w:r>
          </w:p>
        </w:tc>
        <w:tc>
          <w:tcPr>
            <w:tcW w:w="1790" w:type="dxa"/>
            <w:vMerge w:val="restart"/>
            <w:hideMark/>
          </w:tcPr>
          <w:p w:rsidR="00A51751" w:rsidRPr="00765B30" w:rsidRDefault="00A51751" w:rsidP="00E742E5">
            <w:pPr>
              <w:jc w:val="both"/>
              <w:rPr>
                <w:sz w:val="24"/>
                <w:szCs w:val="24"/>
              </w:rPr>
            </w:pPr>
            <w:r w:rsidRPr="00765B30">
              <w:rPr>
                <w:sz w:val="24"/>
                <w:szCs w:val="24"/>
              </w:rPr>
              <w:t>Замена вну</w:t>
            </w:r>
            <w:r w:rsidRPr="00765B30">
              <w:rPr>
                <w:sz w:val="24"/>
                <w:szCs w:val="24"/>
              </w:rPr>
              <w:t>т</w:t>
            </w:r>
            <w:r w:rsidRPr="00765B30">
              <w:rPr>
                <w:sz w:val="24"/>
                <w:szCs w:val="24"/>
              </w:rPr>
              <w:t>ридворовых сетей ТВС</w:t>
            </w:r>
            <w:r w:rsidR="00E742E5">
              <w:rPr>
                <w:sz w:val="24"/>
                <w:szCs w:val="24"/>
              </w:rPr>
              <w:t>:</w:t>
            </w:r>
            <w:r w:rsidRPr="00765B30">
              <w:rPr>
                <w:sz w:val="24"/>
                <w:szCs w:val="24"/>
              </w:rPr>
              <w:t xml:space="preserve"> ул. Лесная, 4 </w:t>
            </w:r>
            <w:r w:rsidR="00E742E5">
              <w:rPr>
                <w:sz w:val="24"/>
                <w:szCs w:val="24"/>
              </w:rPr>
              <w:t>‒</w:t>
            </w:r>
            <w:r w:rsidRPr="00765B30">
              <w:rPr>
                <w:sz w:val="24"/>
                <w:szCs w:val="24"/>
              </w:rPr>
              <w:t xml:space="preserve"> ул. Лесная,</w:t>
            </w:r>
            <w:r w:rsidR="00E742E5">
              <w:rPr>
                <w:sz w:val="24"/>
                <w:szCs w:val="24"/>
              </w:rPr>
              <w:t xml:space="preserve"> </w:t>
            </w:r>
            <w:r w:rsidRPr="00765B30">
              <w:rPr>
                <w:sz w:val="24"/>
                <w:szCs w:val="24"/>
              </w:rPr>
              <w:t>102 в пгт. Новоага</w:t>
            </w:r>
            <w:r w:rsidRPr="00765B30">
              <w:rPr>
                <w:sz w:val="24"/>
                <w:szCs w:val="24"/>
              </w:rPr>
              <w:t>н</w:t>
            </w:r>
            <w:r w:rsidRPr="00765B30">
              <w:rPr>
                <w:sz w:val="24"/>
                <w:szCs w:val="24"/>
              </w:rPr>
              <w:t>ске</w:t>
            </w:r>
          </w:p>
        </w:tc>
        <w:tc>
          <w:tcPr>
            <w:tcW w:w="1416" w:type="dxa"/>
            <w:vMerge w:val="restart"/>
            <w:hideMark/>
          </w:tcPr>
          <w:p w:rsidR="00A51751" w:rsidRPr="00765B30" w:rsidRDefault="00E742E5" w:rsidP="00E742E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E742E5">
            <w:pPr>
              <w:jc w:val="both"/>
              <w:rPr>
                <w:sz w:val="24"/>
                <w:szCs w:val="24"/>
              </w:rPr>
            </w:pPr>
            <w:r w:rsidRPr="00765B30">
              <w:rPr>
                <w:sz w:val="24"/>
                <w:szCs w:val="24"/>
              </w:rPr>
              <w:t>всего</w:t>
            </w:r>
          </w:p>
        </w:tc>
        <w:tc>
          <w:tcPr>
            <w:tcW w:w="1419" w:type="dxa"/>
            <w:noWrap/>
            <w:hideMark/>
          </w:tcPr>
          <w:p w:rsidR="00A51751" w:rsidRPr="00765B30" w:rsidRDefault="00A51751" w:rsidP="00E742E5">
            <w:pPr>
              <w:jc w:val="center"/>
              <w:rPr>
                <w:sz w:val="24"/>
                <w:szCs w:val="24"/>
              </w:rPr>
            </w:pPr>
            <w:r w:rsidRPr="00765B30">
              <w:rPr>
                <w:sz w:val="24"/>
                <w:szCs w:val="24"/>
              </w:rPr>
              <w:t>1 465,82</w:t>
            </w:r>
          </w:p>
        </w:tc>
        <w:tc>
          <w:tcPr>
            <w:tcW w:w="1613" w:type="dxa"/>
            <w:noWrap/>
            <w:hideMark/>
          </w:tcPr>
          <w:p w:rsidR="00A51751" w:rsidRPr="00765B30" w:rsidRDefault="00A51751" w:rsidP="00E742E5">
            <w:pPr>
              <w:jc w:val="center"/>
              <w:rPr>
                <w:sz w:val="24"/>
                <w:szCs w:val="24"/>
              </w:rPr>
            </w:pPr>
            <w:r w:rsidRPr="00765B30">
              <w:rPr>
                <w:sz w:val="24"/>
                <w:szCs w:val="24"/>
              </w:rPr>
              <w:t>1 465,82</w:t>
            </w:r>
          </w:p>
        </w:tc>
        <w:tc>
          <w:tcPr>
            <w:tcW w:w="1276" w:type="dxa"/>
            <w:noWrap/>
            <w:hideMark/>
          </w:tcPr>
          <w:p w:rsidR="00A51751" w:rsidRPr="00765B30" w:rsidRDefault="00A51751" w:rsidP="00E742E5">
            <w:pPr>
              <w:jc w:val="center"/>
              <w:rPr>
                <w:sz w:val="24"/>
                <w:szCs w:val="24"/>
              </w:rPr>
            </w:pPr>
            <w:r w:rsidRPr="00765B30">
              <w:rPr>
                <w:sz w:val="24"/>
                <w:szCs w:val="24"/>
              </w:rPr>
              <w:t>-</w:t>
            </w:r>
          </w:p>
        </w:tc>
        <w:tc>
          <w:tcPr>
            <w:tcW w:w="1134" w:type="dxa"/>
            <w:noWrap/>
            <w:hideMark/>
          </w:tcPr>
          <w:p w:rsidR="00A51751" w:rsidRPr="00765B30" w:rsidRDefault="00A51751" w:rsidP="00E742E5">
            <w:pPr>
              <w:jc w:val="center"/>
              <w:rPr>
                <w:sz w:val="24"/>
                <w:szCs w:val="24"/>
              </w:rPr>
            </w:pPr>
            <w:r w:rsidRPr="00765B30">
              <w:rPr>
                <w:sz w:val="24"/>
                <w:szCs w:val="24"/>
              </w:rPr>
              <w:t>-</w:t>
            </w:r>
          </w:p>
        </w:tc>
        <w:tc>
          <w:tcPr>
            <w:tcW w:w="1222" w:type="dxa"/>
            <w:noWrap/>
            <w:hideMark/>
          </w:tcPr>
          <w:p w:rsidR="00A51751" w:rsidRPr="00765B30" w:rsidRDefault="00A51751" w:rsidP="00E742E5">
            <w:pPr>
              <w:jc w:val="center"/>
              <w:rPr>
                <w:sz w:val="24"/>
                <w:szCs w:val="24"/>
              </w:rPr>
            </w:pPr>
            <w:r w:rsidRPr="00765B30">
              <w:rPr>
                <w:sz w:val="24"/>
                <w:szCs w:val="24"/>
              </w:rPr>
              <w:t>-</w:t>
            </w:r>
          </w:p>
        </w:tc>
        <w:tc>
          <w:tcPr>
            <w:tcW w:w="1139" w:type="dxa"/>
            <w:noWrap/>
            <w:hideMark/>
          </w:tcPr>
          <w:p w:rsidR="00A51751" w:rsidRPr="00765B30" w:rsidRDefault="00A51751" w:rsidP="00E742E5">
            <w:pPr>
              <w:jc w:val="center"/>
              <w:rPr>
                <w:sz w:val="24"/>
                <w:szCs w:val="24"/>
              </w:rPr>
            </w:pPr>
            <w:r w:rsidRPr="00765B30">
              <w:rPr>
                <w:sz w:val="24"/>
                <w:szCs w:val="24"/>
              </w:rPr>
              <w:t>-</w:t>
            </w:r>
          </w:p>
        </w:tc>
        <w:tc>
          <w:tcPr>
            <w:tcW w:w="934" w:type="dxa"/>
            <w:noWrap/>
            <w:hideMark/>
          </w:tcPr>
          <w:p w:rsidR="00A51751" w:rsidRPr="00765B30" w:rsidRDefault="00A51751" w:rsidP="00E742E5">
            <w:pPr>
              <w:jc w:val="center"/>
              <w:rPr>
                <w:sz w:val="24"/>
                <w:szCs w:val="24"/>
              </w:rPr>
            </w:pPr>
            <w:r w:rsidRPr="00765B30">
              <w:rPr>
                <w:sz w:val="24"/>
                <w:szCs w:val="24"/>
              </w:rPr>
              <w:t>-</w:t>
            </w:r>
          </w:p>
        </w:tc>
        <w:tc>
          <w:tcPr>
            <w:tcW w:w="993" w:type="dxa"/>
            <w:noWrap/>
            <w:hideMark/>
          </w:tcPr>
          <w:p w:rsidR="00A51751" w:rsidRPr="00765B30" w:rsidRDefault="00A51751" w:rsidP="00E742E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E742E5">
            <w:pPr>
              <w:jc w:val="cente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742E5">
            <w:pPr>
              <w:jc w:val="center"/>
              <w:rPr>
                <w:sz w:val="24"/>
                <w:szCs w:val="24"/>
              </w:rPr>
            </w:pPr>
          </w:p>
        </w:tc>
        <w:tc>
          <w:tcPr>
            <w:tcW w:w="1613" w:type="dxa"/>
            <w:noWrap/>
            <w:hideMark/>
          </w:tcPr>
          <w:p w:rsidR="00A51751" w:rsidRPr="00765B30" w:rsidRDefault="00A51751" w:rsidP="00E742E5">
            <w:pPr>
              <w:jc w:val="center"/>
              <w:rPr>
                <w:sz w:val="24"/>
                <w:szCs w:val="24"/>
              </w:rPr>
            </w:pP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E742E5">
            <w:pPr>
              <w:jc w:val="cente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района</w:t>
            </w:r>
          </w:p>
        </w:tc>
        <w:tc>
          <w:tcPr>
            <w:tcW w:w="1419" w:type="dxa"/>
            <w:hideMark/>
          </w:tcPr>
          <w:p w:rsidR="00A51751" w:rsidRPr="00765B30" w:rsidRDefault="00A51751" w:rsidP="00E742E5">
            <w:pPr>
              <w:jc w:val="center"/>
              <w:rPr>
                <w:sz w:val="24"/>
                <w:szCs w:val="24"/>
              </w:rPr>
            </w:pPr>
            <w:r w:rsidRPr="00765B30">
              <w:rPr>
                <w:sz w:val="24"/>
                <w:szCs w:val="24"/>
              </w:rPr>
              <w:t>1 465,82</w:t>
            </w:r>
          </w:p>
        </w:tc>
        <w:tc>
          <w:tcPr>
            <w:tcW w:w="1613" w:type="dxa"/>
            <w:hideMark/>
          </w:tcPr>
          <w:p w:rsidR="00A51751" w:rsidRPr="00765B30" w:rsidRDefault="00A51751" w:rsidP="00E742E5">
            <w:pPr>
              <w:jc w:val="center"/>
              <w:rPr>
                <w:sz w:val="24"/>
                <w:szCs w:val="24"/>
              </w:rPr>
            </w:pPr>
            <w:r w:rsidRPr="00765B30">
              <w:rPr>
                <w:sz w:val="24"/>
                <w:szCs w:val="24"/>
              </w:rPr>
              <w:t>1 465,82</w:t>
            </w: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742E5">
            <w:pPr>
              <w:jc w:val="center"/>
              <w:rPr>
                <w:sz w:val="24"/>
                <w:szCs w:val="24"/>
              </w:rPr>
            </w:pPr>
            <w:r w:rsidRPr="00765B30">
              <w:rPr>
                <w:sz w:val="24"/>
                <w:szCs w:val="24"/>
              </w:rPr>
              <w:t>1.2.25</w:t>
            </w:r>
            <w:r w:rsidR="00E742E5">
              <w:rPr>
                <w:sz w:val="24"/>
                <w:szCs w:val="24"/>
              </w:rPr>
              <w:t>.</w:t>
            </w:r>
          </w:p>
        </w:tc>
        <w:tc>
          <w:tcPr>
            <w:tcW w:w="1790" w:type="dxa"/>
            <w:vMerge w:val="restart"/>
            <w:hideMark/>
          </w:tcPr>
          <w:p w:rsidR="00A51751" w:rsidRPr="00765B30" w:rsidRDefault="00A51751" w:rsidP="00E742E5">
            <w:pPr>
              <w:jc w:val="both"/>
              <w:rPr>
                <w:sz w:val="24"/>
                <w:szCs w:val="24"/>
              </w:rPr>
            </w:pPr>
            <w:r w:rsidRPr="00765B30">
              <w:rPr>
                <w:sz w:val="24"/>
                <w:szCs w:val="24"/>
              </w:rPr>
              <w:t>Замена вну</w:t>
            </w:r>
            <w:r w:rsidRPr="00765B30">
              <w:rPr>
                <w:sz w:val="24"/>
                <w:szCs w:val="24"/>
              </w:rPr>
              <w:t>т</w:t>
            </w:r>
            <w:r w:rsidRPr="00765B30">
              <w:rPr>
                <w:sz w:val="24"/>
                <w:szCs w:val="24"/>
              </w:rPr>
              <w:t>ридворовых сетей ТВС</w:t>
            </w:r>
            <w:r w:rsidR="00E742E5">
              <w:rPr>
                <w:sz w:val="24"/>
                <w:szCs w:val="24"/>
              </w:rPr>
              <w:t>: ул. Мира, 11а</w:t>
            </w:r>
            <w:r w:rsidRPr="00765B30">
              <w:rPr>
                <w:sz w:val="24"/>
                <w:szCs w:val="24"/>
              </w:rPr>
              <w:t xml:space="preserve"> </w:t>
            </w:r>
            <w:r w:rsidR="00E742E5">
              <w:rPr>
                <w:sz w:val="24"/>
                <w:szCs w:val="24"/>
              </w:rPr>
              <w:t>‒</w:t>
            </w:r>
            <w:r w:rsidRPr="00765B30">
              <w:rPr>
                <w:sz w:val="24"/>
                <w:szCs w:val="24"/>
              </w:rPr>
              <w:t xml:space="preserve"> ул. Мира</w:t>
            </w:r>
            <w:r w:rsidR="00E742E5">
              <w:rPr>
                <w:sz w:val="24"/>
                <w:szCs w:val="24"/>
              </w:rPr>
              <w:t>,</w:t>
            </w:r>
            <w:r w:rsidRPr="00765B30">
              <w:rPr>
                <w:sz w:val="24"/>
                <w:szCs w:val="24"/>
              </w:rPr>
              <w:t xml:space="preserve"> 13</w:t>
            </w:r>
            <w:r w:rsidR="00E742E5">
              <w:rPr>
                <w:sz w:val="24"/>
                <w:szCs w:val="24"/>
              </w:rPr>
              <w:t>а</w:t>
            </w:r>
            <w:r w:rsidRPr="00765B30">
              <w:rPr>
                <w:sz w:val="24"/>
                <w:szCs w:val="24"/>
              </w:rPr>
              <w:t xml:space="preserve"> в пгт. Новоага</w:t>
            </w:r>
            <w:r w:rsidRPr="00765B30">
              <w:rPr>
                <w:sz w:val="24"/>
                <w:szCs w:val="24"/>
              </w:rPr>
              <w:t>н</w:t>
            </w:r>
            <w:r w:rsidRPr="00765B30">
              <w:rPr>
                <w:sz w:val="24"/>
                <w:szCs w:val="24"/>
              </w:rPr>
              <w:t>ске</w:t>
            </w:r>
          </w:p>
        </w:tc>
        <w:tc>
          <w:tcPr>
            <w:tcW w:w="1416" w:type="dxa"/>
            <w:vMerge w:val="restart"/>
            <w:hideMark/>
          </w:tcPr>
          <w:p w:rsidR="00A51751" w:rsidRDefault="00E742E5" w:rsidP="00E742E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p w:rsidR="00E742E5" w:rsidRPr="00765B30" w:rsidRDefault="00E742E5" w:rsidP="00E742E5">
            <w:pPr>
              <w:jc w:val="both"/>
              <w:rPr>
                <w:sz w:val="24"/>
                <w:szCs w:val="24"/>
              </w:rPr>
            </w:pPr>
          </w:p>
        </w:tc>
        <w:tc>
          <w:tcPr>
            <w:tcW w:w="1133" w:type="dxa"/>
            <w:noWrap/>
            <w:hideMark/>
          </w:tcPr>
          <w:p w:rsidR="00A51751" w:rsidRPr="00765B30" w:rsidRDefault="00A51751" w:rsidP="00E742E5">
            <w:pPr>
              <w:jc w:val="both"/>
              <w:rPr>
                <w:sz w:val="24"/>
                <w:szCs w:val="24"/>
              </w:rPr>
            </w:pPr>
            <w:r w:rsidRPr="00765B30">
              <w:rPr>
                <w:sz w:val="24"/>
                <w:szCs w:val="24"/>
              </w:rPr>
              <w:t>всего</w:t>
            </w:r>
          </w:p>
        </w:tc>
        <w:tc>
          <w:tcPr>
            <w:tcW w:w="1419" w:type="dxa"/>
            <w:noWrap/>
            <w:hideMark/>
          </w:tcPr>
          <w:p w:rsidR="00A51751" w:rsidRPr="00765B30" w:rsidRDefault="00A51751" w:rsidP="00E742E5">
            <w:pPr>
              <w:jc w:val="center"/>
              <w:rPr>
                <w:sz w:val="24"/>
                <w:szCs w:val="24"/>
              </w:rPr>
            </w:pPr>
            <w:r w:rsidRPr="00765B30">
              <w:rPr>
                <w:sz w:val="24"/>
                <w:szCs w:val="24"/>
              </w:rPr>
              <w:t>393,82</w:t>
            </w:r>
          </w:p>
        </w:tc>
        <w:tc>
          <w:tcPr>
            <w:tcW w:w="1613" w:type="dxa"/>
            <w:noWrap/>
            <w:hideMark/>
          </w:tcPr>
          <w:p w:rsidR="00A51751" w:rsidRPr="00765B30" w:rsidRDefault="00A51751" w:rsidP="00E742E5">
            <w:pPr>
              <w:jc w:val="center"/>
              <w:rPr>
                <w:sz w:val="24"/>
                <w:szCs w:val="24"/>
              </w:rPr>
            </w:pPr>
            <w:r w:rsidRPr="00765B30">
              <w:rPr>
                <w:sz w:val="24"/>
                <w:szCs w:val="24"/>
              </w:rPr>
              <w:t>393,82</w:t>
            </w:r>
          </w:p>
        </w:tc>
        <w:tc>
          <w:tcPr>
            <w:tcW w:w="1276" w:type="dxa"/>
            <w:noWrap/>
            <w:hideMark/>
          </w:tcPr>
          <w:p w:rsidR="00A51751" w:rsidRPr="00765B30" w:rsidRDefault="00A51751" w:rsidP="00E742E5">
            <w:pPr>
              <w:jc w:val="center"/>
              <w:rPr>
                <w:sz w:val="24"/>
                <w:szCs w:val="24"/>
              </w:rPr>
            </w:pPr>
            <w:r w:rsidRPr="00765B30">
              <w:rPr>
                <w:sz w:val="24"/>
                <w:szCs w:val="24"/>
              </w:rPr>
              <w:t>-</w:t>
            </w:r>
          </w:p>
        </w:tc>
        <w:tc>
          <w:tcPr>
            <w:tcW w:w="1134" w:type="dxa"/>
            <w:noWrap/>
            <w:hideMark/>
          </w:tcPr>
          <w:p w:rsidR="00A51751" w:rsidRPr="00765B30" w:rsidRDefault="00A51751" w:rsidP="00E742E5">
            <w:pPr>
              <w:jc w:val="center"/>
              <w:rPr>
                <w:sz w:val="24"/>
                <w:szCs w:val="24"/>
              </w:rPr>
            </w:pPr>
            <w:r w:rsidRPr="00765B30">
              <w:rPr>
                <w:sz w:val="24"/>
                <w:szCs w:val="24"/>
              </w:rPr>
              <w:t>-</w:t>
            </w:r>
          </w:p>
        </w:tc>
        <w:tc>
          <w:tcPr>
            <w:tcW w:w="1222" w:type="dxa"/>
            <w:noWrap/>
            <w:hideMark/>
          </w:tcPr>
          <w:p w:rsidR="00A51751" w:rsidRPr="00765B30" w:rsidRDefault="00A51751" w:rsidP="00E742E5">
            <w:pPr>
              <w:jc w:val="center"/>
              <w:rPr>
                <w:sz w:val="24"/>
                <w:szCs w:val="24"/>
              </w:rPr>
            </w:pPr>
            <w:r w:rsidRPr="00765B30">
              <w:rPr>
                <w:sz w:val="24"/>
                <w:szCs w:val="24"/>
              </w:rPr>
              <w:t>-</w:t>
            </w:r>
          </w:p>
        </w:tc>
        <w:tc>
          <w:tcPr>
            <w:tcW w:w="1139" w:type="dxa"/>
            <w:noWrap/>
            <w:hideMark/>
          </w:tcPr>
          <w:p w:rsidR="00A51751" w:rsidRPr="00765B30" w:rsidRDefault="00A51751" w:rsidP="00E742E5">
            <w:pPr>
              <w:jc w:val="center"/>
              <w:rPr>
                <w:sz w:val="24"/>
                <w:szCs w:val="24"/>
              </w:rPr>
            </w:pPr>
            <w:r w:rsidRPr="00765B30">
              <w:rPr>
                <w:sz w:val="24"/>
                <w:szCs w:val="24"/>
              </w:rPr>
              <w:t>-</w:t>
            </w:r>
          </w:p>
        </w:tc>
        <w:tc>
          <w:tcPr>
            <w:tcW w:w="934" w:type="dxa"/>
            <w:noWrap/>
            <w:hideMark/>
          </w:tcPr>
          <w:p w:rsidR="00A51751" w:rsidRPr="00765B30" w:rsidRDefault="00A51751" w:rsidP="00E742E5">
            <w:pPr>
              <w:jc w:val="center"/>
              <w:rPr>
                <w:sz w:val="24"/>
                <w:szCs w:val="24"/>
              </w:rPr>
            </w:pPr>
            <w:r w:rsidRPr="00765B30">
              <w:rPr>
                <w:sz w:val="24"/>
                <w:szCs w:val="24"/>
              </w:rPr>
              <w:t>-</w:t>
            </w:r>
          </w:p>
        </w:tc>
        <w:tc>
          <w:tcPr>
            <w:tcW w:w="993" w:type="dxa"/>
            <w:noWrap/>
            <w:hideMark/>
          </w:tcPr>
          <w:p w:rsidR="00A51751" w:rsidRPr="00765B30" w:rsidRDefault="00A51751" w:rsidP="00E742E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742E5">
            <w:pPr>
              <w:jc w:val="center"/>
              <w:rPr>
                <w:sz w:val="24"/>
                <w:szCs w:val="24"/>
              </w:rPr>
            </w:pPr>
          </w:p>
        </w:tc>
        <w:tc>
          <w:tcPr>
            <w:tcW w:w="1613" w:type="dxa"/>
            <w:noWrap/>
            <w:hideMark/>
          </w:tcPr>
          <w:p w:rsidR="00A51751" w:rsidRPr="00765B30" w:rsidRDefault="00A51751" w:rsidP="00E742E5">
            <w:pPr>
              <w:jc w:val="center"/>
              <w:rPr>
                <w:sz w:val="24"/>
                <w:szCs w:val="24"/>
              </w:rPr>
            </w:pP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района</w:t>
            </w:r>
          </w:p>
        </w:tc>
        <w:tc>
          <w:tcPr>
            <w:tcW w:w="1419" w:type="dxa"/>
            <w:hideMark/>
          </w:tcPr>
          <w:p w:rsidR="00A51751" w:rsidRPr="00765B30" w:rsidRDefault="00A51751" w:rsidP="00E742E5">
            <w:pPr>
              <w:jc w:val="center"/>
              <w:rPr>
                <w:sz w:val="24"/>
                <w:szCs w:val="24"/>
              </w:rPr>
            </w:pPr>
            <w:r w:rsidRPr="00765B30">
              <w:rPr>
                <w:sz w:val="24"/>
                <w:szCs w:val="24"/>
              </w:rPr>
              <w:t>393,82</w:t>
            </w:r>
          </w:p>
        </w:tc>
        <w:tc>
          <w:tcPr>
            <w:tcW w:w="1613" w:type="dxa"/>
            <w:hideMark/>
          </w:tcPr>
          <w:p w:rsidR="00A51751" w:rsidRPr="00765B30" w:rsidRDefault="00A51751" w:rsidP="00E742E5">
            <w:pPr>
              <w:jc w:val="center"/>
              <w:rPr>
                <w:sz w:val="24"/>
                <w:szCs w:val="24"/>
              </w:rPr>
            </w:pPr>
            <w:r w:rsidRPr="00765B30">
              <w:rPr>
                <w:sz w:val="24"/>
                <w:szCs w:val="24"/>
              </w:rPr>
              <w:t>393,82</w:t>
            </w: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742E5">
            <w:pPr>
              <w:jc w:val="center"/>
              <w:rPr>
                <w:sz w:val="24"/>
                <w:szCs w:val="24"/>
              </w:rPr>
            </w:pPr>
            <w:r w:rsidRPr="00765B30">
              <w:rPr>
                <w:sz w:val="24"/>
                <w:szCs w:val="24"/>
              </w:rPr>
              <w:lastRenderedPageBreak/>
              <w:t>1.2.26</w:t>
            </w:r>
            <w:r w:rsidR="00E742E5">
              <w:rPr>
                <w:sz w:val="24"/>
                <w:szCs w:val="24"/>
              </w:rPr>
              <w:t>.</w:t>
            </w:r>
          </w:p>
        </w:tc>
        <w:tc>
          <w:tcPr>
            <w:tcW w:w="1790" w:type="dxa"/>
            <w:vMerge w:val="restart"/>
            <w:hideMark/>
          </w:tcPr>
          <w:p w:rsidR="00A51751" w:rsidRPr="00765B30" w:rsidRDefault="00A51751" w:rsidP="00E742E5">
            <w:pPr>
              <w:jc w:val="both"/>
              <w:rPr>
                <w:sz w:val="24"/>
                <w:szCs w:val="24"/>
              </w:rPr>
            </w:pPr>
            <w:r w:rsidRPr="00765B30">
              <w:rPr>
                <w:sz w:val="24"/>
                <w:szCs w:val="24"/>
              </w:rPr>
              <w:t>Замена вну</w:t>
            </w:r>
            <w:r w:rsidRPr="00765B30">
              <w:rPr>
                <w:sz w:val="24"/>
                <w:szCs w:val="24"/>
              </w:rPr>
              <w:t>т</w:t>
            </w:r>
            <w:r w:rsidRPr="00765B30">
              <w:rPr>
                <w:sz w:val="24"/>
                <w:szCs w:val="24"/>
              </w:rPr>
              <w:t>ридворовых сетей ТВС</w:t>
            </w:r>
            <w:r w:rsidR="00E742E5">
              <w:rPr>
                <w:sz w:val="24"/>
                <w:szCs w:val="24"/>
              </w:rPr>
              <w:t>:</w:t>
            </w:r>
            <w:r w:rsidRPr="00765B30">
              <w:rPr>
                <w:sz w:val="24"/>
                <w:szCs w:val="24"/>
              </w:rPr>
              <w:t xml:space="preserve"> ул. Энтузиастов</w:t>
            </w:r>
            <w:r w:rsidR="00E742E5">
              <w:rPr>
                <w:sz w:val="24"/>
                <w:szCs w:val="24"/>
              </w:rPr>
              <w:t>,</w:t>
            </w:r>
            <w:r w:rsidRPr="00765B30">
              <w:rPr>
                <w:sz w:val="24"/>
                <w:szCs w:val="24"/>
              </w:rPr>
              <w:t xml:space="preserve"> 4 </w:t>
            </w:r>
            <w:r w:rsidR="00E742E5">
              <w:rPr>
                <w:sz w:val="24"/>
                <w:szCs w:val="24"/>
              </w:rPr>
              <w:t>‒</w:t>
            </w:r>
            <w:r w:rsidRPr="00765B30">
              <w:rPr>
                <w:sz w:val="24"/>
                <w:szCs w:val="24"/>
              </w:rPr>
              <w:t xml:space="preserve"> ул. Энтузи</w:t>
            </w:r>
            <w:r w:rsidRPr="00765B30">
              <w:rPr>
                <w:sz w:val="24"/>
                <w:szCs w:val="24"/>
              </w:rPr>
              <w:t>а</w:t>
            </w:r>
            <w:r w:rsidRPr="00765B30">
              <w:rPr>
                <w:sz w:val="24"/>
                <w:szCs w:val="24"/>
              </w:rPr>
              <w:t>стов</w:t>
            </w:r>
            <w:r w:rsidR="00E742E5">
              <w:rPr>
                <w:sz w:val="24"/>
                <w:szCs w:val="24"/>
              </w:rPr>
              <w:t>,</w:t>
            </w:r>
            <w:r w:rsidRPr="00765B30">
              <w:rPr>
                <w:sz w:val="24"/>
                <w:szCs w:val="24"/>
              </w:rPr>
              <w:t xml:space="preserve"> 12</w:t>
            </w:r>
            <w:r w:rsidR="00BE7283">
              <w:rPr>
                <w:sz w:val="24"/>
                <w:szCs w:val="24"/>
              </w:rPr>
              <w:t>,</w:t>
            </w:r>
            <w:r w:rsidRPr="00765B30">
              <w:rPr>
                <w:sz w:val="24"/>
                <w:szCs w:val="24"/>
              </w:rPr>
              <w:t xml:space="preserve"> с вв</w:t>
            </w:r>
            <w:r w:rsidRPr="00765B30">
              <w:rPr>
                <w:sz w:val="24"/>
                <w:szCs w:val="24"/>
              </w:rPr>
              <w:t>о</w:t>
            </w:r>
            <w:r w:rsidRPr="00765B30">
              <w:rPr>
                <w:sz w:val="24"/>
                <w:szCs w:val="24"/>
              </w:rPr>
              <w:t>дами в дома в пгт. Новоага</w:t>
            </w:r>
            <w:r w:rsidRPr="00765B30">
              <w:rPr>
                <w:sz w:val="24"/>
                <w:szCs w:val="24"/>
              </w:rPr>
              <w:t>н</w:t>
            </w:r>
            <w:r w:rsidRPr="00765B30">
              <w:rPr>
                <w:sz w:val="24"/>
                <w:szCs w:val="24"/>
              </w:rPr>
              <w:t>ске</w:t>
            </w:r>
          </w:p>
        </w:tc>
        <w:tc>
          <w:tcPr>
            <w:tcW w:w="1416" w:type="dxa"/>
            <w:vMerge w:val="restart"/>
            <w:hideMark/>
          </w:tcPr>
          <w:p w:rsidR="00A51751" w:rsidRPr="00765B30" w:rsidRDefault="00E742E5" w:rsidP="00E742E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E742E5">
            <w:pPr>
              <w:jc w:val="both"/>
              <w:rPr>
                <w:sz w:val="24"/>
                <w:szCs w:val="24"/>
              </w:rPr>
            </w:pPr>
            <w:r w:rsidRPr="00765B30">
              <w:rPr>
                <w:sz w:val="24"/>
                <w:szCs w:val="24"/>
              </w:rPr>
              <w:t>всего</w:t>
            </w:r>
          </w:p>
        </w:tc>
        <w:tc>
          <w:tcPr>
            <w:tcW w:w="1419" w:type="dxa"/>
            <w:noWrap/>
            <w:hideMark/>
          </w:tcPr>
          <w:p w:rsidR="00A51751" w:rsidRPr="00765B30" w:rsidRDefault="00A51751" w:rsidP="00E742E5">
            <w:pPr>
              <w:jc w:val="center"/>
              <w:rPr>
                <w:sz w:val="24"/>
                <w:szCs w:val="24"/>
              </w:rPr>
            </w:pPr>
            <w:r w:rsidRPr="00765B30">
              <w:rPr>
                <w:sz w:val="24"/>
                <w:szCs w:val="24"/>
              </w:rPr>
              <w:t>2 110,31</w:t>
            </w:r>
          </w:p>
        </w:tc>
        <w:tc>
          <w:tcPr>
            <w:tcW w:w="1613" w:type="dxa"/>
            <w:noWrap/>
            <w:hideMark/>
          </w:tcPr>
          <w:p w:rsidR="00A51751" w:rsidRPr="00765B30" w:rsidRDefault="00A51751" w:rsidP="00E742E5">
            <w:pPr>
              <w:jc w:val="center"/>
              <w:rPr>
                <w:sz w:val="24"/>
                <w:szCs w:val="24"/>
              </w:rPr>
            </w:pPr>
            <w:r w:rsidRPr="00765B30">
              <w:rPr>
                <w:sz w:val="24"/>
                <w:szCs w:val="24"/>
              </w:rPr>
              <w:t>2 110,31</w:t>
            </w:r>
          </w:p>
        </w:tc>
        <w:tc>
          <w:tcPr>
            <w:tcW w:w="1276" w:type="dxa"/>
            <w:noWrap/>
            <w:hideMark/>
          </w:tcPr>
          <w:p w:rsidR="00A51751" w:rsidRPr="00765B30" w:rsidRDefault="00A51751" w:rsidP="00E742E5">
            <w:pPr>
              <w:jc w:val="center"/>
              <w:rPr>
                <w:sz w:val="24"/>
                <w:szCs w:val="24"/>
              </w:rPr>
            </w:pPr>
            <w:r w:rsidRPr="00765B30">
              <w:rPr>
                <w:sz w:val="24"/>
                <w:szCs w:val="24"/>
              </w:rPr>
              <w:t>-</w:t>
            </w:r>
          </w:p>
        </w:tc>
        <w:tc>
          <w:tcPr>
            <w:tcW w:w="1134" w:type="dxa"/>
            <w:noWrap/>
            <w:hideMark/>
          </w:tcPr>
          <w:p w:rsidR="00A51751" w:rsidRPr="00765B30" w:rsidRDefault="00A51751" w:rsidP="00E742E5">
            <w:pPr>
              <w:jc w:val="center"/>
              <w:rPr>
                <w:sz w:val="24"/>
                <w:szCs w:val="24"/>
              </w:rPr>
            </w:pPr>
            <w:r w:rsidRPr="00765B30">
              <w:rPr>
                <w:sz w:val="24"/>
                <w:szCs w:val="24"/>
              </w:rPr>
              <w:t>-</w:t>
            </w:r>
          </w:p>
        </w:tc>
        <w:tc>
          <w:tcPr>
            <w:tcW w:w="1222" w:type="dxa"/>
            <w:noWrap/>
            <w:hideMark/>
          </w:tcPr>
          <w:p w:rsidR="00A51751" w:rsidRPr="00765B30" w:rsidRDefault="00A51751" w:rsidP="00E742E5">
            <w:pPr>
              <w:jc w:val="center"/>
              <w:rPr>
                <w:sz w:val="24"/>
                <w:szCs w:val="24"/>
              </w:rPr>
            </w:pPr>
            <w:r w:rsidRPr="00765B30">
              <w:rPr>
                <w:sz w:val="24"/>
                <w:szCs w:val="24"/>
              </w:rPr>
              <w:t>-</w:t>
            </w:r>
          </w:p>
        </w:tc>
        <w:tc>
          <w:tcPr>
            <w:tcW w:w="1139" w:type="dxa"/>
            <w:noWrap/>
            <w:hideMark/>
          </w:tcPr>
          <w:p w:rsidR="00A51751" w:rsidRPr="00765B30" w:rsidRDefault="00A51751" w:rsidP="00E742E5">
            <w:pPr>
              <w:jc w:val="center"/>
              <w:rPr>
                <w:sz w:val="24"/>
                <w:szCs w:val="24"/>
              </w:rPr>
            </w:pPr>
            <w:r w:rsidRPr="00765B30">
              <w:rPr>
                <w:sz w:val="24"/>
                <w:szCs w:val="24"/>
              </w:rPr>
              <w:t>-</w:t>
            </w:r>
          </w:p>
        </w:tc>
        <w:tc>
          <w:tcPr>
            <w:tcW w:w="934" w:type="dxa"/>
            <w:noWrap/>
            <w:hideMark/>
          </w:tcPr>
          <w:p w:rsidR="00A51751" w:rsidRPr="00765B30" w:rsidRDefault="00A51751" w:rsidP="00E742E5">
            <w:pPr>
              <w:jc w:val="center"/>
              <w:rPr>
                <w:sz w:val="24"/>
                <w:szCs w:val="24"/>
              </w:rPr>
            </w:pPr>
            <w:r w:rsidRPr="00765B30">
              <w:rPr>
                <w:sz w:val="24"/>
                <w:szCs w:val="24"/>
              </w:rPr>
              <w:t>-</w:t>
            </w:r>
          </w:p>
        </w:tc>
        <w:tc>
          <w:tcPr>
            <w:tcW w:w="993" w:type="dxa"/>
            <w:noWrap/>
            <w:hideMark/>
          </w:tcPr>
          <w:p w:rsidR="00A51751" w:rsidRPr="00765B30" w:rsidRDefault="00A51751" w:rsidP="00E742E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E742E5">
            <w:pPr>
              <w:jc w:val="cente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742E5">
            <w:pPr>
              <w:jc w:val="center"/>
              <w:rPr>
                <w:sz w:val="24"/>
                <w:szCs w:val="24"/>
              </w:rPr>
            </w:pPr>
          </w:p>
        </w:tc>
        <w:tc>
          <w:tcPr>
            <w:tcW w:w="1613" w:type="dxa"/>
            <w:noWrap/>
            <w:hideMark/>
          </w:tcPr>
          <w:p w:rsidR="00A51751" w:rsidRPr="00765B30" w:rsidRDefault="00A51751" w:rsidP="00E742E5">
            <w:pPr>
              <w:jc w:val="center"/>
              <w:rPr>
                <w:sz w:val="24"/>
                <w:szCs w:val="24"/>
              </w:rPr>
            </w:pP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E742E5">
            <w:pPr>
              <w:jc w:val="cente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района</w:t>
            </w:r>
          </w:p>
        </w:tc>
        <w:tc>
          <w:tcPr>
            <w:tcW w:w="1419" w:type="dxa"/>
            <w:hideMark/>
          </w:tcPr>
          <w:p w:rsidR="00A51751" w:rsidRPr="00765B30" w:rsidRDefault="00A51751" w:rsidP="00E742E5">
            <w:pPr>
              <w:jc w:val="center"/>
              <w:rPr>
                <w:sz w:val="24"/>
                <w:szCs w:val="24"/>
              </w:rPr>
            </w:pPr>
            <w:r w:rsidRPr="00765B30">
              <w:rPr>
                <w:sz w:val="24"/>
                <w:szCs w:val="24"/>
              </w:rPr>
              <w:t>2 110,31</w:t>
            </w:r>
          </w:p>
        </w:tc>
        <w:tc>
          <w:tcPr>
            <w:tcW w:w="1613" w:type="dxa"/>
            <w:hideMark/>
          </w:tcPr>
          <w:p w:rsidR="00A51751" w:rsidRPr="00765B30" w:rsidRDefault="00A51751" w:rsidP="00E742E5">
            <w:pPr>
              <w:jc w:val="center"/>
              <w:rPr>
                <w:sz w:val="24"/>
                <w:szCs w:val="24"/>
              </w:rPr>
            </w:pPr>
            <w:r w:rsidRPr="00765B30">
              <w:rPr>
                <w:sz w:val="24"/>
                <w:szCs w:val="24"/>
              </w:rPr>
              <w:t>2 110,31</w:t>
            </w: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742E5">
            <w:pPr>
              <w:jc w:val="center"/>
              <w:rPr>
                <w:sz w:val="24"/>
                <w:szCs w:val="24"/>
              </w:rPr>
            </w:pPr>
            <w:r w:rsidRPr="00765B30">
              <w:rPr>
                <w:sz w:val="24"/>
                <w:szCs w:val="24"/>
              </w:rPr>
              <w:t>1.2.27</w:t>
            </w:r>
            <w:r w:rsidR="00E742E5">
              <w:rPr>
                <w:sz w:val="24"/>
                <w:szCs w:val="24"/>
              </w:rPr>
              <w:t>.</w:t>
            </w:r>
          </w:p>
        </w:tc>
        <w:tc>
          <w:tcPr>
            <w:tcW w:w="1790" w:type="dxa"/>
            <w:vMerge w:val="restart"/>
            <w:hideMark/>
          </w:tcPr>
          <w:p w:rsidR="00A51751" w:rsidRPr="00765B30" w:rsidRDefault="00A51751" w:rsidP="00BE7283">
            <w:pPr>
              <w:jc w:val="both"/>
              <w:rPr>
                <w:sz w:val="24"/>
                <w:szCs w:val="24"/>
              </w:rPr>
            </w:pPr>
            <w:r w:rsidRPr="00765B30">
              <w:rPr>
                <w:sz w:val="24"/>
                <w:szCs w:val="24"/>
              </w:rPr>
              <w:t>Замена вну</w:t>
            </w:r>
            <w:r w:rsidRPr="00765B30">
              <w:rPr>
                <w:sz w:val="24"/>
                <w:szCs w:val="24"/>
              </w:rPr>
              <w:t>т</w:t>
            </w:r>
            <w:r w:rsidRPr="00765B30">
              <w:rPr>
                <w:sz w:val="24"/>
                <w:szCs w:val="24"/>
              </w:rPr>
              <w:t>ридворовых сетей ТВС</w:t>
            </w:r>
            <w:r w:rsidR="00BE7283">
              <w:rPr>
                <w:sz w:val="24"/>
                <w:szCs w:val="24"/>
              </w:rPr>
              <w:t>:</w:t>
            </w:r>
            <w:r w:rsidRPr="00765B30">
              <w:rPr>
                <w:sz w:val="24"/>
                <w:szCs w:val="24"/>
              </w:rPr>
              <w:t xml:space="preserve"> ул. Техснаб </w:t>
            </w:r>
            <w:r w:rsidR="00BE7283">
              <w:rPr>
                <w:sz w:val="24"/>
                <w:szCs w:val="24"/>
              </w:rPr>
              <w:t>‒</w:t>
            </w:r>
            <w:r w:rsidRPr="00765B30">
              <w:rPr>
                <w:sz w:val="24"/>
                <w:szCs w:val="24"/>
              </w:rPr>
              <w:t xml:space="preserve"> ул. Транспортная</w:t>
            </w:r>
            <w:r w:rsidR="00BE7283">
              <w:rPr>
                <w:sz w:val="24"/>
                <w:szCs w:val="24"/>
              </w:rPr>
              <w:t xml:space="preserve">, </w:t>
            </w:r>
            <w:r w:rsidRPr="00765B30">
              <w:rPr>
                <w:sz w:val="24"/>
                <w:szCs w:val="24"/>
              </w:rPr>
              <w:t>34 в пгт. Нов</w:t>
            </w:r>
            <w:r w:rsidRPr="00765B30">
              <w:rPr>
                <w:sz w:val="24"/>
                <w:szCs w:val="24"/>
              </w:rPr>
              <w:t>о</w:t>
            </w:r>
            <w:r w:rsidRPr="00765B30">
              <w:rPr>
                <w:sz w:val="24"/>
                <w:szCs w:val="24"/>
              </w:rPr>
              <w:t>аганске</w:t>
            </w:r>
          </w:p>
        </w:tc>
        <w:tc>
          <w:tcPr>
            <w:tcW w:w="1416" w:type="dxa"/>
            <w:vMerge w:val="restart"/>
            <w:hideMark/>
          </w:tcPr>
          <w:p w:rsidR="00A51751" w:rsidRPr="00765B30" w:rsidRDefault="00E742E5" w:rsidP="00E742E5">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742E5">
            <w:pPr>
              <w:jc w:val="both"/>
              <w:rPr>
                <w:sz w:val="24"/>
                <w:szCs w:val="24"/>
              </w:rPr>
            </w:pPr>
            <w:r w:rsidRPr="00765B30">
              <w:rPr>
                <w:sz w:val="24"/>
                <w:szCs w:val="24"/>
              </w:rPr>
              <w:t>всего</w:t>
            </w:r>
          </w:p>
        </w:tc>
        <w:tc>
          <w:tcPr>
            <w:tcW w:w="1419" w:type="dxa"/>
            <w:noWrap/>
            <w:hideMark/>
          </w:tcPr>
          <w:p w:rsidR="00A51751" w:rsidRPr="00765B30" w:rsidRDefault="00A51751" w:rsidP="00E742E5">
            <w:pPr>
              <w:jc w:val="center"/>
              <w:rPr>
                <w:sz w:val="24"/>
                <w:szCs w:val="24"/>
              </w:rPr>
            </w:pPr>
            <w:r w:rsidRPr="00765B30">
              <w:rPr>
                <w:sz w:val="24"/>
                <w:szCs w:val="24"/>
              </w:rPr>
              <w:t>894,07</w:t>
            </w:r>
          </w:p>
        </w:tc>
        <w:tc>
          <w:tcPr>
            <w:tcW w:w="1613" w:type="dxa"/>
            <w:noWrap/>
            <w:hideMark/>
          </w:tcPr>
          <w:p w:rsidR="00A51751" w:rsidRPr="00765B30" w:rsidRDefault="00A51751" w:rsidP="00E742E5">
            <w:pPr>
              <w:jc w:val="center"/>
              <w:rPr>
                <w:sz w:val="24"/>
                <w:szCs w:val="24"/>
              </w:rPr>
            </w:pPr>
            <w:r w:rsidRPr="00765B30">
              <w:rPr>
                <w:sz w:val="24"/>
                <w:szCs w:val="24"/>
              </w:rPr>
              <w:t>894,07</w:t>
            </w:r>
          </w:p>
        </w:tc>
        <w:tc>
          <w:tcPr>
            <w:tcW w:w="1276" w:type="dxa"/>
            <w:noWrap/>
            <w:hideMark/>
          </w:tcPr>
          <w:p w:rsidR="00A51751" w:rsidRPr="00765B30" w:rsidRDefault="00A51751" w:rsidP="00E742E5">
            <w:pPr>
              <w:jc w:val="center"/>
              <w:rPr>
                <w:sz w:val="24"/>
                <w:szCs w:val="24"/>
              </w:rPr>
            </w:pPr>
            <w:r w:rsidRPr="00765B30">
              <w:rPr>
                <w:sz w:val="24"/>
                <w:szCs w:val="24"/>
              </w:rPr>
              <w:t>-</w:t>
            </w:r>
          </w:p>
        </w:tc>
        <w:tc>
          <w:tcPr>
            <w:tcW w:w="1134" w:type="dxa"/>
            <w:noWrap/>
            <w:hideMark/>
          </w:tcPr>
          <w:p w:rsidR="00A51751" w:rsidRPr="00765B30" w:rsidRDefault="00A51751" w:rsidP="00E742E5">
            <w:pPr>
              <w:jc w:val="center"/>
              <w:rPr>
                <w:sz w:val="24"/>
                <w:szCs w:val="24"/>
              </w:rPr>
            </w:pPr>
            <w:r w:rsidRPr="00765B30">
              <w:rPr>
                <w:sz w:val="24"/>
                <w:szCs w:val="24"/>
              </w:rPr>
              <w:t>-</w:t>
            </w:r>
          </w:p>
        </w:tc>
        <w:tc>
          <w:tcPr>
            <w:tcW w:w="1222" w:type="dxa"/>
            <w:noWrap/>
            <w:hideMark/>
          </w:tcPr>
          <w:p w:rsidR="00A51751" w:rsidRPr="00765B30" w:rsidRDefault="00A51751" w:rsidP="00E742E5">
            <w:pPr>
              <w:jc w:val="center"/>
              <w:rPr>
                <w:sz w:val="24"/>
                <w:szCs w:val="24"/>
              </w:rPr>
            </w:pPr>
            <w:r w:rsidRPr="00765B30">
              <w:rPr>
                <w:sz w:val="24"/>
                <w:szCs w:val="24"/>
              </w:rPr>
              <w:t>-</w:t>
            </w:r>
          </w:p>
        </w:tc>
        <w:tc>
          <w:tcPr>
            <w:tcW w:w="1139" w:type="dxa"/>
            <w:noWrap/>
            <w:hideMark/>
          </w:tcPr>
          <w:p w:rsidR="00A51751" w:rsidRPr="00765B30" w:rsidRDefault="00A51751" w:rsidP="00E742E5">
            <w:pPr>
              <w:jc w:val="center"/>
              <w:rPr>
                <w:sz w:val="24"/>
                <w:szCs w:val="24"/>
              </w:rPr>
            </w:pPr>
            <w:r w:rsidRPr="00765B30">
              <w:rPr>
                <w:sz w:val="24"/>
                <w:szCs w:val="24"/>
              </w:rPr>
              <w:t>-</w:t>
            </w:r>
          </w:p>
        </w:tc>
        <w:tc>
          <w:tcPr>
            <w:tcW w:w="934" w:type="dxa"/>
            <w:noWrap/>
            <w:hideMark/>
          </w:tcPr>
          <w:p w:rsidR="00A51751" w:rsidRPr="00765B30" w:rsidRDefault="00A51751" w:rsidP="00E742E5">
            <w:pPr>
              <w:jc w:val="center"/>
              <w:rPr>
                <w:sz w:val="24"/>
                <w:szCs w:val="24"/>
              </w:rPr>
            </w:pPr>
            <w:r w:rsidRPr="00765B30">
              <w:rPr>
                <w:sz w:val="24"/>
                <w:szCs w:val="24"/>
              </w:rPr>
              <w:t>-</w:t>
            </w:r>
          </w:p>
        </w:tc>
        <w:tc>
          <w:tcPr>
            <w:tcW w:w="993" w:type="dxa"/>
            <w:noWrap/>
            <w:hideMark/>
          </w:tcPr>
          <w:p w:rsidR="00A51751" w:rsidRPr="00765B30" w:rsidRDefault="00A51751" w:rsidP="00E742E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742E5">
            <w:pPr>
              <w:jc w:val="center"/>
              <w:rPr>
                <w:sz w:val="24"/>
                <w:szCs w:val="24"/>
              </w:rPr>
            </w:pPr>
            <w:r w:rsidRPr="00765B30">
              <w:rPr>
                <w:sz w:val="24"/>
                <w:szCs w:val="24"/>
              </w:rPr>
              <w:t>849,36</w:t>
            </w:r>
          </w:p>
        </w:tc>
        <w:tc>
          <w:tcPr>
            <w:tcW w:w="1613" w:type="dxa"/>
            <w:noWrap/>
            <w:hideMark/>
          </w:tcPr>
          <w:p w:rsidR="00A51751" w:rsidRPr="00765B30" w:rsidRDefault="00A51751" w:rsidP="00E742E5">
            <w:pPr>
              <w:jc w:val="center"/>
              <w:rPr>
                <w:sz w:val="24"/>
                <w:szCs w:val="24"/>
              </w:rPr>
            </w:pPr>
            <w:r w:rsidRPr="00765B30">
              <w:rPr>
                <w:sz w:val="24"/>
                <w:szCs w:val="24"/>
              </w:rPr>
              <w:t>849,36</w:t>
            </w: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района</w:t>
            </w:r>
          </w:p>
        </w:tc>
        <w:tc>
          <w:tcPr>
            <w:tcW w:w="1419" w:type="dxa"/>
            <w:hideMark/>
          </w:tcPr>
          <w:p w:rsidR="00A51751" w:rsidRPr="00765B30" w:rsidRDefault="00A51751" w:rsidP="00E742E5">
            <w:pPr>
              <w:jc w:val="center"/>
              <w:rPr>
                <w:sz w:val="24"/>
                <w:szCs w:val="24"/>
              </w:rPr>
            </w:pPr>
            <w:r w:rsidRPr="00765B30">
              <w:rPr>
                <w:sz w:val="24"/>
                <w:szCs w:val="24"/>
              </w:rPr>
              <w:t>44,70</w:t>
            </w:r>
          </w:p>
        </w:tc>
        <w:tc>
          <w:tcPr>
            <w:tcW w:w="1613" w:type="dxa"/>
            <w:hideMark/>
          </w:tcPr>
          <w:p w:rsidR="00A51751" w:rsidRPr="00765B30" w:rsidRDefault="00A51751" w:rsidP="00E742E5">
            <w:pPr>
              <w:jc w:val="center"/>
              <w:rPr>
                <w:sz w:val="24"/>
                <w:szCs w:val="24"/>
              </w:rPr>
            </w:pPr>
            <w:r w:rsidRPr="00765B30">
              <w:rPr>
                <w:sz w:val="24"/>
                <w:szCs w:val="24"/>
              </w:rPr>
              <w:t>44,70</w:t>
            </w: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742E5">
            <w:pPr>
              <w:jc w:val="center"/>
              <w:rPr>
                <w:sz w:val="24"/>
                <w:szCs w:val="24"/>
              </w:rPr>
            </w:pPr>
            <w:r w:rsidRPr="00765B30">
              <w:rPr>
                <w:sz w:val="24"/>
                <w:szCs w:val="24"/>
              </w:rPr>
              <w:t>1.2.28</w:t>
            </w:r>
            <w:r w:rsidR="00E742E5">
              <w:rPr>
                <w:sz w:val="24"/>
                <w:szCs w:val="24"/>
              </w:rPr>
              <w:t>.</w:t>
            </w:r>
          </w:p>
        </w:tc>
        <w:tc>
          <w:tcPr>
            <w:tcW w:w="1790" w:type="dxa"/>
            <w:vMerge w:val="restart"/>
            <w:hideMark/>
          </w:tcPr>
          <w:p w:rsidR="00A51751" w:rsidRPr="00765B30" w:rsidRDefault="00A51751" w:rsidP="00BE7283">
            <w:pPr>
              <w:jc w:val="both"/>
              <w:rPr>
                <w:sz w:val="24"/>
                <w:szCs w:val="24"/>
              </w:rPr>
            </w:pPr>
            <w:r w:rsidRPr="00765B30">
              <w:rPr>
                <w:sz w:val="24"/>
                <w:szCs w:val="24"/>
              </w:rPr>
              <w:t>Замена вну</w:t>
            </w:r>
            <w:r w:rsidRPr="00765B30">
              <w:rPr>
                <w:sz w:val="24"/>
                <w:szCs w:val="24"/>
              </w:rPr>
              <w:t>т</w:t>
            </w:r>
            <w:r w:rsidRPr="00765B30">
              <w:rPr>
                <w:sz w:val="24"/>
                <w:szCs w:val="24"/>
              </w:rPr>
              <w:t>ридворовых сетей ТВС</w:t>
            </w:r>
            <w:r w:rsidR="00BE7283">
              <w:rPr>
                <w:sz w:val="24"/>
                <w:szCs w:val="24"/>
              </w:rPr>
              <w:t>:</w:t>
            </w:r>
            <w:r w:rsidRPr="00765B30">
              <w:rPr>
                <w:sz w:val="24"/>
                <w:szCs w:val="24"/>
              </w:rPr>
              <w:t xml:space="preserve"> ул. Геофизиков</w:t>
            </w:r>
            <w:r w:rsidR="00BE7283">
              <w:rPr>
                <w:sz w:val="24"/>
                <w:szCs w:val="24"/>
              </w:rPr>
              <w:t>, 1 ‒</w:t>
            </w:r>
            <w:r w:rsidRPr="00765B30">
              <w:rPr>
                <w:sz w:val="24"/>
                <w:szCs w:val="24"/>
              </w:rPr>
              <w:t xml:space="preserve"> ул. Геофиз</w:t>
            </w:r>
            <w:r w:rsidRPr="00765B30">
              <w:rPr>
                <w:sz w:val="24"/>
                <w:szCs w:val="24"/>
              </w:rPr>
              <w:t>и</w:t>
            </w:r>
            <w:r w:rsidRPr="00765B30">
              <w:rPr>
                <w:sz w:val="24"/>
                <w:szCs w:val="24"/>
              </w:rPr>
              <w:lastRenderedPageBreak/>
              <w:t>ков</w:t>
            </w:r>
            <w:r w:rsidR="00BE7283">
              <w:rPr>
                <w:sz w:val="24"/>
                <w:szCs w:val="24"/>
              </w:rPr>
              <w:t>,</w:t>
            </w:r>
            <w:r w:rsidRPr="00765B30">
              <w:rPr>
                <w:sz w:val="24"/>
                <w:szCs w:val="24"/>
              </w:rPr>
              <w:t xml:space="preserve"> 6 в пгт. Новоаганске</w:t>
            </w:r>
          </w:p>
        </w:tc>
        <w:tc>
          <w:tcPr>
            <w:tcW w:w="1416" w:type="dxa"/>
            <w:vMerge w:val="restart"/>
            <w:hideMark/>
          </w:tcPr>
          <w:p w:rsidR="00A51751" w:rsidRPr="00765B30" w:rsidRDefault="00E742E5" w:rsidP="00E742E5">
            <w:pPr>
              <w:jc w:val="both"/>
              <w:rPr>
                <w:sz w:val="24"/>
                <w:szCs w:val="24"/>
              </w:rPr>
            </w:pPr>
            <w:r>
              <w:rPr>
                <w:sz w:val="24"/>
                <w:szCs w:val="24"/>
              </w:rPr>
              <w:lastRenderedPageBreak/>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 xml:space="preserve">ние </w:t>
            </w:r>
            <w:r>
              <w:rPr>
                <w:sz w:val="24"/>
                <w:szCs w:val="24"/>
              </w:rPr>
              <w:lastRenderedPageBreak/>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742E5">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E742E5">
            <w:pPr>
              <w:jc w:val="center"/>
              <w:rPr>
                <w:sz w:val="24"/>
                <w:szCs w:val="24"/>
              </w:rPr>
            </w:pPr>
            <w:r w:rsidRPr="00765B30">
              <w:rPr>
                <w:sz w:val="24"/>
                <w:szCs w:val="24"/>
              </w:rPr>
              <w:t>1 388,08</w:t>
            </w:r>
          </w:p>
        </w:tc>
        <w:tc>
          <w:tcPr>
            <w:tcW w:w="1613" w:type="dxa"/>
            <w:noWrap/>
            <w:hideMark/>
          </w:tcPr>
          <w:p w:rsidR="00A51751" w:rsidRPr="00765B30" w:rsidRDefault="00A51751" w:rsidP="00E742E5">
            <w:pPr>
              <w:jc w:val="center"/>
              <w:rPr>
                <w:sz w:val="24"/>
                <w:szCs w:val="24"/>
              </w:rPr>
            </w:pPr>
            <w:r w:rsidRPr="00765B30">
              <w:rPr>
                <w:sz w:val="24"/>
                <w:szCs w:val="24"/>
              </w:rPr>
              <w:t>1 388,08</w:t>
            </w:r>
          </w:p>
        </w:tc>
        <w:tc>
          <w:tcPr>
            <w:tcW w:w="1276" w:type="dxa"/>
            <w:noWrap/>
            <w:hideMark/>
          </w:tcPr>
          <w:p w:rsidR="00A51751" w:rsidRPr="00765B30" w:rsidRDefault="00A51751" w:rsidP="00E742E5">
            <w:pPr>
              <w:jc w:val="center"/>
              <w:rPr>
                <w:sz w:val="24"/>
                <w:szCs w:val="24"/>
              </w:rPr>
            </w:pPr>
            <w:r w:rsidRPr="00765B30">
              <w:rPr>
                <w:sz w:val="24"/>
                <w:szCs w:val="24"/>
              </w:rPr>
              <w:t>-</w:t>
            </w:r>
          </w:p>
        </w:tc>
        <w:tc>
          <w:tcPr>
            <w:tcW w:w="1134" w:type="dxa"/>
            <w:noWrap/>
            <w:hideMark/>
          </w:tcPr>
          <w:p w:rsidR="00A51751" w:rsidRPr="00765B30" w:rsidRDefault="00A51751" w:rsidP="00E742E5">
            <w:pPr>
              <w:jc w:val="center"/>
              <w:rPr>
                <w:sz w:val="24"/>
                <w:szCs w:val="24"/>
              </w:rPr>
            </w:pPr>
            <w:r w:rsidRPr="00765B30">
              <w:rPr>
                <w:sz w:val="24"/>
                <w:szCs w:val="24"/>
              </w:rPr>
              <w:t>-</w:t>
            </w:r>
          </w:p>
        </w:tc>
        <w:tc>
          <w:tcPr>
            <w:tcW w:w="1222" w:type="dxa"/>
            <w:noWrap/>
            <w:hideMark/>
          </w:tcPr>
          <w:p w:rsidR="00A51751" w:rsidRPr="00765B30" w:rsidRDefault="00A51751" w:rsidP="00E742E5">
            <w:pPr>
              <w:jc w:val="center"/>
              <w:rPr>
                <w:sz w:val="24"/>
                <w:szCs w:val="24"/>
              </w:rPr>
            </w:pPr>
            <w:r w:rsidRPr="00765B30">
              <w:rPr>
                <w:sz w:val="24"/>
                <w:szCs w:val="24"/>
              </w:rPr>
              <w:t>-</w:t>
            </w:r>
          </w:p>
        </w:tc>
        <w:tc>
          <w:tcPr>
            <w:tcW w:w="1139" w:type="dxa"/>
            <w:noWrap/>
            <w:hideMark/>
          </w:tcPr>
          <w:p w:rsidR="00A51751" w:rsidRPr="00765B30" w:rsidRDefault="00A51751" w:rsidP="00E742E5">
            <w:pPr>
              <w:jc w:val="center"/>
              <w:rPr>
                <w:sz w:val="24"/>
                <w:szCs w:val="24"/>
              </w:rPr>
            </w:pPr>
            <w:r w:rsidRPr="00765B30">
              <w:rPr>
                <w:sz w:val="24"/>
                <w:szCs w:val="24"/>
              </w:rPr>
              <w:t>-</w:t>
            </w:r>
          </w:p>
        </w:tc>
        <w:tc>
          <w:tcPr>
            <w:tcW w:w="934" w:type="dxa"/>
            <w:noWrap/>
            <w:hideMark/>
          </w:tcPr>
          <w:p w:rsidR="00A51751" w:rsidRPr="00765B30" w:rsidRDefault="00A51751" w:rsidP="00E742E5">
            <w:pPr>
              <w:jc w:val="center"/>
              <w:rPr>
                <w:sz w:val="24"/>
                <w:szCs w:val="24"/>
              </w:rPr>
            </w:pPr>
            <w:r w:rsidRPr="00765B30">
              <w:rPr>
                <w:sz w:val="24"/>
                <w:szCs w:val="24"/>
              </w:rPr>
              <w:t>-</w:t>
            </w:r>
          </w:p>
        </w:tc>
        <w:tc>
          <w:tcPr>
            <w:tcW w:w="993" w:type="dxa"/>
            <w:noWrap/>
            <w:hideMark/>
          </w:tcPr>
          <w:p w:rsidR="00A51751" w:rsidRPr="00765B30" w:rsidRDefault="00A51751" w:rsidP="00E742E5">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742E5">
            <w:pPr>
              <w:jc w:val="both"/>
              <w:rPr>
                <w:sz w:val="24"/>
                <w:szCs w:val="24"/>
              </w:rPr>
            </w:pPr>
          </w:p>
        </w:tc>
        <w:tc>
          <w:tcPr>
            <w:tcW w:w="1416" w:type="dxa"/>
            <w:vMerge/>
            <w:hideMark/>
          </w:tcPr>
          <w:p w:rsidR="00A51751" w:rsidRPr="00765B30" w:rsidRDefault="00A51751" w:rsidP="00E742E5">
            <w:pPr>
              <w:jc w:val="both"/>
              <w:rPr>
                <w:sz w:val="24"/>
                <w:szCs w:val="24"/>
              </w:rPr>
            </w:pPr>
          </w:p>
        </w:tc>
        <w:tc>
          <w:tcPr>
            <w:tcW w:w="1133" w:type="dxa"/>
            <w:hideMark/>
          </w:tcPr>
          <w:p w:rsidR="00A51751" w:rsidRPr="00765B30" w:rsidRDefault="00A51751" w:rsidP="00E742E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A51751" w:rsidRPr="00765B30" w:rsidRDefault="00A51751" w:rsidP="00E742E5">
            <w:pPr>
              <w:jc w:val="center"/>
              <w:rPr>
                <w:sz w:val="24"/>
                <w:szCs w:val="24"/>
              </w:rPr>
            </w:pPr>
            <w:r w:rsidRPr="00765B30">
              <w:rPr>
                <w:sz w:val="24"/>
                <w:szCs w:val="24"/>
              </w:rPr>
              <w:t>1 311,35</w:t>
            </w:r>
          </w:p>
        </w:tc>
        <w:tc>
          <w:tcPr>
            <w:tcW w:w="1613" w:type="dxa"/>
            <w:noWrap/>
            <w:hideMark/>
          </w:tcPr>
          <w:p w:rsidR="00A51751" w:rsidRPr="00765B30" w:rsidRDefault="00A51751" w:rsidP="00E742E5">
            <w:pPr>
              <w:jc w:val="center"/>
              <w:rPr>
                <w:sz w:val="24"/>
                <w:szCs w:val="24"/>
              </w:rPr>
            </w:pPr>
            <w:r w:rsidRPr="00765B30">
              <w:rPr>
                <w:sz w:val="24"/>
                <w:szCs w:val="24"/>
              </w:rPr>
              <w:t>1 311,35</w:t>
            </w:r>
          </w:p>
        </w:tc>
        <w:tc>
          <w:tcPr>
            <w:tcW w:w="1276" w:type="dxa"/>
            <w:noWrap/>
            <w:hideMark/>
          </w:tcPr>
          <w:p w:rsidR="00A51751" w:rsidRPr="00765B30" w:rsidRDefault="00A51751" w:rsidP="00E742E5">
            <w:pPr>
              <w:jc w:val="center"/>
              <w:rPr>
                <w:sz w:val="24"/>
                <w:szCs w:val="24"/>
              </w:rPr>
            </w:pPr>
          </w:p>
        </w:tc>
        <w:tc>
          <w:tcPr>
            <w:tcW w:w="1134" w:type="dxa"/>
            <w:noWrap/>
            <w:hideMark/>
          </w:tcPr>
          <w:p w:rsidR="00A51751" w:rsidRPr="00765B30" w:rsidRDefault="00A51751" w:rsidP="00E742E5">
            <w:pPr>
              <w:jc w:val="center"/>
              <w:rPr>
                <w:sz w:val="24"/>
                <w:szCs w:val="24"/>
              </w:rPr>
            </w:pPr>
          </w:p>
        </w:tc>
        <w:tc>
          <w:tcPr>
            <w:tcW w:w="1222" w:type="dxa"/>
            <w:noWrap/>
            <w:hideMark/>
          </w:tcPr>
          <w:p w:rsidR="00A51751" w:rsidRPr="00765B30" w:rsidRDefault="00A51751" w:rsidP="00E742E5">
            <w:pPr>
              <w:jc w:val="center"/>
              <w:rPr>
                <w:sz w:val="24"/>
                <w:szCs w:val="24"/>
              </w:rPr>
            </w:pPr>
          </w:p>
        </w:tc>
        <w:tc>
          <w:tcPr>
            <w:tcW w:w="1139" w:type="dxa"/>
            <w:noWrap/>
            <w:hideMark/>
          </w:tcPr>
          <w:p w:rsidR="00A51751" w:rsidRPr="00765B30" w:rsidRDefault="00A51751" w:rsidP="00E742E5">
            <w:pPr>
              <w:jc w:val="center"/>
              <w:rPr>
                <w:sz w:val="24"/>
                <w:szCs w:val="24"/>
              </w:rPr>
            </w:pPr>
          </w:p>
        </w:tc>
        <w:tc>
          <w:tcPr>
            <w:tcW w:w="934" w:type="dxa"/>
            <w:noWrap/>
            <w:hideMark/>
          </w:tcPr>
          <w:p w:rsidR="00A51751" w:rsidRPr="00765B30" w:rsidRDefault="00A51751" w:rsidP="00E742E5">
            <w:pPr>
              <w:jc w:val="center"/>
              <w:rPr>
                <w:sz w:val="24"/>
                <w:szCs w:val="24"/>
              </w:rPr>
            </w:pPr>
          </w:p>
        </w:tc>
        <w:tc>
          <w:tcPr>
            <w:tcW w:w="993" w:type="dxa"/>
            <w:noWrap/>
            <w:hideMark/>
          </w:tcPr>
          <w:p w:rsidR="00A51751" w:rsidRPr="00765B30" w:rsidRDefault="00A51751" w:rsidP="00E742E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hideMark/>
          </w:tcPr>
          <w:p w:rsidR="00A51751" w:rsidRPr="00765B30" w:rsidRDefault="00A51751" w:rsidP="00BE7283">
            <w:pPr>
              <w:jc w:val="center"/>
              <w:rPr>
                <w:sz w:val="24"/>
                <w:szCs w:val="24"/>
              </w:rPr>
            </w:pPr>
            <w:r w:rsidRPr="00765B30">
              <w:rPr>
                <w:sz w:val="24"/>
                <w:szCs w:val="24"/>
              </w:rPr>
              <w:t>76,72</w:t>
            </w:r>
          </w:p>
        </w:tc>
        <w:tc>
          <w:tcPr>
            <w:tcW w:w="1613" w:type="dxa"/>
            <w:hideMark/>
          </w:tcPr>
          <w:p w:rsidR="00A51751" w:rsidRPr="00765B30" w:rsidRDefault="00A51751" w:rsidP="00BE7283">
            <w:pPr>
              <w:jc w:val="center"/>
              <w:rPr>
                <w:sz w:val="24"/>
                <w:szCs w:val="24"/>
              </w:rPr>
            </w:pPr>
            <w:r w:rsidRPr="00765B30">
              <w:rPr>
                <w:sz w:val="24"/>
                <w:szCs w:val="24"/>
              </w:rPr>
              <w:t>76,72</w:t>
            </w: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BE7283">
            <w:pPr>
              <w:jc w:val="center"/>
              <w:rPr>
                <w:sz w:val="24"/>
                <w:szCs w:val="24"/>
              </w:rPr>
            </w:pPr>
            <w:r w:rsidRPr="00765B30">
              <w:rPr>
                <w:sz w:val="24"/>
                <w:szCs w:val="24"/>
              </w:rPr>
              <w:lastRenderedPageBreak/>
              <w:t>1.2.29</w:t>
            </w:r>
            <w:r w:rsidR="00BE7283">
              <w:rPr>
                <w:sz w:val="24"/>
                <w:szCs w:val="24"/>
              </w:rPr>
              <w:t>.</w:t>
            </w:r>
          </w:p>
        </w:tc>
        <w:tc>
          <w:tcPr>
            <w:tcW w:w="1790" w:type="dxa"/>
            <w:vMerge w:val="restart"/>
            <w:hideMark/>
          </w:tcPr>
          <w:p w:rsidR="00A51751" w:rsidRPr="00765B30" w:rsidRDefault="00A51751" w:rsidP="00BE7283">
            <w:pPr>
              <w:jc w:val="both"/>
              <w:rPr>
                <w:sz w:val="24"/>
                <w:szCs w:val="24"/>
              </w:rPr>
            </w:pPr>
            <w:r w:rsidRPr="00765B30">
              <w:rPr>
                <w:sz w:val="24"/>
                <w:szCs w:val="24"/>
              </w:rPr>
              <w:t>Замена вну</w:t>
            </w:r>
            <w:r w:rsidRPr="00765B30">
              <w:rPr>
                <w:sz w:val="24"/>
                <w:szCs w:val="24"/>
              </w:rPr>
              <w:t>т</w:t>
            </w:r>
            <w:r w:rsidR="00BE7283">
              <w:rPr>
                <w:sz w:val="24"/>
                <w:szCs w:val="24"/>
              </w:rPr>
              <w:t>ридворовых сетей ТВС:</w:t>
            </w:r>
            <w:r w:rsidRPr="00765B30">
              <w:rPr>
                <w:sz w:val="24"/>
                <w:szCs w:val="24"/>
              </w:rPr>
              <w:t xml:space="preserve"> ул. Первомайская</w:t>
            </w:r>
            <w:r w:rsidR="00BE7283">
              <w:rPr>
                <w:sz w:val="24"/>
                <w:szCs w:val="24"/>
              </w:rPr>
              <w:t>,</w:t>
            </w:r>
            <w:r w:rsidRPr="00765B30">
              <w:rPr>
                <w:sz w:val="24"/>
                <w:szCs w:val="24"/>
              </w:rPr>
              <w:t xml:space="preserve"> 101</w:t>
            </w:r>
            <w:r w:rsidR="00BE7283">
              <w:rPr>
                <w:sz w:val="24"/>
                <w:szCs w:val="24"/>
              </w:rPr>
              <w:t>а</w:t>
            </w:r>
            <w:r w:rsidRPr="00765B30">
              <w:rPr>
                <w:sz w:val="24"/>
                <w:szCs w:val="24"/>
              </w:rPr>
              <w:t xml:space="preserve"> </w:t>
            </w:r>
            <w:r w:rsidR="00BE7283">
              <w:rPr>
                <w:sz w:val="24"/>
                <w:szCs w:val="24"/>
              </w:rPr>
              <w:t>‒</w:t>
            </w:r>
            <w:r w:rsidRPr="00765B30">
              <w:rPr>
                <w:sz w:val="24"/>
                <w:szCs w:val="24"/>
              </w:rPr>
              <w:t xml:space="preserve"> ул. Первомайская</w:t>
            </w:r>
            <w:r w:rsidR="00BE7283">
              <w:rPr>
                <w:sz w:val="24"/>
                <w:szCs w:val="24"/>
              </w:rPr>
              <w:t>,</w:t>
            </w:r>
            <w:r w:rsidRPr="00765B30">
              <w:rPr>
                <w:sz w:val="24"/>
                <w:szCs w:val="24"/>
              </w:rPr>
              <w:t xml:space="preserve"> 102 в пгт. Н</w:t>
            </w:r>
            <w:r w:rsidRPr="00765B30">
              <w:rPr>
                <w:sz w:val="24"/>
                <w:szCs w:val="24"/>
              </w:rPr>
              <w:t>о</w:t>
            </w:r>
            <w:r w:rsidRPr="00765B30">
              <w:rPr>
                <w:sz w:val="24"/>
                <w:szCs w:val="24"/>
              </w:rPr>
              <w:t>воаганске</w:t>
            </w:r>
          </w:p>
        </w:tc>
        <w:tc>
          <w:tcPr>
            <w:tcW w:w="1416" w:type="dxa"/>
            <w:vMerge w:val="restart"/>
            <w:hideMark/>
          </w:tcPr>
          <w:p w:rsidR="00A51751" w:rsidRPr="00765B30" w:rsidRDefault="00BE7283" w:rsidP="00BE7283">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w:t>
            </w:r>
            <w:r>
              <w:rPr>
                <w:sz w:val="24"/>
                <w:szCs w:val="24"/>
              </w:rPr>
              <w:t>о района»</w:t>
            </w:r>
          </w:p>
        </w:tc>
        <w:tc>
          <w:tcPr>
            <w:tcW w:w="1133" w:type="dxa"/>
            <w:noWrap/>
            <w:hideMark/>
          </w:tcPr>
          <w:p w:rsidR="00A51751" w:rsidRPr="00765B30" w:rsidRDefault="00A51751" w:rsidP="00BE7283">
            <w:pPr>
              <w:jc w:val="both"/>
              <w:rPr>
                <w:sz w:val="24"/>
                <w:szCs w:val="24"/>
              </w:rPr>
            </w:pPr>
            <w:r w:rsidRPr="00765B30">
              <w:rPr>
                <w:sz w:val="24"/>
                <w:szCs w:val="24"/>
              </w:rPr>
              <w:t>всего</w:t>
            </w:r>
          </w:p>
        </w:tc>
        <w:tc>
          <w:tcPr>
            <w:tcW w:w="1419" w:type="dxa"/>
            <w:noWrap/>
            <w:hideMark/>
          </w:tcPr>
          <w:p w:rsidR="00A51751" w:rsidRPr="00765B30" w:rsidRDefault="00A51751" w:rsidP="00BE7283">
            <w:pPr>
              <w:jc w:val="center"/>
              <w:rPr>
                <w:sz w:val="24"/>
                <w:szCs w:val="24"/>
              </w:rPr>
            </w:pPr>
            <w:r w:rsidRPr="00765B30">
              <w:rPr>
                <w:sz w:val="24"/>
                <w:szCs w:val="24"/>
              </w:rPr>
              <w:t>549,06</w:t>
            </w:r>
          </w:p>
        </w:tc>
        <w:tc>
          <w:tcPr>
            <w:tcW w:w="1613" w:type="dxa"/>
            <w:noWrap/>
            <w:hideMark/>
          </w:tcPr>
          <w:p w:rsidR="00A51751" w:rsidRPr="00765B30" w:rsidRDefault="00A51751" w:rsidP="00BE7283">
            <w:pPr>
              <w:jc w:val="center"/>
              <w:rPr>
                <w:sz w:val="24"/>
                <w:szCs w:val="24"/>
              </w:rPr>
            </w:pPr>
            <w:r w:rsidRPr="00765B30">
              <w:rPr>
                <w:sz w:val="24"/>
                <w:szCs w:val="24"/>
              </w:rPr>
              <w:t>549,06</w:t>
            </w:r>
          </w:p>
        </w:tc>
        <w:tc>
          <w:tcPr>
            <w:tcW w:w="1276" w:type="dxa"/>
            <w:noWrap/>
            <w:hideMark/>
          </w:tcPr>
          <w:p w:rsidR="00A51751" w:rsidRPr="00765B30" w:rsidRDefault="00A51751" w:rsidP="00BE7283">
            <w:pPr>
              <w:jc w:val="center"/>
              <w:rPr>
                <w:sz w:val="24"/>
                <w:szCs w:val="24"/>
              </w:rPr>
            </w:pPr>
            <w:r w:rsidRPr="00765B30">
              <w:rPr>
                <w:sz w:val="24"/>
                <w:szCs w:val="24"/>
              </w:rPr>
              <w:t>-</w:t>
            </w:r>
          </w:p>
        </w:tc>
        <w:tc>
          <w:tcPr>
            <w:tcW w:w="1134" w:type="dxa"/>
            <w:noWrap/>
            <w:hideMark/>
          </w:tcPr>
          <w:p w:rsidR="00A51751" w:rsidRPr="00765B30" w:rsidRDefault="00A51751" w:rsidP="00BE7283">
            <w:pPr>
              <w:jc w:val="center"/>
              <w:rPr>
                <w:sz w:val="24"/>
                <w:szCs w:val="24"/>
              </w:rPr>
            </w:pPr>
            <w:r w:rsidRPr="00765B30">
              <w:rPr>
                <w:sz w:val="24"/>
                <w:szCs w:val="24"/>
              </w:rPr>
              <w:t>-</w:t>
            </w:r>
          </w:p>
        </w:tc>
        <w:tc>
          <w:tcPr>
            <w:tcW w:w="1222" w:type="dxa"/>
            <w:noWrap/>
            <w:hideMark/>
          </w:tcPr>
          <w:p w:rsidR="00A51751" w:rsidRPr="00765B30" w:rsidRDefault="00A51751" w:rsidP="00BE7283">
            <w:pPr>
              <w:jc w:val="center"/>
              <w:rPr>
                <w:sz w:val="24"/>
                <w:szCs w:val="24"/>
              </w:rPr>
            </w:pPr>
            <w:r w:rsidRPr="00765B30">
              <w:rPr>
                <w:sz w:val="24"/>
                <w:szCs w:val="24"/>
              </w:rPr>
              <w:t>-</w:t>
            </w:r>
          </w:p>
        </w:tc>
        <w:tc>
          <w:tcPr>
            <w:tcW w:w="1139" w:type="dxa"/>
            <w:noWrap/>
            <w:hideMark/>
          </w:tcPr>
          <w:p w:rsidR="00A51751" w:rsidRPr="00765B30" w:rsidRDefault="00A51751" w:rsidP="00BE7283">
            <w:pPr>
              <w:jc w:val="center"/>
              <w:rPr>
                <w:sz w:val="24"/>
                <w:szCs w:val="24"/>
              </w:rPr>
            </w:pPr>
            <w:r w:rsidRPr="00765B30">
              <w:rPr>
                <w:sz w:val="24"/>
                <w:szCs w:val="24"/>
              </w:rPr>
              <w:t>-</w:t>
            </w:r>
          </w:p>
        </w:tc>
        <w:tc>
          <w:tcPr>
            <w:tcW w:w="934" w:type="dxa"/>
            <w:noWrap/>
            <w:hideMark/>
          </w:tcPr>
          <w:p w:rsidR="00A51751" w:rsidRPr="00765B30" w:rsidRDefault="00A51751" w:rsidP="00BE7283">
            <w:pPr>
              <w:jc w:val="center"/>
              <w:rPr>
                <w:sz w:val="24"/>
                <w:szCs w:val="24"/>
              </w:rPr>
            </w:pPr>
            <w:r w:rsidRPr="00765B30">
              <w:rPr>
                <w:sz w:val="24"/>
                <w:szCs w:val="24"/>
              </w:rPr>
              <w:t>-</w:t>
            </w:r>
          </w:p>
        </w:tc>
        <w:tc>
          <w:tcPr>
            <w:tcW w:w="993" w:type="dxa"/>
            <w:noWrap/>
            <w:hideMark/>
          </w:tcPr>
          <w:p w:rsidR="00A51751" w:rsidRPr="00765B30" w:rsidRDefault="00A51751" w:rsidP="00BE7283">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BE7283">
            <w:pPr>
              <w:jc w:val="cente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BE7283">
            <w:pPr>
              <w:jc w:val="center"/>
              <w:rPr>
                <w:sz w:val="24"/>
                <w:szCs w:val="24"/>
              </w:rPr>
            </w:pPr>
            <w:r w:rsidRPr="00765B30">
              <w:rPr>
                <w:sz w:val="24"/>
                <w:szCs w:val="24"/>
              </w:rPr>
              <w:t>521,61</w:t>
            </w:r>
          </w:p>
        </w:tc>
        <w:tc>
          <w:tcPr>
            <w:tcW w:w="1613" w:type="dxa"/>
            <w:noWrap/>
            <w:hideMark/>
          </w:tcPr>
          <w:p w:rsidR="00A51751" w:rsidRPr="00765B30" w:rsidRDefault="00A51751" w:rsidP="00BE7283">
            <w:pPr>
              <w:jc w:val="center"/>
              <w:rPr>
                <w:sz w:val="24"/>
                <w:szCs w:val="24"/>
              </w:rPr>
            </w:pPr>
            <w:r w:rsidRPr="00765B30">
              <w:rPr>
                <w:sz w:val="24"/>
                <w:szCs w:val="24"/>
              </w:rPr>
              <w:t>521,61</w:t>
            </w: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BE7283">
            <w:pPr>
              <w:jc w:val="cente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района</w:t>
            </w:r>
          </w:p>
        </w:tc>
        <w:tc>
          <w:tcPr>
            <w:tcW w:w="1419" w:type="dxa"/>
            <w:noWrap/>
            <w:hideMark/>
          </w:tcPr>
          <w:p w:rsidR="00A51751" w:rsidRPr="00765B30" w:rsidRDefault="00A51751" w:rsidP="00BE7283">
            <w:pPr>
              <w:jc w:val="center"/>
              <w:rPr>
                <w:sz w:val="24"/>
                <w:szCs w:val="24"/>
              </w:rPr>
            </w:pPr>
            <w:r w:rsidRPr="00765B30">
              <w:rPr>
                <w:sz w:val="24"/>
                <w:szCs w:val="24"/>
              </w:rPr>
              <w:t>27,45</w:t>
            </w:r>
          </w:p>
        </w:tc>
        <w:tc>
          <w:tcPr>
            <w:tcW w:w="1613" w:type="dxa"/>
            <w:noWrap/>
            <w:hideMark/>
          </w:tcPr>
          <w:p w:rsidR="00A51751" w:rsidRPr="00765B30" w:rsidRDefault="00A51751" w:rsidP="00BE7283">
            <w:pPr>
              <w:jc w:val="center"/>
              <w:rPr>
                <w:sz w:val="24"/>
                <w:szCs w:val="24"/>
              </w:rPr>
            </w:pPr>
            <w:r w:rsidRPr="00765B30">
              <w:rPr>
                <w:sz w:val="24"/>
                <w:szCs w:val="24"/>
              </w:rPr>
              <w:t>27,45</w:t>
            </w: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BE7283">
            <w:pPr>
              <w:jc w:val="center"/>
              <w:rPr>
                <w:sz w:val="24"/>
                <w:szCs w:val="24"/>
              </w:rPr>
            </w:pPr>
            <w:r w:rsidRPr="00765B30">
              <w:rPr>
                <w:sz w:val="24"/>
                <w:szCs w:val="24"/>
              </w:rPr>
              <w:t>1.2.30</w:t>
            </w:r>
            <w:r w:rsidR="00BE7283">
              <w:rPr>
                <w:sz w:val="24"/>
                <w:szCs w:val="24"/>
              </w:rPr>
              <w:t>.</w:t>
            </w:r>
          </w:p>
        </w:tc>
        <w:tc>
          <w:tcPr>
            <w:tcW w:w="1790" w:type="dxa"/>
            <w:vMerge w:val="restart"/>
            <w:hideMark/>
          </w:tcPr>
          <w:p w:rsidR="00A51751" w:rsidRPr="00765B30" w:rsidRDefault="00A51751" w:rsidP="00BE7283">
            <w:pPr>
              <w:jc w:val="both"/>
              <w:rPr>
                <w:sz w:val="24"/>
                <w:szCs w:val="24"/>
              </w:rPr>
            </w:pPr>
            <w:r w:rsidRPr="00765B30">
              <w:rPr>
                <w:sz w:val="24"/>
                <w:szCs w:val="24"/>
              </w:rPr>
              <w:t>Замена вну</w:t>
            </w:r>
            <w:r w:rsidRPr="00765B30">
              <w:rPr>
                <w:sz w:val="24"/>
                <w:szCs w:val="24"/>
              </w:rPr>
              <w:t>т</w:t>
            </w:r>
            <w:r w:rsidRPr="00765B30">
              <w:rPr>
                <w:sz w:val="24"/>
                <w:szCs w:val="24"/>
              </w:rPr>
              <w:t>ридворовых сетей ТВС</w:t>
            </w:r>
            <w:r w:rsidR="00BE7283">
              <w:rPr>
                <w:sz w:val="24"/>
                <w:szCs w:val="24"/>
              </w:rPr>
              <w:t>:</w:t>
            </w:r>
            <w:r w:rsidRPr="00765B30">
              <w:rPr>
                <w:sz w:val="24"/>
                <w:szCs w:val="24"/>
              </w:rPr>
              <w:t xml:space="preserve"> от ТК</w:t>
            </w:r>
            <w:proofErr w:type="gramStart"/>
            <w:r w:rsidRPr="00765B30">
              <w:rPr>
                <w:sz w:val="24"/>
                <w:szCs w:val="24"/>
              </w:rPr>
              <w:t>1</w:t>
            </w:r>
            <w:proofErr w:type="gramEnd"/>
            <w:r w:rsidRPr="00765B30">
              <w:rPr>
                <w:sz w:val="24"/>
                <w:szCs w:val="24"/>
              </w:rPr>
              <w:t xml:space="preserve"> по ул. </w:t>
            </w:r>
            <w:proofErr w:type="spellStart"/>
            <w:r w:rsidRPr="00765B30">
              <w:rPr>
                <w:sz w:val="24"/>
                <w:szCs w:val="24"/>
              </w:rPr>
              <w:t>А</w:t>
            </w:r>
            <w:r w:rsidRPr="00765B30">
              <w:rPr>
                <w:sz w:val="24"/>
                <w:szCs w:val="24"/>
              </w:rPr>
              <w:t>й</w:t>
            </w:r>
            <w:r w:rsidRPr="00765B30">
              <w:rPr>
                <w:sz w:val="24"/>
                <w:szCs w:val="24"/>
              </w:rPr>
              <w:t>васеда</w:t>
            </w:r>
            <w:proofErr w:type="spellEnd"/>
            <w:r w:rsidRPr="00765B30">
              <w:rPr>
                <w:sz w:val="24"/>
                <w:szCs w:val="24"/>
              </w:rPr>
              <w:t xml:space="preserve"> Мэру (левая стор</w:t>
            </w:r>
            <w:r w:rsidRPr="00765B30">
              <w:rPr>
                <w:sz w:val="24"/>
                <w:szCs w:val="24"/>
              </w:rPr>
              <w:t>о</w:t>
            </w:r>
            <w:r w:rsidRPr="00765B30">
              <w:rPr>
                <w:sz w:val="24"/>
                <w:szCs w:val="24"/>
              </w:rPr>
              <w:t>на) в с. Варь</w:t>
            </w:r>
            <w:r w:rsidRPr="00765B30">
              <w:rPr>
                <w:sz w:val="24"/>
                <w:szCs w:val="24"/>
              </w:rPr>
              <w:t>е</w:t>
            </w:r>
            <w:r w:rsidRPr="00765B30">
              <w:rPr>
                <w:sz w:val="24"/>
                <w:szCs w:val="24"/>
              </w:rPr>
              <w:t>ган</w:t>
            </w:r>
          </w:p>
        </w:tc>
        <w:tc>
          <w:tcPr>
            <w:tcW w:w="1416" w:type="dxa"/>
            <w:vMerge w:val="restart"/>
            <w:hideMark/>
          </w:tcPr>
          <w:p w:rsidR="00A51751" w:rsidRPr="00765B30" w:rsidRDefault="00BE7283" w:rsidP="00BE7283">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 xml:space="preserve">стройке </w:t>
            </w:r>
            <w:r w:rsidR="00A51751" w:rsidRPr="00765B30">
              <w:rPr>
                <w:sz w:val="24"/>
                <w:szCs w:val="24"/>
              </w:rPr>
              <w:lastRenderedPageBreak/>
              <w:t>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BE7283">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BE7283">
            <w:pPr>
              <w:jc w:val="center"/>
              <w:rPr>
                <w:sz w:val="24"/>
                <w:szCs w:val="24"/>
              </w:rPr>
            </w:pPr>
            <w:r w:rsidRPr="00765B30">
              <w:rPr>
                <w:sz w:val="24"/>
                <w:szCs w:val="24"/>
              </w:rPr>
              <w:t>5 204,41</w:t>
            </w:r>
          </w:p>
        </w:tc>
        <w:tc>
          <w:tcPr>
            <w:tcW w:w="1613" w:type="dxa"/>
            <w:noWrap/>
            <w:hideMark/>
          </w:tcPr>
          <w:p w:rsidR="00A51751" w:rsidRPr="00765B30" w:rsidRDefault="00A51751" w:rsidP="00BE7283">
            <w:pPr>
              <w:jc w:val="center"/>
              <w:rPr>
                <w:sz w:val="24"/>
                <w:szCs w:val="24"/>
              </w:rPr>
            </w:pPr>
            <w:r w:rsidRPr="00765B30">
              <w:rPr>
                <w:sz w:val="24"/>
                <w:szCs w:val="24"/>
              </w:rPr>
              <w:t>5 204,41</w:t>
            </w:r>
          </w:p>
        </w:tc>
        <w:tc>
          <w:tcPr>
            <w:tcW w:w="1276" w:type="dxa"/>
            <w:noWrap/>
            <w:hideMark/>
          </w:tcPr>
          <w:p w:rsidR="00A51751" w:rsidRPr="00765B30" w:rsidRDefault="00A51751" w:rsidP="00BE7283">
            <w:pPr>
              <w:jc w:val="center"/>
              <w:rPr>
                <w:sz w:val="24"/>
                <w:szCs w:val="24"/>
              </w:rPr>
            </w:pPr>
            <w:r w:rsidRPr="00765B30">
              <w:rPr>
                <w:sz w:val="24"/>
                <w:szCs w:val="24"/>
              </w:rPr>
              <w:t>-</w:t>
            </w:r>
          </w:p>
        </w:tc>
        <w:tc>
          <w:tcPr>
            <w:tcW w:w="1134" w:type="dxa"/>
            <w:noWrap/>
            <w:hideMark/>
          </w:tcPr>
          <w:p w:rsidR="00A51751" w:rsidRPr="00765B30" w:rsidRDefault="00A51751" w:rsidP="00BE7283">
            <w:pPr>
              <w:jc w:val="center"/>
              <w:rPr>
                <w:sz w:val="24"/>
                <w:szCs w:val="24"/>
              </w:rPr>
            </w:pPr>
            <w:r w:rsidRPr="00765B30">
              <w:rPr>
                <w:sz w:val="24"/>
                <w:szCs w:val="24"/>
              </w:rPr>
              <w:t>-</w:t>
            </w:r>
          </w:p>
        </w:tc>
        <w:tc>
          <w:tcPr>
            <w:tcW w:w="1222" w:type="dxa"/>
            <w:noWrap/>
            <w:hideMark/>
          </w:tcPr>
          <w:p w:rsidR="00A51751" w:rsidRPr="00765B30" w:rsidRDefault="00A51751" w:rsidP="00BE7283">
            <w:pPr>
              <w:jc w:val="center"/>
              <w:rPr>
                <w:sz w:val="24"/>
                <w:szCs w:val="24"/>
              </w:rPr>
            </w:pPr>
            <w:r w:rsidRPr="00765B30">
              <w:rPr>
                <w:sz w:val="24"/>
                <w:szCs w:val="24"/>
              </w:rPr>
              <w:t>-</w:t>
            </w:r>
          </w:p>
        </w:tc>
        <w:tc>
          <w:tcPr>
            <w:tcW w:w="1139" w:type="dxa"/>
            <w:noWrap/>
            <w:hideMark/>
          </w:tcPr>
          <w:p w:rsidR="00A51751" w:rsidRPr="00765B30" w:rsidRDefault="00A51751" w:rsidP="00BE7283">
            <w:pPr>
              <w:jc w:val="center"/>
              <w:rPr>
                <w:sz w:val="24"/>
                <w:szCs w:val="24"/>
              </w:rPr>
            </w:pPr>
            <w:r w:rsidRPr="00765B30">
              <w:rPr>
                <w:sz w:val="24"/>
                <w:szCs w:val="24"/>
              </w:rPr>
              <w:t>-</w:t>
            </w:r>
          </w:p>
        </w:tc>
        <w:tc>
          <w:tcPr>
            <w:tcW w:w="934" w:type="dxa"/>
            <w:noWrap/>
            <w:hideMark/>
          </w:tcPr>
          <w:p w:rsidR="00A51751" w:rsidRPr="00765B30" w:rsidRDefault="00A51751" w:rsidP="00BE7283">
            <w:pPr>
              <w:jc w:val="center"/>
              <w:rPr>
                <w:sz w:val="24"/>
                <w:szCs w:val="24"/>
              </w:rPr>
            </w:pPr>
            <w:r w:rsidRPr="00765B30">
              <w:rPr>
                <w:sz w:val="24"/>
                <w:szCs w:val="24"/>
              </w:rPr>
              <w:t>-</w:t>
            </w:r>
          </w:p>
        </w:tc>
        <w:tc>
          <w:tcPr>
            <w:tcW w:w="993" w:type="dxa"/>
            <w:noWrap/>
            <w:hideMark/>
          </w:tcPr>
          <w:p w:rsidR="00A51751" w:rsidRPr="00765B30" w:rsidRDefault="00A51751" w:rsidP="00BE7283">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BE7283">
            <w:pPr>
              <w:jc w:val="center"/>
              <w:rPr>
                <w:sz w:val="24"/>
                <w:szCs w:val="24"/>
              </w:rPr>
            </w:pPr>
          </w:p>
        </w:tc>
        <w:tc>
          <w:tcPr>
            <w:tcW w:w="1613" w:type="dxa"/>
            <w:noWrap/>
            <w:hideMark/>
          </w:tcPr>
          <w:p w:rsidR="00A51751" w:rsidRPr="00765B30" w:rsidRDefault="00A51751" w:rsidP="00BE7283">
            <w:pPr>
              <w:jc w:val="center"/>
              <w:rPr>
                <w:sz w:val="24"/>
                <w:szCs w:val="24"/>
              </w:rPr>
            </w:pP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района</w:t>
            </w:r>
          </w:p>
        </w:tc>
        <w:tc>
          <w:tcPr>
            <w:tcW w:w="1419" w:type="dxa"/>
            <w:hideMark/>
          </w:tcPr>
          <w:p w:rsidR="00A51751" w:rsidRPr="00765B30" w:rsidRDefault="00A51751" w:rsidP="00BE7283">
            <w:pPr>
              <w:jc w:val="center"/>
              <w:rPr>
                <w:sz w:val="24"/>
                <w:szCs w:val="24"/>
              </w:rPr>
            </w:pPr>
            <w:r w:rsidRPr="00765B30">
              <w:rPr>
                <w:sz w:val="24"/>
                <w:szCs w:val="24"/>
              </w:rPr>
              <w:t>5 204,41</w:t>
            </w:r>
          </w:p>
        </w:tc>
        <w:tc>
          <w:tcPr>
            <w:tcW w:w="1613" w:type="dxa"/>
            <w:hideMark/>
          </w:tcPr>
          <w:p w:rsidR="00A51751" w:rsidRPr="00765B30" w:rsidRDefault="00A51751" w:rsidP="00BE7283">
            <w:pPr>
              <w:jc w:val="center"/>
              <w:rPr>
                <w:sz w:val="24"/>
                <w:szCs w:val="24"/>
              </w:rPr>
            </w:pPr>
            <w:r w:rsidRPr="00765B30">
              <w:rPr>
                <w:sz w:val="24"/>
                <w:szCs w:val="24"/>
              </w:rPr>
              <w:t>5 204,41</w:t>
            </w: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BE7283">
            <w:pPr>
              <w:jc w:val="center"/>
              <w:rPr>
                <w:sz w:val="24"/>
                <w:szCs w:val="24"/>
              </w:rPr>
            </w:pPr>
            <w:r w:rsidRPr="00765B30">
              <w:rPr>
                <w:sz w:val="24"/>
                <w:szCs w:val="24"/>
              </w:rPr>
              <w:lastRenderedPageBreak/>
              <w:t>1.2.31</w:t>
            </w:r>
            <w:r w:rsidR="00BE7283">
              <w:rPr>
                <w:sz w:val="24"/>
                <w:szCs w:val="24"/>
              </w:rPr>
              <w:t>.</w:t>
            </w:r>
          </w:p>
        </w:tc>
        <w:tc>
          <w:tcPr>
            <w:tcW w:w="1790" w:type="dxa"/>
            <w:vMerge w:val="restart"/>
            <w:hideMark/>
          </w:tcPr>
          <w:p w:rsidR="00A51751" w:rsidRPr="00765B30" w:rsidRDefault="00A51751" w:rsidP="00BE7283">
            <w:pPr>
              <w:jc w:val="both"/>
              <w:rPr>
                <w:sz w:val="24"/>
                <w:szCs w:val="24"/>
              </w:rPr>
            </w:pPr>
            <w:r w:rsidRPr="00765B30">
              <w:rPr>
                <w:sz w:val="24"/>
                <w:szCs w:val="24"/>
              </w:rPr>
              <w:t>Замена вну</w:t>
            </w:r>
            <w:r w:rsidRPr="00765B30">
              <w:rPr>
                <w:sz w:val="24"/>
                <w:szCs w:val="24"/>
              </w:rPr>
              <w:t>т</w:t>
            </w:r>
            <w:r w:rsidRPr="00765B30">
              <w:rPr>
                <w:sz w:val="24"/>
                <w:szCs w:val="24"/>
              </w:rPr>
              <w:t>ридворовых сетей ТВС</w:t>
            </w:r>
            <w:r w:rsidR="00BE7283">
              <w:rPr>
                <w:sz w:val="24"/>
                <w:szCs w:val="24"/>
              </w:rPr>
              <w:t>:</w:t>
            </w:r>
            <w:r w:rsidRPr="00765B30">
              <w:rPr>
                <w:sz w:val="24"/>
                <w:szCs w:val="24"/>
              </w:rPr>
              <w:t xml:space="preserve"> от пер. </w:t>
            </w:r>
            <w:proofErr w:type="gramStart"/>
            <w:r w:rsidRPr="00765B30">
              <w:rPr>
                <w:sz w:val="24"/>
                <w:szCs w:val="24"/>
              </w:rPr>
              <w:t>Лесно</w:t>
            </w:r>
            <w:r w:rsidR="00BE7283">
              <w:rPr>
                <w:sz w:val="24"/>
                <w:szCs w:val="24"/>
              </w:rPr>
              <w:t>го</w:t>
            </w:r>
            <w:proofErr w:type="gramEnd"/>
            <w:r w:rsidRPr="00765B30">
              <w:rPr>
                <w:sz w:val="24"/>
                <w:szCs w:val="24"/>
              </w:rPr>
              <w:t xml:space="preserve"> </w:t>
            </w:r>
            <w:r w:rsidR="00BE7283">
              <w:rPr>
                <w:sz w:val="24"/>
                <w:szCs w:val="24"/>
              </w:rPr>
              <w:t>‒</w:t>
            </w:r>
            <w:r w:rsidRPr="00765B30">
              <w:rPr>
                <w:sz w:val="24"/>
                <w:szCs w:val="24"/>
              </w:rPr>
              <w:t xml:space="preserve"> пер. Музейный в с. Варьеган</w:t>
            </w:r>
          </w:p>
        </w:tc>
        <w:tc>
          <w:tcPr>
            <w:tcW w:w="1416" w:type="dxa"/>
            <w:vMerge w:val="restart"/>
            <w:hideMark/>
          </w:tcPr>
          <w:p w:rsidR="00A51751" w:rsidRPr="00765B30" w:rsidRDefault="00BE7283" w:rsidP="00BE7283">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BE7283">
            <w:pPr>
              <w:jc w:val="both"/>
              <w:rPr>
                <w:sz w:val="24"/>
                <w:szCs w:val="24"/>
              </w:rPr>
            </w:pPr>
            <w:r w:rsidRPr="00765B30">
              <w:rPr>
                <w:sz w:val="24"/>
                <w:szCs w:val="24"/>
              </w:rPr>
              <w:t>всего</w:t>
            </w:r>
          </w:p>
        </w:tc>
        <w:tc>
          <w:tcPr>
            <w:tcW w:w="1419" w:type="dxa"/>
            <w:noWrap/>
            <w:hideMark/>
          </w:tcPr>
          <w:p w:rsidR="00A51751" w:rsidRPr="00765B30" w:rsidRDefault="00A51751" w:rsidP="00BE7283">
            <w:pPr>
              <w:jc w:val="center"/>
              <w:rPr>
                <w:sz w:val="24"/>
                <w:szCs w:val="24"/>
              </w:rPr>
            </w:pPr>
            <w:r w:rsidRPr="00765B30">
              <w:rPr>
                <w:sz w:val="24"/>
                <w:szCs w:val="24"/>
              </w:rPr>
              <w:t>1 781,55</w:t>
            </w:r>
          </w:p>
        </w:tc>
        <w:tc>
          <w:tcPr>
            <w:tcW w:w="1613" w:type="dxa"/>
            <w:noWrap/>
            <w:hideMark/>
          </w:tcPr>
          <w:p w:rsidR="00A51751" w:rsidRPr="00765B30" w:rsidRDefault="00A51751" w:rsidP="00BE7283">
            <w:pPr>
              <w:jc w:val="center"/>
              <w:rPr>
                <w:sz w:val="24"/>
                <w:szCs w:val="24"/>
              </w:rPr>
            </w:pPr>
            <w:r w:rsidRPr="00765B30">
              <w:rPr>
                <w:sz w:val="24"/>
                <w:szCs w:val="24"/>
              </w:rPr>
              <w:t>1 781,55</w:t>
            </w:r>
          </w:p>
        </w:tc>
        <w:tc>
          <w:tcPr>
            <w:tcW w:w="1276" w:type="dxa"/>
            <w:noWrap/>
            <w:hideMark/>
          </w:tcPr>
          <w:p w:rsidR="00A51751" w:rsidRPr="00765B30" w:rsidRDefault="00A51751" w:rsidP="00BE7283">
            <w:pPr>
              <w:jc w:val="center"/>
              <w:rPr>
                <w:sz w:val="24"/>
                <w:szCs w:val="24"/>
              </w:rPr>
            </w:pPr>
            <w:r w:rsidRPr="00765B30">
              <w:rPr>
                <w:sz w:val="24"/>
                <w:szCs w:val="24"/>
              </w:rPr>
              <w:t>-</w:t>
            </w:r>
          </w:p>
        </w:tc>
        <w:tc>
          <w:tcPr>
            <w:tcW w:w="1134" w:type="dxa"/>
            <w:noWrap/>
            <w:hideMark/>
          </w:tcPr>
          <w:p w:rsidR="00A51751" w:rsidRPr="00765B30" w:rsidRDefault="00A51751" w:rsidP="00BE7283">
            <w:pPr>
              <w:jc w:val="center"/>
              <w:rPr>
                <w:sz w:val="24"/>
                <w:szCs w:val="24"/>
              </w:rPr>
            </w:pPr>
            <w:r w:rsidRPr="00765B30">
              <w:rPr>
                <w:sz w:val="24"/>
                <w:szCs w:val="24"/>
              </w:rPr>
              <w:t>-</w:t>
            </w:r>
          </w:p>
        </w:tc>
        <w:tc>
          <w:tcPr>
            <w:tcW w:w="1222" w:type="dxa"/>
            <w:noWrap/>
            <w:hideMark/>
          </w:tcPr>
          <w:p w:rsidR="00A51751" w:rsidRPr="00765B30" w:rsidRDefault="00A51751" w:rsidP="00BE7283">
            <w:pPr>
              <w:jc w:val="center"/>
              <w:rPr>
                <w:sz w:val="24"/>
                <w:szCs w:val="24"/>
              </w:rPr>
            </w:pPr>
            <w:r w:rsidRPr="00765B30">
              <w:rPr>
                <w:sz w:val="24"/>
                <w:szCs w:val="24"/>
              </w:rPr>
              <w:t>-</w:t>
            </w:r>
          </w:p>
        </w:tc>
        <w:tc>
          <w:tcPr>
            <w:tcW w:w="1139" w:type="dxa"/>
            <w:noWrap/>
            <w:hideMark/>
          </w:tcPr>
          <w:p w:rsidR="00A51751" w:rsidRPr="00765B30" w:rsidRDefault="00A51751" w:rsidP="00BE7283">
            <w:pPr>
              <w:jc w:val="center"/>
              <w:rPr>
                <w:sz w:val="24"/>
                <w:szCs w:val="24"/>
              </w:rPr>
            </w:pPr>
            <w:r w:rsidRPr="00765B30">
              <w:rPr>
                <w:sz w:val="24"/>
                <w:szCs w:val="24"/>
              </w:rPr>
              <w:t>-</w:t>
            </w:r>
          </w:p>
        </w:tc>
        <w:tc>
          <w:tcPr>
            <w:tcW w:w="934" w:type="dxa"/>
            <w:noWrap/>
            <w:hideMark/>
          </w:tcPr>
          <w:p w:rsidR="00A51751" w:rsidRPr="00765B30" w:rsidRDefault="00A51751" w:rsidP="00BE7283">
            <w:pPr>
              <w:jc w:val="center"/>
              <w:rPr>
                <w:sz w:val="24"/>
                <w:szCs w:val="24"/>
              </w:rPr>
            </w:pPr>
            <w:r w:rsidRPr="00765B30">
              <w:rPr>
                <w:sz w:val="24"/>
                <w:szCs w:val="24"/>
              </w:rPr>
              <w:t>-</w:t>
            </w:r>
          </w:p>
        </w:tc>
        <w:tc>
          <w:tcPr>
            <w:tcW w:w="993" w:type="dxa"/>
            <w:noWrap/>
            <w:hideMark/>
          </w:tcPr>
          <w:p w:rsidR="00A51751" w:rsidRPr="00765B30" w:rsidRDefault="00A51751" w:rsidP="00BE7283">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BE7283">
            <w:pPr>
              <w:jc w:val="cente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BE7283">
            <w:pPr>
              <w:jc w:val="center"/>
              <w:rPr>
                <w:sz w:val="24"/>
                <w:szCs w:val="24"/>
              </w:rPr>
            </w:pPr>
          </w:p>
        </w:tc>
        <w:tc>
          <w:tcPr>
            <w:tcW w:w="1613" w:type="dxa"/>
            <w:noWrap/>
            <w:hideMark/>
          </w:tcPr>
          <w:p w:rsidR="00A51751" w:rsidRPr="00765B30" w:rsidRDefault="00A51751" w:rsidP="00BE7283">
            <w:pPr>
              <w:jc w:val="center"/>
              <w:rPr>
                <w:sz w:val="24"/>
                <w:szCs w:val="24"/>
              </w:rPr>
            </w:pP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BE7283">
            <w:pPr>
              <w:jc w:val="cente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района</w:t>
            </w:r>
          </w:p>
        </w:tc>
        <w:tc>
          <w:tcPr>
            <w:tcW w:w="1419" w:type="dxa"/>
            <w:hideMark/>
          </w:tcPr>
          <w:p w:rsidR="00A51751" w:rsidRPr="00765B30" w:rsidRDefault="00A51751" w:rsidP="00BE7283">
            <w:pPr>
              <w:jc w:val="center"/>
              <w:rPr>
                <w:sz w:val="24"/>
                <w:szCs w:val="24"/>
              </w:rPr>
            </w:pPr>
            <w:r w:rsidRPr="00765B30">
              <w:rPr>
                <w:sz w:val="24"/>
                <w:szCs w:val="24"/>
              </w:rPr>
              <w:t>1 781,55</w:t>
            </w:r>
          </w:p>
        </w:tc>
        <w:tc>
          <w:tcPr>
            <w:tcW w:w="1613" w:type="dxa"/>
            <w:hideMark/>
          </w:tcPr>
          <w:p w:rsidR="00A51751" w:rsidRPr="00765B30" w:rsidRDefault="00A51751" w:rsidP="00BE7283">
            <w:pPr>
              <w:jc w:val="center"/>
              <w:rPr>
                <w:sz w:val="24"/>
                <w:szCs w:val="24"/>
              </w:rPr>
            </w:pPr>
            <w:r w:rsidRPr="00765B30">
              <w:rPr>
                <w:sz w:val="24"/>
                <w:szCs w:val="24"/>
              </w:rPr>
              <w:t>1 781,55</w:t>
            </w: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BE7283">
            <w:pPr>
              <w:jc w:val="center"/>
              <w:rPr>
                <w:sz w:val="24"/>
                <w:szCs w:val="24"/>
              </w:rPr>
            </w:pPr>
            <w:r w:rsidRPr="00765B30">
              <w:rPr>
                <w:sz w:val="24"/>
                <w:szCs w:val="24"/>
              </w:rPr>
              <w:t>1.2.32</w:t>
            </w:r>
            <w:r w:rsidR="00BE7283">
              <w:rPr>
                <w:sz w:val="24"/>
                <w:szCs w:val="24"/>
              </w:rPr>
              <w:t>.</w:t>
            </w:r>
          </w:p>
        </w:tc>
        <w:tc>
          <w:tcPr>
            <w:tcW w:w="1790" w:type="dxa"/>
            <w:vMerge w:val="restart"/>
            <w:hideMark/>
          </w:tcPr>
          <w:p w:rsidR="00A51751" w:rsidRPr="00765B30" w:rsidRDefault="00A51751" w:rsidP="00BE7283">
            <w:pPr>
              <w:jc w:val="both"/>
              <w:rPr>
                <w:sz w:val="24"/>
                <w:szCs w:val="24"/>
              </w:rPr>
            </w:pPr>
            <w:r w:rsidRPr="00765B30">
              <w:rPr>
                <w:sz w:val="24"/>
                <w:szCs w:val="24"/>
              </w:rPr>
              <w:t>Замена дым</w:t>
            </w:r>
            <w:r w:rsidRPr="00765B30">
              <w:rPr>
                <w:sz w:val="24"/>
                <w:szCs w:val="24"/>
              </w:rPr>
              <w:t>о</w:t>
            </w:r>
            <w:r w:rsidRPr="00765B30">
              <w:rPr>
                <w:sz w:val="24"/>
                <w:szCs w:val="24"/>
              </w:rPr>
              <w:t xml:space="preserve">вых труб в п. </w:t>
            </w:r>
            <w:proofErr w:type="spellStart"/>
            <w:r w:rsidRPr="00765B30">
              <w:rPr>
                <w:sz w:val="24"/>
                <w:szCs w:val="24"/>
              </w:rPr>
              <w:t>Ваховск</w:t>
            </w:r>
            <w:r w:rsidR="00BE7283">
              <w:rPr>
                <w:sz w:val="24"/>
                <w:szCs w:val="24"/>
              </w:rPr>
              <w:t>е</w:t>
            </w:r>
            <w:proofErr w:type="spellEnd"/>
          </w:p>
        </w:tc>
        <w:tc>
          <w:tcPr>
            <w:tcW w:w="1416" w:type="dxa"/>
            <w:vMerge w:val="restart"/>
            <w:hideMark/>
          </w:tcPr>
          <w:p w:rsidR="00A51751" w:rsidRPr="00765B30" w:rsidRDefault="00BE7283" w:rsidP="00BE7283">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BE7283">
            <w:pPr>
              <w:jc w:val="both"/>
              <w:rPr>
                <w:sz w:val="24"/>
                <w:szCs w:val="24"/>
              </w:rPr>
            </w:pPr>
            <w:r w:rsidRPr="00765B30">
              <w:rPr>
                <w:sz w:val="24"/>
                <w:szCs w:val="24"/>
              </w:rPr>
              <w:t>всего</w:t>
            </w:r>
          </w:p>
        </w:tc>
        <w:tc>
          <w:tcPr>
            <w:tcW w:w="1419" w:type="dxa"/>
            <w:noWrap/>
            <w:hideMark/>
          </w:tcPr>
          <w:p w:rsidR="00A51751" w:rsidRPr="00765B30" w:rsidRDefault="00A51751" w:rsidP="00BE7283">
            <w:pPr>
              <w:jc w:val="center"/>
              <w:rPr>
                <w:sz w:val="24"/>
                <w:szCs w:val="24"/>
              </w:rPr>
            </w:pPr>
            <w:r w:rsidRPr="00765B30">
              <w:rPr>
                <w:sz w:val="24"/>
                <w:szCs w:val="24"/>
              </w:rPr>
              <w:t>434,36</w:t>
            </w:r>
          </w:p>
        </w:tc>
        <w:tc>
          <w:tcPr>
            <w:tcW w:w="1613" w:type="dxa"/>
            <w:noWrap/>
            <w:hideMark/>
          </w:tcPr>
          <w:p w:rsidR="00A51751" w:rsidRPr="00765B30" w:rsidRDefault="00A51751" w:rsidP="00BE7283">
            <w:pPr>
              <w:jc w:val="center"/>
              <w:rPr>
                <w:sz w:val="24"/>
                <w:szCs w:val="24"/>
              </w:rPr>
            </w:pPr>
            <w:r w:rsidRPr="00765B30">
              <w:rPr>
                <w:sz w:val="24"/>
                <w:szCs w:val="24"/>
              </w:rPr>
              <w:t>434,36</w:t>
            </w:r>
          </w:p>
        </w:tc>
        <w:tc>
          <w:tcPr>
            <w:tcW w:w="1276" w:type="dxa"/>
            <w:noWrap/>
            <w:hideMark/>
          </w:tcPr>
          <w:p w:rsidR="00A51751" w:rsidRPr="00765B30" w:rsidRDefault="00A51751" w:rsidP="00BE7283">
            <w:pPr>
              <w:jc w:val="center"/>
              <w:rPr>
                <w:sz w:val="24"/>
                <w:szCs w:val="24"/>
              </w:rPr>
            </w:pPr>
            <w:r w:rsidRPr="00765B30">
              <w:rPr>
                <w:sz w:val="24"/>
                <w:szCs w:val="24"/>
              </w:rPr>
              <w:t>-</w:t>
            </w:r>
          </w:p>
        </w:tc>
        <w:tc>
          <w:tcPr>
            <w:tcW w:w="1134" w:type="dxa"/>
            <w:noWrap/>
            <w:hideMark/>
          </w:tcPr>
          <w:p w:rsidR="00A51751" w:rsidRPr="00765B30" w:rsidRDefault="00A51751" w:rsidP="00BE7283">
            <w:pPr>
              <w:jc w:val="center"/>
              <w:rPr>
                <w:sz w:val="24"/>
                <w:szCs w:val="24"/>
              </w:rPr>
            </w:pPr>
            <w:r w:rsidRPr="00765B30">
              <w:rPr>
                <w:sz w:val="24"/>
                <w:szCs w:val="24"/>
              </w:rPr>
              <w:t>-</w:t>
            </w:r>
          </w:p>
        </w:tc>
        <w:tc>
          <w:tcPr>
            <w:tcW w:w="1222" w:type="dxa"/>
            <w:noWrap/>
            <w:hideMark/>
          </w:tcPr>
          <w:p w:rsidR="00A51751" w:rsidRPr="00765B30" w:rsidRDefault="00A51751" w:rsidP="00BE7283">
            <w:pPr>
              <w:jc w:val="center"/>
              <w:rPr>
                <w:sz w:val="24"/>
                <w:szCs w:val="24"/>
              </w:rPr>
            </w:pPr>
            <w:r w:rsidRPr="00765B30">
              <w:rPr>
                <w:sz w:val="24"/>
                <w:szCs w:val="24"/>
              </w:rPr>
              <w:t>-</w:t>
            </w:r>
          </w:p>
        </w:tc>
        <w:tc>
          <w:tcPr>
            <w:tcW w:w="1139" w:type="dxa"/>
            <w:noWrap/>
            <w:hideMark/>
          </w:tcPr>
          <w:p w:rsidR="00A51751" w:rsidRPr="00765B30" w:rsidRDefault="00A51751" w:rsidP="00BE7283">
            <w:pPr>
              <w:jc w:val="center"/>
              <w:rPr>
                <w:sz w:val="24"/>
                <w:szCs w:val="24"/>
              </w:rPr>
            </w:pPr>
            <w:r w:rsidRPr="00765B30">
              <w:rPr>
                <w:sz w:val="24"/>
                <w:szCs w:val="24"/>
              </w:rPr>
              <w:t>-</w:t>
            </w:r>
          </w:p>
        </w:tc>
        <w:tc>
          <w:tcPr>
            <w:tcW w:w="934" w:type="dxa"/>
            <w:noWrap/>
            <w:hideMark/>
          </w:tcPr>
          <w:p w:rsidR="00A51751" w:rsidRPr="00765B30" w:rsidRDefault="00A51751" w:rsidP="00BE7283">
            <w:pPr>
              <w:jc w:val="center"/>
              <w:rPr>
                <w:sz w:val="24"/>
                <w:szCs w:val="24"/>
              </w:rPr>
            </w:pPr>
            <w:r w:rsidRPr="00765B30">
              <w:rPr>
                <w:sz w:val="24"/>
                <w:szCs w:val="24"/>
              </w:rPr>
              <w:t>-</w:t>
            </w:r>
          </w:p>
        </w:tc>
        <w:tc>
          <w:tcPr>
            <w:tcW w:w="993" w:type="dxa"/>
            <w:noWrap/>
            <w:hideMark/>
          </w:tcPr>
          <w:p w:rsidR="00A51751" w:rsidRPr="00765B30" w:rsidRDefault="00A51751" w:rsidP="00BE7283">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BE7283">
            <w:pPr>
              <w:jc w:val="center"/>
              <w:rPr>
                <w:sz w:val="24"/>
                <w:szCs w:val="24"/>
              </w:rPr>
            </w:pPr>
          </w:p>
        </w:tc>
        <w:tc>
          <w:tcPr>
            <w:tcW w:w="1613" w:type="dxa"/>
            <w:noWrap/>
            <w:hideMark/>
          </w:tcPr>
          <w:p w:rsidR="00A51751" w:rsidRPr="00765B30" w:rsidRDefault="00A51751" w:rsidP="00BE7283">
            <w:pPr>
              <w:jc w:val="center"/>
              <w:rPr>
                <w:sz w:val="24"/>
                <w:szCs w:val="24"/>
              </w:rPr>
            </w:pP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района</w:t>
            </w:r>
          </w:p>
        </w:tc>
        <w:tc>
          <w:tcPr>
            <w:tcW w:w="1419" w:type="dxa"/>
            <w:hideMark/>
          </w:tcPr>
          <w:p w:rsidR="00A51751" w:rsidRPr="00765B30" w:rsidRDefault="00A51751" w:rsidP="00BE7283">
            <w:pPr>
              <w:jc w:val="center"/>
              <w:rPr>
                <w:sz w:val="24"/>
                <w:szCs w:val="24"/>
              </w:rPr>
            </w:pPr>
            <w:r w:rsidRPr="00765B30">
              <w:rPr>
                <w:sz w:val="24"/>
                <w:szCs w:val="24"/>
              </w:rPr>
              <w:t>434,36</w:t>
            </w:r>
          </w:p>
        </w:tc>
        <w:tc>
          <w:tcPr>
            <w:tcW w:w="1613" w:type="dxa"/>
            <w:hideMark/>
          </w:tcPr>
          <w:p w:rsidR="00A51751" w:rsidRPr="00765B30" w:rsidRDefault="00A51751" w:rsidP="00BE7283">
            <w:pPr>
              <w:jc w:val="center"/>
              <w:rPr>
                <w:sz w:val="24"/>
                <w:szCs w:val="24"/>
              </w:rPr>
            </w:pPr>
            <w:r w:rsidRPr="00765B30">
              <w:rPr>
                <w:sz w:val="24"/>
                <w:szCs w:val="24"/>
              </w:rPr>
              <w:t>434,36</w:t>
            </w: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BE7283">
            <w:pPr>
              <w:jc w:val="center"/>
              <w:rPr>
                <w:sz w:val="24"/>
                <w:szCs w:val="24"/>
              </w:rPr>
            </w:pPr>
            <w:r w:rsidRPr="00765B30">
              <w:rPr>
                <w:sz w:val="24"/>
                <w:szCs w:val="24"/>
              </w:rPr>
              <w:t>1.2.33</w:t>
            </w:r>
            <w:r w:rsidR="00BE7283">
              <w:rPr>
                <w:sz w:val="24"/>
                <w:szCs w:val="24"/>
              </w:rPr>
              <w:t>.</w:t>
            </w:r>
          </w:p>
        </w:tc>
        <w:tc>
          <w:tcPr>
            <w:tcW w:w="1790" w:type="dxa"/>
            <w:vMerge w:val="restart"/>
            <w:hideMark/>
          </w:tcPr>
          <w:p w:rsidR="00A51751" w:rsidRPr="00765B30" w:rsidRDefault="00A51751" w:rsidP="00BE7283">
            <w:pPr>
              <w:jc w:val="both"/>
              <w:rPr>
                <w:sz w:val="24"/>
                <w:szCs w:val="24"/>
              </w:rPr>
            </w:pPr>
            <w:r w:rsidRPr="00765B30">
              <w:rPr>
                <w:sz w:val="24"/>
                <w:szCs w:val="24"/>
              </w:rPr>
              <w:t xml:space="preserve"> Замена двух котлов, гор</w:t>
            </w:r>
            <w:r w:rsidRPr="00765B30">
              <w:rPr>
                <w:sz w:val="24"/>
                <w:szCs w:val="24"/>
              </w:rPr>
              <w:t>е</w:t>
            </w:r>
            <w:r w:rsidRPr="00765B30">
              <w:rPr>
                <w:sz w:val="24"/>
                <w:szCs w:val="24"/>
              </w:rPr>
              <w:t xml:space="preserve">лок, дымовых </w:t>
            </w:r>
            <w:r w:rsidRPr="00765B30">
              <w:rPr>
                <w:sz w:val="24"/>
                <w:szCs w:val="24"/>
              </w:rPr>
              <w:lastRenderedPageBreak/>
              <w:t>труб в котел</w:t>
            </w:r>
            <w:r w:rsidRPr="00765B30">
              <w:rPr>
                <w:sz w:val="24"/>
                <w:szCs w:val="24"/>
              </w:rPr>
              <w:t>ь</w:t>
            </w:r>
            <w:r w:rsidRPr="00765B30">
              <w:rPr>
                <w:sz w:val="24"/>
                <w:szCs w:val="24"/>
              </w:rPr>
              <w:t>ной п.</w:t>
            </w:r>
            <w:r w:rsidR="00BE7283">
              <w:rPr>
                <w:sz w:val="24"/>
                <w:szCs w:val="24"/>
              </w:rPr>
              <w:t xml:space="preserve"> </w:t>
            </w:r>
            <w:r w:rsidRPr="00765B30">
              <w:rPr>
                <w:sz w:val="24"/>
                <w:szCs w:val="24"/>
              </w:rPr>
              <w:t>Зайцева Речка</w:t>
            </w:r>
          </w:p>
        </w:tc>
        <w:tc>
          <w:tcPr>
            <w:tcW w:w="1416" w:type="dxa"/>
            <w:vMerge w:val="restart"/>
            <w:hideMark/>
          </w:tcPr>
          <w:p w:rsidR="00A51751" w:rsidRPr="00765B30" w:rsidRDefault="00BE7283" w:rsidP="00BE7283">
            <w:pPr>
              <w:jc w:val="both"/>
              <w:rPr>
                <w:sz w:val="24"/>
                <w:szCs w:val="24"/>
              </w:rPr>
            </w:pPr>
            <w:r>
              <w:rPr>
                <w:sz w:val="24"/>
                <w:szCs w:val="24"/>
              </w:rPr>
              <w:lastRenderedPageBreak/>
              <w:t>м</w:t>
            </w:r>
            <w:r w:rsidR="00A51751" w:rsidRPr="00765B30">
              <w:rPr>
                <w:sz w:val="24"/>
                <w:szCs w:val="24"/>
              </w:rPr>
              <w:t>униц</w:t>
            </w:r>
            <w:r w:rsidR="00A51751" w:rsidRPr="00765B30">
              <w:rPr>
                <w:sz w:val="24"/>
                <w:szCs w:val="24"/>
              </w:rPr>
              <w:t>и</w:t>
            </w:r>
            <w:r w:rsidR="00A51751" w:rsidRPr="00765B30">
              <w:rPr>
                <w:sz w:val="24"/>
                <w:szCs w:val="24"/>
              </w:rPr>
              <w:t xml:space="preserve">пальное казенное </w:t>
            </w:r>
            <w:r w:rsidR="00A51751" w:rsidRPr="00765B30">
              <w:rPr>
                <w:sz w:val="24"/>
                <w:szCs w:val="24"/>
              </w:rPr>
              <w:lastRenderedPageBreak/>
              <w:t>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765B30">
            <w:pPr>
              <w:rPr>
                <w:sz w:val="24"/>
                <w:szCs w:val="24"/>
              </w:rPr>
            </w:pPr>
            <w:r w:rsidRPr="00765B30">
              <w:rPr>
                <w:sz w:val="24"/>
                <w:szCs w:val="24"/>
              </w:rPr>
              <w:lastRenderedPageBreak/>
              <w:t>всего</w:t>
            </w:r>
          </w:p>
        </w:tc>
        <w:tc>
          <w:tcPr>
            <w:tcW w:w="1419" w:type="dxa"/>
            <w:noWrap/>
            <w:hideMark/>
          </w:tcPr>
          <w:p w:rsidR="00A51751" w:rsidRPr="00765B30" w:rsidRDefault="00A51751" w:rsidP="00BE7283">
            <w:pPr>
              <w:jc w:val="center"/>
              <w:rPr>
                <w:sz w:val="24"/>
                <w:szCs w:val="24"/>
              </w:rPr>
            </w:pPr>
            <w:r w:rsidRPr="00765B30">
              <w:rPr>
                <w:sz w:val="24"/>
                <w:szCs w:val="24"/>
              </w:rPr>
              <w:t>6 526,70</w:t>
            </w:r>
          </w:p>
        </w:tc>
        <w:tc>
          <w:tcPr>
            <w:tcW w:w="1613" w:type="dxa"/>
            <w:noWrap/>
            <w:hideMark/>
          </w:tcPr>
          <w:p w:rsidR="00A51751" w:rsidRPr="00765B30" w:rsidRDefault="00A51751" w:rsidP="00BE7283">
            <w:pPr>
              <w:jc w:val="center"/>
              <w:rPr>
                <w:sz w:val="24"/>
                <w:szCs w:val="24"/>
              </w:rPr>
            </w:pPr>
            <w:r w:rsidRPr="00765B30">
              <w:rPr>
                <w:sz w:val="24"/>
                <w:szCs w:val="24"/>
              </w:rPr>
              <w:t>6 526,70</w:t>
            </w:r>
          </w:p>
        </w:tc>
        <w:tc>
          <w:tcPr>
            <w:tcW w:w="1276" w:type="dxa"/>
            <w:noWrap/>
            <w:hideMark/>
          </w:tcPr>
          <w:p w:rsidR="00A51751" w:rsidRPr="00765B30" w:rsidRDefault="00A51751" w:rsidP="00BE7283">
            <w:pPr>
              <w:jc w:val="center"/>
              <w:rPr>
                <w:sz w:val="24"/>
                <w:szCs w:val="24"/>
              </w:rPr>
            </w:pPr>
            <w:r w:rsidRPr="00765B30">
              <w:rPr>
                <w:sz w:val="24"/>
                <w:szCs w:val="24"/>
              </w:rPr>
              <w:t>-</w:t>
            </w:r>
          </w:p>
        </w:tc>
        <w:tc>
          <w:tcPr>
            <w:tcW w:w="1134" w:type="dxa"/>
            <w:noWrap/>
            <w:hideMark/>
          </w:tcPr>
          <w:p w:rsidR="00A51751" w:rsidRPr="00765B30" w:rsidRDefault="00A51751" w:rsidP="00BE7283">
            <w:pPr>
              <w:jc w:val="center"/>
              <w:rPr>
                <w:sz w:val="24"/>
                <w:szCs w:val="24"/>
              </w:rPr>
            </w:pPr>
            <w:r w:rsidRPr="00765B30">
              <w:rPr>
                <w:sz w:val="24"/>
                <w:szCs w:val="24"/>
              </w:rPr>
              <w:t>-</w:t>
            </w:r>
          </w:p>
        </w:tc>
        <w:tc>
          <w:tcPr>
            <w:tcW w:w="1222" w:type="dxa"/>
            <w:noWrap/>
            <w:hideMark/>
          </w:tcPr>
          <w:p w:rsidR="00A51751" w:rsidRPr="00765B30" w:rsidRDefault="00A51751" w:rsidP="00BE7283">
            <w:pPr>
              <w:jc w:val="center"/>
              <w:rPr>
                <w:sz w:val="24"/>
                <w:szCs w:val="24"/>
              </w:rPr>
            </w:pPr>
            <w:r w:rsidRPr="00765B30">
              <w:rPr>
                <w:sz w:val="24"/>
                <w:szCs w:val="24"/>
              </w:rPr>
              <w:t>-</w:t>
            </w:r>
          </w:p>
        </w:tc>
        <w:tc>
          <w:tcPr>
            <w:tcW w:w="1139" w:type="dxa"/>
            <w:noWrap/>
            <w:hideMark/>
          </w:tcPr>
          <w:p w:rsidR="00A51751" w:rsidRPr="00765B30" w:rsidRDefault="00A51751" w:rsidP="00BE7283">
            <w:pPr>
              <w:jc w:val="center"/>
              <w:rPr>
                <w:sz w:val="24"/>
                <w:szCs w:val="24"/>
              </w:rPr>
            </w:pPr>
            <w:r w:rsidRPr="00765B30">
              <w:rPr>
                <w:sz w:val="24"/>
                <w:szCs w:val="24"/>
              </w:rPr>
              <w:t>-</w:t>
            </w:r>
          </w:p>
        </w:tc>
        <w:tc>
          <w:tcPr>
            <w:tcW w:w="934" w:type="dxa"/>
            <w:noWrap/>
            <w:hideMark/>
          </w:tcPr>
          <w:p w:rsidR="00A51751" w:rsidRPr="00765B30" w:rsidRDefault="00A51751" w:rsidP="00BE7283">
            <w:pPr>
              <w:jc w:val="center"/>
              <w:rPr>
                <w:sz w:val="24"/>
                <w:szCs w:val="24"/>
              </w:rPr>
            </w:pPr>
            <w:r w:rsidRPr="00765B30">
              <w:rPr>
                <w:sz w:val="24"/>
                <w:szCs w:val="24"/>
              </w:rPr>
              <w:t>-</w:t>
            </w:r>
          </w:p>
        </w:tc>
        <w:tc>
          <w:tcPr>
            <w:tcW w:w="993" w:type="dxa"/>
            <w:noWrap/>
            <w:hideMark/>
          </w:tcPr>
          <w:p w:rsidR="00A51751" w:rsidRPr="00765B30" w:rsidRDefault="00A51751" w:rsidP="00BE7283">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авт</w:t>
            </w:r>
            <w:r w:rsidRPr="00765B30">
              <w:rPr>
                <w:sz w:val="24"/>
                <w:szCs w:val="24"/>
              </w:rPr>
              <w:t>о</w:t>
            </w:r>
            <w:r w:rsidRPr="00765B30">
              <w:rPr>
                <w:sz w:val="24"/>
                <w:szCs w:val="24"/>
              </w:rPr>
              <w:lastRenderedPageBreak/>
              <w:t>номного округа</w:t>
            </w:r>
          </w:p>
        </w:tc>
        <w:tc>
          <w:tcPr>
            <w:tcW w:w="1419" w:type="dxa"/>
            <w:noWrap/>
            <w:hideMark/>
          </w:tcPr>
          <w:p w:rsidR="00A51751" w:rsidRPr="00765B30" w:rsidRDefault="00A51751" w:rsidP="00BE7283">
            <w:pPr>
              <w:jc w:val="center"/>
              <w:rPr>
                <w:sz w:val="24"/>
                <w:szCs w:val="24"/>
              </w:rPr>
            </w:pPr>
          </w:p>
        </w:tc>
        <w:tc>
          <w:tcPr>
            <w:tcW w:w="1613" w:type="dxa"/>
            <w:noWrap/>
            <w:hideMark/>
          </w:tcPr>
          <w:p w:rsidR="00A51751" w:rsidRPr="00765B30" w:rsidRDefault="00A51751" w:rsidP="00BE7283">
            <w:pPr>
              <w:jc w:val="center"/>
              <w:rPr>
                <w:sz w:val="24"/>
                <w:szCs w:val="24"/>
              </w:rPr>
            </w:pP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района</w:t>
            </w:r>
          </w:p>
        </w:tc>
        <w:tc>
          <w:tcPr>
            <w:tcW w:w="1419" w:type="dxa"/>
            <w:hideMark/>
          </w:tcPr>
          <w:p w:rsidR="00A51751" w:rsidRPr="00765B30" w:rsidRDefault="00A51751" w:rsidP="00BE7283">
            <w:pPr>
              <w:jc w:val="center"/>
              <w:rPr>
                <w:sz w:val="24"/>
                <w:szCs w:val="24"/>
              </w:rPr>
            </w:pPr>
            <w:r w:rsidRPr="00765B30">
              <w:rPr>
                <w:sz w:val="24"/>
                <w:szCs w:val="24"/>
              </w:rPr>
              <w:t>6 526,70</w:t>
            </w:r>
          </w:p>
        </w:tc>
        <w:tc>
          <w:tcPr>
            <w:tcW w:w="1613" w:type="dxa"/>
            <w:hideMark/>
          </w:tcPr>
          <w:p w:rsidR="00A51751" w:rsidRPr="00765B30" w:rsidRDefault="00A51751" w:rsidP="00BE7283">
            <w:pPr>
              <w:jc w:val="center"/>
              <w:rPr>
                <w:sz w:val="24"/>
                <w:szCs w:val="24"/>
              </w:rPr>
            </w:pPr>
            <w:r w:rsidRPr="00765B30">
              <w:rPr>
                <w:sz w:val="24"/>
                <w:szCs w:val="24"/>
              </w:rPr>
              <w:t>6 526,70</w:t>
            </w: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765B30">
            <w:pPr>
              <w:rPr>
                <w:sz w:val="24"/>
                <w:szCs w:val="24"/>
              </w:rPr>
            </w:pPr>
            <w:r w:rsidRPr="00765B30">
              <w:rPr>
                <w:sz w:val="24"/>
                <w:szCs w:val="24"/>
              </w:rPr>
              <w:t>1.2.34</w:t>
            </w:r>
            <w:r w:rsidR="00BE7283">
              <w:rPr>
                <w:sz w:val="24"/>
                <w:szCs w:val="24"/>
              </w:rPr>
              <w:t>.</w:t>
            </w:r>
          </w:p>
        </w:tc>
        <w:tc>
          <w:tcPr>
            <w:tcW w:w="1790" w:type="dxa"/>
            <w:vMerge w:val="restart"/>
            <w:hideMark/>
          </w:tcPr>
          <w:p w:rsidR="00A51751" w:rsidRPr="00765B30" w:rsidRDefault="00A51751" w:rsidP="00BE7283">
            <w:pPr>
              <w:jc w:val="both"/>
              <w:rPr>
                <w:sz w:val="24"/>
                <w:szCs w:val="24"/>
              </w:rPr>
            </w:pPr>
            <w:r w:rsidRPr="00765B30">
              <w:rPr>
                <w:sz w:val="24"/>
                <w:szCs w:val="24"/>
              </w:rPr>
              <w:t>Сетевая нала</w:t>
            </w:r>
            <w:r w:rsidRPr="00765B30">
              <w:rPr>
                <w:sz w:val="24"/>
                <w:szCs w:val="24"/>
              </w:rPr>
              <w:t>д</w:t>
            </w:r>
            <w:r w:rsidRPr="00765B30">
              <w:rPr>
                <w:sz w:val="24"/>
                <w:szCs w:val="24"/>
              </w:rPr>
              <w:t>ка котельной №</w:t>
            </w:r>
            <w:r w:rsidR="00BE7283">
              <w:rPr>
                <w:sz w:val="24"/>
                <w:szCs w:val="24"/>
              </w:rPr>
              <w:t xml:space="preserve"> </w:t>
            </w:r>
            <w:r w:rsidRPr="00765B30">
              <w:rPr>
                <w:sz w:val="24"/>
                <w:szCs w:val="24"/>
              </w:rPr>
              <w:t xml:space="preserve">2 </w:t>
            </w:r>
            <w:proofErr w:type="gramStart"/>
            <w:r w:rsidRPr="00765B30">
              <w:rPr>
                <w:sz w:val="24"/>
                <w:szCs w:val="24"/>
              </w:rPr>
              <w:t>в</w:t>
            </w:r>
            <w:proofErr w:type="gramEnd"/>
            <w:r w:rsidRPr="00765B30">
              <w:rPr>
                <w:sz w:val="24"/>
                <w:szCs w:val="24"/>
              </w:rPr>
              <w:t xml:space="preserve"> с. Ко</w:t>
            </w:r>
            <w:r w:rsidRPr="00765B30">
              <w:rPr>
                <w:sz w:val="24"/>
                <w:szCs w:val="24"/>
              </w:rPr>
              <w:t>р</w:t>
            </w:r>
            <w:r w:rsidRPr="00765B30">
              <w:rPr>
                <w:sz w:val="24"/>
                <w:szCs w:val="24"/>
              </w:rPr>
              <w:t>лики</w:t>
            </w:r>
          </w:p>
        </w:tc>
        <w:tc>
          <w:tcPr>
            <w:tcW w:w="1416" w:type="dxa"/>
            <w:vMerge w:val="restart"/>
            <w:hideMark/>
          </w:tcPr>
          <w:p w:rsidR="00A51751" w:rsidRPr="00765B30" w:rsidRDefault="00BE7283" w:rsidP="00BE7283">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BE7283">
            <w:pPr>
              <w:jc w:val="both"/>
              <w:rPr>
                <w:sz w:val="24"/>
                <w:szCs w:val="24"/>
              </w:rPr>
            </w:pPr>
            <w:r w:rsidRPr="00765B30">
              <w:rPr>
                <w:sz w:val="24"/>
                <w:szCs w:val="24"/>
              </w:rPr>
              <w:t>всего</w:t>
            </w:r>
          </w:p>
        </w:tc>
        <w:tc>
          <w:tcPr>
            <w:tcW w:w="1419" w:type="dxa"/>
            <w:hideMark/>
          </w:tcPr>
          <w:p w:rsidR="00A51751" w:rsidRPr="00765B30" w:rsidRDefault="00A51751" w:rsidP="00BE7283">
            <w:pPr>
              <w:jc w:val="center"/>
              <w:rPr>
                <w:sz w:val="24"/>
                <w:szCs w:val="24"/>
              </w:rPr>
            </w:pPr>
            <w:r w:rsidRPr="00765B30">
              <w:rPr>
                <w:sz w:val="24"/>
                <w:szCs w:val="24"/>
              </w:rPr>
              <w:t>880,00</w:t>
            </w:r>
          </w:p>
        </w:tc>
        <w:tc>
          <w:tcPr>
            <w:tcW w:w="1613" w:type="dxa"/>
            <w:hideMark/>
          </w:tcPr>
          <w:p w:rsidR="00A51751" w:rsidRPr="00765B30" w:rsidRDefault="00A51751" w:rsidP="00BE7283">
            <w:pPr>
              <w:jc w:val="center"/>
              <w:rPr>
                <w:sz w:val="24"/>
                <w:szCs w:val="24"/>
              </w:rPr>
            </w:pPr>
            <w:r w:rsidRPr="00765B30">
              <w:rPr>
                <w:sz w:val="24"/>
                <w:szCs w:val="24"/>
              </w:rPr>
              <w:t>880,00</w:t>
            </w:r>
          </w:p>
        </w:tc>
        <w:tc>
          <w:tcPr>
            <w:tcW w:w="1276" w:type="dxa"/>
            <w:hideMark/>
          </w:tcPr>
          <w:p w:rsidR="00A51751" w:rsidRPr="00765B30" w:rsidRDefault="00A51751" w:rsidP="00BE7283">
            <w:pPr>
              <w:jc w:val="center"/>
              <w:rPr>
                <w:sz w:val="24"/>
                <w:szCs w:val="24"/>
              </w:rPr>
            </w:pPr>
            <w:r w:rsidRPr="00765B30">
              <w:rPr>
                <w:sz w:val="24"/>
                <w:szCs w:val="24"/>
              </w:rPr>
              <w:t>-</w:t>
            </w:r>
          </w:p>
        </w:tc>
        <w:tc>
          <w:tcPr>
            <w:tcW w:w="1134" w:type="dxa"/>
            <w:hideMark/>
          </w:tcPr>
          <w:p w:rsidR="00A51751" w:rsidRPr="00765B30" w:rsidRDefault="00A51751" w:rsidP="00BE7283">
            <w:pPr>
              <w:jc w:val="center"/>
              <w:rPr>
                <w:sz w:val="24"/>
                <w:szCs w:val="24"/>
              </w:rPr>
            </w:pPr>
            <w:r w:rsidRPr="00765B30">
              <w:rPr>
                <w:sz w:val="24"/>
                <w:szCs w:val="24"/>
              </w:rPr>
              <w:t>-</w:t>
            </w:r>
          </w:p>
        </w:tc>
        <w:tc>
          <w:tcPr>
            <w:tcW w:w="1222" w:type="dxa"/>
            <w:hideMark/>
          </w:tcPr>
          <w:p w:rsidR="00A51751" w:rsidRPr="00765B30" w:rsidRDefault="00A51751" w:rsidP="00BE7283">
            <w:pPr>
              <w:jc w:val="center"/>
              <w:rPr>
                <w:sz w:val="24"/>
                <w:szCs w:val="24"/>
              </w:rPr>
            </w:pPr>
            <w:r w:rsidRPr="00765B30">
              <w:rPr>
                <w:sz w:val="24"/>
                <w:szCs w:val="24"/>
              </w:rPr>
              <w:t>-</w:t>
            </w:r>
          </w:p>
        </w:tc>
        <w:tc>
          <w:tcPr>
            <w:tcW w:w="1139" w:type="dxa"/>
            <w:hideMark/>
          </w:tcPr>
          <w:p w:rsidR="00A51751" w:rsidRPr="00765B30" w:rsidRDefault="00A51751" w:rsidP="00BE7283">
            <w:pPr>
              <w:jc w:val="center"/>
              <w:rPr>
                <w:sz w:val="24"/>
                <w:szCs w:val="24"/>
              </w:rPr>
            </w:pPr>
            <w:r w:rsidRPr="00765B30">
              <w:rPr>
                <w:sz w:val="24"/>
                <w:szCs w:val="24"/>
              </w:rPr>
              <w:t>-</w:t>
            </w:r>
          </w:p>
        </w:tc>
        <w:tc>
          <w:tcPr>
            <w:tcW w:w="934" w:type="dxa"/>
            <w:hideMark/>
          </w:tcPr>
          <w:p w:rsidR="00A51751" w:rsidRPr="00765B30" w:rsidRDefault="00A51751" w:rsidP="00BE7283">
            <w:pPr>
              <w:jc w:val="center"/>
              <w:rPr>
                <w:sz w:val="24"/>
                <w:szCs w:val="24"/>
              </w:rPr>
            </w:pPr>
            <w:r w:rsidRPr="00765B30">
              <w:rPr>
                <w:sz w:val="24"/>
                <w:szCs w:val="24"/>
              </w:rPr>
              <w:t>-</w:t>
            </w:r>
          </w:p>
        </w:tc>
        <w:tc>
          <w:tcPr>
            <w:tcW w:w="993" w:type="dxa"/>
            <w:hideMark/>
          </w:tcPr>
          <w:p w:rsidR="00A51751" w:rsidRPr="00765B30" w:rsidRDefault="00A51751" w:rsidP="00BE7283">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A51751" w:rsidRPr="00765B30" w:rsidRDefault="00A51751" w:rsidP="00BE7283">
            <w:pPr>
              <w:jc w:val="center"/>
              <w:rPr>
                <w:sz w:val="24"/>
                <w:szCs w:val="24"/>
              </w:rPr>
            </w:pPr>
          </w:p>
        </w:tc>
        <w:tc>
          <w:tcPr>
            <w:tcW w:w="1613" w:type="dxa"/>
            <w:hideMark/>
          </w:tcPr>
          <w:p w:rsidR="00A51751" w:rsidRPr="00765B30" w:rsidRDefault="00A51751" w:rsidP="00BE7283">
            <w:pPr>
              <w:jc w:val="center"/>
              <w:rPr>
                <w:sz w:val="24"/>
                <w:szCs w:val="24"/>
              </w:rPr>
            </w:pP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района</w:t>
            </w:r>
          </w:p>
        </w:tc>
        <w:tc>
          <w:tcPr>
            <w:tcW w:w="1419" w:type="dxa"/>
            <w:hideMark/>
          </w:tcPr>
          <w:p w:rsidR="00A51751" w:rsidRPr="00765B30" w:rsidRDefault="00A51751" w:rsidP="00BE7283">
            <w:pPr>
              <w:jc w:val="center"/>
              <w:rPr>
                <w:sz w:val="24"/>
                <w:szCs w:val="24"/>
              </w:rPr>
            </w:pPr>
            <w:r w:rsidRPr="00765B30">
              <w:rPr>
                <w:sz w:val="24"/>
                <w:szCs w:val="24"/>
              </w:rPr>
              <w:t>880,00</w:t>
            </w:r>
          </w:p>
        </w:tc>
        <w:tc>
          <w:tcPr>
            <w:tcW w:w="1613" w:type="dxa"/>
            <w:hideMark/>
          </w:tcPr>
          <w:p w:rsidR="00A51751" w:rsidRPr="00765B30" w:rsidRDefault="00A51751" w:rsidP="00BE7283">
            <w:pPr>
              <w:jc w:val="center"/>
              <w:rPr>
                <w:sz w:val="24"/>
                <w:szCs w:val="24"/>
              </w:rPr>
            </w:pPr>
            <w:r w:rsidRPr="00765B30">
              <w:rPr>
                <w:sz w:val="24"/>
                <w:szCs w:val="24"/>
              </w:rPr>
              <w:t>880,00</w:t>
            </w: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765B30">
            <w:pPr>
              <w:rPr>
                <w:sz w:val="24"/>
                <w:szCs w:val="24"/>
              </w:rPr>
            </w:pPr>
            <w:r w:rsidRPr="00765B30">
              <w:rPr>
                <w:sz w:val="24"/>
                <w:szCs w:val="24"/>
              </w:rPr>
              <w:t>1.2.35</w:t>
            </w:r>
            <w:r w:rsidR="00BE7283">
              <w:rPr>
                <w:sz w:val="24"/>
                <w:szCs w:val="24"/>
              </w:rPr>
              <w:t>.</w:t>
            </w:r>
          </w:p>
        </w:tc>
        <w:tc>
          <w:tcPr>
            <w:tcW w:w="1790" w:type="dxa"/>
            <w:vMerge w:val="restart"/>
            <w:hideMark/>
          </w:tcPr>
          <w:p w:rsidR="00A51751" w:rsidRPr="00765B30" w:rsidRDefault="00A51751" w:rsidP="00BE7283">
            <w:pPr>
              <w:jc w:val="both"/>
              <w:rPr>
                <w:sz w:val="24"/>
                <w:szCs w:val="24"/>
              </w:rPr>
            </w:pPr>
            <w:r w:rsidRPr="00765B30">
              <w:rPr>
                <w:sz w:val="24"/>
                <w:szCs w:val="24"/>
              </w:rPr>
              <w:t>Пгт. Изл</w:t>
            </w:r>
            <w:r w:rsidRPr="00765B30">
              <w:rPr>
                <w:sz w:val="24"/>
                <w:szCs w:val="24"/>
              </w:rPr>
              <w:t>у</w:t>
            </w:r>
            <w:r w:rsidRPr="00765B30">
              <w:rPr>
                <w:sz w:val="24"/>
                <w:szCs w:val="24"/>
              </w:rPr>
              <w:t>чинск</w:t>
            </w:r>
            <w:r w:rsidR="00BE7283">
              <w:rPr>
                <w:sz w:val="24"/>
                <w:szCs w:val="24"/>
              </w:rPr>
              <w:t>:</w:t>
            </w:r>
            <w:r w:rsidRPr="00765B30">
              <w:rPr>
                <w:sz w:val="24"/>
                <w:szCs w:val="24"/>
              </w:rPr>
              <w:t xml:space="preserve"> </w:t>
            </w:r>
            <w:r w:rsidR="00BE7283">
              <w:rPr>
                <w:sz w:val="24"/>
                <w:szCs w:val="24"/>
              </w:rPr>
              <w:t>з</w:t>
            </w:r>
            <w:r w:rsidRPr="00765B30">
              <w:rPr>
                <w:sz w:val="24"/>
                <w:szCs w:val="24"/>
              </w:rPr>
              <w:t>амена технологич</w:t>
            </w:r>
            <w:r w:rsidRPr="00765B30">
              <w:rPr>
                <w:sz w:val="24"/>
                <w:szCs w:val="24"/>
              </w:rPr>
              <w:t>е</w:t>
            </w:r>
            <w:r w:rsidRPr="00765B30">
              <w:rPr>
                <w:sz w:val="24"/>
                <w:szCs w:val="24"/>
              </w:rPr>
              <w:t>ского обор</w:t>
            </w:r>
            <w:r w:rsidRPr="00765B30">
              <w:rPr>
                <w:sz w:val="24"/>
                <w:szCs w:val="24"/>
              </w:rPr>
              <w:t>у</w:t>
            </w:r>
            <w:r w:rsidRPr="00765B30">
              <w:rPr>
                <w:sz w:val="24"/>
                <w:szCs w:val="24"/>
              </w:rPr>
              <w:t>дования на ЦТП-13</w:t>
            </w:r>
          </w:p>
        </w:tc>
        <w:tc>
          <w:tcPr>
            <w:tcW w:w="1416" w:type="dxa"/>
            <w:vMerge w:val="restart"/>
            <w:hideMark/>
          </w:tcPr>
          <w:p w:rsidR="00A51751" w:rsidRPr="00765B30" w:rsidRDefault="00BE7283" w:rsidP="00BE7283">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lastRenderedPageBreak/>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BE7283">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BE7283">
            <w:pPr>
              <w:jc w:val="center"/>
              <w:rPr>
                <w:sz w:val="24"/>
                <w:szCs w:val="24"/>
              </w:rPr>
            </w:pPr>
            <w:r w:rsidRPr="00765B30">
              <w:rPr>
                <w:sz w:val="24"/>
                <w:szCs w:val="24"/>
              </w:rPr>
              <w:t>5 912,25</w:t>
            </w:r>
          </w:p>
        </w:tc>
        <w:tc>
          <w:tcPr>
            <w:tcW w:w="1613" w:type="dxa"/>
            <w:noWrap/>
            <w:hideMark/>
          </w:tcPr>
          <w:p w:rsidR="00A51751" w:rsidRPr="00765B30" w:rsidRDefault="00A51751" w:rsidP="00BE7283">
            <w:pPr>
              <w:jc w:val="center"/>
              <w:rPr>
                <w:sz w:val="24"/>
                <w:szCs w:val="24"/>
              </w:rPr>
            </w:pPr>
            <w:r w:rsidRPr="00765B30">
              <w:rPr>
                <w:sz w:val="24"/>
                <w:szCs w:val="24"/>
              </w:rPr>
              <w:t>5 912,25</w:t>
            </w:r>
          </w:p>
        </w:tc>
        <w:tc>
          <w:tcPr>
            <w:tcW w:w="1276" w:type="dxa"/>
            <w:noWrap/>
            <w:hideMark/>
          </w:tcPr>
          <w:p w:rsidR="00A51751" w:rsidRPr="00765B30" w:rsidRDefault="00A51751" w:rsidP="00BE7283">
            <w:pPr>
              <w:jc w:val="center"/>
              <w:rPr>
                <w:sz w:val="24"/>
                <w:szCs w:val="24"/>
              </w:rPr>
            </w:pPr>
            <w:r w:rsidRPr="00765B30">
              <w:rPr>
                <w:sz w:val="24"/>
                <w:szCs w:val="24"/>
              </w:rPr>
              <w:t>-</w:t>
            </w:r>
          </w:p>
        </w:tc>
        <w:tc>
          <w:tcPr>
            <w:tcW w:w="1134" w:type="dxa"/>
            <w:noWrap/>
            <w:hideMark/>
          </w:tcPr>
          <w:p w:rsidR="00A51751" w:rsidRPr="00765B30" w:rsidRDefault="00A51751" w:rsidP="00BE7283">
            <w:pPr>
              <w:jc w:val="center"/>
              <w:rPr>
                <w:sz w:val="24"/>
                <w:szCs w:val="24"/>
              </w:rPr>
            </w:pPr>
            <w:r w:rsidRPr="00765B30">
              <w:rPr>
                <w:sz w:val="24"/>
                <w:szCs w:val="24"/>
              </w:rPr>
              <w:t>-</w:t>
            </w:r>
          </w:p>
        </w:tc>
        <w:tc>
          <w:tcPr>
            <w:tcW w:w="1222" w:type="dxa"/>
            <w:noWrap/>
            <w:hideMark/>
          </w:tcPr>
          <w:p w:rsidR="00A51751" w:rsidRPr="00765B30" w:rsidRDefault="00A51751" w:rsidP="00BE7283">
            <w:pPr>
              <w:jc w:val="center"/>
              <w:rPr>
                <w:sz w:val="24"/>
                <w:szCs w:val="24"/>
              </w:rPr>
            </w:pPr>
            <w:r w:rsidRPr="00765B30">
              <w:rPr>
                <w:sz w:val="24"/>
                <w:szCs w:val="24"/>
              </w:rPr>
              <w:t>-</w:t>
            </w:r>
          </w:p>
        </w:tc>
        <w:tc>
          <w:tcPr>
            <w:tcW w:w="1139" w:type="dxa"/>
            <w:noWrap/>
            <w:hideMark/>
          </w:tcPr>
          <w:p w:rsidR="00A51751" w:rsidRPr="00765B30" w:rsidRDefault="00A51751" w:rsidP="00BE7283">
            <w:pPr>
              <w:jc w:val="center"/>
              <w:rPr>
                <w:sz w:val="24"/>
                <w:szCs w:val="24"/>
              </w:rPr>
            </w:pPr>
            <w:r w:rsidRPr="00765B30">
              <w:rPr>
                <w:sz w:val="24"/>
                <w:szCs w:val="24"/>
              </w:rPr>
              <w:t>-</w:t>
            </w:r>
          </w:p>
        </w:tc>
        <w:tc>
          <w:tcPr>
            <w:tcW w:w="934" w:type="dxa"/>
            <w:noWrap/>
            <w:hideMark/>
          </w:tcPr>
          <w:p w:rsidR="00A51751" w:rsidRPr="00765B30" w:rsidRDefault="00A51751" w:rsidP="00BE7283">
            <w:pPr>
              <w:jc w:val="center"/>
              <w:rPr>
                <w:sz w:val="24"/>
                <w:szCs w:val="24"/>
              </w:rPr>
            </w:pPr>
            <w:r w:rsidRPr="00765B30">
              <w:rPr>
                <w:sz w:val="24"/>
                <w:szCs w:val="24"/>
              </w:rPr>
              <w:t>-</w:t>
            </w:r>
          </w:p>
        </w:tc>
        <w:tc>
          <w:tcPr>
            <w:tcW w:w="993" w:type="dxa"/>
            <w:noWrap/>
            <w:hideMark/>
          </w:tcPr>
          <w:p w:rsidR="00A51751" w:rsidRPr="00765B30" w:rsidRDefault="00A51751" w:rsidP="00BE7283">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BE7283">
            <w:pPr>
              <w:jc w:val="center"/>
              <w:rPr>
                <w:sz w:val="24"/>
                <w:szCs w:val="24"/>
              </w:rPr>
            </w:pPr>
          </w:p>
        </w:tc>
        <w:tc>
          <w:tcPr>
            <w:tcW w:w="1613" w:type="dxa"/>
            <w:noWrap/>
            <w:hideMark/>
          </w:tcPr>
          <w:p w:rsidR="00A51751" w:rsidRPr="00765B30" w:rsidRDefault="00A51751" w:rsidP="00BE7283">
            <w:pPr>
              <w:jc w:val="center"/>
              <w:rPr>
                <w:sz w:val="24"/>
                <w:szCs w:val="24"/>
              </w:rPr>
            </w:pP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района</w:t>
            </w:r>
          </w:p>
        </w:tc>
        <w:tc>
          <w:tcPr>
            <w:tcW w:w="1419" w:type="dxa"/>
            <w:noWrap/>
            <w:hideMark/>
          </w:tcPr>
          <w:p w:rsidR="00A51751" w:rsidRPr="00765B30" w:rsidRDefault="00A51751" w:rsidP="00BE7283">
            <w:pPr>
              <w:jc w:val="center"/>
              <w:rPr>
                <w:sz w:val="24"/>
                <w:szCs w:val="24"/>
              </w:rPr>
            </w:pPr>
            <w:r w:rsidRPr="00765B30">
              <w:rPr>
                <w:sz w:val="24"/>
                <w:szCs w:val="24"/>
              </w:rPr>
              <w:t>5 912,25</w:t>
            </w:r>
          </w:p>
        </w:tc>
        <w:tc>
          <w:tcPr>
            <w:tcW w:w="1613" w:type="dxa"/>
            <w:noWrap/>
            <w:hideMark/>
          </w:tcPr>
          <w:p w:rsidR="00A51751" w:rsidRPr="00765B30" w:rsidRDefault="00A51751" w:rsidP="00BE7283">
            <w:pPr>
              <w:jc w:val="center"/>
              <w:rPr>
                <w:sz w:val="24"/>
                <w:szCs w:val="24"/>
              </w:rPr>
            </w:pPr>
            <w:r w:rsidRPr="00765B30">
              <w:rPr>
                <w:sz w:val="24"/>
                <w:szCs w:val="24"/>
              </w:rPr>
              <w:t>5 912,25</w:t>
            </w: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BE7283">
            <w:pPr>
              <w:jc w:val="center"/>
              <w:rPr>
                <w:sz w:val="24"/>
                <w:szCs w:val="24"/>
              </w:rPr>
            </w:pPr>
            <w:r w:rsidRPr="00765B30">
              <w:rPr>
                <w:sz w:val="24"/>
                <w:szCs w:val="24"/>
              </w:rPr>
              <w:lastRenderedPageBreak/>
              <w:t>1.2.36</w:t>
            </w:r>
            <w:r w:rsidR="00BE7283">
              <w:rPr>
                <w:sz w:val="24"/>
                <w:szCs w:val="24"/>
              </w:rPr>
              <w:t>.</w:t>
            </w:r>
          </w:p>
        </w:tc>
        <w:tc>
          <w:tcPr>
            <w:tcW w:w="1790" w:type="dxa"/>
            <w:vMerge w:val="restart"/>
            <w:hideMark/>
          </w:tcPr>
          <w:p w:rsidR="00A51751" w:rsidRPr="00765B30" w:rsidRDefault="00A51751" w:rsidP="00BE7283">
            <w:pPr>
              <w:jc w:val="both"/>
              <w:rPr>
                <w:sz w:val="24"/>
                <w:szCs w:val="24"/>
              </w:rPr>
            </w:pPr>
            <w:r w:rsidRPr="00765B30">
              <w:rPr>
                <w:sz w:val="24"/>
                <w:szCs w:val="24"/>
              </w:rPr>
              <w:t>Пгт. Изл</w:t>
            </w:r>
            <w:r w:rsidRPr="00765B30">
              <w:rPr>
                <w:sz w:val="24"/>
                <w:szCs w:val="24"/>
              </w:rPr>
              <w:t>у</w:t>
            </w:r>
            <w:r w:rsidRPr="00765B30">
              <w:rPr>
                <w:sz w:val="24"/>
                <w:szCs w:val="24"/>
              </w:rPr>
              <w:t>чинск</w:t>
            </w:r>
            <w:r w:rsidR="00BE7283">
              <w:rPr>
                <w:sz w:val="24"/>
                <w:szCs w:val="24"/>
              </w:rPr>
              <w:t>:</w:t>
            </w:r>
            <w:r w:rsidRPr="00765B30">
              <w:rPr>
                <w:sz w:val="24"/>
                <w:szCs w:val="24"/>
              </w:rPr>
              <w:t xml:space="preserve"> </w:t>
            </w:r>
            <w:r w:rsidR="00BE7283">
              <w:rPr>
                <w:sz w:val="24"/>
                <w:szCs w:val="24"/>
              </w:rPr>
              <w:t>з</w:t>
            </w:r>
            <w:r w:rsidRPr="00765B30">
              <w:rPr>
                <w:sz w:val="24"/>
                <w:szCs w:val="24"/>
              </w:rPr>
              <w:t>амена насосного оборудования и автоматиз</w:t>
            </w:r>
            <w:r w:rsidRPr="00765B30">
              <w:rPr>
                <w:sz w:val="24"/>
                <w:szCs w:val="24"/>
              </w:rPr>
              <w:t>а</w:t>
            </w:r>
            <w:r w:rsidRPr="00765B30">
              <w:rPr>
                <w:sz w:val="24"/>
                <w:szCs w:val="24"/>
              </w:rPr>
              <w:t>ция КНС-4</w:t>
            </w:r>
          </w:p>
        </w:tc>
        <w:tc>
          <w:tcPr>
            <w:tcW w:w="1416" w:type="dxa"/>
            <w:vMerge w:val="restart"/>
            <w:hideMark/>
          </w:tcPr>
          <w:p w:rsidR="00A51751" w:rsidRPr="00765B30" w:rsidRDefault="00BE7283" w:rsidP="00BE7283">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BE7283">
            <w:pPr>
              <w:jc w:val="both"/>
              <w:rPr>
                <w:sz w:val="24"/>
                <w:szCs w:val="24"/>
              </w:rPr>
            </w:pPr>
            <w:r w:rsidRPr="00765B30">
              <w:rPr>
                <w:sz w:val="24"/>
                <w:szCs w:val="24"/>
              </w:rPr>
              <w:t>всего</w:t>
            </w:r>
          </w:p>
        </w:tc>
        <w:tc>
          <w:tcPr>
            <w:tcW w:w="1419" w:type="dxa"/>
            <w:noWrap/>
            <w:hideMark/>
          </w:tcPr>
          <w:p w:rsidR="00A51751" w:rsidRPr="00765B30" w:rsidRDefault="00A51751" w:rsidP="00BE7283">
            <w:pPr>
              <w:jc w:val="center"/>
              <w:rPr>
                <w:sz w:val="24"/>
                <w:szCs w:val="24"/>
              </w:rPr>
            </w:pPr>
            <w:r w:rsidRPr="00765B30">
              <w:rPr>
                <w:sz w:val="24"/>
                <w:szCs w:val="24"/>
              </w:rPr>
              <w:t>3 134,26</w:t>
            </w:r>
          </w:p>
        </w:tc>
        <w:tc>
          <w:tcPr>
            <w:tcW w:w="1613" w:type="dxa"/>
            <w:noWrap/>
            <w:hideMark/>
          </w:tcPr>
          <w:p w:rsidR="00A51751" w:rsidRPr="00765B30" w:rsidRDefault="00A51751" w:rsidP="00BE7283">
            <w:pPr>
              <w:jc w:val="center"/>
              <w:rPr>
                <w:sz w:val="24"/>
                <w:szCs w:val="24"/>
              </w:rPr>
            </w:pPr>
            <w:r w:rsidRPr="00765B30">
              <w:rPr>
                <w:sz w:val="24"/>
                <w:szCs w:val="24"/>
              </w:rPr>
              <w:t>3 134,26</w:t>
            </w:r>
          </w:p>
        </w:tc>
        <w:tc>
          <w:tcPr>
            <w:tcW w:w="1276" w:type="dxa"/>
            <w:noWrap/>
            <w:hideMark/>
          </w:tcPr>
          <w:p w:rsidR="00A51751" w:rsidRPr="00765B30" w:rsidRDefault="00A51751" w:rsidP="00BE7283">
            <w:pPr>
              <w:jc w:val="center"/>
              <w:rPr>
                <w:sz w:val="24"/>
                <w:szCs w:val="24"/>
              </w:rPr>
            </w:pPr>
            <w:r w:rsidRPr="00765B30">
              <w:rPr>
                <w:sz w:val="24"/>
                <w:szCs w:val="24"/>
              </w:rPr>
              <w:t>-</w:t>
            </w:r>
          </w:p>
        </w:tc>
        <w:tc>
          <w:tcPr>
            <w:tcW w:w="1134" w:type="dxa"/>
            <w:noWrap/>
            <w:hideMark/>
          </w:tcPr>
          <w:p w:rsidR="00A51751" w:rsidRPr="00765B30" w:rsidRDefault="00A51751" w:rsidP="00BE7283">
            <w:pPr>
              <w:jc w:val="center"/>
              <w:rPr>
                <w:sz w:val="24"/>
                <w:szCs w:val="24"/>
              </w:rPr>
            </w:pPr>
            <w:r w:rsidRPr="00765B30">
              <w:rPr>
                <w:sz w:val="24"/>
                <w:szCs w:val="24"/>
              </w:rPr>
              <w:t>-</w:t>
            </w:r>
          </w:p>
        </w:tc>
        <w:tc>
          <w:tcPr>
            <w:tcW w:w="1222" w:type="dxa"/>
            <w:noWrap/>
            <w:hideMark/>
          </w:tcPr>
          <w:p w:rsidR="00A51751" w:rsidRPr="00765B30" w:rsidRDefault="00A51751" w:rsidP="00BE7283">
            <w:pPr>
              <w:jc w:val="center"/>
              <w:rPr>
                <w:sz w:val="24"/>
                <w:szCs w:val="24"/>
              </w:rPr>
            </w:pPr>
            <w:r w:rsidRPr="00765B30">
              <w:rPr>
                <w:sz w:val="24"/>
                <w:szCs w:val="24"/>
              </w:rPr>
              <w:t>-</w:t>
            </w:r>
          </w:p>
        </w:tc>
        <w:tc>
          <w:tcPr>
            <w:tcW w:w="1139" w:type="dxa"/>
            <w:noWrap/>
            <w:hideMark/>
          </w:tcPr>
          <w:p w:rsidR="00A51751" w:rsidRPr="00765B30" w:rsidRDefault="00A51751" w:rsidP="00BE7283">
            <w:pPr>
              <w:jc w:val="center"/>
              <w:rPr>
                <w:sz w:val="24"/>
                <w:szCs w:val="24"/>
              </w:rPr>
            </w:pPr>
            <w:r w:rsidRPr="00765B30">
              <w:rPr>
                <w:sz w:val="24"/>
                <w:szCs w:val="24"/>
              </w:rPr>
              <w:t>-</w:t>
            </w:r>
          </w:p>
        </w:tc>
        <w:tc>
          <w:tcPr>
            <w:tcW w:w="934" w:type="dxa"/>
            <w:noWrap/>
            <w:hideMark/>
          </w:tcPr>
          <w:p w:rsidR="00A51751" w:rsidRPr="00765B30" w:rsidRDefault="00A51751" w:rsidP="00BE7283">
            <w:pPr>
              <w:jc w:val="center"/>
              <w:rPr>
                <w:sz w:val="24"/>
                <w:szCs w:val="24"/>
              </w:rPr>
            </w:pPr>
            <w:r w:rsidRPr="00765B30">
              <w:rPr>
                <w:sz w:val="24"/>
                <w:szCs w:val="24"/>
              </w:rPr>
              <w:t>-</w:t>
            </w:r>
          </w:p>
        </w:tc>
        <w:tc>
          <w:tcPr>
            <w:tcW w:w="993" w:type="dxa"/>
            <w:noWrap/>
            <w:hideMark/>
          </w:tcPr>
          <w:p w:rsidR="00A51751" w:rsidRPr="00765B30" w:rsidRDefault="00A51751" w:rsidP="00BE7283">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BE7283">
            <w:pPr>
              <w:jc w:val="cente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BE7283">
            <w:pPr>
              <w:jc w:val="center"/>
              <w:rPr>
                <w:sz w:val="24"/>
                <w:szCs w:val="24"/>
              </w:rPr>
            </w:pPr>
          </w:p>
        </w:tc>
        <w:tc>
          <w:tcPr>
            <w:tcW w:w="1613" w:type="dxa"/>
            <w:noWrap/>
            <w:hideMark/>
          </w:tcPr>
          <w:p w:rsidR="00A51751" w:rsidRPr="00765B30" w:rsidRDefault="00A51751" w:rsidP="00BE7283">
            <w:pPr>
              <w:jc w:val="center"/>
              <w:rPr>
                <w:sz w:val="24"/>
                <w:szCs w:val="24"/>
              </w:rPr>
            </w:pP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BE7283">
            <w:pPr>
              <w:jc w:val="cente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района</w:t>
            </w:r>
          </w:p>
        </w:tc>
        <w:tc>
          <w:tcPr>
            <w:tcW w:w="1419" w:type="dxa"/>
            <w:noWrap/>
            <w:hideMark/>
          </w:tcPr>
          <w:p w:rsidR="00A51751" w:rsidRPr="00765B30" w:rsidRDefault="00A51751" w:rsidP="00BE7283">
            <w:pPr>
              <w:jc w:val="center"/>
              <w:rPr>
                <w:sz w:val="24"/>
                <w:szCs w:val="24"/>
              </w:rPr>
            </w:pPr>
            <w:r w:rsidRPr="00765B30">
              <w:rPr>
                <w:sz w:val="24"/>
                <w:szCs w:val="24"/>
              </w:rPr>
              <w:t>3 134,26</w:t>
            </w:r>
          </w:p>
        </w:tc>
        <w:tc>
          <w:tcPr>
            <w:tcW w:w="1613" w:type="dxa"/>
            <w:noWrap/>
            <w:hideMark/>
          </w:tcPr>
          <w:p w:rsidR="00A51751" w:rsidRPr="00765B30" w:rsidRDefault="00A51751" w:rsidP="00BE7283">
            <w:pPr>
              <w:jc w:val="center"/>
              <w:rPr>
                <w:sz w:val="24"/>
                <w:szCs w:val="24"/>
              </w:rPr>
            </w:pPr>
            <w:r w:rsidRPr="00765B30">
              <w:rPr>
                <w:sz w:val="24"/>
                <w:szCs w:val="24"/>
              </w:rPr>
              <w:t>3 134,26</w:t>
            </w: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BE7283">
            <w:pPr>
              <w:jc w:val="center"/>
              <w:rPr>
                <w:sz w:val="24"/>
                <w:szCs w:val="24"/>
              </w:rPr>
            </w:pPr>
            <w:r w:rsidRPr="00765B30">
              <w:rPr>
                <w:sz w:val="24"/>
                <w:szCs w:val="24"/>
              </w:rPr>
              <w:t>1.2.37</w:t>
            </w:r>
            <w:r w:rsidR="00BE7283">
              <w:rPr>
                <w:sz w:val="24"/>
                <w:szCs w:val="24"/>
              </w:rPr>
              <w:t>.</w:t>
            </w:r>
          </w:p>
        </w:tc>
        <w:tc>
          <w:tcPr>
            <w:tcW w:w="1790" w:type="dxa"/>
            <w:vMerge w:val="restart"/>
            <w:hideMark/>
          </w:tcPr>
          <w:p w:rsidR="00A51751" w:rsidRPr="00765B30" w:rsidRDefault="00A51751" w:rsidP="00BE7283">
            <w:pPr>
              <w:jc w:val="both"/>
              <w:rPr>
                <w:sz w:val="24"/>
                <w:szCs w:val="24"/>
              </w:rPr>
            </w:pPr>
            <w:r w:rsidRPr="00765B30">
              <w:rPr>
                <w:sz w:val="24"/>
                <w:szCs w:val="24"/>
              </w:rPr>
              <w:t>Пгт. Изл</w:t>
            </w:r>
            <w:r w:rsidRPr="00765B30">
              <w:rPr>
                <w:sz w:val="24"/>
                <w:szCs w:val="24"/>
              </w:rPr>
              <w:t>у</w:t>
            </w:r>
            <w:r w:rsidRPr="00765B30">
              <w:rPr>
                <w:sz w:val="24"/>
                <w:szCs w:val="24"/>
              </w:rPr>
              <w:t>чинск</w:t>
            </w:r>
            <w:r w:rsidR="00BE7283">
              <w:rPr>
                <w:sz w:val="24"/>
                <w:szCs w:val="24"/>
              </w:rPr>
              <w:t>: з</w:t>
            </w:r>
            <w:r w:rsidRPr="00765B30">
              <w:rPr>
                <w:sz w:val="24"/>
                <w:szCs w:val="24"/>
              </w:rPr>
              <w:t>амена иловых нас</w:t>
            </w:r>
            <w:r w:rsidRPr="00765B30">
              <w:rPr>
                <w:sz w:val="24"/>
                <w:szCs w:val="24"/>
              </w:rPr>
              <w:t>о</w:t>
            </w:r>
            <w:r w:rsidRPr="00765B30">
              <w:rPr>
                <w:sz w:val="24"/>
                <w:szCs w:val="24"/>
              </w:rPr>
              <w:t>сов КОС</w:t>
            </w:r>
          </w:p>
        </w:tc>
        <w:tc>
          <w:tcPr>
            <w:tcW w:w="1416" w:type="dxa"/>
            <w:vMerge w:val="restart"/>
            <w:hideMark/>
          </w:tcPr>
          <w:p w:rsidR="00A51751" w:rsidRDefault="00BE7283" w:rsidP="00BE7283">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p w:rsidR="00BE7283" w:rsidRPr="00765B30" w:rsidRDefault="00BE7283" w:rsidP="00BE7283">
            <w:pPr>
              <w:jc w:val="both"/>
              <w:rPr>
                <w:sz w:val="24"/>
                <w:szCs w:val="24"/>
              </w:rPr>
            </w:pPr>
          </w:p>
        </w:tc>
        <w:tc>
          <w:tcPr>
            <w:tcW w:w="1133" w:type="dxa"/>
            <w:noWrap/>
            <w:hideMark/>
          </w:tcPr>
          <w:p w:rsidR="00A51751" w:rsidRPr="00765B30" w:rsidRDefault="00A51751" w:rsidP="00BE7283">
            <w:pPr>
              <w:jc w:val="both"/>
              <w:rPr>
                <w:sz w:val="24"/>
                <w:szCs w:val="24"/>
              </w:rPr>
            </w:pPr>
            <w:r w:rsidRPr="00765B30">
              <w:rPr>
                <w:sz w:val="24"/>
                <w:szCs w:val="24"/>
              </w:rPr>
              <w:t>всего</w:t>
            </w:r>
          </w:p>
        </w:tc>
        <w:tc>
          <w:tcPr>
            <w:tcW w:w="1419" w:type="dxa"/>
            <w:noWrap/>
            <w:hideMark/>
          </w:tcPr>
          <w:p w:rsidR="00A51751" w:rsidRPr="00765B30" w:rsidRDefault="00A51751" w:rsidP="00BE7283">
            <w:pPr>
              <w:jc w:val="center"/>
              <w:rPr>
                <w:sz w:val="24"/>
                <w:szCs w:val="24"/>
              </w:rPr>
            </w:pPr>
            <w:r w:rsidRPr="00765B30">
              <w:rPr>
                <w:sz w:val="24"/>
                <w:szCs w:val="24"/>
              </w:rPr>
              <w:t>847,41</w:t>
            </w:r>
          </w:p>
        </w:tc>
        <w:tc>
          <w:tcPr>
            <w:tcW w:w="1613" w:type="dxa"/>
            <w:noWrap/>
            <w:hideMark/>
          </w:tcPr>
          <w:p w:rsidR="00A51751" w:rsidRPr="00765B30" w:rsidRDefault="00A51751" w:rsidP="00BE7283">
            <w:pPr>
              <w:jc w:val="center"/>
              <w:rPr>
                <w:sz w:val="24"/>
                <w:szCs w:val="24"/>
              </w:rPr>
            </w:pPr>
            <w:r w:rsidRPr="00765B30">
              <w:rPr>
                <w:sz w:val="24"/>
                <w:szCs w:val="24"/>
              </w:rPr>
              <w:t>847,41</w:t>
            </w:r>
          </w:p>
        </w:tc>
        <w:tc>
          <w:tcPr>
            <w:tcW w:w="1276" w:type="dxa"/>
            <w:noWrap/>
            <w:hideMark/>
          </w:tcPr>
          <w:p w:rsidR="00A51751" w:rsidRPr="00765B30" w:rsidRDefault="00A51751" w:rsidP="00BE7283">
            <w:pPr>
              <w:jc w:val="center"/>
              <w:rPr>
                <w:sz w:val="24"/>
                <w:szCs w:val="24"/>
              </w:rPr>
            </w:pPr>
            <w:r w:rsidRPr="00765B30">
              <w:rPr>
                <w:sz w:val="24"/>
                <w:szCs w:val="24"/>
              </w:rPr>
              <w:t>-</w:t>
            </w:r>
          </w:p>
        </w:tc>
        <w:tc>
          <w:tcPr>
            <w:tcW w:w="1134" w:type="dxa"/>
            <w:noWrap/>
            <w:hideMark/>
          </w:tcPr>
          <w:p w:rsidR="00A51751" w:rsidRPr="00765B30" w:rsidRDefault="00A51751" w:rsidP="00BE7283">
            <w:pPr>
              <w:jc w:val="center"/>
              <w:rPr>
                <w:sz w:val="24"/>
                <w:szCs w:val="24"/>
              </w:rPr>
            </w:pPr>
            <w:r w:rsidRPr="00765B30">
              <w:rPr>
                <w:sz w:val="24"/>
                <w:szCs w:val="24"/>
              </w:rPr>
              <w:t>-</w:t>
            </w:r>
          </w:p>
        </w:tc>
        <w:tc>
          <w:tcPr>
            <w:tcW w:w="1222" w:type="dxa"/>
            <w:noWrap/>
            <w:hideMark/>
          </w:tcPr>
          <w:p w:rsidR="00A51751" w:rsidRPr="00765B30" w:rsidRDefault="00A51751" w:rsidP="00BE7283">
            <w:pPr>
              <w:jc w:val="center"/>
              <w:rPr>
                <w:sz w:val="24"/>
                <w:szCs w:val="24"/>
              </w:rPr>
            </w:pPr>
            <w:r w:rsidRPr="00765B30">
              <w:rPr>
                <w:sz w:val="24"/>
                <w:szCs w:val="24"/>
              </w:rPr>
              <w:t>-</w:t>
            </w:r>
          </w:p>
        </w:tc>
        <w:tc>
          <w:tcPr>
            <w:tcW w:w="1139" w:type="dxa"/>
            <w:noWrap/>
            <w:hideMark/>
          </w:tcPr>
          <w:p w:rsidR="00A51751" w:rsidRPr="00765B30" w:rsidRDefault="00A51751" w:rsidP="00BE7283">
            <w:pPr>
              <w:jc w:val="center"/>
              <w:rPr>
                <w:sz w:val="24"/>
                <w:szCs w:val="24"/>
              </w:rPr>
            </w:pPr>
            <w:r w:rsidRPr="00765B30">
              <w:rPr>
                <w:sz w:val="24"/>
                <w:szCs w:val="24"/>
              </w:rPr>
              <w:t>-</w:t>
            </w:r>
          </w:p>
        </w:tc>
        <w:tc>
          <w:tcPr>
            <w:tcW w:w="934" w:type="dxa"/>
            <w:noWrap/>
            <w:hideMark/>
          </w:tcPr>
          <w:p w:rsidR="00A51751" w:rsidRPr="00765B30" w:rsidRDefault="00A51751" w:rsidP="00BE7283">
            <w:pPr>
              <w:jc w:val="center"/>
              <w:rPr>
                <w:sz w:val="24"/>
                <w:szCs w:val="24"/>
              </w:rPr>
            </w:pPr>
            <w:r w:rsidRPr="00765B30">
              <w:rPr>
                <w:sz w:val="24"/>
                <w:szCs w:val="24"/>
              </w:rPr>
              <w:t>-</w:t>
            </w:r>
          </w:p>
        </w:tc>
        <w:tc>
          <w:tcPr>
            <w:tcW w:w="993" w:type="dxa"/>
            <w:noWrap/>
            <w:hideMark/>
          </w:tcPr>
          <w:p w:rsidR="00A51751" w:rsidRPr="00765B30" w:rsidRDefault="00A51751" w:rsidP="00BE7283">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BE7283">
            <w:pPr>
              <w:jc w:val="cente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BE7283">
            <w:pPr>
              <w:jc w:val="center"/>
              <w:rPr>
                <w:sz w:val="24"/>
                <w:szCs w:val="24"/>
              </w:rPr>
            </w:pPr>
          </w:p>
        </w:tc>
        <w:tc>
          <w:tcPr>
            <w:tcW w:w="1613" w:type="dxa"/>
            <w:noWrap/>
            <w:hideMark/>
          </w:tcPr>
          <w:p w:rsidR="00A51751" w:rsidRPr="00765B30" w:rsidRDefault="00A51751" w:rsidP="00BE7283">
            <w:pPr>
              <w:jc w:val="center"/>
              <w:rPr>
                <w:sz w:val="24"/>
                <w:szCs w:val="24"/>
              </w:rPr>
            </w:pP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BE7283">
            <w:pPr>
              <w:jc w:val="cente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района</w:t>
            </w:r>
          </w:p>
        </w:tc>
        <w:tc>
          <w:tcPr>
            <w:tcW w:w="1419" w:type="dxa"/>
            <w:noWrap/>
            <w:hideMark/>
          </w:tcPr>
          <w:p w:rsidR="00A51751" w:rsidRPr="00765B30" w:rsidRDefault="00A51751" w:rsidP="00BE7283">
            <w:pPr>
              <w:jc w:val="center"/>
              <w:rPr>
                <w:sz w:val="24"/>
                <w:szCs w:val="24"/>
              </w:rPr>
            </w:pPr>
            <w:r w:rsidRPr="00765B30">
              <w:rPr>
                <w:sz w:val="24"/>
                <w:szCs w:val="24"/>
              </w:rPr>
              <w:t>847,41</w:t>
            </w:r>
          </w:p>
        </w:tc>
        <w:tc>
          <w:tcPr>
            <w:tcW w:w="1613" w:type="dxa"/>
            <w:noWrap/>
            <w:hideMark/>
          </w:tcPr>
          <w:p w:rsidR="00A51751" w:rsidRPr="00765B30" w:rsidRDefault="00A51751" w:rsidP="00BE7283">
            <w:pPr>
              <w:jc w:val="center"/>
              <w:rPr>
                <w:sz w:val="24"/>
                <w:szCs w:val="24"/>
              </w:rPr>
            </w:pPr>
            <w:r w:rsidRPr="00765B30">
              <w:rPr>
                <w:sz w:val="24"/>
                <w:szCs w:val="24"/>
              </w:rPr>
              <w:t>847,41</w:t>
            </w: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BE7283">
            <w:pPr>
              <w:jc w:val="center"/>
              <w:rPr>
                <w:sz w:val="24"/>
                <w:szCs w:val="24"/>
              </w:rPr>
            </w:pPr>
            <w:r w:rsidRPr="00765B30">
              <w:rPr>
                <w:sz w:val="24"/>
                <w:szCs w:val="24"/>
              </w:rPr>
              <w:lastRenderedPageBreak/>
              <w:t>1.2.38</w:t>
            </w:r>
            <w:r w:rsidR="00BE7283">
              <w:rPr>
                <w:sz w:val="24"/>
                <w:szCs w:val="24"/>
              </w:rPr>
              <w:t>.</w:t>
            </w:r>
          </w:p>
        </w:tc>
        <w:tc>
          <w:tcPr>
            <w:tcW w:w="1790" w:type="dxa"/>
            <w:vMerge w:val="restart"/>
            <w:hideMark/>
          </w:tcPr>
          <w:p w:rsidR="00A51751" w:rsidRPr="00765B30" w:rsidRDefault="00A51751" w:rsidP="00BE7283">
            <w:pPr>
              <w:jc w:val="both"/>
              <w:rPr>
                <w:sz w:val="24"/>
                <w:szCs w:val="24"/>
              </w:rPr>
            </w:pPr>
            <w:r w:rsidRPr="00765B30">
              <w:rPr>
                <w:sz w:val="24"/>
                <w:szCs w:val="24"/>
              </w:rPr>
              <w:t>Модернизация и автоматиз</w:t>
            </w:r>
            <w:r w:rsidRPr="00765B30">
              <w:rPr>
                <w:sz w:val="24"/>
                <w:szCs w:val="24"/>
              </w:rPr>
              <w:t>а</w:t>
            </w:r>
            <w:r w:rsidRPr="00765B30">
              <w:rPr>
                <w:sz w:val="24"/>
                <w:szCs w:val="24"/>
              </w:rPr>
              <w:t>ция РУ 0,4 кВ на ТП 6/0,4 кВ №</w:t>
            </w:r>
            <w:r w:rsidR="001E1E56">
              <w:rPr>
                <w:sz w:val="24"/>
                <w:szCs w:val="24"/>
              </w:rPr>
              <w:t xml:space="preserve"> </w:t>
            </w:r>
            <w:r w:rsidRPr="00765B30">
              <w:rPr>
                <w:sz w:val="24"/>
                <w:szCs w:val="24"/>
              </w:rPr>
              <w:t>92 КОС</w:t>
            </w:r>
            <w:r w:rsidR="001E1E56">
              <w:rPr>
                <w:sz w:val="24"/>
                <w:szCs w:val="24"/>
              </w:rPr>
              <w:t>,</w:t>
            </w:r>
            <w:r w:rsidRPr="00765B30">
              <w:rPr>
                <w:sz w:val="24"/>
                <w:szCs w:val="24"/>
              </w:rPr>
              <w:t xml:space="preserve"> пгт. Излучинск</w:t>
            </w:r>
          </w:p>
        </w:tc>
        <w:tc>
          <w:tcPr>
            <w:tcW w:w="1416" w:type="dxa"/>
            <w:vMerge w:val="restart"/>
            <w:hideMark/>
          </w:tcPr>
          <w:p w:rsidR="00A51751" w:rsidRPr="00765B30" w:rsidRDefault="00BE7283" w:rsidP="00BE7283">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BE7283">
            <w:pPr>
              <w:jc w:val="both"/>
              <w:rPr>
                <w:sz w:val="24"/>
                <w:szCs w:val="24"/>
              </w:rPr>
            </w:pPr>
            <w:r w:rsidRPr="00765B30">
              <w:rPr>
                <w:sz w:val="24"/>
                <w:szCs w:val="24"/>
              </w:rPr>
              <w:t>всего</w:t>
            </w:r>
          </w:p>
        </w:tc>
        <w:tc>
          <w:tcPr>
            <w:tcW w:w="1419" w:type="dxa"/>
            <w:noWrap/>
            <w:hideMark/>
          </w:tcPr>
          <w:p w:rsidR="00A51751" w:rsidRPr="00765B30" w:rsidRDefault="00A51751" w:rsidP="00BE7283">
            <w:pPr>
              <w:jc w:val="center"/>
              <w:rPr>
                <w:sz w:val="24"/>
                <w:szCs w:val="24"/>
              </w:rPr>
            </w:pPr>
            <w:r w:rsidRPr="00765B30">
              <w:rPr>
                <w:sz w:val="24"/>
                <w:szCs w:val="24"/>
              </w:rPr>
              <w:t>732,30</w:t>
            </w:r>
          </w:p>
        </w:tc>
        <w:tc>
          <w:tcPr>
            <w:tcW w:w="1613" w:type="dxa"/>
            <w:noWrap/>
            <w:hideMark/>
          </w:tcPr>
          <w:p w:rsidR="00A51751" w:rsidRPr="00765B30" w:rsidRDefault="00A51751" w:rsidP="00BE7283">
            <w:pPr>
              <w:jc w:val="center"/>
              <w:rPr>
                <w:sz w:val="24"/>
                <w:szCs w:val="24"/>
              </w:rPr>
            </w:pPr>
            <w:r w:rsidRPr="00765B30">
              <w:rPr>
                <w:sz w:val="24"/>
                <w:szCs w:val="24"/>
              </w:rPr>
              <w:t>732,30</w:t>
            </w:r>
          </w:p>
        </w:tc>
        <w:tc>
          <w:tcPr>
            <w:tcW w:w="1276" w:type="dxa"/>
            <w:noWrap/>
            <w:hideMark/>
          </w:tcPr>
          <w:p w:rsidR="00A51751" w:rsidRPr="00765B30" w:rsidRDefault="00A51751" w:rsidP="00BE7283">
            <w:pPr>
              <w:jc w:val="center"/>
              <w:rPr>
                <w:sz w:val="24"/>
                <w:szCs w:val="24"/>
              </w:rPr>
            </w:pPr>
            <w:r w:rsidRPr="00765B30">
              <w:rPr>
                <w:sz w:val="24"/>
                <w:szCs w:val="24"/>
              </w:rPr>
              <w:t>-</w:t>
            </w:r>
          </w:p>
        </w:tc>
        <w:tc>
          <w:tcPr>
            <w:tcW w:w="1134" w:type="dxa"/>
            <w:noWrap/>
            <w:hideMark/>
          </w:tcPr>
          <w:p w:rsidR="00A51751" w:rsidRPr="00765B30" w:rsidRDefault="00A51751" w:rsidP="00BE7283">
            <w:pPr>
              <w:jc w:val="center"/>
              <w:rPr>
                <w:sz w:val="24"/>
                <w:szCs w:val="24"/>
              </w:rPr>
            </w:pPr>
            <w:r w:rsidRPr="00765B30">
              <w:rPr>
                <w:sz w:val="24"/>
                <w:szCs w:val="24"/>
              </w:rPr>
              <w:t>-</w:t>
            </w:r>
          </w:p>
        </w:tc>
        <w:tc>
          <w:tcPr>
            <w:tcW w:w="1222" w:type="dxa"/>
            <w:noWrap/>
            <w:hideMark/>
          </w:tcPr>
          <w:p w:rsidR="00A51751" w:rsidRPr="00765B30" w:rsidRDefault="00A51751" w:rsidP="00BE7283">
            <w:pPr>
              <w:jc w:val="center"/>
              <w:rPr>
                <w:sz w:val="24"/>
                <w:szCs w:val="24"/>
              </w:rPr>
            </w:pPr>
            <w:r w:rsidRPr="00765B30">
              <w:rPr>
                <w:sz w:val="24"/>
                <w:szCs w:val="24"/>
              </w:rPr>
              <w:t>-</w:t>
            </w:r>
          </w:p>
        </w:tc>
        <w:tc>
          <w:tcPr>
            <w:tcW w:w="1139" w:type="dxa"/>
            <w:noWrap/>
            <w:hideMark/>
          </w:tcPr>
          <w:p w:rsidR="00A51751" w:rsidRPr="00765B30" w:rsidRDefault="00A51751" w:rsidP="00BE7283">
            <w:pPr>
              <w:jc w:val="center"/>
              <w:rPr>
                <w:sz w:val="24"/>
                <w:szCs w:val="24"/>
              </w:rPr>
            </w:pPr>
            <w:r w:rsidRPr="00765B30">
              <w:rPr>
                <w:sz w:val="24"/>
                <w:szCs w:val="24"/>
              </w:rPr>
              <w:t>-</w:t>
            </w:r>
          </w:p>
        </w:tc>
        <w:tc>
          <w:tcPr>
            <w:tcW w:w="934" w:type="dxa"/>
            <w:noWrap/>
            <w:hideMark/>
          </w:tcPr>
          <w:p w:rsidR="00A51751" w:rsidRPr="00765B30" w:rsidRDefault="00A51751" w:rsidP="00BE7283">
            <w:pPr>
              <w:jc w:val="center"/>
              <w:rPr>
                <w:sz w:val="24"/>
                <w:szCs w:val="24"/>
              </w:rPr>
            </w:pPr>
            <w:r w:rsidRPr="00765B30">
              <w:rPr>
                <w:sz w:val="24"/>
                <w:szCs w:val="24"/>
              </w:rPr>
              <w:t>-</w:t>
            </w:r>
          </w:p>
        </w:tc>
        <w:tc>
          <w:tcPr>
            <w:tcW w:w="993" w:type="dxa"/>
            <w:noWrap/>
            <w:hideMark/>
          </w:tcPr>
          <w:p w:rsidR="00A51751" w:rsidRPr="00765B30" w:rsidRDefault="00A51751" w:rsidP="00BE7283">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BE7283">
            <w:pPr>
              <w:jc w:val="cente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BE7283">
            <w:pPr>
              <w:jc w:val="center"/>
              <w:rPr>
                <w:sz w:val="24"/>
                <w:szCs w:val="24"/>
              </w:rPr>
            </w:pPr>
          </w:p>
        </w:tc>
        <w:tc>
          <w:tcPr>
            <w:tcW w:w="1613" w:type="dxa"/>
            <w:noWrap/>
            <w:hideMark/>
          </w:tcPr>
          <w:p w:rsidR="00A51751" w:rsidRPr="00765B30" w:rsidRDefault="00A51751" w:rsidP="00BE7283">
            <w:pPr>
              <w:jc w:val="center"/>
              <w:rPr>
                <w:sz w:val="24"/>
                <w:szCs w:val="24"/>
              </w:rPr>
            </w:pP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BE7283">
            <w:pPr>
              <w:jc w:val="cente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района</w:t>
            </w:r>
          </w:p>
        </w:tc>
        <w:tc>
          <w:tcPr>
            <w:tcW w:w="1419" w:type="dxa"/>
            <w:noWrap/>
            <w:hideMark/>
          </w:tcPr>
          <w:p w:rsidR="00A51751" w:rsidRPr="00765B30" w:rsidRDefault="00A51751" w:rsidP="00BE7283">
            <w:pPr>
              <w:jc w:val="center"/>
              <w:rPr>
                <w:sz w:val="24"/>
                <w:szCs w:val="24"/>
              </w:rPr>
            </w:pPr>
            <w:r w:rsidRPr="00765B30">
              <w:rPr>
                <w:sz w:val="24"/>
                <w:szCs w:val="24"/>
              </w:rPr>
              <w:t>732,30</w:t>
            </w:r>
          </w:p>
        </w:tc>
        <w:tc>
          <w:tcPr>
            <w:tcW w:w="1613" w:type="dxa"/>
            <w:noWrap/>
            <w:hideMark/>
          </w:tcPr>
          <w:p w:rsidR="00A51751" w:rsidRPr="00765B30" w:rsidRDefault="00A51751" w:rsidP="00BE7283">
            <w:pPr>
              <w:jc w:val="center"/>
              <w:rPr>
                <w:sz w:val="24"/>
                <w:szCs w:val="24"/>
              </w:rPr>
            </w:pPr>
            <w:r w:rsidRPr="00765B30">
              <w:rPr>
                <w:sz w:val="24"/>
                <w:szCs w:val="24"/>
              </w:rPr>
              <w:t>732,30</w:t>
            </w: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BE7283">
            <w:pPr>
              <w:jc w:val="center"/>
              <w:rPr>
                <w:sz w:val="24"/>
                <w:szCs w:val="24"/>
              </w:rPr>
            </w:pPr>
            <w:r w:rsidRPr="00765B30">
              <w:rPr>
                <w:sz w:val="24"/>
                <w:szCs w:val="24"/>
              </w:rPr>
              <w:t>1.2.39</w:t>
            </w:r>
            <w:r w:rsidR="00BE7283">
              <w:rPr>
                <w:sz w:val="24"/>
                <w:szCs w:val="24"/>
              </w:rPr>
              <w:t>.</w:t>
            </w:r>
          </w:p>
        </w:tc>
        <w:tc>
          <w:tcPr>
            <w:tcW w:w="1790" w:type="dxa"/>
            <w:vMerge w:val="restart"/>
            <w:hideMark/>
          </w:tcPr>
          <w:p w:rsidR="00A51751" w:rsidRPr="00765B30" w:rsidRDefault="00A51751" w:rsidP="00BE7283">
            <w:pPr>
              <w:jc w:val="both"/>
              <w:rPr>
                <w:sz w:val="24"/>
                <w:szCs w:val="24"/>
              </w:rPr>
            </w:pPr>
            <w:r w:rsidRPr="00765B30">
              <w:rPr>
                <w:sz w:val="24"/>
                <w:szCs w:val="24"/>
              </w:rPr>
              <w:t>Замена обор</w:t>
            </w:r>
            <w:r w:rsidRPr="00765B30">
              <w:rPr>
                <w:sz w:val="24"/>
                <w:szCs w:val="24"/>
              </w:rPr>
              <w:t>у</w:t>
            </w:r>
            <w:r w:rsidRPr="00765B30">
              <w:rPr>
                <w:sz w:val="24"/>
                <w:szCs w:val="24"/>
              </w:rPr>
              <w:t xml:space="preserve">дования </w:t>
            </w:r>
            <w:proofErr w:type="spellStart"/>
            <w:r w:rsidRPr="00765B30">
              <w:rPr>
                <w:sz w:val="24"/>
                <w:szCs w:val="24"/>
              </w:rPr>
              <w:t>К</w:t>
            </w:r>
            <w:r w:rsidRPr="00765B30">
              <w:rPr>
                <w:sz w:val="24"/>
                <w:szCs w:val="24"/>
              </w:rPr>
              <w:t>И</w:t>
            </w:r>
            <w:r w:rsidRPr="00765B30">
              <w:rPr>
                <w:sz w:val="24"/>
                <w:szCs w:val="24"/>
              </w:rPr>
              <w:t>ПиА</w:t>
            </w:r>
            <w:proofErr w:type="spellEnd"/>
            <w:r w:rsidRPr="00765B30">
              <w:rPr>
                <w:sz w:val="24"/>
                <w:szCs w:val="24"/>
              </w:rPr>
              <w:t xml:space="preserve"> на ЦТП-2</w:t>
            </w:r>
            <w:r w:rsidR="001E1E56">
              <w:rPr>
                <w:sz w:val="24"/>
                <w:szCs w:val="24"/>
              </w:rPr>
              <w:t>,</w:t>
            </w:r>
            <w:r w:rsidRPr="00765B30">
              <w:rPr>
                <w:sz w:val="24"/>
                <w:szCs w:val="24"/>
              </w:rPr>
              <w:t xml:space="preserve"> пгт. Изл</w:t>
            </w:r>
            <w:r w:rsidRPr="00765B30">
              <w:rPr>
                <w:sz w:val="24"/>
                <w:szCs w:val="24"/>
              </w:rPr>
              <w:t>у</w:t>
            </w:r>
            <w:r w:rsidRPr="00765B30">
              <w:rPr>
                <w:sz w:val="24"/>
                <w:szCs w:val="24"/>
              </w:rPr>
              <w:t>чинск</w:t>
            </w:r>
          </w:p>
        </w:tc>
        <w:tc>
          <w:tcPr>
            <w:tcW w:w="1416" w:type="dxa"/>
            <w:vMerge w:val="restart"/>
            <w:hideMark/>
          </w:tcPr>
          <w:p w:rsidR="00A51751" w:rsidRPr="00765B30" w:rsidRDefault="00BE7283" w:rsidP="00BE7283">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BE7283">
            <w:pPr>
              <w:jc w:val="both"/>
              <w:rPr>
                <w:sz w:val="24"/>
                <w:szCs w:val="24"/>
              </w:rPr>
            </w:pPr>
            <w:r w:rsidRPr="00765B30">
              <w:rPr>
                <w:sz w:val="24"/>
                <w:szCs w:val="24"/>
              </w:rPr>
              <w:t>всего</w:t>
            </w:r>
          </w:p>
        </w:tc>
        <w:tc>
          <w:tcPr>
            <w:tcW w:w="1419" w:type="dxa"/>
            <w:noWrap/>
            <w:hideMark/>
          </w:tcPr>
          <w:p w:rsidR="00A51751" w:rsidRPr="00765B30" w:rsidRDefault="00A51751" w:rsidP="00BE7283">
            <w:pPr>
              <w:jc w:val="center"/>
              <w:rPr>
                <w:sz w:val="24"/>
                <w:szCs w:val="24"/>
              </w:rPr>
            </w:pPr>
            <w:r w:rsidRPr="00765B30">
              <w:rPr>
                <w:sz w:val="24"/>
                <w:szCs w:val="24"/>
              </w:rPr>
              <w:t>182,09</w:t>
            </w:r>
          </w:p>
        </w:tc>
        <w:tc>
          <w:tcPr>
            <w:tcW w:w="1613" w:type="dxa"/>
            <w:noWrap/>
            <w:hideMark/>
          </w:tcPr>
          <w:p w:rsidR="00A51751" w:rsidRPr="00765B30" w:rsidRDefault="00A51751" w:rsidP="00BE7283">
            <w:pPr>
              <w:jc w:val="center"/>
              <w:rPr>
                <w:sz w:val="24"/>
                <w:szCs w:val="24"/>
              </w:rPr>
            </w:pPr>
            <w:r w:rsidRPr="00765B30">
              <w:rPr>
                <w:sz w:val="24"/>
                <w:szCs w:val="24"/>
              </w:rPr>
              <w:t>182,09</w:t>
            </w:r>
          </w:p>
        </w:tc>
        <w:tc>
          <w:tcPr>
            <w:tcW w:w="1276" w:type="dxa"/>
            <w:noWrap/>
            <w:hideMark/>
          </w:tcPr>
          <w:p w:rsidR="00A51751" w:rsidRPr="00765B30" w:rsidRDefault="00A51751" w:rsidP="00BE7283">
            <w:pPr>
              <w:jc w:val="center"/>
              <w:rPr>
                <w:sz w:val="24"/>
                <w:szCs w:val="24"/>
              </w:rPr>
            </w:pPr>
            <w:r w:rsidRPr="00765B30">
              <w:rPr>
                <w:sz w:val="24"/>
                <w:szCs w:val="24"/>
              </w:rPr>
              <w:t>-</w:t>
            </w:r>
          </w:p>
        </w:tc>
        <w:tc>
          <w:tcPr>
            <w:tcW w:w="1134" w:type="dxa"/>
            <w:noWrap/>
            <w:hideMark/>
          </w:tcPr>
          <w:p w:rsidR="00A51751" w:rsidRPr="00765B30" w:rsidRDefault="00A51751" w:rsidP="00BE7283">
            <w:pPr>
              <w:jc w:val="center"/>
              <w:rPr>
                <w:sz w:val="24"/>
                <w:szCs w:val="24"/>
              </w:rPr>
            </w:pPr>
            <w:r w:rsidRPr="00765B30">
              <w:rPr>
                <w:sz w:val="24"/>
                <w:szCs w:val="24"/>
              </w:rPr>
              <w:t>-</w:t>
            </w:r>
          </w:p>
        </w:tc>
        <w:tc>
          <w:tcPr>
            <w:tcW w:w="1222" w:type="dxa"/>
            <w:noWrap/>
            <w:hideMark/>
          </w:tcPr>
          <w:p w:rsidR="00A51751" w:rsidRPr="00765B30" w:rsidRDefault="00A51751" w:rsidP="00BE7283">
            <w:pPr>
              <w:jc w:val="center"/>
              <w:rPr>
                <w:sz w:val="24"/>
                <w:szCs w:val="24"/>
              </w:rPr>
            </w:pPr>
            <w:r w:rsidRPr="00765B30">
              <w:rPr>
                <w:sz w:val="24"/>
                <w:szCs w:val="24"/>
              </w:rPr>
              <w:t>-</w:t>
            </w:r>
          </w:p>
        </w:tc>
        <w:tc>
          <w:tcPr>
            <w:tcW w:w="1139" w:type="dxa"/>
            <w:noWrap/>
            <w:hideMark/>
          </w:tcPr>
          <w:p w:rsidR="00A51751" w:rsidRPr="00765B30" w:rsidRDefault="00A51751" w:rsidP="00BE7283">
            <w:pPr>
              <w:jc w:val="center"/>
              <w:rPr>
                <w:sz w:val="24"/>
                <w:szCs w:val="24"/>
              </w:rPr>
            </w:pPr>
            <w:r w:rsidRPr="00765B30">
              <w:rPr>
                <w:sz w:val="24"/>
                <w:szCs w:val="24"/>
              </w:rPr>
              <w:t>-</w:t>
            </w:r>
          </w:p>
        </w:tc>
        <w:tc>
          <w:tcPr>
            <w:tcW w:w="934" w:type="dxa"/>
            <w:noWrap/>
            <w:hideMark/>
          </w:tcPr>
          <w:p w:rsidR="00A51751" w:rsidRPr="00765B30" w:rsidRDefault="00A51751" w:rsidP="00BE7283">
            <w:pPr>
              <w:jc w:val="center"/>
              <w:rPr>
                <w:sz w:val="24"/>
                <w:szCs w:val="24"/>
              </w:rPr>
            </w:pPr>
            <w:r w:rsidRPr="00765B30">
              <w:rPr>
                <w:sz w:val="24"/>
                <w:szCs w:val="24"/>
              </w:rPr>
              <w:t>-</w:t>
            </w:r>
          </w:p>
        </w:tc>
        <w:tc>
          <w:tcPr>
            <w:tcW w:w="993" w:type="dxa"/>
            <w:noWrap/>
            <w:hideMark/>
          </w:tcPr>
          <w:p w:rsidR="00A51751" w:rsidRPr="00765B30" w:rsidRDefault="00A51751" w:rsidP="00BE7283">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BE7283">
            <w:pPr>
              <w:jc w:val="cente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BE7283">
            <w:pPr>
              <w:jc w:val="center"/>
              <w:rPr>
                <w:sz w:val="24"/>
                <w:szCs w:val="24"/>
              </w:rPr>
            </w:pPr>
          </w:p>
        </w:tc>
        <w:tc>
          <w:tcPr>
            <w:tcW w:w="1613" w:type="dxa"/>
            <w:noWrap/>
            <w:hideMark/>
          </w:tcPr>
          <w:p w:rsidR="00A51751" w:rsidRPr="00765B30" w:rsidRDefault="00A51751" w:rsidP="00BE7283">
            <w:pPr>
              <w:jc w:val="center"/>
              <w:rPr>
                <w:sz w:val="24"/>
                <w:szCs w:val="24"/>
              </w:rPr>
            </w:pP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BE7283">
            <w:pPr>
              <w:jc w:val="cente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района</w:t>
            </w:r>
          </w:p>
        </w:tc>
        <w:tc>
          <w:tcPr>
            <w:tcW w:w="1419" w:type="dxa"/>
            <w:hideMark/>
          </w:tcPr>
          <w:p w:rsidR="00A51751" w:rsidRPr="00765B30" w:rsidRDefault="00A51751" w:rsidP="00BE7283">
            <w:pPr>
              <w:jc w:val="center"/>
              <w:rPr>
                <w:sz w:val="24"/>
                <w:szCs w:val="24"/>
              </w:rPr>
            </w:pPr>
            <w:r w:rsidRPr="00765B30">
              <w:rPr>
                <w:sz w:val="24"/>
                <w:szCs w:val="24"/>
              </w:rPr>
              <w:t>182,09</w:t>
            </w:r>
          </w:p>
        </w:tc>
        <w:tc>
          <w:tcPr>
            <w:tcW w:w="1613" w:type="dxa"/>
            <w:hideMark/>
          </w:tcPr>
          <w:p w:rsidR="00A51751" w:rsidRPr="00765B30" w:rsidRDefault="00A51751" w:rsidP="00BE7283">
            <w:pPr>
              <w:jc w:val="center"/>
              <w:rPr>
                <w:sz w:val="24"/>
                <w:szCs w:val="24"/>
              </w:rPr>
            </w:pPr>
            <w:r w:rsidRPr="00765B30">
              <w:rPr>
                <w:sz w:val="24"/>
                <w:szCs w:val="24"/>
              </w:rPr>
              <w:t>182,09</w:t>
            </w: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BE7283">
            <w:pPr>
              <w:jc w:val="center"/>
              <w:rPr>
                <w:sz w:val="24"/>
                <w:szCs w:val="24"/>
              </w:rPr>
            </w:pPr>
            <w:r w:rsidRPr="00765B30">
              <w:rPr>
                <w:sz w:val="24"/>
                <w:szCs w:val="24"/>
              </w:rPr>
              <w:t>1.2.40</w:t>
            </w:r>
            <w:r w:rsidR="00BE7283">
              <w:rPr>
                <w:sz w:val="24"/>
                <w:szCs w:val="24"/>
              </w:rPr>
              <w:t>.</w:t>
            </w:r>
          </w:p>
        </w:tc>
        <w:tc>
          <w:tcPr>
            <w:tcW w:w="1790" w:type="dxa"/>
            <w:vMerge w:val="restart"/>
            <w:hideMark/>
          </w:tcPr>
          <w:p w:rsidR="00A51751" w:rsidRPr="00765B30" w:rsidRDefault="00A51751" w:rsidP="00BE7283">
            <w:pPr>
              <w:jc w:val="both"/>
              <w:rPr>
                <w:sz w:val="24"/>
                <w:szCs w:val="24"/>
              </w:rPr>
            </w:pPr>
            <w:r w:rsidRPr="00765B30">
              <w:rPr>
                <w:sz w:val="24"/>
                <w:szCs w:val="24"/>
              </w:rPr>
              <w:t>Замена обор</w:t>
            </w:r>
            <w:r w:rsidRPr="00765B30">
              <w:rPr>
                <w:sz w:val="24"/>
                <w:szCs w:val="24"/>
              </w:rPr>
              <w:t>у</w:t>
            </w:r>
            <w:r w:rsidRPr="00765B30">
              <w:rPr>
                <w:sz w:val="24"/>
                <w:szCs w:val="24"/>
              </w:rPr>
              <w:t xml:space="preserve">дования </w:t>
            </w:r>
            <w:proofErr w:type="spellStart"/>
            <w:r w:rsidRPr="00765B30">
              <w:rPr>
                <w:sz w:val="24"/>
                <w:szCs w:val="24"/>
              </w:rPr>
              <w:t>К</w:t>
            </w:r>
            <w:r w:rsidRPr="00765B30">
              <w:rPr>
                <w:sz w:val="24"/>
                <w:szCs w:val="24"/>
              </w:rPr>
              <w:t>И</w:t>
            </w:r>
            <w:r w:rsidRPr="00765B30">
              <w:rPr>
                <w:sz w:val="24"/>
                <w:szCs w:val="24"/>
              </w:rPr>
              <w:t>ПиА</w:t>
            </w:r>
            <w:proofErr w:type="spellEnd"/>
            <w:r w:rsidRPr="00765B30">
              <w:rPr>
                <w:sz w:val="24"/>
                <w:szCs w:val="24"/>
              </w:rPr>
              <w:t>, автом</w:t>
            </w:r>
            <w:r w:rsidRPr="00765B30">
              <w:rPr>
                <w:sz w:val="24"/>
                <w:szCs w:val="24"/>
              </w:rPr>
              <w:t>а</w:t>
            </w:r>
            <w:r w:rsidRPr="00765B30">
              <w:rPr>
                <w:sz w:val="24"/>
                <w:szCs w:val="24"/>
              </w:rPr>
              <w:t xml:space="preserve">тизация </w:t>
            </w:r>
            <w:proofErr w:type="spellStart"/>
            <w:r w:rsidRPr="00765B30">
              <w:rPr>
                <w:sz w:val="24"/>
                <w:szCs w:val="24"/>
              </w:rPr>
              <w:t>ар</w:t>
            </w:r>
            <w:r w:rsidRPr="00765B30">
              <w:rPr>
                <w:sz w:val="24"/>
                <w:szCs w:val="24"/>
              </w:rPr>
              <w:t>т</w:t>
            </w:r>
            <w:r w:rsidRPr="00765B30">
              <w:rPr>
                <w:sz w:val="24"/>
                <w:szCs w:val="24"/>
              </w:rPr>
              <w:t>скважин</w:t>
            </w:r>
            <w:proofErr w:type="spellEnd"/>
            <w:r w:rsidRPr="00765B30">
              <w:rPr>
                <w:sz w:val="24"/>
                <w:szCs w:val="24"/>
              </w:rPr>
              <w:t xml:space="preserve"> №</w:t>
            </w:r>
            <w:r w:rsidR="00BE7283">
              <w:rPr>
                <w:sz w:val="24"/>
                <w:szCs w:val="24"/>
              </w:rPr>
              <w:t xml:space="preserve"> </w:t>
            </w:r>
            <w:r w:rsidRPr="00765B30">
              <w:rPr>
                <w:sz w:val="24"/>
                <w:szCs w:val="24"/>
              </w:rPr>
              <w:t>3,</w:t>
            </w:r>
            <w:r w:rsidR="00BE7283">
              <w:rPr>
                <w:sz w:val="24"/>
                <w:szCs w:val="24"/>
              </w:rPr>
              <w:t xml:space="preserve"> </w:t>
            </w:r>
            <w:r w:rsidRPr="00765B30">
              <w:rPr>
                <w:sz w:val="24"/>
                <w:szCs w:val="24"/>
              </w:rPr>
              <w:lastRenderedPageBreak/>
              <w:t>5</w:t>
            </w:r>
            <w:r w:rsidR="001E1E56">
              <w:rPr>
                <w:sz w:val="24"/>
                <w:szCs w:val="24"/>
              </w:rPr>
              <w:t>,</w:t>
            </w:r>
            <w:r w:rsidRPr="00765B30">
              <w:rPr>
                <w:sz w:val="24"/>
                <w:szCs w:val="24"/>
              </w:rPr>
              <w:t xml:space="preserve"> пгт. Изл</w:t>
            </w:r>
            <w:r w:rsidRPr="00765B30">
              <w:rPr>
                <w:sz w:val="24"/>
                <w:szCs w:val="24"/>
              </w:rPr>
              <w:t>у</w:t>
            </w:r>
            <w:r w:rsidRPr="00765B30">
              <w:rPr>
                <w:sz w:val="24"/>
                <w:szCs w:val="24"/>
              </w:rPr>
              <w:t>чинск</w:t>
            </w:r>
          </w:p>
        </w:tc>
        <w:tc>
          <w:tcPr>
            <w:tcW w:w="1416" w:type="dxa"/>
            <w:vMerge w:val="restart"/>
            <w:hideMark/>
          </w:tcPr>
          <w:p w:rsidR="00A51751" w:rsidRPr="00765B30" w:rsidRDefault="00BE7283" w:rsidP="00BE7283">
            <w:pPr>
              <w:jc w:val="both"/>
              <w:rPr>
                <w:sz w:val="24"/>
                <w:szCs w:val="24"/>
              </w:rPr>
            </w:pPr>
            <w:r>
              <w:rPr>
                <w:sz w:val="24"/>
                <w:szCs w:val="24"/>
              </w:rPr>
              <w:lastRenderedPageBreak/>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 xml:space="preserve">ние </w:t>
            </w:r>
            <w:r>
              <w:rPr>
                <w:sz w:val="24"/>
                <w:szCs w:val="24"/>
              </w:rPr>
              <w:lastRenderedPageBreak/>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sidR="001E1E56">
              <w:rPr>
                <w:sz w:val="24"/>
                <w:szCs w:val="24"/>
              </w:rPr>
              <w:t>»</w:t>
            </w:r>
          </w:p>
        </w:tc>
        <w:tc>
          <w:tcPr>
            <w:tcW w:w="1133" w:type="dxa"/>
            <w:noWrap/>
            <w:hideMark/>
          </w:tcPr>
          <w:p w:rsidR="00A51751" w:rsidRPr="00765B30" w:rsidRDefault="00A51751" w:rsidP="00BE7283">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BE7283">
            <w:pPr>
              <w:jc w:val="center"/>
              <w:rPr>
                <w:sz w:val="24"/>
                <w:szCs w:val="24"/>
              </w:rPr>
            </w:pPr>
            <w:r w:rsidRPr="00765B30">
              <w:rPr>
                <w:sz w:val="24"/>
                <w:szCs w:val="24"/>
              </w:rPr>
              <w:t>550,21</w:t>
            </w:r>
          </w:p>
        </w:tc>
        <w:tc>
          <w:tcPr>
            <w:tcW w:w="1613" w:type="dxa"/>
            <w:noWrap/>
            <w:hideMark/>
          </w:tcPr>
          <w:p w:rsidR="00A51751" w:rsidRPr="00765B30" w:rsidRDefault="00A51751" w:rsidP="00BE7283">
            <w:pPr>
              <w:jc w:val="center"/>
              <w:rPr>
                <w:sz w:val="24"/>
                <w:szCs w:val="24"/>
              </w:rPr>
            </w:pPr>
            <w:r w:rsidRPr="00765B30">
              <w:rPr>
                <w:sz w:val="24"/>
                <w:szCs w:val="24"/>
              </w:rPr>
              <w:t>550,21</w:t>
            </w:r>
          </w:p>
        </w:tc>
        <w:tc>
          <w:tcPr>
            <w:tcW w:w="1276" w:type="dxa"/>
            <w:noWrap/>
            <w:hideMark/>
          </w:tcPr>
          <w:p w:rsidR="00A51751" w:rsidRPr="00765B30" w:rsidRDefault="00A51751" w:rsidP="00BE7283">
            <w:pPr>
              <w:jc w:val="center"/>
              <w:rPr>
                <w:sz w:val="24"/>
                <w:szCs w:val="24"/>
              </w:rPr>
            </w:pPr>
            <w:r w:rsidRPr="00765B30">
              <w:rPr>
                <w:sz w:val="24"/>
                <w:szCs w:val="24"/>
              </w:rPr>
              <w:t>-</w:t>
            </w:r>
          </w:p>
        </w:tc>
        <w:tc>
          <w:tcPr>
            <w:tcW w:w="1134" w:type="dxa"/>
            <w:noWrap/>
            <w:hideMark/>
          </w:tcPr>
          <w:p w:rsidR="00A51751" w:rsidRPr="00765B30" w:rsidRDefault="00A51751" w:rsidP="00BE7283">
            <w:pPr>
              <w:jc w:val="center"/>
              <w:rPr>
                <w:sz w:val="24"/>
                <w:szCs w:val="24"/>
              </w:rPr>
            </w:pPr>
            <w:r w:rsidRPr="00765B30">
              <w:rPr>
                <w:sz w:val="24"/>
                <w:szCs w:val="24"/>
              </w:rPr>
              <w:t>-</w:t>
            </w:r>
          </w:p>
        </w:tc>
        <w:tc>
          <w:tcPr>
            <w:tcW w:w="1222" w:type="dxa"/>
            <w:noWrap/>
            <w:hideMark/>
          </w:tcPr>
          <w:p w:rsidR="00A51751" w:rsidRPr="00765B30" w:rsidRDefault="00A51751" w:rsidP="00BE7283">
            <w:pPr>
              <w:jc w:val="center"/>
              <w:rPr>
                <w:sz w:val="24"/>
                <w:szCs w:val="24"/>
              </w:rPr>
            </w:pPr>
            <w:r w:rsidRPr="00765B30">
              <w:rPr>
                <w:sz w:val="24"/>
                <w:szCs w:val="24"/>
              </w:rPr>
              <w:t>-</w:t>
            </w:r>
          </w:p>
        </w:tc>
        <w:tc>
          <w:tcPr>
            <w:tcW w:w="1139" w:type="dxa"/>
            <w:noWrap/>
            <w:hideMark/>
          </w:tcPr>
          <w:p w:rsidR="00A51751" w:rsidRPr="00765B30" w:rsidRDefault="00A51751" w:rsidP="00BE7283">
            <w:pPr>
              <w:jc w:val="center"/>
              <w:rPr>
                <w:sz w:val="24"/>
                <w:szCs w:val="24"/>
              </w:rPr>
            </w:pPr>
            <w:r w:rsidRPr="00765B30">
              <w:rPr>
                <w:sz w:val="24"/>
                <w:szCs w:val="24"/>
              </w:rPr>
              <w:t>-</w:t>
            </w:r>
          </w:p>
        </w:tc>
        <w:tc>
          <w:tcPr>
            <w:tcW w:w="934" w:type="dxa"/>
            <w:noWrap/>
            <w:hideMark/>
          </w:tcPr>
          <w:p w:rsidR="00A51751" w:rsidRPr="00765B30" w:rsidRDefault="00A51751" w:rsidP="00BE7283">
            <w:pPr>
              <w:jc w:val="center"/>
              <w:rPr>
                <w:sz w:val="24"/>
                <w:szCs w:val="24"/>
              </w:rPr>
            </w:pPr>
            <w:r w:rsidRPr="00765B30">
              <w:rPr>
                <w:sz w:val="24"/>
                <w:szCs w:val="24"/>
              </w:rPr>
              <w:t>-</w:t>
            </w:r>
          </w:p>
        </w:tc>
        <w:tc>
          <w:tcPr>
            <w:tcW w:w="993" w:type="dxa"/>
            <w:noWrap/>
            <w:hideMark/>
          </w:tcPr>
          <w:p w:rsidR="00A51751" w:rsidRPr="00765B30" w:rsidRDefault="00A51751" w:rsidP="00BE7283">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BE7283">
            <w:pPr>
              <w:jc w:val="both"/>
              <w:rPr>
                <w:sz w:val="24"/>
                <w:szCs w:val="24"/>
              </w:rPr>
            </w:pPr>
          </w:p>
        </w:tc>
        <w:tc>
          <w:tcPr>
            <w:tcW w:w="1416" w:type="dxa"/>
            <w:vMerge/>
            <w:hideMark/>
          </w:tcPr>
          <w:p w:rsidR="00A51751" w:rsidRPr="00765B30" w:rsidRDefault="00A51751" w:rsidP="00BE7283">
            <w:pPr>
              <w:jc w:val="both"/>
              <w:rPr>
                <w:sz w:val="24"/>
                <w:szCs w:val="24"/>
              </w:rPr>
            </w:pPr>
          </w:p>
        </w:tc>
        <w:tc>
          <w:tcPr>
            <w:tcW w:w="1133" w:type="dxa"/>
            <w:hideMark/>
          </w:tcPr>
          <w:p w:rsidR="00A51751" w:rsidRPr="00765B30" w:rsidRDefault="00A51751" w:rsidP="00BE7283">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A51751" w:rsidRPr="00765B30" w:rsidRDefault="00A51751" w:rsidP="00BE7283">
            <w:pPr>
              <w:jc w:val="center"/>
              <w:rPr>
                <w:sz w:val="24"/>
                <w:szCs w:val="24"/>
              </w:rPr>
            </w:pPr>
          </w:p>
        </w:tc>
        <w:tc>
          <w:tcPr>
            <w:tcW w:w="1613" w:type="dxa"/>
            <w:hideMark/>
          </w:tcPr>
          <w:p w:rsidR="00A51751" w:rsidRPr="00765B30" w:rsidRDefault="00A51751" w:rsidP="00BE7283">
            <w:pPr>
              <w:jc w:val="center"/>
              <w:rPr>
                <w:sz w:val="24"/>
                <w:szCs w:val="24"/>
              </w:rPr>
            </w:pPr>
          </w:p>
        </w:tc>
        <w:tc>
          <w:tcPr>
            <w:tcW w:w="1276" w:type="dxa"/>
            <w:noWrap/>
            <w:hideMark/>
          </w:tcPr>
          <w:p w:rsidR="00A51751" w:rsidRPr="00765B30" w:rsidRDefault="00A51751" w:rsidP="00BE7283">
            <w:pPr>
              <w:jc w:val="center"/>
              <w:rPr>
                <w:sz w:val="24"/>
                <w:szCs w:val="24"/>
              </w:rPr>
            </w:pPr>
          </w:p>
        </w:tc>
        <w:tc>
          <w:tcPr>
            <w:tcW w:w="1134" w:type="dxa"/>
            <w:noWrap/>
            <w:hideMark/>
          </w:tcPr>
          <w:p w:rsidR="00A51751" w:rsidRPr="00765B30" w:rsidRDefault="00A51751" w:rsidP="00BE7283">
            <w:pPr>
              <w:jc w:val="center"/>
              <w:rPr>
                <w:sz w:val="24"/>
                <w:szCs w:val="24"/>
              </w:rPr>
            </w:pPr>
          </w:p>
        </w:tc>
        <w:tc>
          <w:tcPr>
            <w:tcW w:w="1222" w:type="dxa"/>
            <w:noWrap/>
            <w:hideMark/>
          </w:tcPr>
          <w:p w:rsidR="00A51751" w:rsidRPr="00765B30" w:rsidRDefault="00A51751" w:rsidP="00BE7283">
            <w:pPr>
              <w:jc w:val="center"/>
              <w:rPr>
                <w:sz w:val="24"/>
                <w:szCs w:val="24"/>
              </w:rPr>
            </w:pPr>
          </w:p>
        </w:tc>
        <w:tc>
          <w:tcPr>
            <w:tcW w:w="1139" w:type="dxa"/>
            <w:noWrap/>
            <w:hideMark/>
          </w:tcPr>
          <w:p w:rsidR="00A51751" w:rsidRPr="00765B30" w:rsidRDefault="00A51751" w:rsidP="00BE7283">
            <w:pPr>
              <w:jc w:val="center"/>
              <w:rPr>
                <w:sz w:val="24"/>
                <w:szCs w:val="24"/>
              </w:rPr>
            </w:pPr>
          </w:p>
        </w:tc>
        <w:tc>
          <w:tcPr>
            <w:tcW w:w="934" w:type="dxa"/>
            <w:noWrap/>
            <w:hideMark/>
          </w:tcPr>
          <w:p w:rsidR="00A51751" w:rsidRPr="00765B30" w:rsidRDefault="00A51751" w:rsidP="00BE7283">
            <w:pPr>
              <w:jc w:val="center"/>
              <w:rPr>
                <w:sz w:val="24"/>
                <w:szCs w:val="24"/>
              </w:rPr>
            </w:pPr>
          </w:p>
        </w:tc>
        <w:tc>
          <w:tcPr>
            <w:tcW w:w="993" w:type="dxa"/>
            <w:noWrap/>
            <w:hideMark/>
          </w:tcPr>
          <w:p w:rsidR="00A51751" w:rsidRPr="00765B30" w:rsidRDefault="00A51751" w:rsidP="00BE728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hideMark/>
          </w:tcPr>
          <w:p w:rsidR="00A51751" w:rsidRPr="00765B30" w:rsidRDefault="00A51751" w:rsidP="001E1E56">
            <w:pPr>
              <w:jc w:val="center"/>
              <w:rPr>
                <w:sz w:val="24"/>
                <w:szCs w:val="24"/>
              </w:rPr>
            </w:pPr>
            <w:r w:rsidRPr="00765B30">
              <w:rPr>
                <w:sz w:val="24"/>
                <w:szCs w:val="24"/>
              </w:rPr>
              <w:t>550,21</w:t>
            </w:r>
          </w:p>
        </w:tc>
        <w:tc>
          <w:tcPr>
            <w:tcW w:w="1613" w:type="dxa"/>
            <w:hideMark/>
          </w:tcPr>
          <w:p w:rsidR="00A51751" w:rsidRPr="00765B30" w:rsidRDefault="00A51751" w:rsidP="001E1E56">
            <w:pPr>
              <w:jc w:val="center"/>
              <w:rPr>
                <w:sz w:val="24"/>
                <w:szCs w:val="24"/>
              </w:rPr>
            </w:pPr>
            <w:r w:rsidRPr="00765B30">
              <w:rPr>
                <w:sz w:val="24"/>
                <w:szCs w:val="24"/>
              </w:rPr>
              <w:t>550,21</w:t>
            </w:r>
          </w:p>
        </w:tc>
        <w:tc>
          <w:tcPr>
            <w:tcW w:w="1276" w:type="dxa"/>
            <w:noWrap/>
            <w:hideMark/>
          </w:tcPr>
          <w:p w:rsidR="00A51751" w:rsidRPr="00765B30" w:rsidRDefault="00A51751" w:rsidP="001E1E56">
            <w:pPr>
              <w:jc w:val="center"/>
              <w:rPr>
                <w:sz w:val="24"/>
                <w:szCs w:val="24"/>
              </w:rPr>
            </w:pP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1E1E56">
            <w:pPr>
              <w:jc w:val="center"/>
              <w:rPr>
                <w:sz w:val="24"/>
                <w:szCs w:val="24"/>
              </w:rPr>
            </w:pPr>
            <w:r w:rsidRPr="00765B30">
              <w:rPr>
                <w:sz w:val="24"/>
                <w:szCs w:val="24"/>
              </w:rPr>
              <w:lastRenderedPageBreak/>
              <w:t>1.2.41</w:t>
            </w:r>
            <w:r w:rsidR="00BE7283">
              <w:rPr>
                <w:sz w:val="24"/>
                <w:szCs w:val="24"/>
              </w:rPr>
              <w:t>.</w:t>
            </w:r>
          </w:p>
        </w:tc>
        <w:tc>
          <w:tcPr>
            <w:tcW w:w="1790" w:type="dxa"/>
            <w:vMerge w:val="restart"/>
            <w:hideMark/>
          </w:tcPr>
          <w:p w:rsidR="00A51751" w:rsidRPr="00765B30" w:rsidRDefault="00A51751" w:rsidP="001E1E56">
            <w:pPr>
              <w:jc w:val="both"/>
              <w:rPr>
                <w:sz w:val="24"/>
                <w:szCs w:val="24"/>
              </w:rPr>
            </w:pPr>
            <w:r w:rsidRPr="00765B30">
              <w:rPr>
                <w:sz w:val="24"/>
                <w:szCs w:val="24"/>
              </w:rPr>
              <w:t>Установка н</w:t>
            </w:r>
            <w:r w:rsidRPr="00765B30">
              <w:rPr>
                <w:sz w:val="24"/>
                <w:szCs w:val="24"/>
              </w:rPr>
              <w:t>а</w:t>
            </w:r>
            <w:r w:rsidRPr="00765B30">
              <w:rPr>
                <w:sz w:val="24"/>
                <w:szCs w:val="24"/>
              </w:rPr>
              <w:t>сосной ста</w:t>
            </w:r>
            <w:r w:rsidRPr="00765B30">
              <w:rPr>
                <w:sz w:val="24"/>
                <w:szCs w:val="24"/>
              </w:rPr>
              <w:t>н</w:t>
            </w:r>
            <w:r w:rsidRPr="00765B30">
              <w:rPr>
                <w:sz w:val="24"/>
                <w:szCs w:val="24"/>
              </w:rPr>
              <w:t>ции на закол</w:t>
            </w:r>
            <w:r w:rsidRPr="00765B30">
              <w:rPr>
                <w:sz w:val="24"/>
                <w:szCs w:val="24"/>
              </w:rPr>
              <w:t>ь</w:t>
            </w:r>
            <w:r w:rsidRPr="00765B30">
              <w:rPr>
                <w:sz w:val="24"/>
                <w:szCs w:val="24"/>
              </w:rPr>
              <w:t>цованных с</w:t>
            </w:r>
            <w:r w:rsidRPr="00765B30">
              <w:rPr>
                <w:sz w:val="24"/>
                <w:szCs w:val="24"/>
              </w:rPr>
              <w:t>е</w:t>
            </w:r>
            <w:r w:rsidRPr="00765B30">
              <w:rPr>
                <w:sz w:val="24"/>
                <w:szCs w:val="24"/>
              </w:rPr>
              <w:t>тях в пгт. Н</w:t>
            </w:r>
            <w:r w:rsidRPr="00765B30">
              <w:rPr>
                <w:sz w:val="24"/>
                <w:szCs w:val="24"/>
              </w:rPr>
              <w:t>о</w:t>
            </w:r>
            <w:r w:rsidRPr="00765B30">
              <w:rPr>
                <w:sz w:val="24"/>
                <w:szCs w:val="24"/>
              </w:rPr>
              <w:t>воаганск</w:t>
            </w:r>
            <w:r w:rsidR="001E1E56">
              <w:rPr>
                <w:sz w:val="24"/>
                <w:szCs w:val="24"/>
              </w:rPr>
              <w:t>е</w:t>
            </w:r>
          </w:p>
        </w:tc>
        <w:tc>
          <w:tcPr>
            <w:tcW w:w="1416" w:type="dxa"/>
            <w:vMerge w:val="restart"/>
            <w:hideMark/>
          </w:tcPr>
          <w:p w:rsidR="00A51751" w:rsidRPr="00765B30" w:rsidRDefault="001E1E56" w:rsidP="001E1E56">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1E1E56">
            <w:pPr>
              <w:jc w:val="both"/>
              <w:rPr>
                <w:sz w:val="24"/>
                <w:szCs w:val="24"/>
              </w:rPr>
            </w:pPr>
            <w:r w:rsidRPr="00765B30">
              <w:rPr>
                <w:sz w:val="24"/>
                <w:szCs w:val="24"/>
              </w:rPr>
              <w:t>всего</w:t>
            </w:r>
          </w:p>
        </w:tc>
        <w:tc>
          <w:tcPr>
            <w:tcW w:w="1419" w:type="dxa"/>
            <w:hideMark/>
          </w:tcPr>
          <w:p w:rsidR="00A51751" w:rsidRPr="00765B30" w:rsidRDefault="00A51751" w:rsidP="001E1E56">
            <w:pPr>
              <w:jc w:val="center"/>
              <w:rPr>
                <w:sz w:val="24"/>
                <w:szCs w:val="24"/>
              </w:rPr>
            </w:pPr>
            <w:r w:rsidRPr="00765B30">
              <w:rPr>
                <w:sz w:val="24"/>
                <w:szCs w:val="24"/>
              </w:rPr>
              <w:t>681,55</w:t>
            </w:r>
          </w:p>
        </w:tc>
        <w:tc>
          <w:tcPr>
            <w:tcW w:w="1613" w:type="dxa"/>
            <w:hideMark/>
          </w:tcPr>
          <w:p w:rsidR="00A51751" w:rsidRPr="00765B30" w:rsidRDefault="00A51751" w:rsidP="001E1E56">
            <w:pPr>
              <w:jc w:val="center"/>
              <w:rPr>
                <w:sz w:val="24"/>
                <w:szCs w:val="24"/>
              </w:rPr>
            </w:pPr>
            <w:r w:rsidRPr="00765B30">
              <w:rPr>
                <w:sz w:val="24"/>
                <w:szCs w:val="24"/>
              </w:rPr>
              <w:t>681,55</w:t>
            </w:r>
          </w:p>
        </w:tc>
        <w:tc>
          <w:tcPr>
            <w:tcW w:w="1276" w:type="dxa"/>
            <w:hideMark/>
          </w:tcPr>
          <w:p w:rsidR="00A51751" w:rsidRPr="00765B30" w:rsidRDefault="00A51751" w:rsidP="001E1E56">
            <w:pPr>
              <w:jc w:val="center"/>
              <w:rPr>
                <w:sz w:val="24"/>
                <w:szCs w:val="24"/>
              </w:rPr>
            </w:pPr>
            <w:r w:rsidRPr="00765B30">
              <w:rPr>
                <w:sz w:val="24"/>
                <w:szCs w:val="24"/>
              </w:rPr>
              <w:t>-</w:t>
            </w:r>
          </w:p>
        </w:tc>
        <w:tc>
          <w:tcPr>
            <w:tcW w:w="1134" w:type="dxa"/>
            <w:hideMark/>
          </w:tcPr>
          <w:p w:rsidR="00A51751" w:rsidRPr="00765B30" w:rsidRDefault="00A51751" w:rsidP="001E1E56">
            <w:pPr>
              <w:jc w:val="center"/>
              <w:rPr>
                <w:sz w:val="24"/>
                <w:szCs w:val="24"/>
              </w:rPr>
            </w:pPr>
            <w:r w:rsidRPr="00765B30">
              <w:rPr>
                <w:sz w:val="24"/>
                <w:szCs w:val="24"/>
              </w:rPr>
              <w:t>-</w:t>
            </w:r>
          </w:p>
        </w:tc>
        <w:tc>
          <w:tcPr>
            <w:tcW w:w="1222" w:type="dxa"/>
            <w:hideMark/>
          </w:tcPr>
          <w:p w:rsidR="00A51751" w:rsidRPr="00765B30" w:rsidRDefault="00A51751" w:rsidP="001E1E56">
            <w:pPr>
              <w:jc w:val="center"/>
              <w:rPr>
                <w:sz w:val="24"/>
                <w:szCs w:val="24"/>
              </w:rPr>
            </w:pPr>
            <w:r w:rsidRPr="00765B30">
              <w:rPr>
                <w:sz w:val="24"/>
                <w:szCs w:val="24"/>
              </w:rPr>
              <w:t>-</w:t>
            </w:r>
          </w:p>
        </w:tc>
        <w:tc>
          <w:tcPr>
            <w:tcW w:w="1139" w:type="dxa"/>
            <w:hideMark/>
          </w:tcPr>
          <w:p w:rsidR="00A51751" w:rsidRPr="00765B30" w:rsidRDefault="00A51751" w:rsidP="001E1E56">
            <w:pPr>
              <w:jc w:val="center"/>
              <w:rPr>
                <w:sz w:val="24"/>
                <w:szCs w:val="24"/>
              </w:rPr>
            </w:pPr>
            <w:r w:rsidRPr="00765B30">
              <w:rPr>
                <w:sz w:val="24"/>
                <w:szCs w:val="24"/>
              </w:rPr>
              <w:t>-</w:t>
            </w:r>
          </w:p>
        </w:tc>
        <w:tc>
          <w:tcPr>
            <w:tcW w:w="934" w:type="dxa"/>
            <w:hideMark/>
          </w:tcPr>
          <w:p w:rsidR="00A51751" w:rsidRPr="00765B30" w:rsidRDefault="00A51751" w:rsidP="001E1E56">
            <w:pPr>
              <w:jc w:val="center"/>
              <w:rPr>
                <w:sz w:val="24"/>
                <w:szCs w:val="24"/>
              </w:rPr>
            </w:pPr>
            <w:r w:rsidRPr="00765B30">
              <w:rPr>
                <w:sz w:val="24"/>
                <w:szCs w:val="24"/>
              </w:rPr>
              <w:t>-</w:t>
            </w:r>
          </w:p>
        </w:tc>
        <w:tc>
          <w:tcPr>
            <w:tcW w:w="993" w:type="dxa"/>
            <w:noWrap/>
            <w:hideMark/>
          </w:tcPr>
          <w:p w:rsidR="00A51751" w:rsidRPr="00765B30" w:rsidRDefault="00A51751" w:rsidP="001E1E56">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A51751" w:rsidRPr="00765B30" w:rsidRDefault="00A51751" w:rsidP="001E1E56">
            <w:pPr>
              <w:jc w:val="center"/>
              <w:rPr>
                <w:sz w:val="24"/>
                <w:szCs w:val="24"/>
              </w:rPr>
            </w:pPr>
            <w:r w:rsidRPr="00765B30">
              <w:rPr>
                <w:sz w:val="24"/>
                <w:szCs w:val="24"/>
              </w:rPr>
              <w:t>647,47</w:t>
            </w:r>
          </w:p>
        </w:tc>
        <w:tc>
          <w:tcPr>
            <w:tcW w:w="1613" w:type="dxa"/>
            <w:hideMark/>
          </w:tcPr>
          <w:p w:rsidR="00A51751" w:rsidRPr="00765B30" w:rsidRDefault="00A51751" w:rsidP="001E1E56">
            <w:pPr>
              <w:jc w:val="center"/>
              <w:rPr>
                <w:sz w:val="24"/>
                <w:szCs w:val="24"/>
              </w:rPr>
            </w:pPr>
            <w:r w:rsidRPr="00765B30">
              <w:rPr>
                <w:sz w:val="24"/>
                <w:szCs w:val="24"/>
              </w:rPr>
              <w:t>647,47</w:t>
            </w:r>
          </w:p>
        </w:tc>
        <w:tc>
          <w:tcPr>
            <w:tcW w:w="1276" w:type="dxa"/>
            <w:noWrap/>
            <w:hideMark/>
          </w:tcPr>
          <w:p w:rsidR="00A51751" w:rsidRPr="00765B30" w:rsidRDefault="00A51751" w:rsidP="001E1E56">
            <w:pPr>
              <w:jc w:val="center"/>
              <w:rPr>
                <w:sz w:val="24"/>
                <w:szCs w:val="24"/>
              </w:rPr>
            </w:pP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района</w:t>
            </w:r>
          </w:p>
        </w:tc>
        <w:tc>
          <w:tcPr>
            <w:tcW w:w="1419" w:type="dxa"/>
            <w:hideMark/>
          </w:tcPr>
          <w:p w:rsidR="00A51751" w:rsidRPr="00765B30" w:rsidRDefault="00A51751" w:rsidP="001E1E56">
            <w:pPr>
              <w:jc w:val="center"/>
              <w:rPr>
                <w:sz w:val="24"/>
                <w:szCs w:val="24"/>
              </w:rPr>
            </w:pPr>
            <w:r w:rsidRPr="00765B30">
              <w:rPr>
                <w:sz w:val="24"/>
                <w:szCs w:val="24"/>
              </w:rPr>
              <w:t>34,08</w:t>
            </w:r>
          </w:p>
        </w:tc>
        <w:tc>
          <w:tcPr>
            <w:tcW w:w="1613" w:type="dxa"/>
            <w:hideMark/>
          </w:tcPr>
          <w:p w:rsidR="00A51751" w:rsidRPr="00765B30" w:rsidRDefault="00A51751" w:rsidP="001E1E56">
            <w:pPr>
              <w:jc w:val="center"/>
              <w:rPr>
                <w:sz w:val="24"/>
                <w:szCs w:val="24"/>
              </w:rPr>
            </w:pPr>
            <w:r w:rsidRPr="00765B30">
              <w:rPr>
                <w:sz w:val="24"/>
                <w:szCs w:val="24"/>
              </w:rPr>
              <w:t>34,08</w:t>
            </w:r>
          </w:p>
        </w:tc>
        <w:tc>
          <w:tcPr>
            <w:tcW w:w="1276" w:type="dxa"/>
            <w:noWrap/>
            <w:hideMark/>
          </w:tcPr>
          <w:p w:rsidR="00A51751" w:rsidRPr="00765B30" w:rsidRDefault="00A51751" w:rsidP="001E1E56">
            <w:pPr>
              <w:jc w:val="center"/>
              <w:rPr>
                <w:sz w:val="24"/>
                <w:szCs w:val="24"/>
              </w:rPr>
            </w:pP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1E1E56">
            <w:pPr>
              <w:jc w:val="center"/>
              <w:rPr>
                <w:sz w:val="24"/>
                <w:szCs w:val="24"/>
              </w:rPr>
            </w:pPr>
            <w:r w:rsidRPr="00765B30">
              <w:rPr>
                <w:sz w:val="24"/>
                <w:szCs w:val="24"/>
              </w:rPr>
              <w:t>1.2.42</w:t>
            </w:r>
            <w:r w:rsidR="001E1E56">
              <w:rPr>
                <w:sz w:val="24"/>
                <w:szCs w:val="24"/>
              </w:rPr>
              <w:t>.</w:t>
            </w:r>
          </w:p>
        </w:tc>
        <w:tc>
          <w:tcPr>
            <w:tcW w:w="1790" w:type="dxa"/>
            <w:vMerge w:val="restart"/>
            <w:hideMark/>
          </w:tcPr>
          <w:p w:rsidR="00A51751" w:rsidRPr="00765B30" w:rsidRDefault="00A51751" w:rsidP="001E1E56">
            <w:pPr>
              <w:jc w:val="both"/>
              <w:rPr>
                <w:sz w:val="24"/>
                <w:szCs w:val="24"/>
              </w:rPr>
            </w:pPr>
            <w:r w:rsidRPr="00765B30">
              <w:rPr>
                <w:sz w:val="24"/>
                <w:szCs w:val="24"/>
              </w:rPr>
              <w:t>Замена насоса НРС</w:t>
            </w:r>
            <w:r w:rsidR="001E1E56">
              <w:rPr>
                <w:sz w:val="24"/>
                <w:szCs w:val="24"/>
              </w:rPr>
              <w:t xml:space="preserve"> </w:t>
            </w:r>
            <w:r w:rsidRPr="00765B30">
              <w:rPr>
                <w:sz w:val="24"/>
                <w:szCs w:val="24"/>
              </w:rPr>
              <w:t xml:space="preserve">в </w:t>
            </w:r>
            <w:proofErr w:type="gramStart"/>
            <w:r w:rsidRPr="00765B30">
              <w:rPr>
                <w:sz w:val="24"/>
                <w:szCs w:val="24"/>
              </w:rPr>
              <w:t>эле</w:t>
            </w:r>
            <w:r w:rsidRPr="00765B30">
              <w:rPr>
                <w:sz w:val="24"/>
                <w:szCs w:val="24"/>
              </w:rPr>
              <w:t>к</w:t>
            </w:r>
            <w:r w:rsidRPr="00765B30">
              <w:rPr>
                <w:sz w:val="24"/>
                <w:szCs w:val="24"/>
              </w:rPr>
              <w:t>тролизной</w:t>
            </w:r>
            <w:proofErr w:type="gramEnd"/>
            <w:r w:rsidRPr="00765B30">
              <w:rPr>
                <w:sz w:val="24"/>
                <w:szCs w:val="24"/>
              </w:rPr>
              <w:t xml:space="preserve"> ВОС в пгт. И</w:t>
            </w:r>
            <w:r w:rsidRPr="00765B30">
              <w:rPr>
                <w:sz w:val="24"/>
                <w:szCs w:val="24"/>
              </w:rPr>
              <w:t>з</w:t>
            </w:r>
            <w:r w:rsidRPr="00765B30">
              <w:rPr>
                <w:sz w:val="24"/>
                <w:szCs w:val="24"/>
              </w:rPr>
              <w:t>лучинск</w:t>
            </w:r>
            <w:r w:rsidR="001E1E56">
              <w:rPr>
                <w:sz w:val="24"/>
                <w:szCs w:val="24"/>
              </w:rPr>
              <w:t>е</w:t>
            </w:r>
          </w:p>
        </w:tc>
        <w:tc>
          <w:tcPr>
            <w:tcW w:w="1416" w:type="dxa"/>
            <w:vMerge w:val="restart"/>
            <w:hideMark/>
          </w:tcPr>
          <w:p w:rsidR="00A51751" w:rsidRPr="00765B30" w:rsidRDefault="001E1E56" w:rsidP="001E1E56">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 xml:space="preserve">стройке </w:t>
            </w:r>
            <w:r w:rsidR="00A51751" w:rsidRPr="00765B30">
              <w:rPr>
                <w:sz w:val="24"/>
                <w:szCs w:val="24"/>
              </w:rPr>
              <w:lastRenderedPageBreak/>
              <w:t>Нижнева</w:t>
            </w:r>
            <w:r w:rsidR="00A51751" w:rsidRPr="00765B30">
              <w:rPr>
                <w:sz w:val="24"/>
                <w:szCs w:val="24"/>
              </w:rPr>
              <w:t>р</w:t>
            </w:r>
            <w:r w:rsidR="00A51751" w:rsidRPr="00765B30">
              <w:rPr>
                <w:sz w:val="24"/>
                <w:szCs w:val="24"/>
              </w:rPr>
              <w:t>товского</w:t>
            </w:r>
            <w:r>
              <w:rPr>
                <w:sz w:val="24"/>
                <w:szCs w:val="24"/>
              </w:rPr>
              <w:t xml:space="preserve"> района»</w:t>
            </w:r>
          </w:p>
        </w:tc>
        <w:tc>
          <w:tcPr>
            <w:tcW w:w="1133" w:type="dxa"/>
            <w:noWrap/>
            <w:hideMark/>
          </w:tcPr>
          <w:p w:rsidR="00A51751" w:rsidRPr="00765B30" w:rsidRDefault="00A51751" w:rsidP="001E1E56">
            <w:pPr>
              <w:jc w:val="both"/>
              <w:rPr>
                <w:sz w:val="24"/>
                <w:szCs w:val="24"/>
              </w:rPr>
            </w:pPr>
            <w:r w:rsidRPr="00765B30">
              <w:rPr>
                <w:sz w:val="24"/>
                <w:szCs w:val="24"/>
              </w:rPr>
              <w:lastRenderedPageBreak/>
              <w:t>всего</w:t>
            </w:r>
          </w:p>
        </w:tc>
        <w:tc>
          <w:tcPr>
            <w:tcW w:w="1419" w:type="dxa"/>
            <w:hideMark/>
          </w:tcPr>
          <w:p w:rsidR="00A51751" w:rsidRPr="00765B30" w:rsidRDefault="00A51751" w:rsidP="001E1E56">
            <w:pPr>
              <w:jc w:val="center"/>
              <w:rPr>
                <w:sz w:val="24"/>
                <w:szCs w:val="24"/>
              </w:rPr>
            </w:pPr>
            <w:r w:rsidRPr="00765B30">
              <w:rPr>
                <w:sz w:val="24"/>
                <w:szCs w:val="24"/>
              </w:rPr>
              <w:t>155,17</w:t>
            </w:r>
          </w:p>
        </w:tc>
        <w:tc>
          <w:tcPr>
            <w:tcW w:w="1613" w:type="dxa"/>
            <w:hideMark/>
          </w:tcPr>
          <w:p w:rsidR="00A51751" w:rsidRPr="00765B30" w:rsidRDefault="00A51751" w:rsidP="001E1E56">
            <w:pPr>
              <w:jc w:val="center"/>
              <w:rPr>
                <w:sz w:val="24"/>
                <w:szCs w:val="24"/>
              </w:rPr>
            </w:pPr>
            <w:r w:rsidRPr="00765B30">
              <w:rPr>
                <w:sz w:val="24"/>
                <w:szCs w:val="24"/>
              </w:rPr>
              <w:t>155,17</w:t>
            </w:r>
          </w:p>
        </w:tc>
        <w:tc>
          <w:tcPr>
            <w:tcW w:w="1276" w:type="dxa"/>
            <w:hideMark/>
          </w:tcPr>
          <w:p w:rsidR="00A51751" w:rsidRPr="00765B30" w:rsidRDefault="00A51751" w:rsidP="001E1E56">
            <w:pPr>
              <w:jc w:val="center"/>
              <w:rPr>
                <w:sz w:val="24"/>
                <w:szCs w:val="24"/>
              </w:rPr>
            </w:pPr>
            <w:r w:rsidRPr="00765B30">
              <w:rPr>
                <w:sz w:val="24"/>
                <w:szCs w:val="24"/>
              </w:rPr>
              <w:t>-</w:t>
            </w:r>
          </w:p>
        </w:tc>
        <w:tc>
          <w:tcPr>
            <w:tcW w:w="1134" w:type="dxa"/>
            <w:hideMark/>
          </w:tcPr>
          <w:p w:rsidR="00A51751" w:rsidRPr="00765B30" w:rsidRDefault="00A51751" w:rsidP="001E1E56">
            <w:pPr>
              <w:jc w:val="center"/>
              <w:rPr>
                <w:sz w:val="24"/>
                <w:szCs w:val="24"/>
              </w:rPr>
            </w:pPr>
            <w:r w:rsidRPr="00765B30">
              <w:rPr>
                <w:sz w:val="24"/>
                <w:szCs w:val="24"/>
              </w:rPr>
              <w:t>-</w:t>
            </w:r>
          </w:p>
        </w:tc>
        <w:tc>
          <w:tcPr>
            <w:tcW w:w="1222" w:type="dxa"/>
            <w:hideMark/>
          </w:tcPr>
          <w:p w:rsidR="00A51751" w:rsidRPr="00765B30" w:rsidRDefault="00A51751" w:rsidP="001E1E56">
            <w:pPr>
              <w:jc w:val="center"/>
              <w:rPr>
                <w:sz w:val="24"/>
                <w:szCs w:val="24"/>
              </w:rPr>
            </w:pPr>
            <w:r w:rsidRPr="00765B30">
              <w:rPr>
                <w:sz w:val="24"/>
                <w:szCs w:val="24"/>
              </w:rPr>
              <w:t>-</w:t>
            </w:r>
          </w:p>
        </w:tc>
        <w:tc>
          <w:tcPr>
            <w:tcW w:w="1139" w:type="dxa"/>
            <w:hideMark/>
          </w:tcPr>
          <w:p w:rsidR="00A51751" w:rsidRPr="00765B30" w:rsidRDefault="00A51751" w:rsidP="001E1E56">
            <w:pPr>
              <w:jc w:val="center"/>
              <w:rPr>
                <w:sz w:val="24"/>
                <w:szCs w:val="24"/>
              </w:rPr>
            </w:pPr>
            <w:r w:rsidRPr="00765B30">
              <w:rPr>
                <w:sz w:val="24"/>
                <w:szCs w:val="24"/>
              </w:rPr>
              <w:t>-</w:t>
            </w:r>
          </w:p>
        </w:tc>
        <w:tc>
          <w:tcPr>
            <w:tcW w:w="934" w:type="dxa"/>
            <w:hideMark/>
          </w:tcPr>
          <w:p w:rsidR="00A51751" w:rsidRPr="00765B30" w:rsidRDefault="00A51751" w:rsidP="001E1E56">
            <w:pPr>
              <w:jc w:val="center"/>
              <w:rPr>
                <w:sz w:val="24"/>
                <w:szCs w:val="24"/>
              </w:rPr>
            </w:pPr>
            <w:r w:rsidRPr="00765B30">
              <w:rPr>
                <w:sz w:val="24"/>
                <w:szCs w:val="24"/>
              </w:rPr>
              <w:t>-</w:t>
            </w:r>
          </w:p>
        </w:tc>
        <w:tc>
          <w:tcPr>
            <w:tcW w:w="993" w:type="dxa"/>
            <w:hideMark/>
          </w:tcPr>
          <w:p w:rsidR="00A51751" w:rsidRPr="00765B30" w:rsidRDefault="00A51751" w:rsidP="001E1E56">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A51751" w:rsidRPr="00765B30" w:rsidRDefault="00A51751" w:rsidP="001E1E56">
            <w:pPr>
              <w:jc w:val="center"/>
              <w:rPr>
                <w:sz w:val="24"/>
                <w:szCs w:val="24"/>
              </w:rPr>
            </w:pPr>
            <w:r w:rsidRPr="00765B30">
              <w:rPr>
                <w:sz w:val="24"/>
                <w:szCs w:val="24"/>
              </w:rPr>
              <w:t>-</w:t>
            </w:r>
          </w:p>
        </w:tc>
        <w:tc>
          <w:tcPr>
            <w:tcW w:w="1613" w:type="dxa"/>
            <w:hideMark/>
          </w:tcPr>
          <w:p w:rsidR="00A51751" w:rsidRPr="00765B30" w:rsidRDefault="00A51751" w:rsidP="001E1E56">
            <w:pPr>
              <w:jc w:val="center"/>
              <w:rPr>
                <w:sz w:val="24"/>
                <w:szCs w:val="24"/>
              </w:rPr>
            </w:pPr>
          </w:p>
        </w:tc>
        <w:tc>
          <w:tcPr>
            <w:tcW w:w="1276" w:type="dxa"/>
            <w:noWrap/>
            <w:hideMark/>
          </w:tcPr>
          <w:p w:rsidR="00A51751" w:rsidRPr="00765B30" w:rsidRDefault="00A51751" w:rsidP="001E1E56">
            <w:pPr>
              <w:jc w:val="center"/>
              <w:rPr>
                <w:sz w:val="24"/>
                <w:szCs w:val="24"/>
              </w:rPr>
            </w:pP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района</w:t>
            </w:r>
          </w:p>
        </w:tc>
        <w:tc>
          <w:tcPr>
            <w:tcW w:w="1419" w:type="dxa"/>
            <w:hideMark/>
          </w:tcPr>
          <w:p w:rsidR="00A51751" w:rsidRPr="00765B30" w:rsidRDefault="00A51751" w:rsidP="001E1E56">
            <w:pPr>
              <w:jc w:val="center"/>
              <w:rPr>
                <w:sz w:val="24"/>
                <w:szCs w:val="24"/>
              </w:rPr>
            </w:pPr>
            <w:r w:rsidRPr="00765B30">
              <w:rPr>
                <w:sz w:val="24"/>
                <w:szCs w:val="24"/>
              </w:rPr>
              <w:t>155,17</w:t>
            </w:r>
          </w:p>
        </w:tc>
        <w:tc>
          <w:tcPr>
            <w:tcW w:w="1613" w:type="dxa"/>
            <w:hideMark/>
          </w:tcPr>
          <w:p w:rsidR="00A51751" w:rsidRPr="00765B30" w:rsidRDefault="00A51751" w:rsidP="001E1E56">
            <w:pPr>
              <w:jc w:val="center"/>
              <w:rPr>
                <w:sz w:val="24"/>
                <w:szCs w:val="24"/>
              </w:rPr>
            </w:pPr>
            <w:r w:rsidRPr="00765B30">
              <w:rPr>
                <w:sz w:val="24"/>
                <w:szCs w:val="24"/>
              </w:rPr>
              <w:t>155,17</w:t>
            </w:r>
          </w:p>
        </w:tc>
        <w:tc>
          <w:tcPr>
            <w:tcW w:w="1276" w:type="dxa"/>
            <w:noWrap/>
            <w:hideMark/>
          </w:tcPr>
          <w:p w:rsidR="00A51751" w:rsidRPr="00765B30" w:rsidRDefault="00A51751" w:rsidP="001E1E56">
            <w:pPr>
              <w:jc w:val="center"/>
              <w:rPr>
                <w:sz w:val="24"/>
                <w:szCs w:val="24"/>
              </w:rPr>
            </w:pP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1E1E56">
            <w:pPr>
              <w:jc w:val="center"/>
              <w:rPr>
                <w:sz w:val="24"/>
                <w:szCs w:val="24"/>
              </w:rPr>
            </w:pPr>
            <w:r w:rsidRPr="00765B30">
              <w:rPr>
                <w:sz w:val="24"/>
                <w:szCs w:val="24"/>
              </w:rPr>
              <w:lastRenderedPageBreak/>
              <w:t>1.2.43</w:t>
            </w:r>
            <w:r w:rsidR="001E1E56">
              <w:rPr>
                <w:sz w:val="24"/>
                <w:szCs w:val="24"/>
              </w:rPr>
              <w:t>.</w:t>
            </w:r>
          </w:p>
        </w:tc>
        <w:tc>
          <w:tcPr>
            <w:tcW w:w="1790" w:type="dxa"/>
            <w:vMerge w:val="restart"/>
            <w:hideMark/>
          </w:tcPr>
          <w:p w:rsidR="00A51751" w:rsidRPr="00765B30" w:rsidRDefault="00A51751" w:rsidP="001E1E56">
            <w:pPr>
              <w:jc w:val="both"/>
              <w:rPr>
                <w:sz w:val="24"/>
                <w:szCs w:val="24"/>
              </w:rPr>
            </w:pPr>
            <w:r w:rsidRPr="00765B30">
              <w:rPr>
                <w:sz w:val="24"/>
                <w:szCs w:val="24"/>
              </w:rPr>
              <w:t>Поставка н</w:t>
            </w:r>
            <w:r w:rsidRPr="00765B30">
              <w:rPr>
                <w:sz w:val="24"/>
                <w:szCs w:val="24"/>
              </w:rPr>
              <w:t>а</w:t>
            </w:r>
            <w:r w:rsidRPr="00765B30">
              <w:rPr>
                <w:sz w:val="24"/>
                <w:szCs w:val="24"/>
              </w:rPr>
              <w:t>сосного об</w:t>
            </w:r>
            <w:r w:rsidRPr="00765B30">
              <w:rPr>
                <w:sz w:val="24"/>
                <w:szCs w:val="24"/>
              </w:rPr>
              <w:t>о</w:t>
            </w:r>
            <w:r w:rsidRPr="00765B30">
              <w:rPr>
                <w:sz w:val="24"/>
                <w:szCs w:val="24"/>
              </w:rPr>
              <w:t>рудования</w:t>
            </w:r>
            <w:r w:rsidR="001E1E56">
              <w:rPr>
                <w:sz w:val="24"/>
                <w:szCs w:val="24"/>
              </w:rPr>
              <w:t>:</w:t>
            </w:r>
            <w:r w:rsidRPr="00765B30">
              <w:rPr>
                <w:sz w:val="24"/>
                <w:szCs w:val="24"/>
              </w:rPr>
              <w:t xml:space="preserve"> пгт. Изл</w:t>
            </w:r>
            <w:r w:rsidRPr="00765B30">
              <w:rPr>
                <w:sz w:val="24"/>
                <w:szCs w:val="24"/>
              </w:rPr>
              <w:t>у</w:t>
            </w:r>
            <w:r w:rsidRPr="00765B30">
              <w:rPr>
                <w:sz w:val="24"/>
                <w:szCs w:val="24"/>
              </w:rPr>
              <w:t xml:space="preserve">чинск, пгт. Новоаганск, </w:t>
            </w:r>
            <w:r w:rsidR="001E1E56">
              <w:rPr>
                <w:sz w:val="24"/>
                <w:szCs w:val="24"/>
              </w:rPr>
              <w:t xml:space="preserve">        </w:t>
            </w:r>
            <w:r w:rsidRPr="00765B30">
              <w:rPr>
                <w:sz w:val="24"/>
                <w:szCs w:val="24"/>
              </w:rPr>
              <w:t>п. Зайцева Речка, с. П</w:t>
            </w:r>
            <w:r w:rsidRPr="00765B30">
              <w:rPr>
                <w:sz w:val="24"/>
                <w:szCs w:val="24"/>
              </w:rPr>
              <w:t>о</w:t>
            </w:r>
            <w:r w:rsidRPr="00765B30">
              <w:rPr>
                <w:sz w:val="24"/>
                <w:szCs w:val="24"/>
              </w:rPr>
              <w:t>кур, с. Ларьяк</w:t>
            </w:r>
          </w:p>
        </w:tc>
        <w:tc>
          <w:tcPr>
            <w:tcW w:w="1416" w:type="dxa"/>
            <w:vMerge w:val="restart"/>
            <w:hideMark/>
          </w:tcPr>
          <w:p w:rsidR="00A51751" w:rsidRPr="00765B30" w:rsidRDefault="001E1E56" w:rsidP="001E1E56">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1E1E56">
            <w:pPr>
              <w:jc w:val="both"/>
              <w:rPr>
                <w:sz w:val="24"/>
                <w:szCs w:val="24"/>
              </w:rPr>
            </w:pPr>
            <w:r w:rsidRPr="00765B30">
              <w:rPr>
                <w:sz w:val="24"/>
                <w:szCs w:val="24"/>
              </w:rPr>
              <w:t>всего</w:t>
            </w:r>
          </w:p>
        </w:tc>
        <w:tc>
          <w:tcPr>
            <w:tcW w:w="1419" w:type="dxa"/>
            <w:hideMark/>
          </w:tcPr>
          <w:p w:rsidR="00A51751" w:rsidRPr="00765B30" w:rsidRDefault="00A51751" w:rsidP="001E1E56">
            <w:pPr>
              <w:jc w:val="center"/>
              <w:rPr>
                <w:sz w:val="24"/>
                <w:szCs w:val="24"/>
              </w:rPr>
            </w:pPr>
            <w:r w:rsidRPr="00765B30">
              <w:rPr>
                <w:sz w:val="24"/>
                <w:szCs w:val="24"/>
              </w:rPr>
              <w:t>2 482,96</w:t>
            </w:r>
          </w:p>
        </w:tc>
        <w:tc>
          <w:tcPr>
            <w:tcW w:w="1613" w:type="dxa"/>
            <w:hideMark/>
          </w:tcPr>
          <w:p w:rsidR="00A51751" w:rsidRPr="00765B30" w:rsidRDefault="00A51751" w:rsidP="001E1E56">
            <w:pPr>
              <w:jc w:val="center"/>
              <w:rPr>
                <w:sz w:val="24"/>
                <w:szCs w:val="24"/>
              </w:rPr>
            </w:pPr>
            <w:r w:rsidRPr="00765B30">
              <w:rPr>
                <w:sz w:val="24"/>
                <w:szCs w:val="24"/>
              </w:rPr>
              <w:t>2 482,96</w:t>
            </w:r>
          </w:p>
        </w:tc>
        <w:tc>
          <w:tcPr>
            <w:tcW w:w="1276" w:type="dxa"/>
            <w:hideMark/>
          </w:tcPr>
          <w:p w:rsidR="00A51751" w:rsidRPr="00765B30" w:rsidRDefault="00A51751" w:rsidP="001E1E56">
            <w:pPr>
              <w:jc w:val="center"/>
              <w:rPr>
                <w:sz w:val="24"/>
                <w:szCs w:val="24"/>
              </w:rPr>
            </w:pPr>
            <w:r w:rsidRPr="00765B30">
              <w:rPr>
                <w:sz w:val="24"/>
                <w:szCs w:val="24"/>
              </w:rPr>
              <w:t>-</w:t>
            </w:r>
          </w:p>
        </w:tc>
        <w:tc>
          <w:tcPr>
            <w:tcW w:w="1134" w:type="dxa"/>
            <w:hideMark/>
          </w:tcPr>
          <w:p w:rsidR="00A51751" w:rsidRPr="00765B30" w:rsidRDefault="00A51751" w:rsidP="001E1E56">
            <w:pPr>
              <w:jc w:val="center"/>
              <w:rPr>
                <w:sz w:val="24"/>
                <w:szCs w:val="24"/>
              </w:rPr>
            </w:pPr>
            <w:r w:rsidRPr="00765B30">
              <w:rPr>
                <w:sz w:val="24"/>
                <w:szCs w:val="24"/>
              </w:rPr>
              <w:t>-</w:t>
            </w:r>
          </w:p>
        </w:tc>
        <w:tc>
          <w:tcPr>
            <w:tcW w:w="1222" w:type="dxa"/>
            <w:hideMark/>
          </w:tcPr>
          <w:p w:rsidR="00A51751" w:rsidRPr="00765B30" w:rsidRDefault="00A51751" w:rsidP="001E1E56">
            <w:pPr>
              <w:jc w:val="center"/>
              <w:rPr>
                <w:sz w:val="24"/>
                <w:szCs w:val="24"/>
              </w:rPr>
            </w:pPr>
            <w:r w:rsidRPr="00765B30">
              <w:rPr>
                <w:sz w:val="24"/>
                <w:szCs w:val="24"/>
              </w:rPr>
              <w:t>-</w:t>
            </w:r>
          </w:p>
        </w:tc>
        <w:tc>
          <w:tcPr>
            <w:tcW w:w="1139" w:type="dxa"/>
            <w:hideMark/>
          </w:tcPr>
          <w:p w:rsidR="00A51751" w:rsidRPr="00765B30" w:rsidRDefault="00A51751" w:rsidP="001E1E56">
            <w:pPr>
              <w:jc w:val="center"/>
              <w:rPr>
                <w:sz w:val="24"/>
                <w:szCs w:val="24"/>
              </w:rPr>
            </w:pPr>
            <w:r w:rsidRPr="00765B30">
              <w:rPr>
                <w:sz w:val="24"/>
                <w:szCs w:val="24"/>
              </w:rPr>
              <w:t>-</w:t>
            </w:r>
          </w:p>
        </w:tc>
        <w:tc>
          <w:tcPr>
            <w:tcW w:w="934" w:type="dxa"/>
            <w:hideMark/>
          </w:tcPr>
          <w:p w:rsidR="00A51751" w:rsidRPr="00765B30" w:rsidRDefault="00A51751" w:rsidP="001E1E56">
            <w:pPr>
              <w:jc w:val="center"/>
              <w:rPr>
                <w:sz w:val="24"/>
                <w:szCs w:val="24"/>
              </w:rPr>
            </w:pPr>
            <w:r w:rsidRPr="00765B30">
              <w:rPr>
                <w:sz w:val="24"/>
                <w:szCs w:val="24"/>
              </w:rPr>
              <w:t>-</w:t>
            </w:r>
          </w:p>
        </w:tc>
        <w:tc>
          <w:tcPr>
            <w:tcW w:w="993" w:type="dxa"/>
            <w:hideMark/>
          </w:tcPr>
          <w:p w:rsidR="00A51751" w:rsidRPr="00765B30" w:rsidRDefault="00A51751" w:rsidP="001E1E56">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A51751" w:rsidRPr="00765B30" w:rsidRDefault="00A51751" w:rsidP="001E1E56">
            <w:pPr>
              <w:jc w:val="center"/>
              <w:rPr>
                <w:sz w:val="24"/>
                <w:szCs w:val="24"/>
              </w:rPr>
            </w:pPr>
            <w:r w:rsidRPr="00765B30">
              <w:rPr>
                <w:sz w:val="24"/>
                <w:szCs w:val="24"/>
              </w:rPr>
              <w:t>-</w:t>
            </w:r>
          </w:p>
        </w:tc>
        <w:tc>
          <w:tcPr>
            <w:tcW w:w="1613" w:type="dxa"/>
            <w:hideMark/>
          </w:tcPr>
          <w:p w:rsidR="00A51751" w:rsidRPr="00765B30" w:rsidRDefault="00A51751" w:rsidP="001E1E56">
            <w:pPr>
              <w:jc w:val="center"/>
              <w:rPr>
                <w:sz w:val="24"/>
                <w:szCs w:val="24"/>
              </w:rPr>
            </w:pPr>
          </w:p>
        </w:tc>
        <w:tc>
          <w:tcPr>
            <w:tcW w:w="1276" w:type="dxa"/>
            <w:noWrap/>
            <w:hideMark/>
          </w:tcPr>
          <w:p w:rsidR="00A51751" w:rsidRPr="00765B30" w:rsidRDefault="00A51751" w:rsidP="001E1E56">
            <w:pPr>
              <w:jc w:val="center"/>
              <w:rPr>
                <w:sz w:val="24"/>
                <w:szCs w:val="24"/>
              </w:rPr>
            </w:pP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района</w:t>
            </w:r>
          </w:p>
        </w:tc>
        <w:tc>
          <w:tcPr>
            <w:tcW w:w="1419" w:type="dxa"/>
            <w:hideMark/>
          </w:tcPr>
          <w:p w:rsidR="00A51751" w:rsidRPr="00765B30" w:rsidRDefault="00A51751" w:rsidP="001E1E56">
            <w:pPr>
              <w:jc w:val="center"/>
              <w:rPr>
                <w:sz w:val="24"/>
                <w:szCs w:val="24"/>
              </w:rPr>
            </w:pPr>
            <w:r w:rsidRPr="00765B30">
              <w:rPr>
                <w:sz w:val="24"/>
                <w:szCs w:val="24"/>
              </w:rPr>
              <w:t>2 482,96</w:t>
            </w:r>
          </w:p>
        </w:tc>
        <w:tc>
          <w:tcPr>
            <w:tcW w:w="1613" w:type="dxa"/>
            <w:hideMark/>
          </w:tcPr>
          <w:p w:rsidR="00A51751" w:rsidRPr="00765B30" w:rsidRDefault="00A51751" w:rsidP="001E1E56">
            <w:pPr>
              <w:jc w:val="center"/>
              <w:rPr>
                <w:sz w:val="24"/>
                <w:szCs w:val="24"/>
              </w:rPr>
            </w:pPr>
            <w:r w:rsidRPr="00765B30">
              <w:rPr>
                <w:sz w:val="24"/>
                <w:szCs w:val="24"/>
              </w:rPr>
              <w:t>2 482,96</w:t>
            </w:r>
          </w:p>
        </w:tc>
        <w:tc>
          <w:tcPr>
            <w:tcW w:w="1276" w:type="dxa"/>
            <w:noWrap/>
            <w:hideMark/>
          </w:tcPr>
          <w:p w:rsidR="00A51751" w:rsidRPr="00765B30" w:rsidRDefault="00A51751" w:rsidP="001E1E56">
            <w:pPr>
              <w:jc w:val="center"/>
              <w:rPr>
                <w:sz w:val="24"/>
                <w:szCs w:val="24"/>
              </w:rPr>
            </w:pP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1E1E56">
            <w:pPr>
              <w:jc w:val="center"/>
              <w:rPr>
                <w:sz w:val="24"/>
                <w:szCs w:val="24"/>
              </w:rPr>
            </w:pPr>
            <w:r w:rsidRPr="00765B30">
              <w:rPr>
                <w:sz w:val="24"/>
                <w:szCs w:val="24"/>
              </w:rPr>
              <w:t>1.2.44</w:t>
            </w:r>
            <w:r w:rsidR="001E1E56">
              <w:rPr>
                <w:sz w:val="24"/>
                <w:szCs w:val="24"/>
              </w:rPr>
              <w:t>.</w:t>
            </w:r>
          </w:p>
        </w:tc>
        <w:tc>
          <w:tcPr>
            <w:tcW w:w="1790" w:type="dxa"/>
            <w:vMerge w:val="restart"/>
            <w:hideMark/>
          </w:tcPr>
          <w:p w:rsidR="00A51751" w:rsidRPr="00765B30" w:rsidRDefault="00A51751" w:rsidP="001E1E56">
            <w:pPr>
              <w:jc w:val="both"/>
              <w:rPr>
                <w:sz w:val="24"/>
                <w:szCs w:val="24"/>
              </w:rPr>
            </w:pPr>
            <w:r w:rsidRPr="00765B30">
              <w:rPr>
                <w:sz w:val="24"/>
                <w:szCs w:val="24"/>
              </w:rPr>
              <w:t>Замена сет</w:t>
            </w:r>
            <w:r w:rsidRPr="00765B30">
              <w:rPr>
                <w:sz w:val="24"/>
                <w:szCs w:val="24"/>
              </w:rPr>
              <w:t>е</w:t>
            </w:r>
            <w:r w:rsidRPr="00765B30">
              <w:rPr>
                <w:sz w:val="24"/>
                <w:szCs w:val="24"/>
              </w:rPr>
              <w:t>вых насосов на котельной Техснаб в пгт. Новоаганск</w:t>
            </w:r>
            <w:r w:rsidR="001E1E56">
              <w:rPr>
                <w:sz w:val="24"/>
                <w:szCs w:val="24"/>
              </w:rPr>
              <w:t>е</w:t>
            </w:r>
            <w:r w:rsidRPr="00765B30">
              <w:rPr>
                <w:sz w:val="24"/>
                <w:szCs w:val="24"/>
              </w:rPr>
              <w:t xml:space="preserve">      </w:t>
            </w:r>
          </w:p>
        </w:tc>
        <w:tc>
          <w:tcPr>
            <w:tcW w:w="1416" w:type="dxa"/>
            <w:vMerge w:val="restart"/>
            <w:hideMark/>
          </w:tcPr>
          <w:p w:rsidR="00A51751" w:rsidRPr="00765B30" w:rsidRDefault="001E1E56" w:rsidP="001E1E56">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1E1E56">
            <w:pPr>
              <w:jc w:val="both"/>
              <w:rPr>
                <w:sz w:val="24"/>
                <w:szCs w:val="24"/>
              </w:rPr>
            </w:pPr>
            <w:r w:rsidRPr="00765B30">
              <w:rPr>
                <w:sz w:val="24"/>
                <w:szCs w:val="24"/>
              </w:rPr>
              <w:t>всего</w:t>
            </w:r>
          </w:p>
        </w:tc>
        <w:tc>
          <w:tcPr>
            <w:tcW w:w="1419" w:type="dxa"/>
            <w:hideMark/>
          </w:tcPr>
          <w:p w:rsidR="00A51751" w:rsidRPr="00765B30" w:rsidRDefault="00A51751" w:rsidP="001E1E56">
            <w:pPr>
              <w:jc w:val="center"/>
              <w:rPr>
                <w:sz w:val="24"/>
                <w:szCs w:val="24"/>
              </w:rPr>
            </w:pPr>
            <w:r w:rsidRPr="00765B30">
              <w:rPr>
                <w:sz w:val="24"/>
                <w:szCs w:val="24"/>
              </w:rPr>
              <w:t>4 863,22</w:t>
            </w:r>
          </w:p>
        </w:tc>
        <w:tc>
          <w:tcPr>
            <w:tcW w:w="1613" w:type="dxa"/>
            <w:hideMark/>
          </w:tcPr>
          <w:p w:rsidR="00A51751" w:rsidRPr="00765B30" w:rsidRDefault="00A51751" w:rsidP="001E1E56">
            <w:pPr>
              <w:jc w:val="center"/>
              <w:rPr>
                <w:sz w:val="24"/>
                <w:szCs w:val="24"/>
              </w:rPr>
            </w:pPr>
            <w:r w:rsidRPr="00765B30">
              <w:rPr>
                <w:sz w:val="24"/>
                <w:szCs w:val="24"/>
              </w:rPr>
              <w:t>-</w:t>
            </w:r>
          </w:p>
        </w:tc>
        <w:tc>
          <w:tcPr>
            <w:tcW w:w="1276" w:type="dxa"/>
            <w:hideMark/>
          </w:tcPr>
          <w:p w:rsidR="00A51751" w:rsidRPr="00765B30" w:rsidRDefault="00A51751" w:rsidP="001E1E56">
            <w:pPr>
              <w:jc w:val="center"/>
              <w:rPr>
                <w:sz w:val="24"/>
                <w:szCs w:val="24"/>
              </w:rPr>
            </w:pPr>
            <w:r w:rsidRPr="00765B30">
              <w:rPr>
                <w:sz w:val="24"/>
                <w:szCs w:val="24"/>
              </w:rPr>
              <w:t>4 863,22</w:t>
            </w:r>
          </w:p>
        </w:tc>
        <w:tc>
          <w:tcPr>
            <w:tcW w:w="1134" w:type="dxa"/>
            <w:hideMark/>
          </w:tcPr>
          <w:p w:rsidR="00A51751" w:rsidRPr="00765B30" w:rsidRDefault="00A51751" w:rsidP="001E1E56">
            <w:pPr>
              <w:jc w:val="center"/>
              <w:rPr>
                <w:sz w:val="24"/>
                <w:szCs w:val="24"/>
              </w:rPr>
            </w:pPr>
            <w:r w:rsidRPr="00765B30">
              <w:rPr>
                <w:sz w:val="24"/>
                <w:szCs w:val="24"/>
              </w:rPr>
              <w:t>-</w:t>
            </w:r>
          </w:p>
        </w:tc>
        <w:tc>
          <w:tcPr>
            <w:tcW w:w="1222" w:type="dxa"/>
            <w:hideMark/>
          </w:tcPr>
          <w:p w:rsidR="00A51751" w:rsidRPr="00765B30" w:rsidRDefault="00A51751" w:rsidP="001E1E56">
            <w:pPr>
              <w:jc w:val="center"/>
              <w:rPr>
                <w:sz w:val="24"/>
                <w:szCs w:val="24"/>
              </w:rPr>
            </w:pPr>
            <w:r w:rsidRPr="00765B30">
              <w:rPr>
                <w:sz w:val="24"/>
                <w:szCs w:val="24"/>
              </w:rPr>
              <w:t>-</w:t>
            </w:r>
          </w:p>
        </w:tc>
        <w:tc>
          <w:tcPr>
            <w:tcW w:w="1139" w:type="dxa"/>
            <w:hideMark/>
          </w:tcPr>
          <w:p w:rsidR="00A51751" w:rsidRPr="00765B30" w:rsidRDefault="00A51751" w:rsidP="001E1E56">
            <w:pPr>
              <w:jc w:val="center"/>
              <w:rPr>
                <w:sz w:val="24"/>
                <w:szCs w:val="24"/>
              </w:rPr>
            </w:pPr>
            <w:r w:rsidRPr="00765B30">
              <w:rPr>
                <w:sz w:val="24"/>
                <w:szCs w:val="24"/>
              </w:rPr>
              <w:t>-</w:t>
            </w:r>
          </w:p>
        </w:tc>
        <w:tc>
          <w:tcPr>
            <w:tcW w:w="934" w:type="dxa"/>
            <w:hideMark/>
          </w:tcPr>
          <w:p w:rsidR="00A51751" w:rsidRPr="00765B30" w:rsidRDefault="00A51751" w:rsidP="001E1E56">
            <w:pPr>
              <w:jc w:val="center"/>
              <w:rPr>
                <w:sz w:val="24"/>
                <w:szCs w:val="24"/>
              </w:rPr>
            </w:pPr>
            <w:r w:rsidRPr="00765B30">
              <w:rPr>
                <w:sz w:val="24"/>
                <w:szCs w:val="24"/>
              </w:rPr>
              <w:t>-</w:t>
            </w:r>
          </w:p>
        </w:tc>
        <w:tc>
          <w:tcPr>
            <w:tcW w:w="993" w:type="dxa"/>
            <w:hideMark/>
          </w:tcPr>
          <w:p w:rsidR="00A51751" w:rsidRPr="00765B30" w:rsidRDefault="00A51751" w:rsidP="001E1E56">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A51751" w:rsidRPr="00765B30" w:rsidRDefault="00A51751" w:rsidP="001E1E56">
            <w:pPr>
              <w:jc w:val="center"/>
              <w:rPr>
                <w:sz w:val="24"/>
                <w:szCs w:val="24"/>
              </w:rPr>
            </w:pPr>
            <w:r w:rsidRPr="00765B30">
              <w:rPr>
                <w:sz w:val="24"/>
                <w:szCs w:val="24"/>
              </w:rPr>
              <w:t>1 179,10</w:t>
            </w:r>
          </w:p>
        </w:tc>
        <w:tc>
          <w:tcPr>
            <w:tcW w:w="1613" w:type="dxa"/>
            <w:hideMark/>
          </w:tcPr>
          <w:p w:rsidR="00A51751" w:rsidRPr="00765B30" w:rsidRDefault="00A51751" w:rsidP="001E1E56">
            <w:pPr>
              <w:jc w:val="center"/>
              <w:rPr>
                <w:sz w:val="24"/>
                <w:szCs w:val="24"/>
              </w:rPr>
            </w:pPr>
          </w:p>
        </w:tc>
        <w:tc>
          <w:tcPr>
            <w:tcW w:w="1276" w:type="dxa"/>
            <w:noWrap/>
            <w:hideMark/>
          </w:tcPr>
          <w:p w:rsidR="00A51751" w:rsidRPr="00765B30" w:rsidRDefault="00A51751" w:rsidP="001E1E56">
            <w:pPr>
              <w:jc w:val="center"/>
              <w:rPr>
                <w:sz w:val="24"/>
                <w:szCs w:val="24"/>
              </w:rPr>
            </w:pPr>
            <w:r w:rsidRPr="00765B30">
              <w:rPr>
                <w:sz w:val="24"/>
                <w:szCs w:val="24"/>
              </w:rPr>
              <w:t>1179,10</w:t>
            </w: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района</w:t>
            </w:r>
          </w:p>
        </w:tc>
        <w:tc>
          <w:tcPr>
            <w:tcW w:w="1419" w:type="dxa"/>
            <w:hideMark/>
          </w:tcPr>
          <w:p w:rsidR="00A51751" w:rsidRPr="00765B30" w:rsidRDefault="00A51751" w:rsidP="001E1E56">
            <w:pPr>
              <w:jc w:val="center"/>
              <w:rPr>
                <w:sz w:val="24"/>
                <w:szCs w:val="24"/>
              </w:rPr>
            </w:pPr>
            <w:r w:rsidRPr="00765B30">
              <w:rPr>
                <w:sz w:val="24"/>
                <w:szCs w:val="24"/>
              </w:rPr>
              <w:t>3 684,12</w:t>
            </w:r>
          </w:p>
        </w:tc>
        <w:tc>
          <w:tcPr>
            <w:tcW w:w="1613" w:type="dxa"/>
            <w:hideMark/>
          </w:tcPr>
          <w:p w:rsidR="00A51751" w:rsidRPr="00765B30" w:rsidRDefault="00A51751" w:rsidP="001E1E56">
            <w:pPr>
              <w:jc w:val="center"/>
              <w:rPr>
                <w:sz w:val="24"/>
                <w:szCs w:val="24"/>
              </w:rPr>
            </w:pPr>
          </w:p>
        </w:tc>
        <w:tc>
          <w:tcPr>
            <w:tcW w:w="1276" w:type="dxa"/>
            <w:noWrap/>
            <w:hideMark/>
          </w:tcPr>
          <w:p w:rsidR="00A51751" w:rsidRPr="00765B30" w:rsidRDefault="00A51751" w:rsidP="001E1E56">
            <w:pPr>
              <w:jc w:val="center"/>
              <w:rPr>
                <w:sz w:val="24"/>
                <w:szCs w:val="24"/>
              </w:rPr>
            </w:pPr>
            <w:r w:rsidRPr="00765B30">
              <w:rPr>
                <w:sz w:val="24"/>
                <w:szCs w:val="24"/>
              </w:rPr>
              <w:t>3684,12</w:t>
            </w: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1E1E56">
            <w:pPr>
              <w:jc w:val="both"/>
              <w:rPr>
                <w:sz w:val="24"/>
                <w:szCs w:val="24"/>
              </w:rPr>
            </w:pPr>
            <w:r w:rsidRPr="00765B30">
              <w:rPr>
                <w:sz w:val="24"/>
                <w:szCs w:val="24"/>
              </w:rPr>
              <w:t>1.2.45</w:t>
            </w:r>
            <w:r w:rsidR="001E1E56">
              <w:rPr>
                <w:sz w:val="24"/>
                <w:szCs w:val="24"/>
              </w:rPr>
              <w:t>.</w:t>
            </w:r>
          </w:p>
        </w:tc>
        <w:tc>
          <w:tcPr>
            <w:tcW w:w="1790" w:type="dxa"/>
            <w:vMerge w:val="restart"/>
            <w:hideMark/>
          </w:tcPr>
          <w:p w:rsidR="00A51751" w:rsidRPr="00765B30" w:rsidRDefault="00A51751" w:rsidP="001E1E56">
            <w:pPr>
              <w:jc w:val="both"/>
              <w:rPr>
                <w:sz w:val="24"/>
                <w:szCs w:val="24"/>
              </w:rPr>
            </w:pPr>
            <w:r w:rsidRPr="00765B30">
              <w:rPr>
                <w:sz w:val="24"/>
                <w:szCs w:val="24"/>
              </w:rPr>
              <w:t>Утепление е</w:t>
            </w:r>
            <w:r w:rsidRPr="00765B30">
              <w:rPr>
                <w:sz w:val="24"/>
                <w:szCs w:val="24"/>
              </w:rPr>
              <w:t>м</w:t>
            </w:r>
            <w:r w:rsidR="001E1E56">
              <w:rPr>
                <w:sz w:val="24"/>
                <w:szCs w:val="24"/>
              </w:rPr>
              <w:t>кости V=1000 куб. м</w:t>
            </w:r>
            <w:r w:rsidRPr="00765B30">
              <w:rPr>
                <w:sz w:val="24"/>
                <w:szCs w:val="24"/>
              </w:rPr>
              <w:t xml:space="preserve">, ВОС </w:t>
            </w:r>
            <w:r w:rsidR="001E1E56">
              <w:rPr>
                <w:sz w:val="24"/>
                <w:szCs w:val="24"/>
              </w:rPr>
              <w:lastRenderedPageBreak/>
              <w:t>«</w:t>
            </w:r>
            <w:r w:rsidRPr="00765B30">
              <w:rPr>
                <w:sz w:val="24"/>
                <w:szCs w:val="24"/>
              </w:rPr>
              <w:t>Водолей-30</w:t>
            </w:r>
            <w:r w:rsidR="001E1E56">
              <w:rPr>
                <w:sz w:val="24"/>
                <w:szCs w:val="24"/>
              </w:rPr>
              <w:t>»</w:t>
            </w:r>
            <w:r w:rsidRPr="00765B30">
              <w:rPr>
                <w:sz w:val="24"/>
                <w:szCs w:val="24"/>
              </w:rPr>
              <w:t xml:space="preserve">, ул. </w:t>
            </w:r>
            <w:proofErr w:type="gramStart"/>
            <w:r w:rsidRPr="00765B30">
              <w:rPr>
                <w:sz w:val="24"/>
                <w:szCs w:val="24"/>
              </w:rPr>
              <w:t>Централ</w:t>
            </w:r>
            <w:r w:rsidRPr="00765B30">
              <w:rPr>
                <w:sz w:val="24"/>
                <w:szCs w:val="24"/>
              </w:rPr>
              <w:t>ь</w:t>
            </w:r>
            <w:r w:rsidRPr="00765B30">
              <w:rPr>
                <w:sz w:val="24"/>
                <w:szCs w:val="24"/>
              </w:rPr>
              <w:t>ная</w:t>
            </w:r>
            <w:proofErr w:type="gramEnd"/>
            <w:r w:rsidRPr="00765B30">
              <w:rPr>
                <w:sz w:val="24"/>
                <w:szCs w:val="24"/>
              </w:rPr>
              <w:t>, 101</w:t>
            </w:r>
            <w:r w:rsidR="001E1E56">
              <w:rPr>
                <w:sz w:val="24"/>
                <w:szCs w:val="24"/>
              </w:rPr>
              <w:t>а</w:t>
            </w:r>
            <w:r w:rsidRPr="00765B30">
              <w:rPr>
                <w:sz w:val="24"/>
                <w:szCs w:val="24"/>
              </w:rPr>
              <w:t xml:space="preserve"> в пгт. Новоаганск</w:t>
            </w:r>
            <w:r w:rsidR="001E1E56">
              <w:rPr>
                <w:sz w:val="24"/>
                <w:szCs w:val="24"/>
              </w:rPr>
              <w:t>е</w:t>
            </w:r>
          </w:p>
        </w:tc>
        <w:tc>
          <w:tcPr>
            <w:tcW w:w="1416" w:type="dxa"/>
            <w:vMerge w:val="restart"/>
            <w:hideMark/>
          </w:tcPr>
          <w:p w:rsidR="00A51751" w:rsidRPr="00765B30" w:rsidRDefault="001E1E56" w:rsidP="001E1E56">
            <w:pPr>
              <w:jc w:val="both"/>
              <w:rPr>
                <w:sz w:val="24"/>
                <w:szCs w:val="24"/>
              </w:rPr>
            </w:pPr>
            <w:r>
              <w:rPr>
                <w:sz w:val="24"/>
                <w:szCs w:val="24"/>
              </w:rPr>
              <w:lastRenderedPageBreak/>
              <w:t>м</w:t>
            </w:r>
            <w:r w:rsidR="00A51751" w:rsidRPr="00765B30">
              <w:rPr>
                <w:sz w:val="24"/>
                <w:szCs w:val="24"/>
              </w:rPr>
              <w:t>униц</w:t>
            </w:r>
            <w:r w:rsidR="00A51751" w:rsidRPr="00765B30">
              <w:rPr>
                <w:sz w:val="24"/>
                <w:szCs w:val="24"/>
              </w:rPr>
              <w:t>и</w:t>
            </w:r>
            <w:r w:rsidR="00A51751" w:rsidRPr="00765B30">
              <w:rPr>
                <w:sz w:val="24"/>
                <w:szCs w:val="24"/>
              </w:rPr>
              <w:t xml:space="preserve">пальное казенное </w:t>
            </w:r>
            <w:r w:rsidR="00A51751" w:rsidRPr="00765B30">
              <w:rPr>
                <w:sz w:val="24"/>
                <w:szCs w:val="24"/>
              </w:rPr>
              <w:lastRenderedPageBreak/>
              <w:t>учрежд</w:t>
            </w:r>
            <w:r w:rsidR="00A51751" w:rsidRPr="00765B30">
              <w:rPr>
                <w:sz w:val="24"/>
                <w:szCs w:val="24"/>
              </w:rPr>
              <w:t>е</w:t>
            </w:r>
            <w:r w:rsidR="00A51751" w:rsidRPr="00765B30">
              <w:rPr>
                <w:sz w:val="24"/>
                <w:szCs w:val="24"/>
              </w:rPr>
              <w:t xml:space="preserve">ние </w:t>
            </w:r>
            <w:r>
              <w:rPr>
                <w:sz w:val="24"/>
                <w:szCs w:val="24"/>
              </w:rPr>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1E1E56">
            <w:pPr>
              <w:jc w:val="both"/>
              <w:rPr>
                <w:sz w:val="24"/>
                <w:szCs w:val="24"/>
              </w:rPr>
            </w:pPr>
            <w:r w:rsidRPr="00765B30">
              <w:rPr>
                <w:sz w:val="24"/>
                <w:szCs w:val="24"/>
              </w:rPr>
              <w:lastRenderedPageBreak/>
              <w:t>всего</w:t>
            </w:r>
          </w:p>
        </w:tc>
        <w:tc>
          <w:tcPr>
            <w:tcW w:w="1419" w:type="dxa"/>
            <w:hideMark/>
          </w:tcPr>
          <w:p w:rsidR="00A51751" w:rsidRPr="00765B30" w:rsidRDefault="00A51751" w:rsidP="001E1E56">
            <w:pPr>
              <w:jc w:val="center"/>
              <w:rPr>
                <w:sz w:val="24"/>
                <w:szCs w:val="24"/>
              </w:rPr>
            </w:pPr>
            <w:r w:rsidRPr="00765B30">
              <w:rPr>
                <w:sz w:val="24"/>
                <w:szCs w:val="24"/>
              </w:rPr>
              <w:t>1 670,62</w:t>
            </w:r>
          </w:p>
        </w:tc>
        <w:tc>
          <w:tcPr>
            <w:tcW w:w="1613" w:type="dxa"/>
            <w:hideMark/>
          </w:tcPr>
          <w:p w:rsidR="00A51751" w:rsidRPr="00765B30" w:rsidRDefault="00A51751" w:rsidP="001E1E56">
            <w:pPr>
              <w:jc w:val="center"/>
              <w:rPr>
                <w:sz w:val="24"/>
                <w:szCs w:val="24"/>
              </w:rPr>
            </w:pPr>
            <w:r w:rsidRPr="00765B30">
              <w:rPr>
                <w:sz w:val="24"/>
                <w:szCs w:val="24"/>
              </w:rPr>
              <w:t>-</w:t>
            </w:r>
          </w:p>
        </w:tc>
        <w:tc>
          <w:tcPr>
            <w:tcW w:w="1276" w:type="dxa"/>
            <w:hideMark/>
          </w:tcPr>
          <w:p w:rsidR="00A51751" w:rsidRPr="00765B30" w:rsidRDefault="00A51751" w:rsidP="001E1E56">
            <w:pPr>
              <w:jc w:val="center"/>
              <w:rPr>
                <w:sz w:val="24"/>
                <w:szCs w:val="24"/>
              </w:rPr>
            </w:pPr>
            <w:r w:rsidRPr="00765B30">
              <w:rPr>
                <w:sz w:val="24"/>
                <w:szCs w:val="24"/>
              </w:rPr>
              <w:t>1 670,62</w:t>
            </w:r>
          </w:p>
        </w:tc>
        <w:tc>
          <w:tcPr>
            <w:tcW w:w="1134" w:type="dxa"/>
            <w:hideMark/>
          </w:tcPr>
          <w:p w:rsidR="00A51751" w:rsidRPr="00765B30" w:rsidRDefault="00A51751" w:rsidP="001E1E56">
            <w:pPr>
              <w:jc w:val="center"/>
              <w:rPr>
                <w:sz w:val="24"/>
                <w:szCs w:val="24"/>
              </w:rPr>
            </w:pPr>
            <w:r w:rsidRPr="00765B30">
              <w:rPr>
                <w:sz w:val="24"/>
                <w:szCs w:val="24"/>
              </w:rPr>
              <w:t>-</w:t>
            </w:r>
          </w:p>
        </w:tc>
        <w:tc>
          <w:tcPr>
            <w:tcW w:w="1222" w:type="dxa"/>
            <w:hideMark/>
          </w:tcPr>
          <w:p w:rsidR="00A51751" w:rsidRPr="00765B30" w:rsidRDefault="00A51751" w:rsidP="001E1E56">
            <w:pPr>
              <w:jc w:val="center"/>
              <w:rPr>
                <w:sz w:val="24"/>
                <w:szCs w:val="24"/>
              </w:rPr>
            </w:pPr>
            <w:r w:rsidRPr="00765B30">
              <w:rPr>
                <w:sz w:val="24"/>
                <w:szCs w:val="24"/>
              </w:rPr>
              <w:t>-</w:t>
            </w:r>
          </w:p>
        </w:tc>
        <w:tc>
          <w:tcPr>
            <w:tcW w:w="1139" w:type="dxa"/>
            <w:hideMark/>
          </w:tcPr>
          <w:p w:rsidR="00A51751" w:rsidRPr="00765B30" w:rsidRDefault="00A51751" w:rsidP="001E1E56">
            <w:pPr>
              <w:jc w:val="center"/>
              <w:rPr>
                <w:sz w:val="24"/>
                <w:szCs w:val="24"/>
              </w:rPr>
            </w:pPr>
            <w:r w:rsidRPr="00765B30">
              <w:rPr>
                <w:sz w:val="24"/>
                <w:szCs w:val="24"/>
              </w:rPr>
              <w:t>-</w:t>
            </w:r>
          </w:p>
        </w:tc>
        <w:tc>
          <w:tcPr>
            <w:tcW w:w="934" w:type="dxa"/>
            <w:hideMark/>
          </w:tcPr>
          <w:p w:rsidR="00A51751" w:rsidRPr="00765B30" w:rsidRDefault="00A51751" w:rsidP="001E1E56">
            <w:pPr>
              <w:jc w:val="center"/>
              <w:rPr>
                <w:sz w:val="24"/>
                <w:szCs w:val="24"/>
              </w:rPr>
            </w:pPr>
            <w:r w:rsidRPr="00765B30">
              <w:rPr>
                <w:sz w:val="24"/>
                <w:szCs w:val="24"/>
              </w:rPr>
              <w:t>-</w:t>
            </w:r>
          </w:p>
        </w:tc>
        <w:tc>
          <w:tcPr>
            <w:tcW w:w="993" w:type="dxa"/>
            <w:hideMark/>
          </w:tcPr>
          <w:p w:rsidR="00A51751" w:rsidRPr="00765B30" w:rsidRDefault="00A51751" w:rsidP="001E1E56">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авт</w:t>
            </w:r>
            <w:r w:rsidRPr="00765B30">
              <w:rPr>
                <w:sz w:val="24"/>
                <w:szCs w:val="24"/>
              </w:rPr>
              <w:t>о</w:t>
            </w:r>
            <w:r w:rsidRPr="00765B30">
              <w:rPr>
                <w:sz w:val="24"/>
                <w:szCs w:val="24"/>
              </w:rPr>
              <w:lastRenderedPageBreak/>
              <w:t>номного округа</w:t>
            </w:r>
          </w:p>
        </w:tc>
        <w:tc>
          <w:tcPr>
            <w:tcW w:w="1419" w:type="dxa"/>
            <w:hideMark/>
          </w:tcPr>
          <w:p w:rsidR="00A51751" w:rsidRPr="00765B30" w:rsidRDefault="00A51751" w:rsidP="001E1E56">
            <w:pPr>
              <w:jc w:val="center"/>
              <w:rPr>
                <w:sz w:val="24"/>
                <w:szCs w:val="24"/>
              </w:rPr>
            </w:pPr>
            <w:r w:rsidRPr="00765B30">
              <w:rPr>
                <w:sz w:val="24"/>
                <w:szCs w:val="24"/>
              </w:rPr>
              <w:lastRenderedPageBreak/>
              <w:t>-</w:t>
            </w:r>
          </w:p>
        </w:tc>
        <w:tc>
          <w:tcPr>
            <w:tcW w:w="1613" w:type="dxa"/>
            <w:hideMark/>
          </w:tcPr>
          <w:p w:rsidR="00A51751" w:rsidRPr="00765B30" w:rsidRDefault="00A51751" w:rsidP="001E1E56">
            <w:pPr>
              <w:jc w:val="center"/>
              <w:rPr>
                <w:sz w:val="24"/>
                <w:szCs w:val="24"/>
              </w:rPr>
            </w:pPr>
          </w:p>
        </w:tc>
        <w:tc>
          <w:tcPr>
            <w:tcW w:w="1276" w:type="dxa"/>
            <w:noWrap/>
            <w:hideMark/>
          </w:tcPr>
          <w:p w:rsidR="00A51751" w:rsidRPr="00765B30" w:rsidRDefault="00A51751" w:rsidP="001E1E56">
            <w:pPr>
              <w:jc w:val="center"/>
              <w:rPr>
                <w:sz w:val="24"/>
                <w:szCs w:val="24"/>
              </w:rPr>
            </w:pP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района</w:t>
            </w:r>
          </w:p>
        </w:tc>
        <w:tc>
          <w:tcPr>
            <w:tcW w:w="1419" w:type="dxa"/>
            <w:hideMark/>
          </w:tcPr>
          <w:p w:rsidR="00A51751" w:rsidRPr="00765B30" w:rsidRDefault="00A51751" w:rsidP="001E1E56">
            <w:pPr>
              <w:jc w:val="center"/>
              <w:rPr>
                <w:sz w:val="24"/>
                <w:szCs w:val="24"/>
              </w:rPr>
            </w:pPr>
            <w:r w:rsidRPr="00765B30">
              <w:rPr>
                <w:sz w:val="24"/>
                <w:szCs w:val="24"/>
              </w:rPr>
              <w:t>1 670,62</w:t>
            </w:r>
          </w:p>
        </w:tc>
        <w:tc>
          <w:tcPr>
            <w:tcW w:w="1613" w:type="dxa"/>
            <w:hideMark/>
          </w:tcPr>
          <w:p w:rsidR="00A51751" w:rsidRPr="00765B30" w:rsidRDefault="00A51751" w:rsidP="001E1E56">
            <w:pPr>
              <w:jc w:val="center"/>
              <w:rPr>
                <w:sz w:val="24"/>
                <w:szCs w:val="24"/>
              </w:rPr>
            </w:pPr>
          </w:p>
        </w:tc>
        <w:tc>
          <w:tcPr>
            <w:tcW w:w="1276" w:type="dxa"/>
            <w:noWrap/>
            <w:hideMark/>
          </w:tcPr>
          <w:p w:rsidR="00A51751" w:rsidRPr="00765B30" w:rsidRDefault="00A51751" w:rsidP="001E1E56">
            <w:pPr>
              <w:jc w:val="center"/>
              <w:rPr>
                <w:sz w:val="24"/>
                <w:szCs w:val="24"/>
              </w:rPr>
            </w:pPr>
            <w:r w:rsidRPr="00765B30">
              <w:rPr>
                <w:sz w:val="24"/>
                <w:szCs w:val="24"/>
              </w:rPr>
              <w:t>1670,62</w:t>
            </w: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1E1E56">
            <w:pPr>
              <w:jc w:val="center"/>
              <w:rPr>
                <w:sz w:val="24"/>
                <w:szCs w:val="24"/>
              </w:rPr>
            </w:pPr>
            <w:r w:rsidRPr="00765B30">
              <w:rPr>
                <w:sz w:val="24"/>
                <w:szCs w:val="24"/>
              </w:rPr>
              <w:t>1.2.46</w:t>
            </w:r>
            <w:r w:rsidR="001E1E56">
              <w:rPr>
                <w:sz w:val="24"/>
                <w:szCs w:val="24"/>
              </w:rPr>
              <w:t>.</w:t>
            </w:r>
          </w:p>
        </w:tc>
        <w:tc>
          <w:tcPr>
            <w:tcW w:w="1790" w:type="dxa"/>
            <w:vMerge w:val="restart"/>
            <w:hideMark/>
          </w:tcPr>
          <w:p w:rsidR="00A51751" w:rsidRPr="00765B30" w:rsidRDefault="00A51751" w:rsidP="001E1E56">
            <w:pPr>
              <w:jc w:val="both"/>
              <w:rPr>
                <w:sz w:val="24"/>
                <w:szCs w:val="24"/>
              </w:rPr>
            </w:pPr>
            <w:r w:rsidRPr="00765B30">
              <w:rPr>
                <w:sz w:val="24"/>
                <w:szCs w:val="24"/>
              </w:rPr>
              <w:t>Замена по</w:t>
            </w:r>
            <w:r w:rsidRPr="00765B30">
              <w:rPr>
                <w:sz w:val="24"/>
                <w:szCs w:val="24"/>
              </w:rPr>
              <w:t>д</w:t>
            </w:r>
            <w:r w:rsidRPr="00765B30">
              <w:rPr>
                <w:sz w:val="24"/>
                <w:szCs w:val="24"/>
              </w:rPr>
              <w:t>земных сетей ТВС</w:t>
            </w:r>
            <w:r w:rsidR="001E1E56">
              <w:rPr>
                <w:sz w:val="24"/>
                <w:szCs w:val="24"/>
              </w:rPr>
              <w:t>:</w:t>
            </w:r>
            <w:r w:rsidRPr="00765B30">
              <w:rPr>
                <w:sz w:val="24"/>
                <w:szCs w:val="24"/>
              </w:rPr>
              <w:t xml:space="preserve"> ул. Ге</w:t>
            </w:r>
            <w:r w:rsidRPr="00765B30">
              <w:rPr>
                <w:sz w:val="24"/>
                <w:szCs w:val="24"/>
              </w:rPr>
              <w:t>о</w:t>
            </w:r>
            <w:r w:rsidRPr="00765B30">
              <w:rPr>
                <w:sz w:val="24"/>
                <w:szCs w:val="24"/>
              </w:rPr>
              <w:t>логов</w:t>
            </w:r>
            <w:r w:rsidR="001E1E56">
              <w:rPr>
                <w:sz w:val="24"/>
                <w:szCs w:val="24"/>
              </w:rPr>
              <w:t>,</w:t>
            </w:r>
            <w:r w:rsidRPr="00765B30">
              <w:rPr>
                <w:sz w:val="24"/>
                <w:szCs w:val="24"/>
              </w:rPr>
              <w:t xml:space="preserve"> 9 в пгт. Новоаганске </w:t>
            </w:r>
          </w:p>
        </w:tc>
        <w:tc>
          <w:tcPr>
            <w:tcW w:w="1416" w:type="dxa"/>
            <w:vMerge w:val="restart"/>
            <w:hideMark/>
          </w:tcPr>
          <w:p w:rsidR="00A51751" w:rsidRPr="00765B30" w:rsidRDefault="001E1E56" w:rsidP="001E1E56">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1E1E56">
            <w:pPr>
              <w:jc w:val="both"/>
              <w:rPr>
                <w:sz w:val="24"/>
                <w:szCs w:val="24"/>
              </w:rPr>
            </w:pPr>
            <w:r w:rsidRPr="00765B30">
              <w:rPr>
                <w:sz w:val="24"/>
                <w:szCs w:val="24"/>
              </w:rPr>
              <w:t>всего</w:t>
            </w:r>
          </w:p>
        </w:tc>
        <w:tc>
          <w:tcPr>
            <w:tcW w:w="1419" w:type="dxa"/>
            <w:hideMark/>
          </w:tcPr>
          <w:p w:rsidR="00A51751" w:rsidRPr="00765B30" w:rsidRDefault="00A51751" w:rsidP="001E1E56">
            <w:pPr>
              <w:jc w:val="center"/>
              <w:rPr>
                <w:sz w:val="24"/>
                <w:szCs w:val="24"/>
              </w:rPr>
            </w:pPr>
            <w:r w:rsidRPr="00765B30">
              <w:rPr>
                <w:sz w:val="24"/>
                <w:szCs w:val="24"/>
              </w:rPr>
              <w:t>283,32</w:t>
            </w:r>
          </w:p>
        </w:tc>
        <w:tc>
          <w:tcPr>
            <w:tcW w:w="1613" w:type="dxa"/>
            <w:hideMark/>
          </w:tcPr>
          <w:p w:rsidR="00A51751" w:rsidRPr="00765B30" w:rsidRDefault="00A51751" w:rsidP="001E1E56">
            <w:pPr>
              <w:jc w:val="center"/>
              <w:rPr>
                <w:sz w:val="24"/>
                <w:szCs w:val="24"/>
              </w:rPr>
            </w:pPr>
            <w:r w:rsidRPr="00765B30">
              <w:rPr>
                <w:sz w:val="24"/>
                <w:szCs w:val="24"/>
              </w:rPr>
              <w:t>-</w:t>
            </w:r>
          </w:p>
        </w:tc>
        <w:tc>
          <w:tcPr>
            <w:tcW w:w="1276" w:type="dxa"/>
            <w:hideMark/>
          </w:tcPr>
          <w:p w:rsidR="00A51751" w:rsidRPr="00765B30" w:rsidRDefault="00A51751" w:rsidP="001E1E56">
            <w:pPr>
              <w:jc w:val="center"/>
              <w:rPr>
                <w:sz w:val="24"/>
                <w:szCs w:val="24"/>
              </w:rPr>
            </w:pPr>
            <w:r w:rsidRPr="00765B30">
              <w:rPr>
                <w:sz w:val="24"/>
                <w:szCs w:val="24"/>
              </w:rPr>
              <w:t>283,32</w:t>
            </w:r>
          </w:p>
        </w:tc>
        <w:tc>
          <w:tcPr>
            <w:tcW w:w="1134" w:type="dxa"/>
            <w:hideMark/>
          </w:tcPr>
          <w:p w:rsidR="00A51751" w:rsidRPr="00765B30" w:rsidRDefault="00A51751" w:rsidP="001E1E56">
            <w:pPr>
              <w:jc w:val="center"/>
              <w:rPr>
                <w:sz w:val="24"/>
                <w:szCs w:val="24"/>
              </w:rPr>
            </w:pPr>
            <w:r w:rsidRPr="00765B30">
              <w:rPr>
                <w:sz w:val="24"/>
                <w:szCs w:val="24"/>
              </w:rPr>
              <w:t>-</w:t>
            </w:r>
          </w:p>
        </w:tc>
        <w:tc>
          <w:tcPr>
            <w:tcW w:w="1222" w:type="dxa"/>
            <w:hideMark/>
          </w:tcPr>
          <w:p w:rsidR="00A51751" w:rsidRPr="00765B30" w:rsidRDefault="00A51751" w:rsidP="001E1E56">
            <w:pPr>
              <w:jc w:val="center"/>
              <w:rPr>
                <w:sz w:val="24"/>
                <w:szCs w:val="24"/>
              </w:rPr>
            </w:pPr>
            <w:r w:rsidRPr="00765B30">
              <w:rPr>
                <w:sz w:val="24"/>
                <w:szCs w:val="24"/>
              </w:rPr>
              <w:t>-</w:t>
            </w:r>
          </w:p>
        </w:tc>
        <w:tc>
          <w:tcPr>
            <w:tcW w:w="1139" w:type="dxa"/>
            <w:hideMark/>
          </w:tcPr>
          <w:p w:rsidR="00A51751" w:rsidRPr="00765B30" w:rsidRDefault="00A51751" w:rsidP="001E1E56">
            <w:pPr>
              <w:jc w:val="center"/>
              <w:rPr>
                <w:sz w:val="24"/>
                <w:szCs w:val="24"/>
              </w:rPr>
            </w:pPr>
            <w:r w:rsidRPr="00765B30">
              <w:rPr>
                <w:sz w:val="24"/>
                <w:szCs w:val="24"/>
              </w:rPr>
              <w:t>-</w:t>
            </w:r>
          </w:p>
        </w:tc>
        <w:tc>
          <w:tcPr>
            <w:tcW w:w="934" w:type="dxa"/>
            <w:hideMark/>
          </w:tcPr>
          <w:p w:rsidR="00A51751" w:rsidRPr="00765B30" w:rsidRDefault="00A51751" w:rsidP="001E1E56">
            <w:pPr>
              <w:jc w:val="center"/>
              <w:rPr>
                <w:sz w:val="24"/>
                <w:szCs w:val="24"/>
              </w:rPr>
            </w:pPr>
            <w:r w:rsidRPr="00765B30">
              <w:rPr>
                <w:sz w:val="24"/>
                <w:szCs w:val="24"/>
              </w:rPr>
              <w:t>-</w:t>
            </w:r>
          </w:p>
        </w:tc>
        <w:tc>
          <w:tcPr>
            <w:tcW w:w="993" w:type="dxa"/>
            <w:hideMark/>
          </w:tcPr>
          <w:p w:rsidR="00A51751" w:rsidRPr="00765B30" w:rsidRDefault="00A51751" w:rsidP="001E1E56">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A51751" w:rsidRPr="00765B30" w:rsidRDefault="00A51751" w:rsidP="001E1E56">
            <w:pPr>
              <w:jc w:val="center"/>
              <w:rPr>
                <w:sz w:val="24"/>
                <w:szCs w:val="24"/>
              </w:rPr>
            </w:pPr>
            <w:r w:rsidRPr="00765B30">
              <w:rPr>
                <w:sz w:val="24"/>
                <w:szCs w:val="24"/>
              </w:rPr>
              <w:t>-</w:t>
            </w:r>
          </w:p>
        </w:tc>
        <w:tc>
          <w:tcPr>
            <w:tcW w:w="1613" w:type="dxa"/>
            <w:hideMark/>
          </w:tcPr>
          <w:p w:rsidR="00A51751" w:rsidRPr="00765B30" w:rsidRDefault="00A51751" w:rsidP="001E1E56">
            <w:pPr>
              <w:jc w:val="center"/>
              <w:rPr>
                <w:sz w:val="24"/>
                <w:szCs w:val="24"/>
              </w:rPr>
            </w:pPr>
          </w:p>
        </w:tc>
        <w:tc>
          <w:tcPr>
            <w:tcW w:w="1276" w:type="dxa"/>
            <w:noWrap/>
            <w:hideMark/>
          </w:tcPr>
          <w:p w:rsidR="00A51751" w:rsidRPr="00765B30" w:rsidRDefault="00A51751" w:rsidP="001E1E56">
            <w:pPr>
              <w:jc w:val="center"/>
              <w:rPr>
                <w:sz w:val="24"/>
                <w:szCs w:val="24"/>
              </w:rPr>
            </w:pP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района</w:t>
            </w:r>
          </w:p>
        </w:tc>
        <w:tc>
          <w:tcPr>
            <w:tcW w:w="1419" w:type="dxa"/>
            <w:hideMark/>
          </w:tcPr>
          <w:p w:rsidR="00A51751" w:rsidRPr="00765B30" w:rsidRDefault="00A51751" w:rsidP="001E1E56">
            <w:pPr>
              <w:jc w:val="center"/>
              <w:rPr>
                <w:sz w:val="24"/>
                <w:szCs w:val="24"/>
              </w:rPr>
            </w:pPr>
            <w:r w:rsidRPr="00765B30">
              <w:rPr>
                <w:sz w:val="24"/>
                <w:szCs w:val="24"/>
              </w:rPr>
              <w:t>283,32</w:t>
            </w:r>
          </w:p>
        </w:tc>
        <w:tc>
          <w:tcPr>
            <w:tcW w:w="1613" w:type="dxa"/>
            <w:hideMark/>
          </w:tcPr>
          <w:p w:rsidR="00A51751" w:rsidRPr="00765B30" w:rsidRDefault="00A51751" w:rsidP="001E1E56">
            <w:pPr>
              <w:jc w:val="center"/>
              <w:rPr>
                <w:sz w:val="24"/>
                <w:szCs w:val="24"/>
              </w:rPr>
            </w:pPr>
          </w:p>
        </w:tc>
        <w:tc>
          <w:tcPr>
            <w:tcW w:w="1276" w:type="dxa"/>
            <w:noWrap/>
            <w:hideMark/>
          </w:tcPr>
          <w:p w:rsidR="00A51751" w:rsidRPr="00765B30" w:rsidRDefault="00A51751" w:rsidP="001E1E56">
            <w:pPr>
              <w:jc w:val="center"/>
              <w:rPr>
                <w:sz w:val="24"/>
                <w:szCs w:val="24"/>
              </w:rPr>
            </w:pPr>
            <w:r w:rsidRPr="00765B30">
              <w:rPr>
                <w:sz w:val="24"/>
                <w:szCs w:val="24"/>
              </w:rPr>
              <w:t>283,32</w:t>
            </w: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1E1E56">
            <w:pPr>
              <w:jc w:val="center"/>
              <w:rPr>
                <w:sz w:val="24"/>
                <w:szCs w:val="24"/>
              </w:rPr>
            </w:pPr>
            <w:r w:rsidRPr="00765B30">
              <w:rPr>
                <w:sz w:val="24"/>
                <w:szCs w:val="24"/>
              </w:rPr>
              <w:t>1.2.47</w:t>
            </w:r>
            <w:r w:rsidR="001E1E56">
              <w:rPr>
                <w:sz w:val="24"/>
                <w:szCs w:val="24"/>
              </w:rPr>
              <w:t>.</w:t>
            </w:r>
          </w:p>
        </w:tc>
        <w:tc>
          <w:tcPr>
            <w:tcW w:w="1790" w:type="dxa"/>
            <w:vMerge w:val="restart"/>
            <w:hideMark/>
          </w:tcPr>
          <w:p w:rsidR="00A51751" w:rsidRPr="00765B30" w:rsidRDefault="00A51751" w:rsidP="001E1E56">
            <w:pPr>
              <w:jc w:val="both"/>
              <w:rPr>
                <w:sz w:val="24"/>
                <w:szCs w:val="24"/>
              </w:rPr>
            </w:pPr>
            <w:r w:rsidRPr="00765B30">
              <w:rPr>
                <w:sz w:val="24"/>
                <w:szCs w:val="24"/>
              </w:rPr>
              <w:t>Замена техн</w:t>
            </w:r>
            <w:r w:rsidRPr="00765B30">
              <w:rPr>
                <w:sz w:val="24"/>
                <w:szCs w:val="24"/>
              </w:rPr>
              <w:t>о</w:t>
            </w:r>
            <w:r w:rsidRPr="00765B30">
              <w:rPr>
                <w:sz w:val="24"/>
                <w:szCs w:val="24"/>
              </w:rPr>
              <w:t>логического оборудования на ЦТП-47, пгт. Излучинск</w:t>
            </w:r>
          </w:p>
        </w:tc>
        <w:tc>
          <w:tcPr>
            <w:tcW w:w="1416" w:type="dxa"/>
            <w:vMerge w:val="restart"/>
            <w:hideMark/>
          </w:tcPr>
          <w:p w:rsidR="00A51751" w:rsidRPr="00765B30" w:rsidRDefault="001E1E56" w:rsidP="001E1E56">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lastRenderedPageBreak/>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1E1E56">
            <w:pPr>
              <w:jc w:val="both"/>
              <w:rPr>
                <w:sz w:val="24"/>
                <w:szCs w:val="24"/>
              </w:rPr>
            </w:pPr>
            <w:r w:rsidRPr="00765B30">
              <w:rPr>
                <w:sz w:val="24"/>
                <w:szCs w:val="24"/>
              </w:rPr>
              <w:lastRenderedPageBreak/>
              <w:t>всего</w:t>
            </w:r>
          </w:p>
        </w:tc>
        <w:tc>
          <w:tcPr>
            <w:tcW w:w="1419" w:type="dxa"/>
            <w:hideMark/>
          </w:tcPr>
          <w:p w:rsidR="00A51751" w:rsidRPr="00765B30" w:rsidRDefault="00A51751" w:rsidP="001E1E56">
            <w:pPr>
              <w:jc w:val="center"/>
              <w:rPr>
                <w:sz w:val="24"/>
                <w:szCs w:val="24"/>
              </w:rPr>
            </w:pPr>
            <w:r w:rsidRPr="00765B30">
              <w:rPr>
                <w:sz w:val="24"/>
                <w:szCs w:val="24"/>
              </w:rPr>
              <w:t>7 500,00</w:t>
            </w:r>
          </w:p>
        </w:tc>
        <w:tc>
          <w:tcPr>
            <w:tcW w:w="1613" w:type="dxa"/>
            <w:hideMark/>
          </w:tcPr>
          <w:p w:rsidR="00A51751" w:rsidRPr="00765B30" w:rsidRDefault="00A51751" w:rsidP="001E1E56">
            <w:pPr>
              <w:jc w:val="center"/>
              <w:rPr>
                <w:sz w:val="24"/>
                <w:szCs w:val="24"/>
              </w:rPr>
            </w:pPr>
            <w:r w:rsidRPr="00765B30">
              <w:rPr>
                <w:sz w:val="24"/>
                <w:szCs w:val="24"/>
              </w:rPr>
              <w:t>-</w:t>
            </w:r>
          </w:p>
        </w:tc>
        <w:tc>
          <w:tcPr>
            <w:tcW w:w="1276" w:type="dxa"/>
            <w:hideMark/>
          </w:tcPr>
          <w:p w:rsidR="00A51751" w:rsidRPr="00765B30" w:rsidRDefault="00A51751" w:rsidP="001E1E56">
            <w:pPr>
              <w:jc w:val="center"/>
              <w:rPr>
                <w:sz w:val="24"/>
                <w:szCs w:val="24"/>
              </w:rPr>
            </w:pPr>
            <w:r w:rsidRPr="00765B30">
              <w:rPr>
                <w:sz w:val="24"/>
                <w:szCs w:val="24"/>
              </w:rPr>
              <w:t>7 500,00</w:t>
            </w:r>
          </w:p>
        </w:tc>
        <w:tc>
          <w:tcPr>
            <w:tcW w:w="1134" w:type="dxa"/>
            <w:hideMark/>
          </w:tcPr>
          <w:p w:rsidR="00A51751" w:rsidRPr="00765B30" w:rsidRDefault="00A51751" w:rsidP="001E1E56">
            <w:pPr>
              <w:jc w:val="center"/>
              <w:rPr>
                <w:sz w:val="24"/>
                <w:szCs w:val="24"/>
              </w:rPr>
            </w:pPr>
            <w:r w:rsidRPr="00765B30">
              <w:rPr>
                <w:sz w:val="24"/>
                <w:szCs w:val="24"/>
              </w:rPr>
              <w:t>-</w:t>
            </w:r>
          </w:p>
        </w:tc>
        <w:tc>
          <w:tcPr>
            <w:tcW w:w="1222" w:type="dxa"/>
            <w:hideMark/>
          </w:tcPr>
          <w:p w:rsidR="00A51751" w:rsidRPr="00765B30" w:rsidRDefault="00A51751" w:rsidP="001E1E56">
            <w:pPr>
              <w:jc w:val="center"/>
              <w:rPr>
                <w:sz w:val="24"/>
                <w:szCs w:val="24"/>
              </w:rPr>
            </w:pPr>
            <w:r w:rsidRPr="00765B30">
              <w:rPr>
                <w:sz w:val="24"/>
                <w:szCs w:val="24"/>
              </w:rPr>
              <w:t>-</w:t>
            </w:r>
          </w:p>
        </w:tc>
        <w:tc>
          <w:tcPr>
            <w:tcW w:w="1139" w:type="dxa"/>
            <w:hideMark/>
          </w:tcPr>
          <w:p w:rsidR="00A51751" w:rsidRPr="00765B30" w:rsidRDefault="00A51751" w:rsidP="001E1E56">
            <w:pPr>
              <w:jc w:val="center"/>
              <w:rPr>
                <w:sz w:val="24"/>
                <w:szCs w:val="24"/>
              </w:rPr>
            </w:pPr>
            <w:r w:rsidRPr="00765B30">
              <w:rPr>
                <w:sz w:val="24"/>
                <w:szCs w:val="24"/>
              </w:rPr>
              <w:t>-</w:t>
            </w:r>
          </w:p>
        </w:tc>
        <w:tc>
          <w:tcPr>
            <w:tcW w:w="934" w:type="dxa"/>
            <w:hideMark/>
          </w:tcPr>
          <w:p w:rsidR="00A51751" w:rsidRPr="00765B30" w:rsidRDefault="00A51751" w:rsidP="001E1E56">
            <w:pPr>
              <w:jc w:val="center"/>
              <w:rPr>
                <w:sz w:val="24"/>
                <w:szCs w:val="24"/>
              </w:rPr>
            </w:pPr>
            <w:r w:rsidRPr="00765B30">
              <w:rPr>
                <w:sz w:val="24"/>
                <w:szCs w:val="24"/>
              </w:rPr>
              <w:t>-</w:t>
            </w:r>
          </w:p>
        </w:tc>
        <w:tc>
          <w:tcPr>
            <w:tcW w:w="993" w:type="dxa"/>
            <w:hideMark/>
          </w:tcPr>
          <w:p w:rsidR="00A51751" w:rsidRPr="00765B30" w:rsidRDefault="00A51751" w:rsidP="001E1E56">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A51751" w:rsidRPr="00765B30" w:rsidRDefault="00A51751" w:rsidP="001E1E56">
            <w:pPr>
              <w:jc w:val="center"/>
              <w:rPr>
                <w:sz w:val="24"/>
                <w:szCs w:val="24"/>
              </w:rPr>
            </w:pPr>
            <w:r w:rsidRPr="00765B30">
              <w:rPr>
                <w:sz w:val="24"/>
                <w:szCs w:val="24"/>
              </w:rPr>
              <w:t>-</w:t>
            </w:r>
          </w:p>
        </w:tc>
        <w:tc>
          <w:tcPr>
            <w:tcW w:w="1613" w:type="dxa"/>
            <w:hideMark/>
          </w:tcPr>
          <w:p w:rsidR="00A51751" w:rsidRPr="00765B30" w:rsidRDefault="00A51751" w:rsidP="001E1E56">
            <w:pPr>
              <w:jc w:val="center"/>
              <w:rPr>
                <w:sz w:val="24"/>
                <w:szCs w:val="24"/>
              </w:rPr>
            </w:pPr>
          </w:p>
        </w:tc>
        <w:tc>
          <w:tcPr>
            <w:tcW w:w="1276" w:type="dxa"/>
            <w:noWrap/>
            <w:hideMark/>
          </w:tcPr>
          <w:p w:rsidR="00A51751" w:rsidRPr="00765B30" w:rsidRDefault="00A51751" w:rsidP="001E1E56">
            <w:pPr>
              <w:jc w:val="center"/>
              <w:rPr>
                <w:sz w:val="24"/>
                <w:szCs w:val="24"/>
              </w:rPr>
            </w:pP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района</w:t>
            </w:r>
          </w:p>
        </w:tc>
        <w:tc>
          <w:tcPr>
            <w:tcW w:w="1419" w:type="dxa"/>
            <w:hideMark/>
          </w:tcPr>
          <w:p w:rsidR="00A51751" w:rsidRPr="00765B30" w:rsidRDefault="00A51751" w:rsidP="001E1E56">
            <w:pPr>
              <w:jc w:val="center"/>
              <w:rPr>
                <w:sz w:val="24"/>
                <w:szCs w:val="24"/>
              </w:rPr>
            </w:pPr>
            <w:r w:rsidRPr="00765B30">
              <w:rPr>
                <w:sz w:val="24"/>
                <w:szCs w:val="24"/>
              </w:rPr>
              <w:t>7 500,00</w:t>
            </w:r>
          </w:p>
        </w:tc>
        <w:tc>
          <w:tcPr>
            <w:tcW w:w="1613" w:type="dxa"/>
            <w:hideMark/>
          </w:tcPr>
          <w:p w:rsidR="00A51751" w:rsidRPr="00765B30" w:rsidRDefault="00A51751" w:rsidP="001E1E56">
            <w:pPr>
              <w:jc w:val="center"/>
              <w:rPr>
                <w:sz w:val="24"/>
                <w:szCs w:val="24"/>
              </w:rPr>
            </w:pPr>
          </w:p>
        </w:tc>
        <w:tc>
          <w:tcPr>
            <w:tcW w:w="1276" w:type="dxa"/>
            <w:noWrap/>
            <w:hideMark/>
          </w:tcPr>
          <w:p w:rsidR="00A51751" w:rsidRPr="00765B30" w:rsidRDefault="00A51751" w:rsidP="001E1E56">
            <w:pPr>
              <w:jc w:val="center"/>
              <w:rPr>
                <w:sz w:val="24"/>
                <w:szCs w:val="24"/>
              </w:rPr>
            </w:pPr>
            <w:r w:rsidRPr="00765B30">
              <w:rPr>
                <w:sz w:val="24"/>
                <w:szCs w:val="24"/>
              </w:rPr>
              <w:t>7500,00</w:t>
            </w: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1E1E56">
            <w:pPr>
              <w:jc w:val="center"/>
              <w:rPr>
                <w:sz w:val="24"/>
                <w:szCs w:val="24"/>
              </w:rPr>
            </w:pPr>
            <w:r w:rsidRPr="00765B30">
              <w:rPr>
                <w:sz w:val="24"/>
                <w:szCs w:val="24"/>
              </w:rPr>
              <w:lastRenderedPageBreak/>
              <w:t>1.2.48</w:t>
            </w:r>
            <w:r w:rsidR="001E1E56">
              <w:rPr>
                <w:sz w:val="24"/>
                <w:szCs w:val="24"/>
              </w:rPr>
              <w:t>.</w:t>
            </w:r>
          </w:p>
        </w:tc>
        <w:tc>
          <w:tcPr>
            <w:tcW w:w="1790" w:type="dxa"/>
            <w:vMerge w:val="restart"/>
            <w:hideMark/>
          </w:tcPr>
          <w:p w:rsidR="00A51751" w:rsidRPr="00765B30" w:rsidRDefault="00A51751" w:rsidP="001E1E56">
            <w:pPr>
              <w:jc w:val="both"/>
              <w:rPr>
                <w:sz w:val="24"/>
                <w:szCs w:val="24"/>
              </w:rPr>
            </w:pPr>
            <w:r w:rsidRPr="00765B30">
              <w:rPr>
                <w:sz w:val="24"/>
                <w:szCs w:val="24"/>
              </w:rPr>
              <w:t xml:space="preserve">Замена котлов  в котельной п. Зайцева Речка, с. Ларьяк </w:t>
            </w:r>
          </w:p>
        </w:tc>
        <w:tc>
          <w:tcPr>
            <w:tcW w:w="1416" w:type="dxa"/>
            <w:vMerge w:val="restart"/>
            <w:hideMark/>
          </w:tcPr>
          <w:p w:rsidR="00A51751" w:rsidRPr="00765B30" w:rsidRDefault="001E1E56" w:rsidP="001E1E56">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1E1E56">
            <w:pPr>
              <w:jc w:val="both"/>
              <w:rPr>
                <w:sz w:val="24"/>
                <w:szCs w:val="24"/>
              </w:rPr>
            </w:pPr>
            <w:r w:rsidRPr="00765B30">
              <w:rPr>
                <w:sz w:val="24"/>
                <w:szCs w:val="24"/>
              </w:rPr>
              <w:t>всего</w:t>
            </w:r>
          </w:p>
        </w:tc>
        <w:tc>
          <w:tcPr>
            <w:tcW w:w="1419" w:type="dxa"/>
            <w:hideMark/>
          </w:tcPr>
          <w:p w:rsidR="00A51751" w:rsidRPr="00765B30" w:rsidRDefault="00A51751" w:rsidP="001E1E56">
            <w:pPr>
              <w:jc w:val="center"/>
              <w:rPr>
                <w:sz w:val="24"/>
                <w:szCs w:val="24"/>
              </w:rPr>
            </w:pPr>
            <w:r w:rsidRPr="00765B30">
              <w:rPr>
                <w:sz w:val="24"/>
                <w:szCs w:val="24"/>
              </w:rPr>
              <w:t>6 292,86</w:t>
            </w:r>
          </w:p>
        </w:tc>
        <w:tc>
          <w:tcPr>
            <w:tcW w:w="1613" w:type="dxa"/>
            <w:hideMark/>
          </w:tcPr>
          <w:p w:rsidR="00A51751" w:rsidRPr="00765B30" w:rsidRDefault="00A51751" w:rsidP="001E1E56">
            <w:pPr>
              <w:jc w:val="center"/>
              <w:rPr>
                <w:sz w:val="24"/>
                <w:szCs w:val="24"/>
              </w:rPr>
            </w:pPr>
            <w:r w:rsidRPr="00765B30">
              <w:rPr>
                <w:sz w:val="24"/>
                <w:szCs w:val="24"/>
              </w:rPr>
              <w:t>-</w:t>
            </w:r>
          </w:p>
        </w:tc>
        <w:tc>
          <w:tcPr>
            <w:tcW w:w="1276" w:type="dxa"/>
            <w:hideMark/>
          </w:tcPr>
          <w:p w:rsidR="00A51751" w:rsidRPr="00765B30" w:rsidRDefault="00A51751" w:rsidP="001E1E56">
            <w:pPr>
              <w:jc w:val="center"/>
              <w:rPr>
                <w:sz w:val="24"/>
                <w:szCs w:val="24"/>
              </w:rPr>
            </w:pPr>
            <w:r w:rsidRPr="00765B30">
              <w:rPr>
                <w:sz w:val="24"/>
                <w:szCs w:val="24"/>
              </w:rPr>
              <w:t>6 292,86</w:t>
            </w:r>
          </w:p>
        </w:tc>
        <w:tc>
          <w:tcPr>
            <w:tcW w:w="1134" w:type="dxa"/>
            <w:hideMark/>
          </w:tcPr>
          <w:p w:rsidR="00A51751" w:rsidRPr="00765B30" w:rsidRDefault="00A51751" w:rsidP="001E1E56">
            <w:pPr>
              <w:jc w:val="center"/>
              <w:rPr>
                <w:sz w:val="24"/>
                <w:szCs w:val="24"/>
              </w:rPr>
            </w:pPr>
            <w:r w:rsidRPr="00765B30">
              <w:rPr>
                <w:sz w:val="24"/>
                <w:szCs w:val="24"/>
              </w:rPr>
              <w:t>-</w:t>
            </w:r>
          </w:p>
        </w:tc>
        <w:tc>
          <w:tcPr>
            <w:tcW w:w="1222" w:type="dxa"/>
            <w:hideMark/>
          </w:tcPr>
          <w:p w:rsidR="00A51751" w:rsidRPr="00765B30" w:rsidRDefault="00A51751" w:rsidP="001E1E56">
            <w:pPr>
              <w:jc w:val="center"/>
              <w:rPr>
                <w:sz w:val="24"/>
                <w:szCs w:val="24"/>
              </w:rPr>
            </w:pPr>
            <w:r w:rsidRPr="00765B30">
              <w:rPr>
                <w:sz w:val="24"/>
                <w:szCs w:val="24"/>
              </w:rPr>
              <w:t>-</w:t>
            </w:r>
          </w:p>
        </w:tc>
        <w:tc>
          <w:tcPr>
            <w:tcW w:w="1139" w:type="dxa"/>
            <w:hideMark/>
          </w:tcPr>
          <w:p w:rsidR="00A51751" w:rsidRPr="00765B30" w:rsidRDefault="00A51751" w:rsidP="001E1E56">
            <w:pPr>
              <w:jc w:val="center"/>
              <w:rPr>
                <w:sz w:val="24"/>
                <w:szCs w:val="24"/>
              </w:rPr>
            </w:pPr>
            <w:r w:rsidRPr="00765B30">
              <w:rPr>
                <w:sz w:val="24"/>
                <w:szCs w:val="24"/>
              </w:rPr>
              <w:t>-</w:t>
            </w:r>
          </w:p>
        </w:tc>
        <w:tc>
          <w:tcPr>
            <w:tcW w:w="934" w:type="dxa"/>
            <w:hideMark/>
          </w:tcPr>
          <w:p w:rsidR="00A51751" w:rsidRPr="00765B30" w:rsidRDefault="00A51751" w:rsidP="001E1E56">
            <w:pPr>
              <w:jc w:val="center"/>
              <w:rPr>
                <w:sz w:val="24"/>
                <w:szCs w:val="24"/>
              </w:rPr>
            </w:pPr>
            <w:r w:rsidRPr="00765B30">
              <w:rPr>
                <w:sz w:val="24"/>
                <w:szCs w:val="24"/>
              </w:rPr>
              <w:t>-</w:t>
            </w:r>
          </w:p>
        </w:tc>
        <w:tc>
          <w:tcPr>
            <w:tcW w:w="993" w:type="dxa"/>
            <w:hideMark/>
          </w:tcPr>
          <w:p w:rsidR="00A51751" w:rsidRPr="00765B30" w:rsidRDefault="00A51751" w:rsidP="001E1E56">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A51751" w:rsidRPr="00765B30" w:rsidRDefault="00A51751" w:rsidP="001E1E56">
            <w:pPr>
              <w:jc w:val="center"/>
              <w:rPr>
                <w:sz w:val="24"/>
                <w:szCs w:val="24"/>
              </w:rPr>
            </w:pPr>
            <w:r w:rsidRPr="00765B30">
              <w:rPr>
                <w:sz w:val="24"/>
                <w:szCs w:val="24"/>
              </w:rPr>
              <w:t>-</w:t>
            </w:r>
          </w:p>
        </w:tc>
        <w:tc>
          <w:tcPr>
            <w:tcW w:w="1613" w:type="dxa"/>
            <w:hideMark/>
          </w:tcPr>
          <w:p w:rsidR="00A51751" w:rsidRPr="00765B30" w:rsidRDefault="00A51751" w:rsidP="001E1E56">
            <w:pPr>
              <w:jc w:val="center"/>
              <w:rPr>
                <w:sz w:val="24"/>
                <w:szCs w:val="24"/>
              </w:rPr>
            </w:pPr>
          </w:p>
        </w:tc>
        <w:tc>
          <w:tcPr>
            <w:tcW w:w="1276" w:type="dxa"/>
            <w:noWrap/>
            <w:hideMark/>
          </w:tcPr>
          <w:p w:rsidR="00A51751" w:rsidRPr="00765B30" w:rsidRDefault="00A51751" w:rsidP="001E1E56">
            <w:pPr>
              <w:jc w:val="center"/>
              <w:rPr>
                <w:sz w:val="24"/>
                <w:szCs w:val="24"/>
              </w:rPr>
            </w:pP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района</w:t>
            </w:r>
          </w:p>
        </w:tc>
        <w:tc>
          <w:tcPr>
            <w:tcW w:w="1419" w:type="dxa"/>
            <w:hideMark/>
          </w:tcPr>
          <w:p w:rsidR="00A51751" w:rsidRPr="00765B30" w:rsidRDefault="00A51751" w:rsidP="001E1E56">
            <w:pPr>
              <w:jc w:val="center"/>
              <w:rPr>
                <w:sz w:val="24"/>
                <w:szCs w:val="24"/>
              </w:rPr>
            </w:pPr>
            <w:r w:rsidRPr="00765B30">
              <w:rPr>
                <w:sz w:val="24"/>
                <w:szCs w:val="24"/>
              </w:rPr>
              <w:t>6 292,86</w:t>
            </w:r>
          </w:p>
        </w:tc>
        <w:tc>
          <w:tcPr>
            <w:tcW w:w="1613" w:type="dxa"/>
            <w:hideMark/>
          </w:tcPr>
          <w:p w:rsidR="00A51751" w:rsidRPr="00765B30" w:rsidRDefault="00A51751" w:rsidP="001E1E56">
            <w:pPr>
              <w:jc w:val="center"/>
              <w:rPr>
                <w:sz w:val="24"/>
                <w:szCs w:val="24"/>
              </w:rPr>
            </w:pPr>
          </w:p>
        </w:tc>
        <w:tc>
          <w:tcPr>
            <w:tcW w:w="1276" w:type="dxa"/>
            <w:noWrap/>
            <w:hideMark/>
          </w:tcPr>
          <w:p w:rsidR="00A51751" w:rsidRPr="00765B30" w:rsidRDefault="00A51751" w:rsidP="001E1E56">
            <w:pPr>
              <w:jc w:val="center"/>
              <w:rPr>
                <w:sz w:val="24"/>
                <w:szCs w:val="24"/>
              </w:rPr>
            </w:pPr>
            <w:r w:rsidRPr="00765B30">
              <w:rPr>
                <w:sz w:val="24"/>
                <w:szCs w:val="24"/>
              </w:rPr>
              <w:t>6 292,86</w:t>
            </w: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1E1E56">
            <w:pPr>
              <w:jc w:val="center"/>
              <w:rPr>
                <w:sz w:val="24"/>
                <w:szCs w:val="24"/>
              </w:rPr>
            </w:pPr>
            <w:r w:rsidRPr="00765B30">
              <w:rPr>
                <w:sz w:val="24"/>
                <w:szCs w:val="24"/>
              </w:rPr>
              <w:t>1.2.49</w:t>
            </w:r>
            <w:r w:rsidR="001E1E56">
              <w:rPr>
                <w:sz w:val="24"/>
                <w:szCs w:val="24"/>
              </w:rPr>
              <w:t>.</w:t>
            </w:r>
          </w:p>
        </w:tc>
        <w:tc>
          <w:tcPr>
            <w:tcW w:w="1790" w:type="dxa"/>
            <w:vMerge w:val="restart"/>
            <w:hideMark/>
          </w:tcPr>
          <w:p w:rsidR="00A51751" w:rsidRPr="00765B30" w:rsidRDefault="00A51751" w:rsidP="001E1E56">
            <w:pPr>
              <w:jc w:val="both"/>
              <w:rPr>
                <w:sz w:val="24"/>
                <w:szCs w:val="24"/>
              </w:rPr>
            </w:pPr>
            <w:r w:rsidRPr="00765B30">
              <w:rPr>
                <w:sz w:val="24"/>
                <w:szCs w:val="24"/>
              </w:rPr>
              <w:t>Замена сет</w:t>
            </w:r>
            <w:r w:rsidRPr="00765B30">
              <w:rPr>
                <w:sz w:val="24"/>
                <w:szCs w:val="24"/>
              </w:rPr>
              <w:t>е</w:t>
            </w:r>
            <w:r w:rsidRPr="00765B30">
              <w:rPr>
                <w:sz w:val="24"/>
                <w:szCs w:val="24"/>
              </w:rPr>
              <w:t>вых насосов в котельной с. Большетарх</w:t>
            </w:r>
            <w:r w:rsidRPr="00765B30">
              <w:rPr>
                <w:sz w:val="24"/>
                <w:szCs w:val="24"/>
              </w:rPr>
              <w:t>о</w:t>
            </w:r>
            <w:r w:rsidRPr="00765B30">
              <w:rPr>
                <w:sz w:val="24"/>
                <w:szCs w:val="24"/>
              </w:rPr>
              <w:t>во</w:t>
            </w:r>
          </w:p>
        </w:tc>
        <w:tc>
          <w:tcPr>
            <w:tcW w:w="1416" w:type="dxa"/>
            <w:vMerge w:val="restart"/>
            <w:hideMark/>
          </w:tcPr>
          <w:p w:rsidR="00A51751" w:rsidRDefault="001E1E56" w:rsidP="001E1E56">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p w:rsidR="001E1E56" w:rsidRPr="00765B30" w:rsidRDefault="001E1E56" w:rsidP="001E1E56">
            <w:pPr>
              <w:jc w:val="both"/>
              <w:rPr>
                <w:sz w:val="24"/>
                <w:szCs w:val="24"/>
              </w:rPr>
            </w:pPr>
          </w:p>
        </w:tc>
        <w:tc>
          <w:tcPr>
            <w:tcW w:w="1133" w:type="dxa"/>
            <w:noWrap/>
            <w:hideMark/>
          </w:tcPr>
          <w:p w:rsidR="00A51751" w:rsidRPr="00765B30" w:rsidRDefault="00A51751" w:rsidP="001E1E56">
            <w:pPr>
              <w:jc w:val="both"/>
              <w:rPr>
                <w:sz w:val="24"/>
                <w:szCs w:val="24"/>
              </w:rPr>
            </w:pPr>
            <w:r w:rsidRPr="00765B30">
              <w:rPr>
                <w:sz w:val="24"/>
                <w:szCs w:val="24"/>
              </w:rPr>
              <w:t>всего</w:t>
            </w:r>
          </w:p>
        </w:tc>
        <w:tc>
          <w:tcPr>
            <w:tcW w:w="1419" w:type="dxa"/>
            <w:hideMark/>
          </w:tcPr>
          <w:p w:rsidR="00A51751" w:rsidRPr="00765B30" w:rsidRDefault="00A51751" w:rsidP="001E1E56">
            <w:pPr>
              <w:jc w:val="center"/>
              <w:rPr>
                <w:sz w:val="24"/>
                <w:szCs w:val="24"/>
              </w:rPr>
            </w:pPr>
            <w:r w:rsidRPr="00765B30">
              <w:rPr>
                <w:sz w:val="24"/>
                <w:szCs w:val="24"/>
              </w:rPr>
              <w:t>628,00</w:t>
            </w:r>
          </w:p>
        </w:tc>
        <w:tc>
          <w:tcPr>
            <w:tcW w:w="1613" w:type="dxa"/>
            <w:hideMark/>
          </w:tcPr>
          <w:p w:rsidR="00A51751" w:rsidRPr="00765B30" w:rsidRDefault="00A51751" w:rsidP="001E1E56">
            <w:pPr>
              <w:jc w:val="center"/>
              <w:rPr>
                <w:sz w:val="24"/>
                <w:szCs w:val="24"/>
              </w:rPr>
            </w:pPr>
            <w:r w:rsidRPr="00765B30">
              <w:rPr>
                <w:sz w:val="24"/>
                <w:szCs w:val="24"/>
              </w:rPr>
              <w:t>-</w:t>
            </w:r>
          </w:p>
        </w:tc>
        <w:tc>
          <w:tcPr>
            <w:tcW w:w="1276" w:type="dxa"/>
            <w:hideMark/>
          </w:tcPr>
          <w:p w:rsidR="00A51751" w:rsidRPr="00765B30" w:rsidRDefault="00A51751" w:rsidP="001E1E56">
            <w:pPr>
              <w:jc w:val="center"/>
              <w:rPr>
                <w:sz w:val="24"/>
                <w:szCs w:val="24"/>
              </w:rPr>
            </w:pPr>
            <w:r w:rsidRPr="00765B30">
              <w:rPr>
                <w:sz w:val="24"/>
                <w:szCs w:val="24"/>
              </w:rPr>
              <w:t>628,00</w:t>
            </w:r>
          </w:p>
        </w:tc>
        <w:tc>
          <w:tcPr>
            <w:tcW w:w="1134" w:type="dxa"/>
            <w:hideMark/>
          </w:tcPr>
          <w:p w:rsidR="00A51751" w:rsidRPr="00765B30" w:rsidRDefault="00A51751" w:rsidP="001E1E56">
            <w:pPr>
              <w:jc w:val="center"/>
              <w:rPr>
                <w:sz w:val="24"/>
                <w:szCs w:val="24"/>
              </w:rPr>
            </w:pPr>
            <w:r w:rsidRPr="00765B30">
              <w:rPr>
                <w:sz w:val="24"/>
                <w:szCs w:val="24"/>
              </w:rPr>
              <w:t>-</w:t>
            </w:r>
          </w:p>
        </w:tc>
        <w:tc>
          <w:tcPr>
            <w:tcW w:w="1222" w:type="dxa"/>
            <w:hideMark/>
          </w:tcPr>
          <w:p w:rsidR="00A51751" w:rsidRPr="00765B30" w:rsidRDefault="00A51751" w:rsidP="001E1E56">
            <w:pPr>
              <w:jc w:val="center"/>
              <w:rPr>
                <w:sz w:val="24"/>
                <w:szCs w:val="24"/>
              </w:rPr>
            </w:pPr>
            <w:r w:rsidRPr="00765B30">
              <w:rPr>
                <w:sz w:val="24"/>
                <w:szCs w:val="24"/>
              </w:rPr>
              <w:t>-</w:t>
            </w:r>
          </w:p>
        </w:tc>
        <w:tc>
          <w:tcPr>
            <w:tcW w:w="1139" w:type="dxa"/>
            <w:hideMark/>
          </w:tcPr>
          <w:p w:rsidR="00A51751" w:rsidRPr="00765B30" w:rsidRDefault="00A51751" w:rsidP="001E1E56">
            <w:pPr>
              <w:jc w:val="center"/>
              <w:rPr>
                <w:sz w:val="24"/>
                <w:szCs w:val="24"/>
              </w:rPr>
            </w:pPr>
            <w:r w:rsidRPr="00765B30">
              <w:rPr>
                <w:sz w:val="24"/>
                <w:szCs w:val="24"/>
              </w:rPr>
              <w:t>-</w:t>
            </w:r>
          </w:p>
        </w:tc>
        <w:tc>
          <w:tcPr>
            <w:tcW w:w="934" w:type="dxa"/>
            <w:hideMark/>
          </w:tcPr>
          <w:p w:rsidR="00A51751" w:rsidRPr="00765B30" w:rsidRDefault="00A51751" w:rsidP="001E1E56">
            <w:pPr>
              <w:jc w:val="center"/>
              <w:rPr>
                <w:sz w:val="24"/>
                <w:szCs w:val="24"/>
              </w:rPr>
            </w:pPr>
            <w:r w:rsidRPr="00765B30">
              <w:rPr>
                <w:sz w:val="24"/>
                <w:szCs w:val="24"/>
              </w:rPr>
              <w:t>-</w:t>
            </w:r>
          </w:p>
        </w:tc>
        <w:tc>
          <w:tcPr>
            <w:tcW w:w="993" w:type="dxa"/>
            <w:hideMark/>
          </w:tcPr>
          <w:p w:rsidR="00A51751" w:rsidRPr="00765B30" w:rsidRDefault="00A51751" w:rsidP="001E1E56">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A51751" w:rsidRPr="00765B30" w:rsidRDefault="00A51751" w:rsidP="001E1E56">
            <w:pPr>
              <w:jc w:val="center"/>
              <w:rPr>
                <w:sz w:val="24"/>
                <w:szCs w:val="24"/>
              </w:rPr>
            </w:pPr>
            <w:r w:rsidRPr="00765B30">
              <w:rPr>
                <w:sz w:val="24"/>
                <w:szCs w:val="24"/>
              </w:rPr>
              <w:t>-</w:t>
            </w:r>
          </w:p>
        </w:tc>
        <w:tc>
          <w:tcPr>
            <w:tcW w:w="1613" w:type="dxa"/>
            <w:hideMark/>
          </w:tcPr>
          <w:p w:rsidR="00A51751" w:rsidRPr="00765B30" w:rsidRDefault="00A51751" w:rsidP="001E1E56">
            <w:pPr>
              <w:jc w:val="center"/>
              <w:rPr>
                <w:sz w:val="24"/>
                <w:szCs w:val="24"/>
              </w:rPr>
            </w:pPr>
          </w:p>
        </w:tc>
        <w:tc>
          <w:tcPr>
            <w:tcW w:w="1276" w:type="dxa"/>
            <w:noWrap/>
            <w:hideMark/>
          </w:tcPr>
          <w:p w:rsidR="00A51751" w:rsidRPr="00765B30" w:rsidRDefault="00A51751" w:rsidP="001E1E56">
            <w:pPr>
              <w:jc w:val="center"/>
              <w:rPr>
                <w:sz w:val="24"/>
                <w:szCs w:val="24"/>
              </w:rPr>
            </w:pP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района</w:t>
            </w:r>
          </w:p>
        </w:tc>
        <w:tc>
          <w:tcPr>
            <w:tcW w:w="1419" w:type="dxa"/>
            <w:hideMark/>
          </w:tcPr>
          <w:p w:rsidR="00A51751" w:rsidRPr="00765B30" w:rsidRDefault="00A51751" w:rsidP="001E1E56">
            <w:pPr>
              <w:jc w:val="center"/>
              <w:rPr>
                <w:sz w:val="24"/>
                <w:szCs w:val="24"/>
              </w:rPr>
            </w:pPr>
            <w:r w:rsidRPr="00765B30">
              <w:rPr>
                <w:sz w:val="24"/>
                <w:szCs w:val="24"/>
              </w:rPr>
              <w:t>628,00</w:t>
            </w:r>
          </w:p>
        </w:tc>
        <w:tc>
          <w:tcPr>
            <w:tcW w:w="1613" w:type="dxa"/>
            <w:hideMark/>
          </w:tcPr>
          <w:p w:rsidR="00A51751" w:rsidRPr="00765B30" w:rsidRDefault="00A51751" w:rsidP="001E1E56">
            <w:pPr>
              <w:jc w:val="center"/>
              <w:rPr>
                <w:sz w:val="24"/>
                <w:szCs w:val="24"/>
              </w:rPr>
            </w:pPr>
          </w:p>
        </w:tc>
        <w:tc>
          <w:tcPr>
            <w:tcW w:w="1276" w:type="dxa"/>
            <w:noWrap/>
            <w:hideMark/>
          </w:tcPr>
          <w:p w:rsidR="00A51751" w:rsidRPr="00765B30" w:rsidRDefault="00A51751" w:rsidP="001E1E56">
            <w:pPr>
              <w:jc w:val="center"/>
              <w:rPr>
                <w:sz w:val="24"/>
                <w:szCs w:val="24"/>
              </w:rPr>
            </w:pPr>
            <w:r w:rsidRPr="00765B30">
              <w:rPr>
                <w:sz w:val="24"/>
                <w:szCs w:val="24"/>
              </w:rPr>
              <w:t>628,00</w:t>
            </w: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300"/>
          <w:jc w:val="center"/>
        </w:trPr>
        <w:tc>
          <w:tcPr>
            <w:tcW w:w="4124" w:type="dxa"/>
            <w:gridSpan w:val="3"/>
            <w:vMerge w:val="restart"/>
            <w:noWrap/>
            <w:hideMark/>
          </w:tcPr>
          <w:p w:rsidR="00A51751" w:rsidRPr="00765B30" w:rsidRDefault="00A51751" w:rsidP="001E1E56">
            <w:pPr>
              <w:jc w:val="both"/>
              <w:rPr>
                <w:sz w:val="24"/>
                <w:szCs w:val="24"/>
              </w:rPr>
            </w:pPr>
            <w:r w:rsidRPr="00765B30">
              <w:rPr>
                <w:sz w:val="24"/>
                <w:szCs w:val="24"/>
              </w:rPr>
              <w:lastRenderedPageBreak/>
              <w:t>Всего по задаче 2</w:t>
            </w:r>
          </w:p>
        </w:tc>
        <w:tc>
          <w:tcPr>
            <w:tcW w:w="1133" w:type="dxa"/>
            <w:noWrap/>
            <w:hideMark/>
          </w:tcPr>
          <w:p w:rsidR="00A51751" w:rsidRPr="00765B30" w:rsidRDefault="00A51751" w:rsidP="001E1E56">
            <w:pPr>
              <w:jc w:val="both"/>
              <w:rPr>
                <w:sz w:val="24"/>
                <w:szCs w:val="24"/>
              </w:rPr>
            </w:pPr>
            <w:r w:rsidRPr="00765B30">
              <w:rPr>
                <w:sz w:val="24"/>
                <w:szCs w:val="24"/>
              </w:rPr>
              <w:t>всего</w:t>
            </w:r>
          </w:p>
        </w:tc>
        <w:tc>
          <w:tcPr>
            <w:tcW w:w="1419" w:type="dxa"/>
            <w:noWrap/>
            <w:tcMar>
              <w:left w:w="0" w:type="dxa"/>
              <w:right w:w="0" w:type="dxa"/>
            </w:tcMar>
            <w:hideMark/>
          </w:tcPr>
          <w:p w:rsidR="00A51751" w:rsidRPr="00765B30" w:rsidRDefault="00A51751" w:rsidP="001E1E56">
            <w:pPr>
              <w:jc w:val="center"/>
              <w:rPr>
                <w:sz w:val="24"/>
                <w:szCs w:val="24"/>
              </w:rPr>
            </w:pPr>
            <w:r w:rsidRPr="00765B30">
              <w:rPr>
                <w:sz w:val="24"/>
                <w:szCs w:val="24"/>
              </w:rPr>
              <w:t>247 121,98</w:t>
            </w:r>
          </w:p>
        </w:tc>
        <w:tc>
          <w:tcPr>
            <w:tcW w:w="1613" w:type="dxa"/>
            <w:noWrap/>
            <w:tcMar>
              <w:left w:w="0" w:type="dxa"/>
              <w:right w:w="0" w:type="dxa"/>
            </w:tcMar>
            <w:hideMark/>
          </w:tcPr>
          <w:p w:rsidR="00A51751" w:rsidRPr="00765B30" w:rsidRDefault="00A51751" w:rsidP="001E1E56">
            <w:pPr>
              <w:jc w:val="center"/>
              <w:rPr>
                <w:sz w:val="24"/>
                <w:szCs w:val="24"/>
              </w:rPr>
            </w:pPr>
            <w:r w:rsidRPr="00765B30">
              <w:rPr>
                <w:sz w:val="24"/>
                <w:szCs w:val="24"/>
              </w:rPr>
              <w:t>84 432,50</w:t>
            </w:r>
          </w:p>
        </w:tc>
        <w:tc>
          <w:tcPr>
            <w:tcW w:w="1276" w:type="dxa"/>
            <w:noWrap/>
            <w:tcMar>
              <w:left w:w="0" w:type="dxa"/>
              <w:right w:w="0" w:type="dxa"/>
            </w:tcMar>
            <w:hideMark/>
          </w:tcPr>
          <w:p w:rsidR="00A51751" w:rsidRPr="00765B30" w:rsidRDefault="00A51751" w:rsidP="001E1E56">
            <w:pPr>
              <w:jc w:val="center"/>
              <w:rPr>
                <w:sz w:val="24"/>
                <w:szCs w:val="24"/>
              </w:rPr>
            </w:pPr>
            <w:r w:rsidRPr="00765B30">
              <w:rPr>
                <w:sz w:val="24"/>
                <w:szCs w:val="24"/>
              </w:rPr>
              <w:t>21 238,02</w:t>
            </w:r>
          </w:p>
        </w:tc>
        <w:tc>
          <w:tcPr>
            <w:tcW w:w="1134" w:type="dxa"/>
            <w:noWrap/>
            <w:tcMar>
              <w:left w:w="0" w:type="dxa"/>
              <w:right w:w="0" w:type="dxa"/>
            </w:tcMar>
            <w:hideMark/>
          </w:tcPr>
          <w:p w:rsidR="00A51751" w:rsidRPr="00765B30" w:rsidRDefault="00A51751" w:rsidP="001E1E56">
            <w:pPr>
              <w:jc w:val="center"/>
              <w:rPr>
                <w:sz w:val="24"/>
                <w:szCs w:val="24"/>
              </w:rPr>
            </w:pPr>
            <w:r w:rsidRPr="00765B30">
              <w:rPr>
                <w:sz w:val="24"/>
                <w:szCs w:val="24"/>
              </w:rPr>
              <w:t>42 325,79</w:t>
            </w:r>
          </w:p>
        </w:tc>
        <w:tc>
          <w:tcPr>
            <w:tcW w:w="1222" w:type="dxa"/>
            <w:noWrap/>
            <w:tcMar>
              <w:left w:w="0" w:type="dxa"/>
              <w:right w:w="0" w:type="dxa"/>
            </w:tcMar>
            <w:hideMark/>
          </w:tcPr>
          <w:p w:rsidR="00A51751" w:rsidRPr="00765B30" w:rsidRDefault="00A51751" w:rsidP="001E1E56">
            <w:pPr>
              <w:jc w:val="center"/>
              <w:rPr>
                <w:sz w:val="24"/>
                <w:szCs w:val="24"/>
              </w:rPr>
            </w:pPr>
            <w:r w:rsidRPr="00765B30">
              <w:rPr>
                <w:sz w:val="24"/>
                <w:szCs w:val="24"/>
              </w:rPr>
              <w:t>39 125,68</w:t>
            </w:r>
          </w:p>
        </w:tc>
        <w:tc>
          <w:tcPr>
            <w:tcW w:w="1139" w:type="dxa"/>
            <w:noWrap/>
            <w:tcMar>
              <w:left w:w="0" w:type="dxa"/>
              <w:right w:w="0" w:type="dxa"/>
            </w:tcMar>
            <w:hideMark/>
          </w:tcPr>
          <w:p w:rsidR="00A51751" w:rsidRPr="00765B30" w:rsidRDefault="00A51751" w:rsidP="001E1E56">
            <w:pPr>
              <w:jc w:val="center"/>
              <w:rPr>
                <w:sz w:val="24"/>
                <w:szCs w:val="24"/>
              </w:rPr>
            </w:pPr>
            <w:r w:rsidRPr="00765B30">
              <w:rPr>
                <w:sz w:val="24"/>
                <w:szCs w:val="24"/>
              </w:rPr>
              <w:t>20 000,00</w:t>
            </w:r>
          </w:p>
        </w:tc>
        <w:tc>
          <w:tcPr>
            <w:tcW w:w="934" w:type="dxa"/>
            <w:noWrap/>
            <w:tcMar>
              <w:left w:w="0" w:type="dxa"/>
              <w:right w:w="0" w:type="dxa"/>
            </w:tcMar>
            <w:hideMark/>
          </w:tcPr>
          <w:p w:rsidR="00A51751" w:rsidRPr="00765B30" w:rsidRDefault="00A51751" w:rsidP="001E1E56">
            <w:pPr>
              <w:jc w:val="center"/>
              <w:rPr>
                <w:sz w:val="24"/>
                <w:szCs w:val="24"/>
              </w:rPr>
            </w:pPr>
            <w:r w:rsidRPr="00765B30">
              <w:rPr>
                <w:sz w:val="24"/>
                <w:szCs w:val="24"/>
              </w:rPr>
              <w:t>20 000,00</w:t>
            </w:r>
          </w:p>
        </w:tc>
        <w:tc>
          <w:tcPr>
            <w:tcW w:w="993" w:type="dxa"/>
            <w:noWrap/>
            <w:tcMar>
              <w:left w:w="0" w:type="dxa"/>
              <w:right w:w="0" w:type="dxa"/>
            </w:tcMar>
            <w:hideMark/>
          </w:tcPr>
          <w:p w:rsidR="00A51751" w:rsidRPr="00765B30" w:rsidRDefault="00A51751" w:rsidP="001E1E56">
            <w:pPr>
              <w:jc w:val="center"/>
              <w:rPr>
                <w:sz w:val="24"/>
                <w:szCs w:val="24"/>
              </w:rPr>
            </w:pPr>
            <w:r w:rsidRPr="00765B30">
              <w:rPr>
                <w:sz w:val="24"/>
                <w:szCs w:val="24"/>
              </w:rPr>
              <w:t>20 000,00</w:t>
            </w:r>
          </w:p>
        </w:tc>
      </w:tr>
      <w:tr w:rsidR="00A51751" w:rsidRPr="00765B30" w:rsidTr="00C662FC">
        <w:trPr>
          <w:trHeight w:val="72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tcMar>
              <w:left w:w="0" w:type="dxa"/>
              <w:right w:w="0" w:type="dxa"/>
            </w:tcMar>
            <w:hideMark/>
          </w:tcPr>
          <w:p w:rsidR="00A51751" w:rsidRPr="00765B30" w:rsidRDefault="00A51751" w:rsidP="001E1E56">
            <w:pPr>
              <w:jc w:val="center"/>
              <w:rPr>
                <w:sz w:val="24"/>
                <w:szCs w:val="24"/>
              </w:rPr>
            </w:pPr>
            <w:r w:rsidRPr="00765B30">
              <w:rPr>
                <w:sz w:val="24"/>
                <w:szCs w:val="24"/>
              </w:rPr>
              <w:t>44 483,51</w:t>
            </w:r>
          </w:p>
        </w:tc>
        <w:tc>
          <w:tcPr>
            <w:tcW w:w="1613" w:type="dxa"/>
            <w:noWrap/>
            <w:tcMar>
              <w:left w:w="0" w:type="dxa"/>
              <w:right w:w="0" w:type="dxa"/>
            </w:tcMar>
            <w:hideMark/>
          </w:tcPr>
          <w:p w:rsidR="00A51751" w:rsidRPr="00765B30" w:rsidRDefault="00A51751" w:rsidP="001E1E56">
            <w:pPr>
              <w:jc w:val="center"/>
              <w:rPr>
                <w:sz w:val="24"/>
                <w:szCs w:val="24"/>
              </w:rPr>
            </w:pPr>
            <w:r w:rsidRPr="00765B30">
              <w:rPr>
                <w:sz w:val="24"/>
                <w:szCs w:val="24"/>
              </w:rPr>
              <w:t>3 925,51</w:t>
            </w:r>
          </w:p>
        </w:tc>
        <w:tc>
          <w:tcPr>
            <w:tcW w:w="1276" w:type="dxa"/>
            <w:noWrap/>
            <w:tcMar>
              <w:left w:w="0" w:type="dxa"/>
              <w:right w:w="0" w:type="dxa"/>
            </w:tcMar>
            <w:hideMark/>
          </w:tcPr>
          <w:p w:rsidR="00A51751" w:rsidRPr="00765B30" w:rsidRDefault="00A51751" w:rsidP="001E1E56">
            <w:pPr>
              <w:jc w:val="center"/>
              <w:rPr>
                <w:sz w:val="24"/>
                <w:szCs w:val="24"/>
              </w:rPr>
            </w:pPr>
            <w:r w:rsidRPr="00765B30">
              <w:rPr>
                <w:sz w:val="24"/>
                <w:szCs w:val="24"/>
              </w:rPr>
              <w:t>1 179,10</w:t>
            </w:r>
          </w:p>
        </w:tc>
        <w:tc>
          <w:tcPr>
            <w:tcW w:w="1134" w:type="dxa"/>
            <w:noWrap/>
            <w:tcMar>
              <w:left w:w="0" w:type="dxa"/>
              <w:right w:w="0" w:type="dxa"/>
            </w:tcMar>
            <w:hideMark/>
          </w:tcPr>
          <w:p w:rsidR="00A51751" w:rsidRPr="00765B30" w:rsidRDefault="00A51751" w:rsidP="001E1E56">
            <w:pPr>
              <w:jc w:val="center"/>
              <w:rPr>
                <w:sz w:val="24"/>
                <w:szCs w:val="24"/>
              </w:rPr>
            </w:pPr>
            <w:r w:rsidRPr="00765B30">
              <w:rPr>
                <w:sz w:val="24"/>
                <w:szCs w:val="24"/>
              </w:rPr>
              <w:t>21 209,50</w:t>
            </w:r>
          </w:p>
        </w:tc>
        <w:tc>
          <w:tcPr>
            <w:tcW w:w="1222" w:type="dxa"/>
            <w:noWrap/>
            <w:tcMar>
              <w:left w:w="0" w:type="dxa"/>
              <w:right w:w="0" w:type="dxa"/>
            </w:tcMar>
            <w:hideMark/>
          </w:tcPr>
          <w:p w:rsidR="00A51751" w:rsidRPr="00765B30" w:rsidRDefault="00A51751" w:rsidP="001E1E56">
            <w:pPr>
              <w:jc w:val="center"/>
              <w:rPr>
                <w:sz w:val="24"/>
                <w:szCs w:val="24"/>
              </w:rPr>
            </w:pPr>
            <w:r w:rsidRPr="00765B30">
              <w:rPr>
                <w:sz w:val="24"/>
                <w:szCs w:val="24"/>
              </w:rPr>
              <w:t>18 169,40</w:t>
            </w:r>
          </w:p>
        </w:tc>
        <w:tc>
          <w:tcPr>
            <w:tcW w:w="1139" w:type="dxa"/>
            <w:noWrap/>
            <w:tcMar>
              <w:left w:w="0" w:type="dxa"/>
              <w:right w:w="0" w:type="dxa"/>
            </w:tcMar>
            <w:hideMark/>
          </w:tcPr>
          <w:p w:rsidR="00A51751" w:rsidRPr="00765B30" w:rsidRDefault="00A51751" w:rsidP="001E1E56">
            <w:pPr>
              <w:jc w:val="center"/>
              <w:rPr>
                <w:sz w:val="24"/>
                <w:szCs w:val="24"/>
              </w:rPr>
            </w:pPr>
            <w:r w:rsidRPr="00765B30">
              <w:rPr>
                <w:sz w:val="24"/>
                <w:szCs w:val="24"/>
              </w:rPr>
              <w:t>-</w:t>
            </w:r>
          </w:p>
        </w:tc>
        <w:tc>
          <w:tcPr>
            <w:tcW w:w="934" w:type="dxa"/>
            <w:noWrap/>
            <w:tcMar>
              <w:left w:w="0" w:type="dxa"/>
              <w:right w:w="0" w:type="dxa"/>
            </w:tcMar>
            <w:hideMark/>
          </w:tcPr>
          <w:p w:rsidR="00A51751" w:rsidRPr="00765B30" w:rsidRDefault="00A51751" w:rsidP="001E1E56">
            <w:pPr>
              <w:jc w:val="center"/>
              <w:rPr>
                <w:sz w:val="24"/>
                <w:szCs w:val="24"/>
              </w:rPr>
            </w:pPr>
            <w:r w:rsidRPr="00765B30">
              <w:rPr>
                <w:sz w:val="24"/>
                <w:szCs w:val="24"/>
              </w:rPr>
              <w:t>-</w:t>
            </w:r>
          </w:p>
        </w:tc>
        <w:tc>
          <w:tcPr>
            <w:tcW w:w="993" w:type="dxa"/>
            <w:noWrap/>
            <w:tcMar>
              <w:left w:w="0" w:type="dxa"/>
              <w:right w:w="0" w:type="dxa"/>
            </w:tcMar>
            <w:hideMark/>
          </w:tcPr>
          <w:p w:rsidR="00A51751" w:rsidRPr="00765B30" w:rsidRDefault="00A51751" w:rsidP="001E1E56">
            <w:pPr>
              <w:jc w:val="center"/>
              <w:rPr>
                <w:sz w:val="24"/>
                <w:szCs w:val="24"/>
              </w:rPr>
            </w:pPr>
            <w:r w:rsidRPr="00765B30">
              <w:rPr>
                <w:sz w:val="24"/>
                <w:szCs w:val="24"/>
              </w:rPr>
              <w:t>-</w:t>
            </w:r>
          </w:p>
        </w:tc>
      </w:tr>
      <w:tr w:rsidR="00A51751" w:rsidRPr="00765B30" w:rsidTr="00C662FC">
        <w:trPr>
          <w:trHeight w:val="48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района</w:t>
            </w:r>
          </w:p>
        </w:tc>
        <w:tc>
          <w:tcPr>
            <w:tcW w:w="1419" w:type="dxa"/>
            <w:noWrap/>
            <w:tcMar>
              <w:left w:w="0" w:type="dxa"/>
              <w:right w:w="0" w:type="dxa"/>
            </w:tcMar>
            <w:hideMark/>
          </w:tcPr>
          <w:p w:rsidR="00A51751" w:rsidRPr="00765B30" w:rsidRDefault="00A51751" w:rsidP="001E1E56">
            <w:pPr>
              <w:jc w:val="center"/>
              <w:rPr>
                <w:sz w:val="24"/>
                <w:szCs w:val="24"/>
              </w:rPr>
            </w:pPr>
            <w:r w:rsidRPr="00765B30">
              <w:rPr>
                <w:sz w:val="24"/>
                <w:szCs w:val="24"/>
              </w:rPr>
              <w:t>202 638,48</w:t>
            </w:r>
          </w:p>
        </w:tc>
        <w:tc>
          <w:tcPr>
            <w:tcW w:w="1613" w:type="dxa"/>
            <w:noWrap/>
            <w:tcMar>
              <w:left w:w="0" w:type="dxa"/>
              <w:right w:w="0" w:type="dxa"/>
            </w:tcMar>
            <w:hideMark/>
          </w:tcPr>
          <w:p w:rsidR="00A51751" w:rsidRPr="00765B30" w:rsidRDefault="00A51751" w:rsidP="001E1E56">
            <w:pPr>
              <w:jc w:val="center"/>
              <w:rPr>
                <w:sz w:val="24"/>
                <w:szCs w:val="24"/>
              </w:rPr>
            </w:pPr>
            <w:r w:rsidRPr="00765B30">
              <w:rPr>
                <w:sz w:val="24"/>
                <w:szCs w:val="24"/>
              </w:rPr>
              <w:t>80 506,99</w:t>
            </w:r>
          </w:p>
        </w:tc>
        <w:tc>
          <w:tcPr>
            <w:tcW w:w="1276" w:type="dxa"/>
            <w:noWrap/>
            <w:tcMar>
              <w:left w:w="0" w:type="dxa"/>
              <w:right w:w="0" w:type="dxa"/>
            </w:tcMar>
            <w:hideMark/>
          </w:tcPr>
          <w:p w:rsidR="00A51751" w:rsidRPr="00765B30" w:rsidRDefault="00A51751" w:rsidP="001E1E56">
            <w:pPr>
              <w:jc w:val="center"/>
              <w:rPr>
                <w:sz w:val="24"/>
                <w:szCs w:val="24"/>
              </w:rPr>
            </w:pPr>
            <w:r w:rsidRPr="00765B30">
              <w:rPr>
                <w:sz w:val="24"/>
                <w:szCs w:val="24"/>
              </w:rPr>
              <w:t>20 058,92</w:t>
            </w:r>
          </w:p>
        </w:tc>
        <w:tc>
          <w:tcPr>
            <w:tcW w:w="1134" w:type="dxa"/>
            <w:noWrap/>
            <w:tcMar>
              <w:left w:w="0" w:type="dxa"/>
              <w:right w:w="0" w:type="dxa"/>
            </w:tcMar>
            <w:hideMark/>
          </w:tcPr>
          <w:p w:rsidR="00A51751" w:rsidRPr="00765B30" w:rsidRDefault="00A51751" w:rsidP="001E1E56">
            <w:pPr>
              <w:jc w:val="center"/>
              <w:rPr>
                <w:sz w:val="24"/>
                <w:szCs w:val="24"/>
              </w:rPr>
            </w:pPr>
            <w:r w:rsidRPr="00765B30">
              <w:rPr>
                <w:sz w:val="24"/>
                <w:szCs w:val="24"/>
              </w:rPr>
              <w:t>21 116,29</w:t>
            </w:r>
          </w:p>
        </w:tc>
        <w:tc>
          <w:tcPr>
            <w:tcW w:w="1222" w:type="dxa"/>
            <w:noWrap/>
            <w:tcMar>
              <w:left w:w="0" w:type="dxa"/>
              <w:right w:w="0" w:type="dxa"/>
            </w:tcMar>
            <w:hideMark/>
          </w:tcPr>
          <w:p w:rsidR="00A51751" w:rsidRPr="00765B30" w:rsidRDefault="00A51751" w:rsidP="001E1E56">
            <w:pPr>
              <w:jc w:val="center"/>
              <w:rPr>
                <w:sz w:val="24"/>
                <w:szCs w:val="24"/>
              </w:rPr>
            </w:pPr>
            <w:r w:rsidRPr="00765B30">
              <w:rPr>
                <w:sz w:val="24"/>
                <w:szCs w:val="24"/>
              </w:rPr>
              <w:t>20 956,28</w:t>
            </w:r>
          </w:p>
        </w:tc>
        <w:tc>
          <w:tcPr>
            <w:tcW w:w="1139" w:type="dxa"/>
            <w:noWrap/>
            <w:tcMar>
              <w:left w:w="0" w:type="dxa"/>
              <w:right w:w="0" w:type="dxa"/>
            </w:tcMar>
            <w:hideMark/>
          </w:tcPr>
          <w:p w:rsidR="00A51751" w:rsidRPr="00765B30" w:rsidRDefault="00A51751" w:rsidP="001E1E56">
            <w:pPr>
              <w:jc w:val="center"/>
              <w:rPr>
                <w:sz w:val="24"/>
                <w:szCs w:val="24"/>
              </w:rPr>
            </w:pPr>
            <w:r w:rsidRPr="00765B30">
              <w:rPr>
                <w:sz w:val="24"/>
                <w:szCs w:val="24"/>
              </w:rPr>
              <w:t>20 000,00</w:t>
            </w:r>
          </w:p>
        </w:tc>
        <w:tc>
          <w:tcPr>
            <w:tcW w:w="934" w:type="dxa"/>
            <w:noWrap/>
            <w:tcMar>
              <w:left w:w="0" w:type="dxa"/>
              <w:right w:w="0" w:type="dxa"/>
            </w:tcMar>
            <w:hideMark/>
          </w:tcPr>
          <w:p w:rsidR="00A51751" w:rsidRPr="00765B30" w:rsidRDefault="00A51751" w:rsidP="001E1E56">
            <w:pPr>
              <w:jc w:val="center"/>
              <w:rPr>
                <w:sz w:val="24"/>
                <w:szCs w:val="24"/>
              </w:rPr>
            </w:pPr>
            <w:r w:rsidRPr="00765B30">
              <w:rPr>
                <w:sz w:val="24"/>
                <w:szCs w:val="24"/>
              </w:rPr>
              <w:t>20 000,00</w:t>
            </w:r>
          </w:p>
        </w:tc>
        <w:tc>
          <w:tcPr>
            <w:tcW w:w="993" w:type="dxa"/>
            <w:noWrap/>
            <w:tcMar>
              <w:left w:w="0" w:type="dxa"/>
              <w:right w:w="0" w:type="dxa"/>
            </w:tcMar>
            <w:hideMark/>
          </w:tcPr>
          <w:p w:rsidR="00A51751" w:rsidRPr="00765B30" w:rsidRDefault="00A51751" w:rsidP="001E1E56">
            <w:pPr>
              <w:jc w:val="center"/>
              <w:rPr>
                <w:sz w:val="24"/>
                <w:szCs w:val="24"/>
              </w:rPr>
            </w:pPr>
            <w:r w:rsidRPr="00765B30">
              <w:rPr>
                <w:sz w:val="24"/>
                <w:szCs w:val="24"/>
              </w:rPr>
              <w:t>20 000,00</w:t>
            </w:r>
          </w:p>
        </w:tc>
      </w:tr>
      <w:tr w:rsidR="001E1E56" w:rsidRPr="00765B30" w:rsidTr="001E1E56">
        <w:trPr>
          <w:trHeight w:val="300"/>
          <w:jc w:val="center"/>
        </w:trPr>
        <w:tc>
          <w:tcPr>
            <w:tcW w:w="14987" w:type="dxa"/>
            <w:gridSpan w:val="12"/>
            <w:hideMark/>
          </w:tcPr>
          <w:p w:rsidR="001E1E56" w:rsidRPr="001E1E56" w:rsidRDefault="001E1E56" w:rsidP="001E1E56">
            <w:pPr>
              <w:jc w:val="center"/>
              <w:rPr>
                <w:b/>
                <w:sz w:val="24"/>
                <w:szCs w:val="24"/>
              </w:rPr>
            </w:pPr>
            <w:r w:rsidRPr="001E1E56">
              <w:rPr>
                <w:b/>
                <w:sz w:val="24"/>
                <w:szCs w:val="24"/>
              </w:rPr>
              <w:t>Задача 3. Реализация мероприятий в сфере жилищно-коммунального хозяйства и социальной сферы</w:t>
            </w:r>
          </w:p>
        </w:tc>
      </w:tr>
      <w:tr w:rsidR="00A51751" w:rsidRPr="00765B30" w:rsidTr="00C662FC">
        <w:trPr>
          <w:trHeight w:val="300"/>
          <w:jc w:val="center"/>
        </w:trPr>
        <w:tc>
          <w:tcPr>
            <w:tcW w:w="918" w:type="dxa"/>
            <w:vMerge w:val="restart"/>
            <w:hideMark/>
          </w:tcPr>
          <w:p w:rsidR="00A51751" w:rsidRPr="00765B30" w:rsidRDefault="00A51751" w:rsidP="001E1E56">
            <w:pPr>
              <w:jc w:val="center"/>
              <w:rPr>
                <w:sz w:val="24"/>
                <w:szCs w:val="24"/>
              </w:rPr>
            </w:pPr>
            <w:r w:rsidRPr="00765B30">
              <w:rPr>
                <w:sz w:val="24"/>
                <w:szCs w:val="24"/>
              </w:rPr>
              <w:t>1.3.1.</w:t>
            </w:r>
          </w:p>
        </w:tc>
        <w:tc>
          <w:tcPr>
            <w:tcW w:w="1790" w:type="dxa"/>
            <w:vMerge w:val="restart"/>
            <w:hideMark/>
          </w:tcPr>
          <w:p w:rsidR="00A51751" w:rsidRPr="00765B30" w:rsidRDefault="00A51751" w:rsidP="001E1E56">
            <w:pPr>
              <w:jc w:val="both"/>
              <w:rPr>
                <w:sz w:val="24"/>
                <w:szCs w:val="24"/>
              </w:rPr>
            </w:pPr>
            <w:r w:rsidRPr="00765B30">
              <w:rPr>
                <w:sz w:val="24"/>
                <w:szCs w:val="24"/>
              </w:rPr>
              <w:t>Вывоз твердых бытовых отх</w:t>
            </w:r>
            <w:r w:rsidRPr="00765B30">
              <w:rPr>
                <w:sz w:val="24"/>
                <w:szCs w:val="24"/>
              </w:rPr>
              <w:t>о</w:t>
            </w:r>
            <w:r w:rsidRPr="00765B30">
              <w:rPr>
                <w:sz w:val="24"/>
                <w:szCs w:val="24"/>
              </w:rPr>
              <w:t>дов (д. Вамп</w:t>
            </w:r>
            <w:r w:rsidRPr="00765B30">
              <w:rPr>
                <w:sz w:val="24"/>
                <w:szCs w:val="24"/>
              </w:rPr>
              <w:t>у</w:t>
            </w:r>
            <w:r w:rsidRPr="00765B30">
              <w:rPr>
                <w:sz w:val="24"/>
                <w:szCs w:val="24"/>
              </w:rPr>
              <w:t>гол, с. Былино, д. Пасол, д. Соснина)</w:t>
            </w:r>
          </w:p>
        </w:tc>
        <w:tc>
          <w:tcPr>
            <w:tcW w:w="1416" w:type="dxa"/>
            <w:vMerge w:val="restart"/>
            <w:hideMark/>
          </w:tcPr>
          <w:p w:rsidR="00A51751" w:rsidRPr="00765B30" w:rsidRDefault="001E1E56" w:rsidP="00306995">
            <w:pPr>
              <w:jc w:val="both"/>
              <w:rPr>
                <w:sz w:val="24"/>
                <w:szCs w:val="24"/>
              </w:rPr>
            </w:pPr>
            <w:r>
              <w:rPr>
                <w:sz w:val="24"/>
                <w:szCs w:val="24"/>
              </w:rPr>
              <w:t>о</w:t>
            </w:r>
            <w:r w:rsidR="00A51751" w:rsidRPr="00765B30">
              <w:rPr>
                <w:sz w:val="24"/>
                <w:szCs w:val="24"/>
              </w:rPr>
              <w:t>тдел ж</w:t>
            </w:r>
            <w:r w:rsidR="00A51751" w:rsidRPr="00765B30">
              <w:rPr>
                <w:sz w:val="24"/>
                <w:szCs w:val="24"/>
              </w:rPr>
              <w:t>и</w:t>
            </w:r>
            <w:r w:rsidR="00A51751" w:rsidRPr="00765B30">
              <w:rPr>
                <w:sz w:val="24"/>
                <w:szCs w:val="24"/>
              </w:rPr>
              <w:t>лищно-комм</w:t>
            </w:r>
            <w:r w:rsidR="00A51751" w:rsidRPr="00765B30">
              <w:rPr>
                <w:sz w:val="24"/>
                <w:szCs w:val="24"/>
              </w:rPr>
              <w:t>у</w:t>
            </w:r>
            <w:r w:rsidR="00A51751" w:rsidRPr="00765B30">
              <w:rPr>
                <w:sz w:val="24"/>
                <w:szCs w:val="24"/>
              </w:rPr>
              <w:t>нального хозяйства, энергетики и стро</w:t>
            </w:r>
            <w:r w:rsidR="00A51751" w:rsidRPr="00765B30">
              <w:rPr>
                <w:sz w:val="24"/>
                <w:szCs w:val="24"/>
              </w:rPr>
              <w:t>и</w:t>
            </w:r>
            <w:r w:rsidR="00A51751" w:rsidRPr="00765B30">
              <w:rPr>
                <w:sz w:val="24"/>
                <w:szCs w:val="24"/>
              </w:rPr>
              <w:t>тельства</w:t>
            </w:r>
            <w:r w:rsidR="00306995">
              <w:rPr>
                <w:sz w:val="24"/>
                <w:szCs w:val="24"/>
              </w:rPr>
              <w:t xml:space="preserve"> </w:t>
            </w:r>
          </w:p>
        </w:tc>
        <w:tc>
          <w:tcPr>
            <w:tcW w:w="1133" w:type="dxa"/>
            <w:noWrap/>
            <w:hideMark/>
          </w:tcPr>
          <w:p w:rsidR="00A51751" w:rsidRPr="00765B30" w:rsidRDefault="00A51751" w:rsidP="001E1E56">
            <w:pPr>
              <w:jc w:val="both"/>
              <w:rPr>
                <w:sz w:val="24"/>
                <w:szCs w:val="24"/>
              </w:rPr>
            </w:pPr>
            <w:r w:rsidRPr="00765B30">
              <w:rPr>
                <w:sz w:val="24"/>
                <w:szCs w:val="24"/>
              </w:rPr>
              <w:t>всего</w:t>
            </w:r>
          </w:p>
        </w:tc>
        <w:tc>
          <w:tcPr>
            <w:tcW w:w="1419" w:type="dxa"/>
            <w:noWrap/>
            <w:hideMark/>
          </w:tcPr>
          <w:p w:rsidR="00A51751" w:rsidRPr="00765B30" w:rsidRDefault="00A51751" w:rsidP="001E1E56">
            <w:pPr>
              <w:jc w:val="center"/>
              <w:rPr>
                <w:sz w:val="24"/>
                <w:szCs w:val="24"/>
              </w:rPr>
            </w:pPr>
            <w:r w:rsidRPr="00765B30">
              <w:rPr>
                <w:sz w:val="24"/>
                <w:szCs w:val="24"/>
              </w:rPr>
              <w:t>2 372,59</w:t>
            </w:r>
          </w:p>
        </w:tc>
        <w:tc>
          <w:tcPr>
            <w:tcW w:w="1613" w:type="dxa"/>
            <w:noWrap/>
            <w:hideMark/>
          </w:tcPr>
          <w:p w:rsidR="00A51751" w:rsidRPr="00765B30" w:rsidRDefault="00A51751" w:rsidP="001E1E56">
            <w:pPr>
              <w:jc w:val="center"/>
              <w:rPr>
                <w:sz w:val="24"/>
                <w:szCs w:val="24"/>
              </w:rPr>
            </w:pPr>
            <w:r w:rsidRPr="00765B30">
              <w:rPr>
                <w:sz w:val="24"/>
                <w:szCs w:val="24"/>
              </w:rPr>
              <w:t>379,24</w:t>
            </w:r>
          </w:p>
        </w:tc>
        <w:tc>
          <w:tcPr>
            <w:tcW w:w="1276" w:type="dxa"/>
            <w:noWrap/>
            <w:hideMark/>
          </w:tcPr>
          <w:p w:rsidR="00A51751" w:rsidRPr="00765B30" w:rsidRDefault="00A51751" w:rsidP="001E1E56">
            <w:pPr>
              <w:jc w:val="center"/>
              <w:rPr>
                <w:sz w:val="24"/>
                <w:szCs w:val="24"/>
              </w:rPr>
            </w:pPr>
            <w:r w:rsidRPr="00765B30">
              <w:rPr>
                <w:sz w:val="24"/>
                <w:szCs w:val="24"/>
              </w:rPr>
              <w:t>430,37</w:t>
            </w:r>
          </w:p>
        </w:tc>
        <w:tc>
          <w:tcPr>
            <w:tcW w:w="1134" w:type="dxa"/>
            <w:noWrap/>
            <w:hideMark/>
          </w:tcPr>
          <w:p w:rsidR="00A51751" w:rsidRPr="00765B30" w:rsidRDefault="00A51751" w:rsidP="001E1E56">
            <w:pPr>
              <w:jc w:val="center"/>
              <w:rPr>
                <w:sz w:val="24"/>
                <w:szCs w:val="24"/>
              </w:rPr>
            </w:pPr>
            <w:r w:rsidRPr="00765B30">
              <w:rPr>
                <w:sz w:val="24"/>
                <w:szCs w:val="24"/>
              </w:rPr>
              <w:t>449,74</w:t>
            </w:r>
          </w:p>
        </w:tc>
        <w:tc>
          <w:tcPr>
            <w:tcW w:w="1222" w:type="dxa"/>
            <w:noWrap/>
            <w:hideMark/>
          </w:tcPr>
          <w:p w:rsidR="00A51751" w:rsidRPr="00765B30" w:rsidRDefault="00A51751" w:rsidP="001E1E56">
            <w:pPr>
              <w:jc w:val="center"/>
              <w:rPr>
                <w:sz w:val="24"/>
                <w:szCs w:val="24"/>
              </w:rPr>
            </w:pPr>
            <w:r w:rsidRPr="00765B30">
              <w:rPr>
                <w:sz w:val="24"/>
                <w:szCs w:val="24"/>
              </w:rPr>
              <w:t>469,08</w:t>
            </w:r>
          </w:p>
        </w:tc>
        <w:tc>
          <w:tcPr>
            <w:tcW w:w="1139" w:type="dxa"/>
            <w:noWrap/>
            <w:hideMark/>
          </w:tcPr>
          <w:p w:rsidR="00A51751" w:rsidRPr="00765B30" w:rsidRDefault="00A51751" w:rsidP="001E1E56">
            <w:pPr>
              <w:jc w:val="center"/>
              <w:rPr>
                <w:sz w:val="24"/>
                <w:szCs w:val="24"/>
              </w:rPr>
            </w:pPr>
            <w:r w:rsidRPr="00765B30">
              <w:rPr>
                <w:sz w:val="24"/>
                <w:szCs w:val="24"/>
              </w:rPr>
              <w:t>214,72</w:t>
            </w:r>
          </w:p>
        </w:tc>
        <w:tc>
          <w:tcPr>
            <w:tcW w:w="934" w:type="dxa"/>
            <w:noWrap/>
            <w:hideMark/>
          </w:tcPr>
          <w:p w:rsidR="00A51751" w:rsidRPr="00765B30" w:rsidRDefault="00A51751" w:rsidP="001E1E56">
            <w:pPr>
              <w:jc w:val="center"/>
              <w:rPr>
                <w:sz w:val="24"/>
                <w:szCs w:val="24"/>
              </w:rPr>
            </w:pPr>
            <w:r w:rsidRPr="00765B30">
              <w:rPr>
                <w:sz w:val="24"/>
                <w:szCs w:val="24"/>
              </w:rPr>
              <w:t>214,72</w:t>
            </w:r>
          </w:p>
        </w:tc>
        <w:tc>
          <w:tcPr>
            <w:tcW w:w="993" w:type="dxa"/>
            <w:noWrap/>
            <w:hideMark/>
          </w:tcPr>
          <w:p w:rsidR="00A51751" w:rsidRPr="00765B30" w:rsidRDefault="00A51751" w:rsidP="001E1E56">
            <w:pPr>
              <w:jc w:val="center"/>
              <w:rPr>
                <w:sz w:val="24"/>
                <w:szCs w:val="24"/>
              </w:rPr>
            </w:pPr>
            <w:r w:rsidRPr="00765B30">
              <w:rPr>
                <w:sz w:val="24"/>
                <w:szCs w:val="24"/>
              </w:rPr>
              <w:t>214,72</w:t>
            </w:r>
          </w:p>
        </w:tc>
      </w:tr>
      <w:tr w:rsidR="00A51751" w:rsidRPr="00765B30" w:rsidTr="00C662FC">
        <w:trPr>
          <w:trHeight w:val="72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1E1E56">
            <w:pPr>
              <w:jc w:val="center"/>
              <w:rPr>
                <w:sz w:val="24"/>
                <w:szCs w:val="24"/>
              </w:rPr>
            </w:pPr>
            <w:r w:rsidRPr="00765B30">
              <w:rPr>
                <w:sz w:val="24"/>
                <w:szCs w:val="24"/>
              </w:rPr>
              <w:t>1 396,22</w:t>
            </w:r>
          </w:p>
        </w:tc>
        <w:tc>
          <w:tcPr>
            <w:tcW w:w="1613" w:type="dxa"/>
            <w:noWrap/>
            <w:hideMark/>
          </w:tcPr>
          <w:p w:rsidR="00A51751" w:rsidRPr="00765B30" w:rsidRDefault="00A51751" w:rsidP="001E1E56">
            <w:pPr>
              <w:jc w:val="center"/>
              <w:rPr>
                <w:sz w:val="24"/>
                <w:szCs w:val="24"/>
              </w:rPr>
            </w:pPr>
            <w:r w:rsidRPr="00765B30">
              <w:rPr>
                <w:sz w:val="24"/>
                <w:szCs w:val="24"/>
              </w:rPr>
              <w:t>327,72</w:t>
            </w:r>
          </w:p>
        </w:tc>
        <w:tc>
          <w:tcPr>
            <w:tcW w:w="1276" w:type="dxa"/>
            <w:noWrap/>
            <w:hideMark/>
          </w:tcPr>
          <w:p w:rsidR="00A51751" w:rsidRPr="00765B30" w:rsidRDefault="00A51751" w:rsidP="001E1E56">
            <w:pPr>
              <w:jc w:val="center"/>
              <w:rPr>
                <w:sz w:val="24"/>
                <w:szCs w:val="24"/>
              </w:rPr>
            </w:pPr>
            <w:r w:rsidRPr="00765B30">
              <w:rPr>
                <w:sz w:val="24"/>
                <w:szCs w:val="24"/>
              </w:rPr>
              <w:t>346,70</w:t>
            </w:r>
          </w:p>
        </w:tc>
        <w:tc>
          <w:tcPr>
            <w:tcW w:w="1134" w:type="dxa"/>
            <w:noWrap/>
            <w:hideMark/>
          </w:tcPr>
          <w:p w:rsidR="00A51751" w:rsidRPr="00765B30" w:rsidRDefault="00A51751" w:rsidP="001E1E56">
            <w:pPr>
              <w:jc w:val="center"/>
              <w:rPr>
                <w:sz w:val="24"/>
                <w:szCs w:val="24"/>
              </w:rPr>
            </w:pPr>
            <w:r w:rsidRPr="00765B30">
              <w:rPr>
                <w:sz w:val="24"/>
                <w:szCs w:val="24"/>
              </w:rPr>
              <w:t>361,10</w:t>
            </w:r>
          </w:p>
        </w:tc>
        <w:tc>
          <w:tcPr>
            <w:tcW w:w="1222" w:type="dxa"/>
            <w:noWrap/>
            <w:hideMark/>
          </w:tcPr>
          <w:p w:rsidR="00A51751" w:rsidRPr="00765B30" w:rsidRDefault="00A51751" w:rsidP="001E1E56">
            <w:pPr>
              <w:jc w:val="center"/>
              <w:rPr>
                <w:sz w:val="24"/>
                <w:szCs w:val="24"/>
              </w:rPr>
            </w:pPr>
            <w:r w:rsidRPr="00765B30">
              <w:rPr>
                <w:sz w:val="24"/>
                <w:szCs w:val="24"/>
              </w:rPr>
              <w:t>360,70</w:t>
            </w: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697"/>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района</w:t>
            </w:r>
          </w:p>
        </w:tc>
        <w:tc>
          <w:tcPr>
            <w:tcW w:w="1419" w:type="dxa"/>
            <w:noWrap/>
            <w:hideMark/>
          </w:tcPr>
          <w:p w:rsidR="00A51751" w:rsidRPr="00765B30" w:rsidRDefault="00A51751" w:rsidP="001E1E56">
            <w:pPr>
              <w:jc w:val="center"/>
              <w:rPr>
                <w:sz w:val="24"/>
                <w:szCs w:val="24"/>
              </w:rPr>
            </w:pPr>
            <w:r w:rsidRPr="00765B30">
              <w:rPr>
                <w:sz w:val="24"/>
                <w:szCs w:val="24"/>
              </w:rPr>
              <w:t>976,37</w:t>
            </w:r>
          </w:p>
        </w:tc>
        <w:tc>
          <w:tcPr>
            <w:tcW w:w="1613" w:type="dxa"/>
            <w:noWrap/>
            <w:hideMark/>
          </w:tcPr>
          <w:p w:rsidR="00A51751" w:rsidRPr="00765B30" w:rsidRDefault="00A51751" w:rsidP="001E1E56">
            <w:pPr>
              <w:jc w:val="center"/>
              <w:rPr>
                <w:sz w:val="24"/>
                <w:szCs w:val="24"/>
              </w:rPr>
            </w:pPr>
            <w:r w:rsidRPr="00765B30">
              <w:rPr>
                <w:sz w:val="24"/>
                <w:szCs w:val="24"/>
              </w:rPr>
              <w:t>51,52</w:t>
            </w:r>
          </w:p>
        </w:tc>
        <w:tc>
          <w:tcPr>
            <w:tcW w:w="1276" w:type="dxa"/>
            <w:noWrap/>
            <w:hideMark/>
          </w:tcPr>
          <w:p w:rsidR="00A51751" w:rsidRPr="00765B30" w:rsidRDefault="00A51751" w:rsidP="001E1E56">
            <w:pPr>
              <w:jc w:val="center"/>
              <w:rPr>
                <w:sz w:val="24"/>
                <w:szCs w:val="24"/>
              </w:rPr>
            </w:pPr>
            <w:r w:rsidRPr="00765B30">
              <w:rPr>
                <w:sz w:val="24"/>
                <w:szCs w:val="24"/>
              </w:rPr>
              <w:t>83,67</w:t>
            </w:r>
          </w:p>
        </w:tc>
        <w:tc>
          <w:tcPr>
            <w:tcW w:w="1134" w:type="dxa"/>
            <w:noWrap/>
            <w:hideMark/>
          </w:tcPr>
          <w:p w:rsidR="00A51751" w:rsidRPr="00765B30" w:rsidRDefault="00A51751" w:rsidP="001E1E56">
            <w:pPr>
              <w:jc w:val="center"/>
              <w:rPr>
                <w:sz w:val="24"/>
                <w:szCs w:val="24"/>
              </w:rPr>
            </w:pPr>
            <w:r w:rsidRPr="00765B30">
              <w:rPr>
                <w:sz w:val="24"/>
                <w:szCs w:val="24"/>
              </w:rPr>
              <w:t>88,64</w:t>
            </w:r>
          </w:p>
        </w:tc>
        <w:tc>
          <w:tcPr>
            <w:tcW w:w="1222" w:type="dxa"/>
            <w:noWrap/>
            <w:hideMark/>
          </w:tcPr>
          <w:p w:rsidR="00A51751" w:rsidRPr="00765B30" w:rsidRDefault="00A51751" w:rsidP="001E1E56">
            <w:pPr>
              <w:jc w:val="center"/>
              <w:rPr>
                <w:sz w:val="24"/>
                <w:szCs w:val="24"/>
              </w:rPr>
            </w:pPr>
            <w:r w:rsidRPr="00765B30">
              <w:rPr>
                <w:sz w:val="24"/>
                <w:szCs w:val="24"/>
              </w:rPr>
              <w:t>108,38</w:t>
            </w:r>
          </w:p>
        </w:tc>
        <w:tc>
          <w:tcPr>
            <w:tcW w:w="1139" w:type="dxa"/>
            <w:noWrap/>
            <w:hideMark/>
          </w:tcPr>
          <w:p w:rsidR="00A51751" w:rsidRPr="00765B30" w:rsidRDefault="00A51751" w:rsidP="001E1E56">
            <w:pPr>
              <w:jc w:val="center"/>
              <w:rPr>
                <w:sz w:val="24"/>
                <w:szCs w:val="24"/>
              </w:rPr>
            </w:pPr>
            <w:r w:rsidRPr="00765B30">
              <w:rPr>
                <w:sz w:val="24"/>
                <w:szCs w:val="24"/>
              </w:rPr>
              <w:t>214,72</w:t>
            </w:r>
          </w:p>
        </w:tc>
        <w:tc>
          <w:tcPr>
            <w:tcW w:w="934" w:type="dxa"/>
            <w:noWrap/>
            <w:hideMark/>
          </w:tcPr>
          <w:p w:rsidR="00A51751" w:rsidRPr="00765B30" w:rsidRDefault="00A51751" w:rsidP="001E1E56">
            <w:pPr>
              <w:jc w:val="center"/>
              <w:rPr>
                <w:sz w:val="24"/>
                <w:szCs w:val="24"/>
              </w:rPr>
            </w:pPr>
            <w:r w:rsidRPr="00765B30">
              <w:rPr>
                <w:sz w:val="24"/>
                <w:szCs w:val="24"/>
              </w:rPr>
              <w:t>214,72</w:t>
            </w:r>
          </w:p>
        </w:tc>
        <w:tc>
          <w:tcPr>
            <w:tcW w:w="993" w:type="dxa"/>
            <w:noWrap/>
            <w:hideMark/>
          </w:tcPr>
          <w:p w:rsidR="00A51751" w:rsidRPr="00765B30" w:rsidRDefault="00A51751" w:rsidP="001E1E56">
            <w:pPr>
              <w:jc w:val="center"/>
              <w:rPr>
                <w:sz w:val="24"/>
                <w:szCs w:val="24"/>
              </w:rPr>
            </w:pPr>
            <w:r w:rsidRPr="00765B30">
              <w:rPr>
                <w:sz w:val="24"/>
                <w:szCs w:val="24"/>
              </w:rPr>
              <w:t>214,72</w:t>
            </w:r>
          </w:p>
        </w:tc>
      </w:tr>
      <w:tr w:rsidR="00A51751" w:rsidRPr="00765B30" w:rsidTr="00C662FC">
        <w:trPr>
          <w:trHeight w:val="300"/>
          <w:jc w:val="center"/>
        </w:trPr>
        <w:tc>
          <w:tcPr>
            <w:tcW w:w="918" w:type="dxa"/>
            <w:vMerge w:val="restart"/>
            <w:hideMark/>
          </w:tcPr>
          <w:p w:rsidR="00A51751" w:rsidRPr="00765B30" w:rsidRDefault="00A51751" w:rsidP="001E1E56">
            <w:pPr>
              <w:jc w:val="center"/>
              <w:rPr>
                <w:sz w:val="24"/>
                <w:szCs w:val="24"/>
              </w:rPr>
            </w:pPr>
            <w:r w:rsidRPr="00765B30">
              <w:rPr>
                <w:sz w:val="24"/>
                <w:szCs w:val="24"/>
              </w:rPr>
              <w:t>1.3.2.</w:t>
            </w:r>
          </w:p>
        </w:tc>
        <w:tc>
          <w:tcPr>
            <w:tcW w:w="1790" w:type="dxa"/>
            <w:vMerge w:val="restart"/>
            <w:hideMark/>
          </w:tcPr>
          <w:p w:rsidR="00A51751" w:rsidRPr="00765B30" w:rsidRDefault="00A51751" w:rsidP="001E1E56">
            <w:pPr>
              <w:jc w:val="both"/>
              <w:rPr>
                <w:sz w:val="24"/>
                <w:szCs w:val="24"/>
              </w:rPr>
            </w:pPr>
            <w:r w:rsidRPr="00765B30">
              <w:rPr>
                <w:sz w:val="24"/>
                <w:szCs w:val="24"/>
              </w:rPr>
              <w:t>Уличное о</w:t>
            </w:r>
            <w:r w:rsidRPr="00765B30">
              <w:rPr>
                <w:sz w:val="24"/>
                <w:szCs w:val="24"/>
              </w:rPr>
              <w:t>с</w:t>
            </w:r>
            <w:r w:rsidRPr="00765B30">
              <w:rPr>
                <w:sz w:val="24"/>
                <w:szCs w:val="24"/>
              </w:rPr>
              <w:t>вещение (д. Вампугол, с. Былино, д. П</w:t>
            </w:r>
            <w:r w:rsidRPr="00765B30">
              <w:rPr>
                <w:sz w:val="24"/>
                <w:szCs w:val="24"/>
              </w:rPr>
              <w:t>а</w:t>
            </w:r>
            <w:r w:rsidRPr="00765B30">
              <w:rPr>
                <w:sz w:val="24"/>
                <w:szCs w:val="24"/>
              </w:rPr>
              <w:t>сол, д. Сосн</w:t>
            </w:r>
            <w:r w:rsidRPr="00765B30">
              <w:rPr>
                <w:sz w:val="24"/>
                <w:szCs w:val="24"/>
              </w:rPr>
              <w:t>и</w:t>
            </w:r>
            <w:r w:rsidRPr="00765B30">
              <w:rPr>
                <w:sz w:val="24"/>
                <w:szCs w:val="24"/>
              </w:rPr>
              <w:t>на)</w:t>
            </w:r>
          </w:p>
        </w:tc>
        <w:tc>
          <w:tcPr>
            <w:tcW w:w="1416" w:type="dxa"/>
            <w:vMerge w:val="restart"/>
            <w:hideMark/>
          </w:tcPr>
          <w:p w:rsidR="00306995" w:rsidRPr="00765B30" w:rsidRDefault="001E1E56" w:rsidP="00306995">
            <w:pPr>
              <w:jc w:val="both"/>
              <w:rPr>
                <w:sz w:val="24"/>
                <w:szCs w:val="24"/>
              </w:rPr>
            </w:pPr>
            <w:r>
              <w:rPr>
                <w:sz w:val="24"/>
                <w:szCs w:val="24"/>
              </w:rPr>
              <w:t>о</w:t>
            </w:r>
            <w:r w:rsidR="00A51751" w:rsidRPr="00765B30">
              <w:rPr>
                <w:sz w:val="24"/>
                <w:szCs w:val="24"/>
              </w:rPr>
              <w:t>тдел ж</w:t>
            </w:r>
            <w:r w:rsidR="00A51751" w:rsidRPr="00765B30">
              <w:rPr>
                <w:sz w:val="24"/>
                <w:szCs w:val="24"/>
              </w:rPr>
              <w:t>и</w:t>
            </w:r>
            <w:r w:rsidR="00A51751" w:rsidRPr="00765B30">
              <w:rPr>
                <w:sz w:val="24"/>
                <w:szCs w:val="24"/>
              </w:rPr>
              <w:t>лищно-комм</w:t>
            </w:r>
            <w:r w:rsidR="00A51751" w:rsidRPr="00765B30">
              <w:rPr>
                <w:sz w:val="24"/>
                <w:szCs w:val="24"/>
              </w:rPr>
              <w:t>у</w:t>
            </w:r>
            <w:r w:rsidR="00A51751" w:rsidRPr="00765B30">
              <w:rPr>
                <w:sz w:val="24"/>
                <w:szCs w:val="24"/>
              </w:rPr>
              <w:t>нального хозяйства, энергетики и стро</w:t>
            </w:r>
            <w:r w:rsidR="00A51751" w:rsidRPr="00765B30">
              <w:rPr>
                <w:sz w:val="24"/>
                <w:szCs w:val="24"/>
              </w:rPr>
              <w:t>и</w:t>
            </w:r>
            <w:r w:rsidR="00A51751" w:rsidRPr="00765B30">
              <w:rPr>
                <w:sz w:val="24"/>
                <w:szCs w:val="24"/>
              </w:rPr>
              <w:t>тельства</w:t>
            </w:r>
            <w:r w:rsidR="00306995">
              <w:rPr>
                <w:sz w:val="24"/>
                <w:szCs w:val="24"/>
              </w:rPr>
              <w:t xml:space="preserve"> </w:t>
            </w:r>
          </w:p>
        </w:tc>
        <w:tc>
          <w:tcPr>
            <w:tcW w:w="1133" w:type="dxa"/>
            <w:noWrap/>
            <w:hideMark/>
          </w:tcPr>
          <w:p w:rsidR="00A51751" w:rsidRPr="00765B30" w:rsidRDefault="00A51751" w:rsidP="001E1E56">
            <w:pPr>
              <w:jc w:val="both"/>
              <w:rPr>
                <w:sz w:val="24"/>
                <w:szCs w:val="24"/>
              </w:rPr>
            </w:pPr>
            <w:r w:rsidRPr="00765B30">
              <w:rPr>
                <w:sz w:val="24"/>
                <w:szCs w:val="24"/>
              </w:rPr>
              <w:t>всего</w:t>
            </w:r>
          </w:p>
        </w:tc>
        <w:tc>
          <w:tcPr>
            <w:tcW w:w="1419" w:type="dxa"/>
            <w:noWrap/>
            <w:hideMark/>
          </w:tcPr>
          <w:p w:rsidR="00A51751" w:rsidRPr="00765B30" w:rsidRDefault="00A51751" w:rsidP="001E1E56">
            <w:pPr>
              <w:jc w:val="center"/>
              <w:rPr>
                <w:sz w:val="24"/>
                <w:szCs w:val="24"/>
              </w:rPr>
            </w:pPr>
            <w:r w:rsidRPr="00765B30">
              <w:rPr>
                <w:sz w:val="24"/>
                <w:szCs w:val="24"/>
              </w:rPr>
              <w:t>3 565,09</w:t>
            </w:r>
          </w:p>
        </w:tc>
        <w:tc>
          <w:tcPr>
            <w:tcW w:w="1613" w:type="dxa"/>
            <w:noWrap/>
            <w:hideMark/>
          </w:tcPr>
          <w:p w:rsidR="00A51751" w:rsidRPr="00765B30" w:rsidRDefault="00A51751" w:rsidP="001E1E56">
            <w:pPr>
              <w:jc w:val="center"/>
              <w:rPr>
                <w:sz w:val="24"/>
                <w:szCs w:val="24"/>
              </w:rPr>
            </w:pPr>
            <w:r w:rsidRPr="00765B30">
              <w:rPr>
                <w:sz w:val="24"/>
                <w:szCs w:val="24"/>
              </w:rPr>
              <w:t>401,82</w:t>
            </w:r>
          </w:p>
        </w:tc>
        <w:tc>
          <w:tcPr>
            <w:tcW w:w="1276" w:type="dxa"/>
            <w:noWrap/>
            <w:hideMark/>
          </w:tcPr>
          <w:p w:rsidR="00A51751" w:rsidRPr="00765B30" w:rsidRDefault="00A51751" w:rsidP="001E1E56">
            <w:pPr>
              <w:jc w:val="center"/>
              <w:rPr>
                <w:sz w:val="24"/>
                <w:szCs w:val="24"/>
              </w:rPr>
            </w:pPr>
            <w:r w:rsidRPr="00765B30">
              <w:rPr>
                <w:sz w:val="24"/>
                <w:szCs w:val="24"/>
              </w:rPr>
              <w:t>513,34</w:t>
            </w:r>
          </w:p>
        </w:tc>
        <w:tc>
          <w:tcPr>
            <w:tcW w:w="1134" w:type="dxa"/>
            <w:noWrap/>
            <w:hideMark/>
          </w:tcPr>
          <w:p w:rsidR="00A51751" w:rsidRPr="00765B30" w:rsidRDefault="00A51751" w:rsidP="001E1E56">
            <w:pPr>
              <w:jc w:val="center"/>
              <w:rPr>
                <w:sz w:val="24"/>
                <w:szCs w:val="24"/>
              </w:rPr>
            </w:pPr>
            <w:r w:rsidRPr="00765B30">
              <w:rPr>
                <w:sz w:val="24"/>
                <w:szCs w:val="24"/>
              </w:rPr>
              <w:t>533,16</w:t>
            </w:r>
          </w:p>
        </w:tc>
        <w:tc>
          <w:tcPr>
            <w:tcW w:w="1222" w:type="dxa"/>
            <w:noWrap/>
            <w:hideMark/>
          </w:tcPr>
          <w:p w:rsidR="00A51751" w:rsidRPr="00765B30" w:rsidRDefault="00A51751" w:rsidP="001E1E56">
            <w:pPr>
              <w:jc w:val="center"/>
              <w:rPr>
                <w:sz w:val="24"/>
                <w:szCs w:val="24"/>
              </w:rPr>
            </w:pPr>
            <w:r w:rsidRPr="00765B30">
              <w:rPr>
                <w:sz w:val="24"/>
                <w:szCs w:val="24"/>
              </w:rPr>
              <w:t>556,08</w:t>
            </w:r>
          </w:p>
        </w:tc>
        <w:tc>
          <w:tcPr>
            <w:tcW w:w="1139" w:type="dxa"/>
            <w:noWrap/>
            <w:hideMark/>
          </w:tcPr>
          <w:p w:rsidR="00A51751" w:rsidRPr="00765B30" w:rsidRDefault="00A51751" w:rsidP="001E1E56">
            <w:pPr>
              <w:jc w:val="center"/>
              <w:rPr>
                <w:sz w:val="24"/>
                <w:szCs w:val="24"/>
              </w:rPr>
            </w:pPr>
            <w:r w:rsidRPr="00765B30">
              <w:rPr>
                <w:sz w:val="24"/>
                <w:szCs w:val="24"/>
              </w:rPr>
              <w:t>520,23</w:t>
            </w:r>
          </w:p>
        </w:tc>
        <w:tc>
          <w:tcPr>
            <w:tcW w:w="934" w:type="dxa"/>
            <w:noWrap/>
            <w:hideMark/>
          </w:tcPr>
          <w:p w:rsidR="00A51751" w:rsidRPr="00765B30" w:rsidRDefault="00A51751" w:rsidP="001E1E56">
            <w:pPr>
              <w:jc w:val="center"/>
              <w:rPr>
                <w:sz w:val="24"/>
                <w:szCs w:val="24"/>
              </w:rPr>
            </w:pPr>
            <w:r w:rsidRPr="00765B30">
              <w:rPr>
                <w:sz w:val="24"/>
                <w:szCs w:val="24"/>
              </w:rPr>
              <w:t>520,23</w:t>
            </w:r>
          </w:p>
        </w:tc>
        <w:tc>
          <w:tcPr>
            <w:tcW w:w="993" w:type="dxa"/>
            <w:noWrap/>
            <w:hideMark/>
          </w:tcPr>
          <w:p w:rsidR="00A51751" w:rsidRPr="00765B30" w:rsidRDefault="00A51751" w:rsidP="001E1E56">
            <w:pPr>
              <w:jc w:val="center"/>
              <w:rPr>
                <w:sz w:val="24"/>
                <w:szCs w:val="24"/>
              </w:rPr>
            </w:pPr>
            <w:r w:rsidRPr="00765B30">
              <w:rPr>
                <w:sz w:val="24"/>
                <w:szCs w:val="24"/>
              </w:rPr>
              <w:t>520,23</w:t>
            </w:r>
          </w:p>
        </w:tc>
      </w:tr>
      <w:tr w:rsidR="00A51751" w:rsidRPr="00765B30" w:rsidTr="00C662FC">
        <w:trPr>
          <w:trHeight w:val="72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1E1E56">
            <w:pPr>
              <w:jc w:val="center"/>
              <w:rPr>
                <w:sz w:val="24"/>
                <w:szCs w:val="24"/>
              </w:rPr>
            </w:pPr>
            <w:r w:rsidRPr="00765B30">
              <w:rPr>
                <w:sz w:val="24"/>
                <w:szCs w:val="24"/>
              </w:rPr>
              <w:t>883,28</w:t>
            </w:r>
          </w:p>
        </w:tc>
        <w:tc>
          <w:tcPr>
            <w:tcW w:w="1613" w:type="dxa"/>
            <w:noWrap/>
            <w:hideMark/>
          </w:tcPr>
          <w:p w:rsidR="00A51751" w:rsidRPr="00765B30" w:rsidRDefault="00A51751" w:rsidP="001E1E56">
            <w:pPr>
              <w:jc w:val="center"/>
              <w:rPr>
                <w:sz w:val="24"/>
                <w:szCs w:val="24"/>
              </w:rPr>
            </w:pPr>
            <w:r w:rsidRPr="00765B30">
              <w:rPr>
                <w:sz w:val="24"/>
                <w:szCs w:val="24"/>
              </w:rPr>
              <w:t>361,78</w:t>
            </w:r>
          </w:p>
        </w:tc>
        <w:tc>
          <w:tcPr>
            <w:tcW w:w="1276" w:type="dxa"/>
            <w:noWrap/>
            <w:hideMark/>
          </w:tcPr>
          <w:p w:rsidR="00A51751" w:rsidRPr="00765B30" w:rsidRDefault="00A51751" w:rsidP="001E1E56">
            <w:pPr>
              <w:jc w:val="center"/>
              <w:rPr>
                <w:sz w:val="24"/>
                <w:szCs w:val="24"/>
              </w:rPr>
            </w:pPr>
            <w:r w:rsidRPr="00765B30">
              <w:rPr>
                <w:sz w:val="24"/>
                <w:szCs w:val="24"/>
              </w:rPr>
              <w:t>169,20</w:t>
            </w:r>
          </w:p>
        </w:tc>
        <w:tc>
          <w:tcPr>
            <w:tcW w:w="1134" w:type="dxa"/>
            <w:noWrap/>
            <w:hideMark/>
          </w:tcPr>
          <w:p w:rsidR="00A51751" w:rsidRPr="00765B30" w:rsidRDefault="00A51751" w:rsidP="001E1E56">
            <w:pPr>
              <w:jc w:val="center"/>
              <w:rPr>
                <w:sz w:val="24"/>
                <w:szCs w:val="24"/>
              </w:rPr>
            </w:pPr>
            <w:r w:rsidRPr="00765B30">
              <w:rPr>
                <w:sz w:val="24"/>
                <w:szCs w:val="24"/>
              </w:rPr>
              <w:t>176,30</w:t>
            </w:r>
          </w:p>
        </w:tc>
        <w:tc>
          <w:tcPr>
            <w:tcW w:w="1222" w:type="dxa"/>
            <w:noWrap/>
            <w:hideMark/>
          </w:tcPr>
          <w:p w:rsidR="00A51751" w:rsidRPr="00765B30" w:rsidRDefault="00A51751" w:rsidP="001E1E56">
            <w:pPr>
              <w:jc w:val="center"/>
              <w:rPr>
                <w:sz w:val="24"/>
                <w:szCs w:val="24"/>
              </w:rPr>
            </w:pPr>
            <w:r w:rsidRPr="00765B30">
              <w:rPr>
                <w:sz w:val="24"/>
                <w:szCs w:val="24"/>
              </w:rPr>
              <w:t>176,00</w:t>
            </w: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района</w:t>
            </w:r>
          </w:p>
        </w:tc>
        <w:tc>
          <w:tcPr>
            <w:tcW w:w="1419" w:type="dxa"/>
            <w:noWrap/>
            <w:hideMark/>
          </w:tcPr>
          <w:p w:rsidR="00A51751" w:rsidRPr="00765B30" w:rsidRDefault="00A51751" w:rsidP="001E1E56">
            <w:pPr>
              <w:jc w:val="center"/>
              <w:rPr>
                <w:sz w:val="24"/>
                <w:szCs w:val="24"/>
              </w:rPr>
            </w:pPr>
            <w:r w:rsidRPr="00765B30">
              <w:rPr>
                <w:sz w:val="24"/>
                <w:szCs w:val="24"/>
              </w:rPr>
              <w:t>2 681,81</w:t>
            </w:r>
          </w:p>
        </w:tc>
        <w:tc>
          <w:tcPr>
            <w:tcW w:w="1613" w:type="dxa"/>
            <w:noWrap/>
            <w:hideMark/>
          </w:tcPr>
          <w:p w:rsidR="00A51751" w:rsidRPr="00765B30" w:rsidRDefault="00A51751" w:rsidP="001E1E56">
            <w:pPr>
              <w:jc w:val="center"/>
              <w:rPr>
                <w:sz w:val="24"/>
                <w:szCs w:val="24"/>
              </w:rPr>
            </w:pPr>
            <w:r w:rsidRPr="00765B30">
              <w:rPr>
                <w:sz w:val="24"/>
                <w:szCs w:val="24"/>
              </w:rPr>
              <w:t>40,04</w:t>
            </w:r>
          </w:p>
        </w:tc>
        <w:tc>
          <w:tcPr>
            <w:tcW w:w="1276" w:type="dxa"/>
            <w:noWrap/>
            <w:hideMark/>
          </w:tcPr>
          <w:p w:rsidR="00A51751" w:rsidRPr="00765B30" w:rsidRDefault="00A51751" w:rsidP="001E1E56">
            <w:pPr>
              <w:jc w:val="center"/>
              <w:rPr>
                <w:sz w:val="24"/>
                <w:szCs w:val="24"/>
              </w:rPr>
            </w:pPr>
            <w:r w:rsidRPr="00765B30">
              <w:rPr>
                <w:sz w:val="24"/>
                <w:szCs w:val="24"/>
              </w:rPr>
              <w:t>344,14</w:t>
            </w:r>
          </w:p>
        </w:tc>
        <w:tc>
          <w:tcPr>
            <w:tcW w:w="1134" w:type="dxa"/>
            <w:noWrap/>
            <w:hideMark/>
          </w:tcPr>
          <w:p w:rsidR="00A51751" w:rsidRPr="00765B30" w:rsidRDefault="00A51751" w:rsidP="001E1E56">
            <w:pPr>
              <w:jc w:val="center"/>
              <w:rPr>
                <w:sz w:val="24"/>
                <w:szCs w:val="24"/>
              </w:rPr>
            </w:pPr>
            <w:r w:rsidRPr="00765B30">
              <w:rPr>
                <w:sz w:val="24"/>
                <w:szCs w:val="24"/>
              </w:rPr>
              <w:t>356,86</w:t>
            </w:r>
          </w:p>
        </w:tc>
        <w:tc>
          <w:tcPr>
            <w:tcW w:w="1222" w:type="dxa"/>
            <w:noWrap/>
            <w:hideMark/>
          </w:tcPr>
          <w:p w:rsidR="00A51751" w:rsidRPr="00765B30" w:rsidRDefault="00A51751" w:rsidP="001E1E56">
            <w:pPr>
              <w:jc w:val="center"/>
              <w:rPr>
                <w:sz w:val="24"/>
                <w:szCs w:val="24"/>
              </w:rPr>
            </w:pPr>
            <w:r w:rsidRPr="00765B30">
              <w:rPr>
                <w:sz w:val="24"/>
                <w:szCs w:val="24"/>
              </w:rPr>
              <w:t>380,08</w:t>
            </w:r>
          </w:p>
        </w:tc>
        <w:tc>
          <w:tcPr>
            <w:tcW w:w="1139" w:type="dxa"/>
            <w:noWrap/>
            <w:hideMark/>
          </w:tcPr>
          <w:p w:rsidR="00A51751" w:rsidRPr="00765B30" w:rsidRDefault="00A51751" w:rsidP="001E1E56">
            <w:pPr>
              <w:jc w:val="center"/>
              <w:rPr>
                <w:sz w:val="24"/>
                <w:szCs w:val="24"/>
              </w:rPr>
            </w:pPr>
            <w:r w:rsidRPr="00765B30">
              <w:rPr>
                <w:sz w:val="24"/>
                <w:szCs w:val="24"/>
              </w:rPr>
              <w:t>520,23</w:t>
            </w:r>
          </w:p>
        </w:tc>
        <w:tc>
          <w:tcPr>
            <w:tcW w:w="934" w:type="dxa"/>
            <w:noWrap/>
            <w:hideMark/>
          </w:tcPr>
          <w:p w:rsidR="00A51751" w:rsidRPr="00765B30" w:rsidRDefault="00A51751" w:rsidP="001E1E56">
            <w:pPr>
              <w:jc w:val="center"/>
              <w:rPr>
                <w:sz w:val="24"/>
                <w:szCs w:val="24"/>
              </w:rPr>
            </w:pPr>
            <w:r w:rsidRPr="00765B30">
              <w:rPr>
                <w:sz w:val="24"/>
                <w:szCs w:val="24"/>
              </w:rPr>
              <w:t>520,23</w:t>
            </w:r>
          </w:p>
        </w:tc>
        <w:tc>
          <w:tcPr>
            <w:tcW w:w="993" w:type="dxa"/>
            <w:noWrap/>
            <w:hideMark/>
          </w:tcPr>
          <w:p w:rsidR="00A51751" w:rsidRPr="00765B30" w:rsidRDefault="00A51751" w:rsidP="001E1E56">
            <w:pPr>
              <w:jc w:val="center"/>
              <w:rPr>
                <w:sz w:val="24"/>
                <w:szCs w:val="24"/>
              </w:rPr>
            </w:pPr>
            <w:r w:rsidRPr="00765B30">
              <w:rPr>
                <w:sz w:val="24"/>
                <w:szCs w:val="24"/>
              </w:rPr>
              <w:t>520,23</w:t>
            </w:r>
          </w:p>
        </w:tc>
      </w:tr>
      <w:tr w:rsidR="00A51751" w:rsidRPr="00765B30" w:rsidTr="00C662FC">
        <w:trPr>
          <w:trHeight w:val="300"/>
          <w:jc w:val="center"/>
        </w:trPr>
        <w:tc>
          <w:tcPr>
            <w:tcW w:w="918" w:type="dxa"/>
            <w:vMerge w:val="restart"/>
            <w:hideMark/>
          </w:tcPr>
          <w:p w:rsidR="00A51751" w:rsidRPr="00765B30" w:rsidRDefault="00A51751" w:rsidP="001E1E56">
            <w:pPr>
              <w:jc w:val="center"/>
              <w:rPr>
                <w:sz w:val="24"/>
                <w:szCs w:val="24"/>
              </w:rPr>
            </w:pPr>
            <w:r w:rsidRPr="00765B30">
              <w:rPr>
                <w:sz w:val="24"/>
                <w:szCs w:val="24"/>
              </w:rPr>
              <w:t>1.3.3.</w:t>
            </w:r>
          </w:p>
        </w:tc>
        <w:tc>
          <w:tcPr>
            <w:tcW w:w="1790" w:type="dxa"/>
            <w:vMerge w:val="restart"/>
            <w:hideMark/>
          </w:tcPr>
          <w:p w:rsidR="00A51751" w:rsidRDefault="00A51751" w:rsidP="001E1E56">
            <w:pPr>
              <w:jc w:val="both"/>
              <w:rPr>
                <w:sz w:val="24"/>
                <w:szCs w:val="24"/>
              </w:rPr>
            </w:pPr>
            <w:r w:rsidRPr="00765B30">
              <w:rPr>
                <w:sz w:val="24"/>
                <w:szCs w:val="24"/>
              </w:rPr>
              <w:t>Техническое обслуживание уличного о</w:t>
            </w:r>
            <w:r w:rsidRPr="00765B30">
              <w:rPr>
                <w:sz w:val="24"/>
                <w:szCs w:val="24"/>
              </w:rPr>
              <w:t>с</w:t>
            </w:r>
            <w:r w:rsidRPr="00765B30">
              <w:rPr>
                <w:sz w:val="24"/>
                <w:szCs w:val="24"/>
              </w:rPr>
              <w:t>вещения (д. Вампугол, с. Былино, д. П</w:t>
            </w:r>
            <w:r w:rsidRPr="00765B30">
              <w:rPr>
                <w:sz w:val="24"/>
                <w:szCs w:val="24"/>
              </w:rPr>
              <w:t>а</w:t>
            </w:r>
            <w:r w:rsidRPr="00765B30">
              <w:rPr>
                <w:sz w:val="24"/>
                <w:szCs w:val="24"/>
              </w:rPr>
              <w:t>сол, д. Сосн</w:t>
            </w:r>
            <w:r w:rsidRPr="00765B30">
              <w:rPr>
                <w:sz w:val="24"/>
                <w:szCs w:val="24"/>
              </w:rPr>
              <w:t>и</w:t>
            </w:r>
            <w:r w:rsidRPr="00765B30">
              <w:rPr>
                <w:sz w:val="24"/>
                <w:szCs w:val="24"/>
              </w:rPr>
              <w:t>на)</w:t>
            </w:r>
          </w:p>
          <w:p w:rsidR="001E1E56" w:rsidRPr="00765B30" w:rsidRDefault="001E1E56" w:rsidP="001E1E56">
            <w:pPr>
              <w:jc w:val="both"/>
              <w:rPr>
                <w:sz w:val="24"/>
                <w:szCs w:val="24"/>
              </w:rPr>
            </w:pPr>
          </w:p>
        </w:tc>
        <w:tc>
          <w:tcPr>
            <w:tcW w:w="1416" w:type="dxa"/>
            <w:vMerge w:val="restart"/>
            <w:hideMark/>
          </w:tcPr>
          <w:p w:rsidR="00A51751" w:rsidRPr="00765B30" w:rsidRDefault="001E1E56" w:rsidP="00306995">
            <w:pPr>
              <w:jc w:val="both"/>
              <w:rPr>
                <w:sz w:val="24"/>
                <w:szCs w:val="24"/>
              </w:rPr>
            </w:pPr>
            <w:r>
              <w:rPr>
                <w:sz w:val="24"/>
                <w:szCs w:val="24"/>
              </w:rPr>
              <w:t>о</w:t>
            </w:r>
            <w:r w:rsidR="00A51751" w:rsidRPr="00765B30">
              <w:rPr>
                <w:sz w:val="24"/>
                <w:szCs w:val="24"/>
              </w:rPr>
              <w:t>тдел ж</w:t>
            </w:r>
            <w:r w:rsidR="00A51751" w:rsidRPr="00765B30">
              <w:rPr>
                <w:sz w:val="24"/>
                <w:szCs w:val="24"/>
              </w:rPr>
              <w:t>и</w:t>
            </w:r>
            <w:r w:rsidR="00A51751" w:rsidRPr="00765B30">
              <w:rPr>
                <w:sz w:val="24"/>
                <w:szCs w:val="24"/>
              </w:rPr>
              <w:t>лищно-комм</w:t>
            </w:r>
            <w:r w:rsidR="00A51751" w:rsidRPr="00765B30">
              <w:rPr>
                <w:sz w:val="24"/>
                <w:szCs w:val="24"/>
              </w:rPr>
              <w:t>у</w:t>
            </w:r>
            <w:r w:rsidR="00A51751" w:rsidRPr="00765B30">
              <w:rPr>
                <w:sz w:val="24"/>
                <w:szCs w:val="24"/>
              </w:rPr>
              <w:t>нального хозяйства, энергетики и стро</w:t>
            </w:r>
            <w:r w:rsidR="00A51751" w:rsidRPr="00765B30">
              <w:rPr>
                <w:sz w:val="24"/>
                <w:szCs w:val="24"/>
              </w:rPr>
              <w:t>и</w:t>
            </w:r>
            <w:r w:rsidR="00A51751" w:rsidRPr="00765B30">
              <w:rPr>
                <w:sz w:val="24"/>
                <w:szCs w:val="24"/>
              </w:rPr>
              <w:t>тельства</w:t>
            </w:r>
            <w:r w:rsidR="00306995">
              <w:rPr>
                <w:sz w:val="24"/>
                <w:szCs w:val="24"/>
              </w:rPr>
              <w:t xml:space="preserve"> </w:t>
            </w:r>
          </w:p>
        </w:tc>
        <w:tc>
          <w:tcPr>
            <w:tcW w:w="1133" w:type="dxa"/>
            <w:noWrap/>
            <w:hideMark/>
          </w:tcPr>
          <w:p w:rsidR="00A51751" w:rsidRPr="00765B30" w:rsidRDefault="00A51751" w:rsidP="001E1E56">
            <w:pPr>
              <w:jc w:val="both"/>
              <w:rPr>
                <w:sz w:val="24"/>
                <w:szCs w:val="24"/>
              </w:rPr>
            </w:pPr>
            <w:r w:rsidRPr="00765B30">
              <w:rPr>
                <w:sz w:val="24"/>
                <w:szCs w:val="24"/>
              </w:rPr>
              <w:t>всего</w:t>
            </w:r>
          </w:p>
        </w:tc>
        <w:tc>
          <w:tcPr>
            <w:tcW w:w="1419" w:type="dxa"/>
            <w:noWrap/>
            <w:hideMark/>
          </w:tcPr>
          <w:p w:rsidR="00A51751" w:rsidRPr="00765B30" w:rsidRDefault="00A51751" w:rsidP="001E1E56">
            <w:pPr>
              <w:jc w:val="center"/>
              <w:rPr>
                <w:sz w:val="24"/>
                <w:szCs w:val="24"/>
              </w:rPr>
            </w:pPr>
            <w:r w:rsidRPr="00765B30">
              <w:rPr>
                <w:sz w:val="24"/>
                <w:szCs w:val="24"/>
              </w:rPr>
              <w:t>1 169,32</w:t>
            </w:r>
          </w:p>
        </w:tc>
        <w:tc>
          <w:tcPr>
            <w:tcW w:w="1613" w:type="dxa"/>
            <w:noWrap/>
            <w:hideMark/>
          </w:tcPr>
          <w:p w:rsidR="00A51751" w:rsidRPr="00765B30" w:rsidRDefault="00A51751" w:rsidP="001E1E56">
            <w:pPr>
              <w:jc w:val="center"/>
              <w:rPr>
                <w:sz w:val="24"/>
                <w:szCs w:val="24"/>
              </w:rPr>
            </w:pPr>
            <w:r w:rsidRPr="00765B30">
              <w:rPr>
                <w:sz w:val="24"/>
                <w:szCs w:val="24"/>
              </w:rPr>
              <w:t>155,20</w:t>
            </w:r>
          </w:p>
        </w:tc>
        <w:tc>
          <w:tcPr>
            <w:tcW w:w="1276" w:type="dxa"/>
            <w:noWrap/>
            <w:hideMark/>
          </w:tcPr>
          <w:p w:rsidR="00A51751" w:rsidRPr="00765B30" w:rsidRDefault="00A51751" w:rsidP="001E1E56">
            <w:pPr>
              <w:jc w:val="center"/>
              <w:rPr>
                <w:sz w:val="24"/>
                <w:szCs w:val="24"/>
              </w:rPr>
            </w:pPr>
            <w:r w:rsidRPr="00765B30">
              <w:rPr>
                <w:sz w:val="24"/>
                <w:szCs w:val="24"/>
              </w:rPr>
              <w:t>166,22</w:t>
            </w:r>
          </w:p>
        </w:tc>
        <w:tc>
          <w:tcPr>
            <w:tcW w:w="1134" w:type="dxa"/>
            <w:noWrap/>
            <w:hideMark/>
          </w:tcPr>
          <w:p w:rsidR="00A51751" w:rsidRPr="00765B30" w:rsidRDefault="00A51751" w:rsidP="001E1E56">
            <w:pPr>
              <w:jc w:val="center"/>
              <w:rPr>
                <w:sz w:val="24"/>
                <w:szCs w:val="24"/>
              </w:rPr>
            </w:pPr>
            <w:r w:rsidRPr="00765B30">
              <w:rPr>
                <w:sz w:val="24"/>
                <w:szCs w:val="24"/>
              </w:rPr>
              <w:t>173,69</w:t>
            </w:r>
          </w:p>
        </w:tc>
        <w:tc>
          <w:tcPr>
            <w:tcW w:w="1222" w:type="dxa"/>
            <w:noWrap/>
            <w:hideMark/>
          </w:tcPr>
          <w:p w:rsidR="00A51751" w:rsidRPr="00765B30" w:rsidRDefault="00A51751" w:rsidP="001E1E56">
            <w:pPr>
              <w:jc w:val="center"/>
              <w:rPr>
                <w:sz w:val="24"/>
                <w:szCs w:val="24"/>
              </w:rPr>
            </w:pPr>
            <w:r w:rsidRPr="00765B30">
              <w:rPr>
                <w:sz w:val="24"/>
                <w:szCs w:val="24"/>
              </w:rPr>
              <w:t>181,16</w:t>
            </w:r>
          </w:p>
        </w:tc>
        <w:tc>
          <w:tcPr>
            <w:tcW w:w="1139" w:type="dxa"/>
            <w:noWrap/>
            <w:hideMark/>
          </w:tcPr>
          <w:p w:rsidR="00A51751" w:rsidRPr="00765B30" w:rsidRDefault="00A51751" w:rsidP="001E1E56">
            <w:pPr>
              <w:jc w:val="center"/>
              <w:rPr>
                <w:sz w:val="24"/>
                <w:szCs w:val="24"/>
              </w:rPr>
            </w:pPr>
            <w:r w:rsidRPr="00765B30">
              <w:rPr>
                <w:sz w:val="24"/>
                <w:szCs w:val="24"/>
              </w:rPr>
              <w:t>164,35</w:t>
            </w:r>
          </w:p>
        </w:tc>
        <w:tc>
          <w:tcPr>
            <w:tcW w:w="934" w:type="dxa"/>
            <w:noWrap/>
            <w:hideMark/>
          </w:tcPr>
          <w:p w:rsidR="00A51751" w:rsidRPr="00765B30" w:rsidRDefault="00A51751" w:rsidP="001E1E56">
            <w:pPr>
              <w:jc w:val="center"/>
              <w:rPr>
                <w:sz w:val="24"/>
                <w:szCs w:val="24"/>
              </w:rPr>
            </w:pPr>
            <w:r w:rsidRPr="00765B30">
              <w:rPr>
                <w:sz w:val="24"/>
                <w:szCs w:val="24"/>
              </w:rPr>
              <w:t>164,35</w:t>
            </w:r>
          </w:p>
        </w:tc>
        <w:tc>
          <w:tcPr>
            <w:tcW w:w="993" w:type="dxa"/>
            <w:noWrap/>
            <w:hideMark/>
          </w:tcPr>
          <w:p w:rsidR="00A51751" w:rsidRPr="00765B30" w:rsidRDefault="00A51751" w:rsidP="001E1E56">
            <w:pPr>
              <w:jc w:val="center"/>
              <w:rPr>
                <w:sz w:val="24"/>
                <w:szCs w:val="24"/>
              </w:rPr>
            </w:pPr>
            <w:r w:rsidRPr="00765B30">
              <w:rPr>
                <w:sz w:val="24"/>
                <w:szCs w:val="24"/>
              </w:rPr>
              <w:t>164,35</w:t>
            </w:r>
          </w:p>
        </w:tc>
      </w:tr>
      <w:tr w:rsidR="00A51751" w:rsidRPr="00765B30" w:rsidTr="00C662FC">
        <w:trPr>
          <w:trHeight w:val="72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1E1E56">
            <w:pPr>
              <w:jc w:val="center"/>
              <w:rPr>
                <w:sz w:val="24"/>
                <w:szCs w:val="24"/>
              </w:rPr>
            </w:pPr>
            <w:r w:rsidRPr="00765B30">
              <w:rPr>
                <w:sz w:val="24"/>
                <w:szCs w:val="24"/>
              </w:rPr>
              <w:t>46,30</w:t>
            </w:r>
          </w:p>
        </w:tc>
        <w:tc>
          <w:tcPr>
            <w:tcW w:w="1613" w:type="dxa"/>
            <w:noWrap/>
            <w:hideMark/>
          </w:tcPr>
          <w:p w:rsidR="00A51751" w:rsidRPr="00765B30" w:rsidRDefault="00A51751" w:rsidP="001E1E56">
            <w:pPr>
              <w:jc w:val="center"/>
              <w:rPr>
                <w:sz w:val="24"/>
                <w:szCs w:val="24"/>
              </w:rPr>
            </w:pPr>
            <w:r w:rsidRPr="00765B30">
              <w:rPr>
                <w:sz w:val="24"/>
                <w:szCs w:val="24"/>
              </w:rPr>
              <w:t>46,30</w:t>
            </w:r>
          </w:p>
        </w:tc>
        <w:tc>
          <w:tcPr>
            <w:tcW w:w="1276" w:type="dxa"/>
            <w:noWrap/>
            <w:hideMark/>
          </w:tcPr>
          <w:p w:rsidR="00A51751" w:rsidRPr="00765B30" w:rsidRDefault="00A51751" w:rsidP="001E1E56">
            <w:pPr>
              <w:jc w:val="center"/>
              <w:rPr>
                <w:sz w:val="24"/>
                <w:szCs w:val="24"/>
              </w:rPr>
            </w:pPr>
            <w:r w:rsidRPr="00765B30">
              <w:rPr>
                <w:sz w:val="24"/>
                <w:szCs w:val="24"/>
              </w:rPr>
              <w:t>0,00</w:t>
            </w:r>
          </w:p>
        </w:tc>
        <w:tc>
          <w:tcPr>
            <w:tcW w:w="1134" w:type="dxa"/>
            <w:noWrap/>
            <w:hideMark/>
          </w:tcPr>
          <w:p w:rsidR="00A51751" w:rsidRPr="00765B30" w:rsidRDefault="00A51751" w:rsidP="001E1E56">
            <w:pPr>
              <w:jc w:val="center"/>
              <w:rPr>
                <w:sz w:val="24"/>
                <w:szCs w:val="24"/>
              </w:rPr>
            </w:pPr>
            <w:r w:rsidRPr="00765B30">
              <w:rPr>
                <w:sz w:val="24"/>
                <w:szCs w:val="24"/>
              </w:rPr>
              <w:t>0,00</w:t>
            </w: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района</w:t>
            </w:r>
          </w:p>
        </w:tc>
        <w:tc>
          <w:tcPr>
            <w:tcW w:w="1419" w:type="dxa"/>
            <w:noWrap/>
            <w:hideMark/>
          </w:tcPr>
          <w:p w:rsidR="00A51751" w:rsidRPr="00765B30" w:rsidRDefault="00A51751" w:rsidP="001E1E56">
            <w:pPr>
              <w:jc w:val="center"/>
              <w:rPr>
                <w:sz w:val="24"/>
                <w:szCs w:val="24"/>
              </w:rPr>
            </w:pPr>
            <w:r w:rsidRPr="00765B30">
              <w:rPr>
                <w:sz w:val="24"/>
                <w:szCs w:val="24"/>
              </w:rPr>
              <w:t>1 123,02</w:t>
            </w:r>
          </w:p>
        </w:tc>
        <w:tc>
          <w:tcPr>
            <w:tcW w:w="1613" w:type="dxa"/>
            <w:noWrap/>
            <w:hideMark/>
          </w:tcPr>
          <w:p w:rsidR="00A51751" w:rsidRPr="00765B30" w:rsidRDefault="00A51751" w:rsidP="001E1E56">
            <w:pPr>
              <w:jc w:val="center"/>
              <w:rPr>
                <w:sz w:val="24"/>
                <w:szCs w:val="24"/>
              </w:rPr>
            </w:pPr>
            <w:r w:rsidRPr="00765B30">
              <w:rPr>
                <w:sz w:val="24"/>
                <w:szCs w:val="24"/>
              </w:rPr>
              <w:t>108,90</w:t>
            </w:r>
          </w:p>
        </w:tc>
        <w:tc>
          <w:tcPr>
            <w:tcW w:w="1276" w:type="dxa"/>
            <w:noWrap/>
            <w:hideMark/>
          </w:tcPr>
          <w:p w:rsidR="00A51751" w:rsidRPr="00765B30" w:rsidRDefault="00A51751" w:rsidP="001E1E56">
            <w:pPr>
              <w:jc w:val="center"/>
              <w:rPr>
                <w:sz w:val="24"/>
                <w:szCs w:val="24"/>
              </w:rPr>
            </w:pPr>
            <w:r w:rsidRPr="00765B30">
              <w:rPr>
                <w:sz w:val="24"/>
                <w:szCs w:val="24"/>
              </w:rPr>
              <w:t>166,22</w:t>
            </w:r>
          </w:p>
        </w:tc>
        <w:tc>
          <w:tcPr>
            <w:tcW w:w="1134" w:type="dxa"/>
            <w:noWrap/>
            <w:hideMark/>
          </w:tcPr>
          <w:p w:rsidR="00A51751" w:rsidRPr="00765B30" w:rsidRDefault="00A51751" w:rsidP="001E1E56">
            <w:pPr>
              <w:jc w:val="center"/>
              <w:rPr>
                <w:sz w:val="24"/>
                <w:szCs w:val="24"/>
              </w:rPr>
            </w:pPr>
            <w:r w:rsidRPr="00765B30">
              <w:rPr>
                <w:sz w:val="24"/>
                <w:szCs w:val="24"/>
              </w:rPr>
              <w:t>173,69</w:t>
            </w:r>
          </w:p>
        </w:tc>
        <w:tc>
          <w:tcPr>
            <w:tcW w:w="1222" w:type="dxa"/>
            <w:noWrap/>
            <w:hideMark/>
          </w:tcPr>
          <w:p w:rsidR="00A51751" w:rsidRPr="00765B30" w:rsidRDefault="00A51751" w:rsidP="001E1E56">
            <w:pPr>
              <w:jc w:val="center"/>
              <w:rPr>
                <w:sz w:val="24"/>
                <w:szCs w:val="24"/>
              </w:rPr>
            </w:pPr>
            <w:r w:rsidRPr="00765B30">
              <w:rPr>
                <w:sz w:val="24"/>
                <w:szCs w:val="24"/>
              </w:rPr>
              <w:t>181,16</w:t>
            </w:r>
          </w:p>
        </w:tc>
        <w:tc>
          <w:tcPr>
            <w:tcW w:w="1139" w:type="dxa"/>
            <w:noWrap/>
            <w:hideMark/>
          </w:tcPr>
          <w:p w:rsidR="00A51751" w:rsidRPr="00765B30" w:rsidRDefault="00A51751" w:rsidP="001E1E56">
            <w:pPr>
              <w:jc w:val="center"/>
              <w:rPr>
                <w:sz w:val="24"/>
                <w:szCs w:val="24"/>
              </w:rPr>
            </w:pPr>
            <w:r w:rsidRPr="00765B30">
              <w:rPr>
                <w:sz w:val="24"/>
                <w:szCs w:val="24"/>
              </w:rPr>
              <w:t>164,35</w:t>
            </w:r>
          </w:p>
        </w:tc>
        <w:tc>
          <w:tcPr>
            <w:tcW w:w="934" w:type="dxa"/>
            <w:noWrap/>
            <w:hideMark/>
          </w:tcPr>
          <w:p w:rsidR="00A51751" w:rsidRPr="00765B30" w:rsidRDefault="00A51751" w:rsidP="001E1E56">
            <w:pPr>
              <w:jc w:val="center"/>
              <w:rPr>
                <w:sz w:val="24"/>
                <w:szCs w:val="24"/>
              </w:rPr>
            </w:pPr>
            <w:r w:rsidRPr="00765B30">
              <w:rPr>
                <w:sz w:val="24"/>
                <w:szCs w:val="24"/>
              </w:rPr>
              <w:t>164,35</w:t>
            </w:r>
          </w:p>
        </w:tc>
        <w:tc>
          <w:tcPr>
            <w:tcW w:w="993" w:type="dxa"/>
            <w:noWrap/>
            <w:hideMark/>
          </w:tcPr>
          <w:p w:rsidR="00A51751" w:rsidRPr="00765B30" w:rsidRDefault="00A51751" w:rsidP="001E1E56">
            <w:pPr>
              <w:jc w:val="center"/>
              <w:rPr>
                <w:sz w:val="24"/>
                <w:szCs w:val="24"/>
              </w:rPr>
            </w:pPr>
            <w:r w:rsidRPr="00765B30">
              <w:rPr>
                <w:sz w:val="24"/>
                <w:szCs w:val="24"/>
              </w:rPr>
              <w:t>164,35</w:t>
            </w:r>
          </w:p>
        </w:tc>
      </w:tr>
      <w:tr w:rsidR="00A51751" w:rsidRPr="00765B30" w:rsidTr="00C662FC">
        <w:trPr>
          <w:trHeight w:val="300"/>
          <w:jc w:val="center"/>
        </w:trPr>
        <w:tc>
          <w:tcPr>
            <w:tcW w:w="918" w:type="dxa"/>
            <w:vMerge w:val="restart"/>
            <w:hideMark/>
          </w:tcPr>
          <w:p w:rsidR="00A51751" w:rsidRPr="00765B30" w:rsidRDefault="00A51751" w:rsidP="001E1E56">
            <w:pPr>
              <w:jc w:val="center"/>
              <w:rPr>
                <w:sz w:val="24"/>
                <w:szCs w:val="24"/>
              </w:rPr>
            </w:pPr>
            <w:r w:rsidRPr="00765B30">
              <w:rPr>
                <w:sz w:val="24"/>
                <w:szCs w:val="24"/>
              </w:rPr>
              <w:lastRenderedPageBreak/>
              <w:t>1.3.4.</w:t>
            </w:r>
          </w:p>
        </w:tc>
        <w:tc>
          <w:tcPr>
            <w:tcW w:w="1790" w:type="dxa"/>
            <w:vMerge w:val="restart"/>
            <w:hideMark/>
          </w:tcPr>
          <w:p w:rsidR="00A51751" w:rsidRPr="00765B30" w:rsidRDefault="00A51751" w:rsidP="001E1E56">
            <w:pPr>
              <w:jc w:val="both"/>
              <w:rPr>
                <w:sz w:val="24"/>
                <w:szCs w:val="24"/>
              </w:rPr>
            </w:pPr>
            <w:r w:rsidRPr="00765B30">
              <w:rPr>
                <w:sz w:val="24"/>
                <w:szCs w:val="24"/>
              </w:rPr>
              <w:t>Техническое обслуживание дизель-генераторной станции в д. Вампугол</w:t>
            </w:r>
          </w:p>
        </w:tc>
        <w:tc>
          <w:tcPr>
            <w:tcW w:w="1416" w:type="dxa"/>
            <w:vMerge w:val="restart"/>
            <w:hideMark/>
          </w:tcPr>
          <w:p w:rsidR="00A51751" w:rsidRPr="00765B30" w:rsidRDefault="001E1E56" w:rsidP="00306995">
            <w:pPr>
              <w:jc w:val="both"/>
              <w:rPr>
                <w:sz w:val="24"/>
                <w:szCs w:val="24"/>
              </w:rPr>
            </w:pPr>
            <w:r>
              <w:rPr>
                <w:sz w:val="24"/>
                <w:szCs w:val="24"/>
              </w:rPr>
              <w:t>о</w:t>
            </w:r>
            <w:r w:rsidR="00A51751" w:rsidRPr="00765B30">
              <w:rPr>
                <w:sz w:val="24"/>
                <w:szCs w:val="24"/>
              </w:rPr>
              <w:t>тдел ж</w:t>
            </w:r>
            <w:r w:rsidR="00A51751" w:rsidRPr="00765B30">
              <w:rPr>
                <w:sz w:val="24"/>
                <w:szCs w:val="24"/>
              </w:rPr>
              <w:t>и</w:t>
            </w:r>
            <w:r w:rsidR="00A51751" w:rsidRPr="00765B30">
              <w:rPr>
                <w:sz w:val="24"/>
                <w:szCs w:val="24"/>
              </w:rPr>
              <w:t>лищно-комм</w:t>
            </w:r>
            <w:r w:rsidR="00A51751" w:rsidRPr="00765B30">
              <w:rPr>
                <w:sz w:val="24"/>
                <w:szCs w:val="24"/>
              </w:rPr>
              <w:t>у</w:t>
            </w:r>
            <w:r w:rsidR="00A51751" w:rsidRPr="00765B30">
              <w:rPr>
                <w:sz w:val="24"/>
                <w:szCs w:val="24"/>
              </w:rPr>
              <w:t>нального хозяйства, энергетики и стро</w:t>
            </w:r>
            <w:r w:rsidR="00A51751" w:rsidRPr="00765B30">
              <w:rPr>
                <w:sz w:val="24"/>
                <w:szCs w:val="24"/>
              </w:rPr>
              <w:t>и</w:t>
            </w:r>
            <w:r w:rsidR="00A51751" w:rsidRPr="00765B30">
              <w:rPr>
                <w:sz w:val="24"/>
                <w:szCs w:val="24"/>
              </w:rPr>
              <w:t>тельства</w:t>
            </w:r>
            <w:r w:rsidR="00306995">
              <w:rPr>
                <w:sz w:val="24"/>
                <w:szCs w:val="24"/>
              </w:rPr>
              <w:t xml:space="preserve"> </w:t>
            </w:r>
          </w:p>
        </w:tc>
        <w:tc>
          <w:tcPr>
            <w:tcW w:w="1133" w:type="dxa"/>
            <w:noWrap/>
            <w:hideMark/>
          </w:tcPr>
          <w:p w:rsidR="00A51751" w:rsidRPr="00765B30" w:rsidRDefault="00A51751" w:rsidP="001E1E56">
            <w:pPr>
              <w:jc w:val="both"/>
              <w:rPr>
                <w:sz w:val="24"/>
                <w:szCs w:val="24"/>
              </w:rPr>
            </w:pPr>
            <w:r w:rsidRPr="00765B30">
              <w:rPr>
                <w:sz w:val="24"/>
                <w:szCs w:val="24"/>
              </w:rPr>
              <w:t>всего</w:t>
            </w:r>
          </w:p>
        </w:tc>
        <w:tc>
          <w:tcPr>
            <w:tcW w:w="1419" w:type="dxa"/>
            <w:noWrap/>
            <w:hideMark/>
          </w:tcPr>
          <w:p w:rsidR="00A51751" w:rsidRPr="00765B30" w:rsidRDefault="00A51751" w:rsidP="001E1E56">
            <w:pPr>
              <w:jc w:val="center"/>
              <w:rPr>
                <w:sz w:val="24"/>
                <w:szCs w:val="24"/>
              </w:rPr>
            </w:pPr>
            <w:r w:rsidRPr="00765B30">
              <w:rPr>
                <w:sz w:val="24"/>
                <w:szCs w:val="24"/>
              </w:rPr>
              <w:t>2 709,33</w:t>
            </w:r>
          </w:p>
        </w:tc>
        <w:tc>
          <w:tcPr>
            <w:tcW w:w="1613" w:type="dxa"/>
            <w:noWrap/>
            <w:hideMark/>
          </w:tcPr>
          <w:p w:rsidR="00A51751" w:rsidRPr="00765B30" w:rsidRDefault="00A51751" w:rsidP="001E1E56">
            <w:pPr>
              <w:jc w:val="center"/>
              <w:rPr>
                <w:sz w:val="24"/>
                <w:szCs w:val="24"/>
              </w:rPr>
            </w:pPr>
            <w:r w:rsidRPr="00765B30">
              <w:rPr>
                <w:sz w:val="24"/>
                <w:szCs w:val="24"/>
              </w:rPr>
              <w:t>363,96</w:t>
            </w:r>
          </w:p>
        </w:tc>
        <w:tc>
          <w:tcPr>
            <w:tcW w:w="1276" w:type="dxa"/>
            <w:noWrap/>
            <w:hideMark/>
          </w:tcPr>
          <w:p w:rsidR="00A51751" w:rsidRPr="00765B30" w:rsidRDefault="00A51751" w:rsidP="001E1E56">
            <w:pPr>
              <w:jc w:val="center"/>
              <w:rPr>
                <w:sz w:val="24"/>
                <w:szCs w:val="24"/>
              </w:rPr>
            </w:pPr>
            <w:r w:rsidRPr="00765B30">
              <w:rPr>
                <w:sz w:val="24"/>
                <w:szCs w:val="24"/>
              </w:rPr>
              <w:t>382,20</w:t>
            </w:r>
          </w:p>
        </w:tc>
        <w:tc>
          <w:tcPr>
            <w:tcW w:w="1134" w:type="dxa"/>
            <w:noWrap/>
            <w:hideMark/>
          </w:tcPr>
          <w:p w:rsidR="00A51751" w:rsidRPr="00765B30" w:rsidRDefault="00A51751" w:rsidP="001E1E56">
            <w:pPr>
              <w:jc w:val="center"/>
              <w:rPr>
                <w:sz w:val="24"/>
                <w:szCs w:val="24"/>
              </w:rPr>
            </w:pPr>
            <w:r w:rsidRPr="00765B30">
              <w:rPr>
                <w:sz w:val="24"/>
                <w:szCs w:val="24"/>
              </w:rPr>
              <w:t>399,40</w:t>
            </w:r>
          </w:p>
        </w:tc>
        <w:tc>
          <w:tcPr>
            <w:tcW w:w="1222" w:type="dxa"/>
            <w:noWrap/>
            <w:hideMark/>
          </w:tcPr>
          <w:p w:rsidR="00A51751" w:rsidRPr="00765B30" w:rsidRDefault="00A51751" w:rsidP="001E1E56">
            <w:pPr>
              <w:jc w:val="center"/>
              <w:rPr>
                <w:sz w:val="24"/>
                <w:szCs w:val="24"/>
              </w:rPr>
            </w:pPr>
            <w:r w:rsidRPr="00765B30">
              <w:rPr>
                <w:sz w:val="24"/>
                <w:szCs w:val="24"/>
              </w:rPr>
              <w:t>416,57</w:t>
            </w:r>
          </w:p>
        </w:tc>
        <w:tc>
          <w:tcPr>
            <w:tcW w:w="1139" w:type="dxa"/>
            <w:noWrap/>
            <w:hideMark/>
          </w:tcPr>
          <w:p w:rsidR="00A51751" w:rsidRPr="00765B30" w:rsidRDefault="00A51751" w:rsidP="001E1E56">
            <w:pPr>
              <w:jc w:val="center"/>
              <w:rPr>
                <w:sz w:val="24"/>
                <w:szCs w:val="24"/>
              </w:rPr>
            </w:pPr>
            <w:r w:rsidRPr="00765B30">
              <w:rPr>
                <w:sz w:val="24"/>
                <w:szCs w:val="24"/>
              </w:rPr>
              <w:t>382,40</w:t>
            </w:r>
          </w:p>
        </w:tc>
        <w:tc>
          <w:tcPr>
            <w:tcW w:w="934" w:type="dxa"/>
            <w:noWrap/>
            <w:hideMark/>
          </w:tcPr>
          <w:p w:rsidR="00A51751" w:rsidRPr="00765B30" w:rsidRDefault="00A51751" w:rsidP="001E1E56">
            <w:pPr>
              <w:jc w:val="center"/>
              <w:rPr>
                <w:sz w:val="24"/>
                <w:szCs w:val="24"/>
              </w:rPr>
            </w:pPr>
            <w:r w:rsidRPr="00765B30">
              <w:rPr>
                <w:sz w:val="24"/>
                <w:szCs w:val="24"/>
              </w:rPr>
              <w:t>382,40</w:t>
            </w:r>
          </w:p>
        </w:tc>
        <w:tc>
          <w:tcPr>
            <w:tcW w:w="993" w:type="dxa"/>
            <w:noWrap/>
            <w:hideMark/>
          </w:tcPr>
          <w:p w:rsidR="00A51751" w:rsidRPr="00765B30" w:rsidRDefault="00A51751" w:rsidP="001E1E56">
            <w:pPr>
              <w:jc w:val="center"/>
              <w:rPr>
                <w:sz w:val="24"/>
                <w:szCs w:val="24"/>
              </w:rPr>
            </w:pPr>
            <w:r w:rsidRPr="00765B30">
              <w:rPr>
                <w:sz w:val="24"/>
                <w:szCs w:val="24"/>
              </w:rPr>
              <w:t>382,40</w:t>
            </w:r>
          </w:p>
        </w:tc>
      </w:tr>
      <w:tr w:rsidR="00A51751" w:rsidRPr="00765B30" w:rsidTr="00C662FC">
        <w:trPr>
          <w:trHeight w:val="72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1E1E56">
            <w:pPr>
              <w:jc w:val="center"/>
              <w:rPr>
                <w:sz w:val="24"/>
                <w:szCs w:val="24"/>
              </w:rPr>
            </w:pPr>
            <w:r w:rsidRPr="00765B30">
              <w:rPr>
                <w:sz w:val="24"/>
                <w:szCs w:val="24"/>
              </w:rPr>
              <w:t>185,40</w:t>
            </w:r>
          </w:p>
        </w:tc>
        <w:tc>
          <w:tcPr>
            <w:tcW w:w="1613" w:type="dxa"/>
            <w:noWrap/>
            <w:hideMark/>
          </w:tcPr>
          <w:p w:rsidR="00A51751" w:rsidRPr="00765B30" w:rsidRDefault="00A51751" w:rsidP="001E1E56">
            <w:pPr>
              <w:jc w:val="center"/>
              <w:rPr>
                <w:sz w:val="24"/>
                <w:szCs w:val="24"/>
              </w:rPr>
            </w:pPr>
            <w:r w:rsidRPr="00765B30">
              <w:rPr>
                <w:sz w:val="24"/>
                <w:szCs w:val="24"/>
              </w:rPr>
              <w:t>185,40</w:t>
            </w:r>
          </w:p>
        </w:tc>
        <w:tc>
          <w:tcPr>
            <w:tcW w:w="1276" w:type="dxa"/>
            <w:noWrap/>
            <w:hideMark/>
          </w:tcPr>
          <w:p w:rsidR="00A51751" w:rsidRPr="00765B30" w:rsidRDefault="00A51751" w:rsidP="001E1E56">
            <w:pPr>
              <w:jc w:val="center"/>
              <w:rPr>
                <w:sz w:val="24"/>
                <w:szCs w:val="24"/>
              </w:rPr>
            </w:pPr>
            <w:r w:rsidRPr="00765B30">
              <w:rPr>
                <w:sz w:val="24"/>
                <w:szCs w:val="24"/>
              </w:rPr>
              <w:t>0,00</w:t>
            </w:r>
          </w:p>
        </w:tc>
        <w:tc>
          <w:tcPr>
            <w:tcW w:w="1134" w:type="dxa"/>
            <w:noWrap/>
            <w:hideMark/>
          </w:tcPr>
          <w:p w:rsidR="00A51751" w:rsidRPr="00765B30" w:rsidRDefault="00A51751" w:rsidP="001E1E56">
            <w:pPr>
              <w:jc w:val="center"/>
              <w:rPr>
                <w:sz w:val="24"/>
                <w:szCs w:val="24"/>
              </w:rPr>
            </w:pPr>
            <w:r w:rsidRPr="00765B30">
              <w:rPr>
                <w:sz w:val="24"/>
                <w:szCs w:val="24"/>
              </w:rPr>
              <w:t>0,00</w:t>
            </w: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района</w:t>
            </w:r>
          </w:p>
        </w:tc>
        <w:tc>
          <w:tcPr>
            <w:tcW w:w="1419" w:type="dxa"/>
            <w:noWrap/>
            <w:hideMark/>
          </w:tcPr>
          <w:p w:rsidR="00A51751" w:rsidRPr="00765B30" w:rsidRDefault="00A51751" w:rsidP="001E1E56">
            <w:pPr>
              <w:jc w:val="center"/>
              <w:rPr>
                <w:sz w:val="24"/>
                <w:szCs w:val="24"/>
              </w:rPr>
            </w:pPr>
            <w:r w:rsidRPr="00765B30">
              <w:rPr>
                <w:sz w:val="24"/>
                <w:szCs w:val="24"/>
              </w:rPr>
              <w:t>2 523,93</w:t>
            </w:r>
          </w:p>
        </w:tc>
        <w:tc>
          <w:tcPr>
            <w:tcW w:w="1613" w:type="dxa"/>
            <w:noWrap/>
            <w:hideMark/>
          </w:tcPr>
          <w:p w:rsidR="00A51751" w:rsidRPr="00765B30" w:rsidRDefault="00A51751" w:rsidP="001E1E56">
            <w:pPr>
              <w:jc w:val="center"/>
              <w:rPr>
                <w:sz w:val="24"/>
                <w:szCs w:val="24"/>
              </w:rPr>
            </w:pPr>
            <w:r w:rsidRPr="00765B30">
              <w:rPr>
                <w:sz w:val="24"/>
                <w:szCs w:val="24"/>
              </w:rPr>
              <w:t>178,56</w:t>
            </w:r>
          </w:p>
        </w:tc>
        <w:tc>
          <w:tcPr>
            <w:tcW w:w="1276" w:type="dxa"/>
            <w:noWrap/>
            <w:hideMark/>
          </w:tcPr>
          <w:p w:rsidR="00A51751" w:rsidRPr="00765B30" w:rsidRDefault="00A51751" w:rsidP="001E1E56">
            <w:pPr>
              <w:jc w:val="center"/>
              <w:rPr>
                <w:sz w:val="24"/>
                <w:szCs w:val="24"/>
              </w:rPr>
            </w:pPr>
            <w:r w:rsidRPr="00765B30">
              <w:rPr>
                <w:sz w:val="24"/>
                <w:szCs w:val="24"/>
              </w:rPr>
              <w:t>382,20</w:t>
            </w:r>
          </w:p>
        </w:tc>
        <w:tc>
          <w:tcPr>
            <w:tcW w:w="1134" w:type="dxa"/>
            <w:noWrap/>
            <w:hideMark/>
          </w:tcPr>
          <w:p w:rsidR="00A51751" w:rsidRPr="00765B30" w:rsidRDefault="00A51751" w:rsidP="001E1E56">
            <w:pPr>
              <w:jc w:val="center"/>
              <w:rPr>
                <w:sz w:val="24"/>
                <w:szCs w:val="24"/>
              </w:rPr>
            </w:pPr>
            <w:r w:rsidRPr="00765B30">
              <w:rPr>
                <w:sz w:val="24"/>
                <w:szCs w:val="24"/>
              </w:rPr>
              <w:t>399,40</w:t>
            </w:r>
          </w:p>
        </w:tc>
        <w:tc>
          <w:tcPr>
            <w:tcW w:w="1222" w:type="dxa"/>
            <w:noWrap/>
            <w:hideMark/>
          </w:tcPr>
          <w:p w:rsidR="00A51751" w:rsidRPr="00765B30" w:rsidRDefault="00A51751" w:rsidP="001E1E56">
            <w:pPr>
              <w:jc w:val="center"/>
              <w:rPr>
                <w:sz w:val="24"/>
                <w:szCs w:val="24"/>
              </w:rPr>
            </w:pPr>
            <w:r w:rsidRPr="00765B30">
              <w:rPr>
                <w:sz w:val="24"/>
                <w:szCs w:val="24"/>
              </w:rPr>
              <w:t>416,57</w:t>
            </w:r>
          </w:p>
        </w:tc>
        <w:tc>
          <w:tcPr>
            <w:tcW w:w="1139" w:type="dxa"/>
            <w:noWrap/>
            <w:hideMark/>
          </w:tcPr>
          <w:p w:rsidR="00A51751" w:rsidRPr="00765B30" w:rsidRDefault="00A51751" w:rsidP="001E1E56">
            <w:pPr>
              <w:jc w:val="center"/>
              <w:rPr>
                <w:sz w:val="24"/>
                <w:szCs w:val="24"/>
              </w:rPr>
            </w:pPr>
            <w:r w:rsidRPr="00765B30">
              <w:rPr>
                <w:sz w:val="24"/>
                <w:szCs w:val="24"/>
              </w:rPr>
              <w:t>382,40</w:t>
            </w:r>
          </w:p>
        </w:tc>
        <w:tc>
          <w:tcPr>
            <w:tcW w:w="934" w:type="dxa"/>
            <w:noWrap/>
            <w:hideMark/>
          </w:tcPr>
          <w:p w:rsidR="00A51751" w:rsidRPr="00765B30" w:rsidRDefault="00A51751" w:rsidP="001E1E56">
            <w:pPr>
              <w:jc w:val="center"/>
              <w:rPr>
                <w:sz w:val="24"/>
                <w:szCs w:val="24"/>
              </w:rPr>
            </w:pPr>
            <w:r w:rsidRPr="00765B30">
              <w:rPr>
                <w:sz w:val="24"/>
                <w:szCs w:val="24"/>
              </w:rPr>
              <w:t>382,40</w:t>
            </w:r>
          </w:p>
        </w:tc>
        <w:tc>
          <w:tcPr>
            <w:tcW w:w="993" w:type="dxa"/>
            <w:noWrap/>
            <w:hideMark/>
          </w:tcPr>
          <w:p w:rsidR="00A51751" w:rsidRPr="00765B30" w:rsidRDefault="00A51751" w:rsidP="001E1E56">
            <w:pPr>
              <w:jc w:val="center"/>
              <w:rPr>
                <w:sz w:val="24"/>
                <w:szCs w:val="24"/>
              </w:rPr>
            </w:pPr>
            <w:r w:rsidRPr="00765B30">
              <w:rPr>
                <w:sz w:val="24"/>
                <w:szCs w:val="24"/>
              </w:rPr>
              <w:t>382,40</w:t>
            </w:r>
          </w:p>
        </w:tc>
      </w:tr>
      <w:tr w:rsidR="00A51751" w:rsidRPr="00765B30" w:rsidTr="00C662FC">
        <w:trPr>
          <w:trHeight w:val="300"/>
          <w:jc w:val="center"/>
        </w:trPr>
        <w:tc>
          <w:tcPr>
            <w:tcW w:w="918" w:type="dxa"/>
            <w:vMerge w:val="restart"/>
            <w:hideMark/>
          </w:tcPr>
          <w:p w:rsidR="00A51751" w:rsidRPr="00765B30" w:rsidRDefault="00A51751" w:rsidP="001E1E56">
            <w:pPr>
              <w:jc w:val="center"/>
              <w:rPr>
                <w:sz w:val="24"/>
                <w:szCs w:val="24"/>
              </w:rPr>
            </w:pPr>
            <w:r w:rsidRPr="00765B30">
              <w:rPr>
                <w:sz w:val="24"/>
                <w:szCs w:val="24"/>
              </w:rPr>
              <w:t>1.3.5.</w:t>
            </w:r>
          </w:p>
        </w:tc>
        <w:tc>
          <w:tcPr>
            <w:tcW w:w="1790" w:type="dxa"/>
            <w:vMerge w:val="restart"/>
            <w:hideMark/>
          </w:tcPr>
          <w:p w:rsidR="00A51751" w:rsidRPr="00765B30" w:rsidRDefault="00A51751" w:rsidP="001E1E56">
            <w:pPr>
              <w:jc w:val="both"/>
              <w:rPr>
                <w:sz w:val="24"/>
                <w:szCs w:val="24"/>
              </w:rPr>
            </w:pPr>
            <w:r w:rsidRPr="00765B30">
              <w:rPr>
                <w:sz w:val="24"/>
                <w:szCs w:val="24"/>
              </w:rPr>
              <w:t>Содержание памятника в д. Вампугол</w:t>
            </w:r>
          </w:p>
        </w:tc>
        <w:tc>
          <w:tcPr>
            <w:tcW w:w="1416" w:type="dxa"/>
            <w:vMerge w:val="restart"/>
            <w:hideMark/>
          </w:tcPr>
          <w:p w:rsidR="00306995" w:rsidRPr="00765B30" w:rsidRDefault="001E1E56" w:rsidP="00306995">
            <w:pPr>
              <w:jc w:val="both"/>
              <w:rPr>
                <w:sz w:val="24"/>
                <w:szCs w:val="24"/>
              </w:rPr>
            </w:pPr>
            <w:r>
              <w:rPr>
                <w:sz w:val="24"/>
                <w:szCs w:val="24"/>
              </w:rPr>
              <w:t>о</w:t>
            </w:r>
            <w:r w:rsidR="00A51751" w:rsidRPr="00765B30">
              <w:rPr>
                <w:sz w:val="24"/>
                <w:szCs w:val="24"/>
              </w:rPr>
              <w:t>тдел ж</w:t>
            </w:r>
            <w:r w:rsidR="00A51751" w:rsidRPr="00765B30">
              <w:rPr>
                <w:sz w:val="24"/>
                <w:szCs w:val="24"/>
              </w:rPr>
              <w:t>и</w:t>
            </w:r>
            <w:r w:rsidR="00A51751" w:rsidRPr="00765B30">
              <w:rPr>
                <w:sz w:val="24"/>
                <w:szCs w:val="24"/>
              </w:rPr>
              <w:t>лищно-комм</w:t>
            </w:r>
            <w:r w:rsidR="00A51751" w:rsidRPr="00765B30">
              <w:rPr>
                <w:sz w:val="24"/>
                <w:szCs w:val="24"/>
              </w:rPr>
              <w:t>у</w:t>
            </w:r>
            <w:r w:rsidR="00A51751" w:rsidRPr="00765B30">
              <w:rPr>
                <w:sz w:val="24"/>
                <w:szCs w:val="24"/>
              </w:rPr>
              <w:t>нального хозяйства, энергетики и стро</w:t>
            </w:r>
            <w:r w:rsidR="00A51751" w:rsidRPr="00765B30">
              <w:rPr>
                <w:sz w:val="24"/>
                <w:szCs w:val="24"/>
              </w:rPr>
              <w:t>и</w:t>
            </w:r>
            <w:r w:rsidR="00A51751" w:rsidRPr="00765B30">
              <w:rPr>
                <w:sz w:val="24"/>
                <w:szCs w:val="24"/>
              </w:rPr>
              <w:t>тельства</w:t>
            </w:r>
            <w:r w:rsidR="00306995">
              <w:rPr>
                <w:sz w:val="24"/>
                <w:szCs w:val="24"/>
              </w:rPr>
              <w:t xml:space="preserve"> </w:t>
            </w:r>
          </w:p>
        </w:tc>
        <w:tc>
          <w:tcPr>
            <w:tcW w:w="1133" w:type="dxa"/>
            <w:noWrap/>
            <w:hideMark/>
          </w:tcPr>
          <w:p w:rsidR="00A51751" w:rsidRPr="00765B30" w:rsidRDefault="00A51751" w:rsidP="001E1E56">
            <w:pPr>
              <w:jc w:val="both"/>
              <w:rPr>
                <w:sz w:val="24"/>
                <w:szCs w:val="24"/>
              </w:rPr>
            </w:pPr>
            <w:r w:rsidRPr="00765B30">
              <w:rPr>
                <w:sz w:val="24"/>
                <w:szCs w:val="24"/>
              </w:rPr>
              <w:t>всего</w:t>
            </w:r>
          </w:p>
        </w:tc>
        <w:tc>
          <w:tcPr>
            <w:tcW w:w="1419" w:type="dxa"/>
            <w:noWrap/>
            <w:hideMark/>
          </w:tcPr>
          <w:p w:rsidR="00A51751" w:rsidRPr="00765B30" w:rsidRDefault="00A51751" w:rsidP="001E1E56">
            <w:pPr>
              <w:jc w:val="center"/>
              <w:rPr>
                <w:sz w:val="24"/>
                <w:szCs w:val="24"/>
              </w:rPr>
            </w:pPr>
            <w:r w:rsidRPr="00765B30">
              <w:rPr>
                <w:sz w:val="24"/>
                <w:szCs w:val="24"/>
              </w:rPr>
              <w:t>471,42</w:t>
            </w:r>
          </w:p>
        </w:tc>
        <w:tc>
          <w:tcPr>
            <w:tcW w:w="1613" w:type="dxa"/>
            <w:noWrap/>
            <w:hideMark/>
          </w:tcPr>
          <w:p w:rsidR="00A51751" w:rsidRPr="00765B30" w:rsidRDefault="00A51751" w:rsidP="001E1E56">
            <w:pPr>
              <w:jc w:val="center"/>
              <w:rPr>
                <w:sz w:val="24"/>
                <w:szCs w:val="24"/>
              </w:rPr>
            </w:pPr>
            <w:r w:rsidRPr="00765B30">
              <w:rPr>
                <w:sz w:val="24"/>
                <w:szCs w:val="24"/>
              </w:rPr>
              <w:t>62,10</w:t>
            </w:r>
          </w:p>
        </w:tc>
        <w:tc>
          <w:tcPr>
            <w:tcW w:w="1276" w:type="dxa"/>
            <w:noWrap/>
            <w:hideMark/>
          </w:tcPr>
          <w:p w:rsidR="00A51751" w:rsidRPr="00765B30" w:rsidRDefault="00A51751" w:rsidP="001E1E56">
            <w:pPr>
              <w:jc w:val="center"/>
              <w:rPr>
                <w:sz w:val="24"/>
                <w:szCs w:val="24"/>
              </w:rPr>
            </w:pPr>
            <w:r w:rsidRPr="00765B30">
              <w:rPr>
                <w:sz w:val="24"/>
                <w:szCs w:val="24"/>
              </w:rPr>
              <w:t>65,21</w:t>
            </w:r>
          </w:p>
        </w:tc>
        <w:tc>
          <w:tcPr>
            <w:tcW w:w="1134" w:type="dxa"/>
            <w:noWrap/>
            <w:hideMark/>
          </w:tcPr>
          <w:p w:rsidR="00A51751" w:rsidRPr="00765B30" w:rsidRDefault="00A51751" w:rsidP="001E1E56">
            <w:pPr>
              <w:jc w:val="center"/>
              <w:rPr>
                <w:sz w:val="24"/>
                <w:szCs w:val="24"/>
              </w:rPr>
            </w:pPr>
            <w:r w:rsidRPr="00765B30">
              <w:rPr>
                <w:sz w:val="24"/>
                <w:szCs w:val="24"/>
              </w:rPr>
              <w:t>68,14</w:t>
            </w:r>
          </w:p>
        </w:tc>
        <w:tc>
          <w:tcPr>
            <w:tcW w:w="1222" w:type="dxa"/>
            <w:noWrap/>
            <w:hideMark/>
          </w:tcPr>
          <w:p w:rsidR="00A51751" w:rsidRPr="00765B30" w:rsidRDefault="00A51751" w:rsidP="001E1E56">
            <w:pPr>
              <w:jc w:val="center"/>
              <w:rPr>
                <w:sz w:val="24"/>
                <w:szCs w:val="24"/>
              </w:rPr>
            </w:pPr>
            <w:r w:rsidRPr="00765B30">
              <w:rPr>
                <w:sz w:val="24"/>
                <w:szCs w:val="24"/>
              </w:rPr>
              <w:t>71,07</w:t>
            </w:r>
          </w:p>
        </w:tc>
        <w:tc>
          <w:tcPr>
            <w:tcW w:w="1139" w:type="dxa"/>
            <w:noWrap/>
            <w:hideMark/>
          </w:tcPr>
          <w:p w:rsidR="00A51751" w:rsidRPr="00765B30" w:rsidRDefault="00A51751" w:rsidP="001E1E56">
            <w:pPr>
              <w:jc w:val="center"/>
              <w:rPr>
                <w:sz w:val="24"/>
                <w:szCs w:val="24"/>
              </w:rPr>
            </w:pPr>
            <w:r w:rsidRPr="00765B30">
              <w:rPr>
                <w:sz w:val="24"/>
                <w:szCs w:val="24"/>
              </w:rPr>
              <w:t>68,30</w:t>
            </w:r>
          </w:p>
        </w:tc>
        <w:tc>
          <w:tcPr>
            <w:tcW w:w="934" w:type="dxa"/>
            <w:noWrap/>
            <w:hideMark/>
          </w:tcPr>
          <w:p w:rsidR="00A51751" w:rsidRPr="00765B30" w:rsidRDefault="00A51751" w:rsidP="001E1E56">
            <w:pPr>
              <w:jc w:val="center"/>
              <w:rPr>
                <w:sz w:val="24"/>
                <w:szCs w:val="24"/>
              </w:rPr>
            </w:pPr>
            <w:r w:rsidRPr="00765B30">
              <w:rPr>
                <w:sz w:val="24"/>
                <w:szCs w:val="24"/>
              </w:rPr>
              <w:t>68,30</w:t>
            </w:r>
          </w:p>
        </w:tc>
        <w:tc>
          <w:tcPr>
            <w:tcW w:w="993" w:type="dxa"/>
            <w:noWrap/>
            <w:hideMark/>
          </w:tcPr>
          <w:p w:rsidR="00A51751" w:rsidRPr="00765B30" w:rsidRDefault="00A51751" w:rsidP="001E1E56">
            <w:pPr>
              <w:jc w:val="center"/>
              <w:rPr>
                <w:sz w:val="24"/>
                <w:szCs w:val="24"/>
              </w:rPr>
            </w:pPr>
            <w:r w:rsidRPr="00765B30">
              <w:rPr>
                <w:sz w:val="24"/>
                <w:szCs w:val="24"/>
              </w:rPr>
              <w:t>68,30</w:t>
            </w:r>
          </w:p>
        </w:tc>
      </w:tr>
      <w:tr w:rsidR="00A51751" w:rsidRPr="00765B30" w:rsidTr="00C662FC">
        <w:trPr>
          <w:trHeight w:val="72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1E1E56">
            <w:pPr>
              <w:jc w:val="center"/>
              <w:rPr>
                <w:sz w:val="24"/>
                <w:szCs w:val="24"/>
              </w:rPr>
            </w:pPr>
          </w:p>
        </w:tc>
        <w:tc>
          <w:tcPr>
            <w:tcW w:w="1613" w:type="dxa"/>
            <w:noWrap/>
            <w:hideMark/>
          </w:tcPr>
          <w:p w:rsidR="00A51751" w:rsidRPr="00765B30" w:rsidRDefault="00A51751" w:rsidP="001E1E56">
            <w:pPr>
              <w:jc w:val="center"/>
              <w:rPr>
                <w:sz w:val="24"/>
                <w:szCs w:val="24"/>
              </w:rPr>
            </w:pPr>
          </w:p>
        </w:tc>
        <w:tc>
          <w:tcPr>
            <w:tcW w:w="1276" w:type="dxa"/>
            <w:noWrap/>
            <w:hideMark/>
          </w:tcPr>
          <w:p w:rsidR="00A51751" w:rsidRPr="00765B30" w:rsidRDefault="00A51751" w:rsidP="001E1E56">
            <w:pPr>
              <w:jc w:val="center"/>
              <w:rPr>
                <w:sz w:val="24"/>
                <w:szCs w:val="24"/>
              </w:rPr>
            </w:pP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района</w:t>
            </w:r>
          </w:p>
        </w:tc>
        <w:tc>
          <w:tcPr>
            <w:tcW w:w="1419" w:type="dxa"/>
            <w:noWrap/>
            <w:hideMark/>
          </w:tcPr>
          <w:p w:rsidR="00A51751" w:rsidRPr="00765B30" w:rsidRDefault="00A51751" w:rsidP="001E1E56">
            <w:pPr>
              <w:jc w:val="center"/>
              <w:rPr>
                <w:sz w:val="24"/>
                <w:szCs w:val="24"/>
              </w:rPr>
            </w:pPr>
            <w:r w:rsidRPr="00765B30">
              <w:rPr>
                <w:sz w:val="24"/>
                <w:szCs w:val="24"/>
              </w:rPr>
              <w:t>471,42</w:t>
            </w:r>
          </w:p>
        </w:tc>
        <w:tc>
          <w:tcPr>
            <w:tcW w:w="1613" w:type="dxa"/>
            <w:noWrap/>
            <w:hideMark/>
          </w:tcPr>
          <w:p w:rsidR="00A51751" w:rsidRPr="00765B30" w:rsidRDefault="00A51751" w:rsidP="001E1E56">
            <w:pPr>
              <w:jc w:val="center"/>
              <w:rPr>
                <w:sz w:val="24"/>
                <w:szCs w:val="24"/>
              </w:rPr>
            </w:pPr>
            <w:r w:rsidRPr="00765B30">
              <w:rPr>
                <w:sz w:val="24"/>
                <w:szCs w:val="24"/>
              </w:rPr>
              <w:t>62,10</w:t>
            </w:r>
          </w:p>
        </w:tc>
        <w:tc>
          <w:tcPr>
            <w:tcW w:w="1276" w:type="dxa"/>
            <w:noWrap/>
            <w:hideMark/>
          </w:tcPr>
          <w:p w:rsidR="00A51751" w:rsidRPr="00765B30" w:rsidRDefault="00A51751" w:rsidP="001E1E56">
            <w:pPr>
              <w:jc w:val="center"/>
              <w:rPr>
                <w:sz w:val="24"/>
                <w:szCs w:val="24"/>
              </w:rPr>
            </w:pPr>
            <w:r w:rsidRPr="00765B30">
              <w:rPr>
                <w:sz w:val="24"/>
                <w:szCs w:val="24"/>
              </w:rPr>
              <w:t>65,21</w:t>
            </w:r>
          </w:p>
        </w:tc>
        <w:tc>
          <w:tcPr>
            <w:tcW w:w="1134" w:type="dxa"/>
            <w:noWrap/>
            <w:hideMark/>
          </w:tcPr>
          <w:p w:rsidR="00A51751" w:rsidRPr="00765B30" w:rsidRDefault="00A51751" w:rsidP="001E1E56">
            <w:pPr>
              <w:jc w:val="center"/>
              <w:rPr>
                <w:sz w:val="24"/>
                <w:szCs w:val="24"/>
              </w:rPr>
            </w:pPr>
            <w:r w:rsidRPr="00765B30">
              <w:rPr>
                <w:sz w:val="24"/>
                <w:szCs w:val="24"/>
              </w:rPr>
              <w:t>68,14</w:t>
            </w:r>
          </w:p>
        </w:tc>
        <w:tc>
          <w:tcPr>
            <w:tcW w:w="1222" w:type="dxa"/>
            <w:noWrap/>
            <w:hideMark/>
          </w:tcPr>
          <w:p w:rsidR="00A51751" w:rsidRPr="00765B30" w:rsidRDefault="00A51751" w:rsidP="001E1E56">
            <w:pPr>
              <w:jc w:val="center"/>
              <w:rPr>
                <w:sz w:val="24"/>
                <w:szCs w:val="24"/>
              </w:rPr>
            </w:pPr>
            <w:r w:rsidRPr="00765B30">
              <w:rPr>
                <w:sz w:val="24"/>
                <w:szCs w:val="24"/>
              </w:rPr>
              <w:t>71,07</w:t>
            </w:r>
          </w:p>
        </w:tc>
        <w:tc>
          <w:tcPr>
            <w:tcW w:w="1139" w:type="dxa"/>
            <w:noWrap/>
            <w:hideMark/>
          </w:tcPr>
          <w:p w:rsidR="00A51751" w:rsidRPr="00765B30" w:rsidRDefault="00A51751" w:rsidP="001E1E56">
            <w:pPr>
              <w:jc w:val="center"/>
              <w:rPr>
                <w:sz w:val="24"/>
                <w:szCs w:val="24"/>
              </w:rPr>
            </w:pPr>
            <w:r w:rsidRPr="00765B30">
              <w:rPr>
                <w:sz w:val="24"/>
                <w:szCs w:val="24"/>
              </w:rPr>
              <w:t>68,30</w:t>
            </w:r>
          </w:p>
        </w:tc>
        <w:tc>
          <w:tcPr>
            <w:tcW w:w="934" w:type="dxa"/>
            <w:noWrap/>
            <w:hideMark/>
          </w:tcPr>
          <w:p w:rsidR="00A51751" w:rsidRPr="00765B30" w:rsidRDefault="00A51751" w:rsidP="001E1E56">
            <w:pPr>
              <w:jc w:val="center"/>
              <w:rPr>
                <w:sz w:val="24"/>
                <w:szCs w:val="24"/>
              </w:rPr>
            </w:pPr>
            <w:r w:rsidRPr="00765B30">
              <w:rPr>
                <w:sz w:val="24"/>
                <w:szCs w:val="24"/>
              </w:rPr>
              <w:t>68,30</w:t>
            </w:r>
          </w:p>
        </w:tc>
        <w:tc>
          <w:tcPr>
            <w:tcW w:w="993" w:type="dxa"/>
            <w:noWrap/>
            <w:hideMark/>
          </w:tcPr>
          <w:p w:rsidR="00A51751" w:rsidRPr="00765B30" w:rsidRDefault="00A51751" w:rsidP="001E1E56">
            <w:pPr>
              <w:jc w:val="center"/>
              <w:rPr>
                <w:sz w:val="24"/>
                <w:szCs w:val="24"/>
              </w:rPr>
            </w:pPr>
            <w:r w:rsidRPr="00765B30">
              <w:rPr>
                <w:sz w:val="24"/>
                <w:szCs w:val="24"/>
              </w:rPr>
              <w:t>68,30</w:t>
            </w:r>
          </w:p>
        </w:tc>
      </w:tr>
      <w:tr w:rsidR="00A51751" w:rsidRPr="00765B30" w:rsidTr="00C662FC">
        <w:trPr>
          <w:trHeight w:val="300"/>
          <w:jc w:val="center"/>
        </w:trPr>
        <w:tc>
          <w:tcPr>
            <w:tcW w:w="918" w:type="dxa"/>
            <w:vMerge w:val="restart"/>
            <w:hideMark/>
          </w:tcPr>
          <w:p w:rsidR="00A51751" w:rsidRPr="00765B30" w:rsidRDefault="00A51751" w:rsidP="001E1E56">
            <w:pPr>
              <w:jc w:val="center"/>
              <w:rPr>
                <w:sz w:val="24"/>
                <w:szCs w:val="24"/>
              </w:rPr>
            </w:pPr>
            <w:r w:rsidRPr="00765B30">
              <w:rPr>
                <w:sz w:val="24"/>
                <w:szCs w:val="24"/>
              </w:rPr>
              <w:t>1.3.6.</w:t>
            </w:r>
          </w:p>
        </w:tc>
        <w:tc>
          <w:tcPr>
            <w:tcW w:w="1790" w:type="dxa"/>
            <w:vMerge w:val="restart"/>
            <w:hideMark/>
          </w:tcPr>
          <w:p w:rsidR="00A51751" w:rsidRPr="00765B30" w:rsidRDefault="00A51751" w:rsidP="001E1E56">
            <w:pPr>
              <w:jc w:val="both"/>
              <w:rPr>
                <w:sz w:val="24"/>
                <w:szCs w:val="24"/>
              </w:rPr>
            </w:pPr>
            <w:r w:rsidRPr="00765B30">
              <w:rPr>
                <w:sz w:val="24"/>
                <w:szCs w:val="24"/>
              </w:rPr>
              <w:t>Проведение мероприятий по предупре</w:t>
            </w:r>
            <w:r w:rsidRPr="00765B30">
              <w:rPr>
                <w:sz w:val="24"/>
                <w:szCs w:val="24"/>
              </w:rPr>
              <w:t>ж</w:t>
            </w:r>
            <w:r w:rsidRPr="00765B30">
              <w:rPr>
                <w:sz w:val="24"/>
                <w:szCs w:val="24"/>
              </w:rPr>
              <w:t>дению и ли</w:t>
            </w:r>
            <w:r w:rsidRPr="00765B30">
              <w:rPr>
                <w:sz w:val="24"/>
                <w:szCs w:val="24"/>
              </w:rPr>
              <w:t>к</w:t>
            </w:r>
            <w:r w:rsidRPr="00765B30">
              <w:rPr>
                <w:sz w:val="24"/>
                <w:szCs w:val="24"/>
              </w:rPr>
              <w:t>видации б</w:t>
            </w:r>
            <w:r w:rsidRPr="00765B30">
              <w:rPr>
                <w:sz w:val="24"/>
                <w:szCs w:val="24"/>
              </w:rPr>
              <w:t>о</w:t>
            </w:r>
            <w:r w:rsidRPr="00765B30">
              <w:rPr>
                <w:sz w:val="24"/>
                <w:szCs w:val="24"/>
              </w:rPr>
              <w:t>лезней живо</w:t>
            </w:r>
            <w:r w:rsidRPr="00765B30">
              <w:rPr>
                <w:sz w:val="24"/>
                <w:szCs w:val="24"/>
              </w:rPr>
              <w:t>т</w:t>
            </w:r>
            <w:r w:rsidRPr="00765B30">
              <w:rPr>
                <w:sz w:val="24"/>
                <w:szCs w:val="24"/>
              </w:rPr>
              <w:t>ных, их леч</w:t>
            </w:r>
            <w:r w:rsidRPr="00765B30">
              <w:rPr>
                <w:sz w:val="24"/>
                <w:szCs w:val="24"/>
              </w:rPr>
              <w:t>е</w:t>
            </w:r>
            <w:r w:rsidRPr="00765B30">
              <w:rPr>
                <w:sz w:val="24"/>
                <w:szCs w:val="24"/>
              </w:rPr>
              <w:t>нию, защите населения от болезней, о</w:t>
            </w:r>
            <w:r w:rsidRPr="00765B30">
              <w:rPr>
                <w:sz w:val="24"/>
                <w:szCs w:val="24"/>
              </w:rPr>
              <w:t>б</w:t>
            </w:r>
            <w:r w:rsidRPr="00765B30">
              <w:rPr>
                <w:sz w:val="24"/>
                <w:szCs w:val="24"/>
              </w:rPr>
              <w:t>щих для чел</w:t>
            </w:r>
            <w:r w:rsidRPr="00765B30">
              <w:rPr>
                <w:sz w:val="24"/>
                <w:szCs w:val="24"/>
              </w:rPr>
              <w:t>о</w:t>
            </w:r>
            <w:r w:rsidRPr="00765B30">
              <w:rPr>
                <w:sz w:val="24"/>
                <w:szCs w:val="24"/>
              </w:rPr>
              <w:t>века и живо</w:t>
            </w:r>
            <w:r w:rsidRPr="00765B30">
              <w:rPr>
                <w:sz w:val="24"/>
                <w:szCs w:val="24"/>
              </w:rPr>
              <w:t>т</w:t>
            </w:r>
            <w:r w:rsidRPr="00765B30">
              <w:rPr>
                <w:sz w:val="24"/>
                <w:szCs w:val="24"/>
              </w:rPr>
              <w:t>ных</w:t>
            </w:r>
          </w:p>
        </w:tc>
        <w:tc>
          <w:tcPr>
            <w:tcW w:w="1416" w:type="dxa"/>
            <w:vMerge w:val="restart"/>
            <w:hideMark/>
          </w:tcPr>
          <w:p w:rsidR="00A51751" w:rsidRPr="00765B30" w:rsidRDefault="001E1E56" w:rsidP="00306995">
            <w:pPr>
              <w:jc w:val="both"/>
              <w:rPr>
                <w:sz w:val="24"/>
                <w:szCs w:val="24"/>
              </w:rPr>
            </w:pPr>
            <w:r>
              <w:rPr>
                <w:sz w:val="24"/>
                <w:szCs w:val="24"/>
              </w:rPr>
              <w:t>о</w:t>
            </w:r>
            <w:r w:rsidR="00A51751" w:rsidRPr="00765B30">
              <w:rPr>
                <w:sz w:val="24"/>
                <w:szCs w:val="24"/>
              </w:rPr>
              <w:t>тдел ж</w:t>
            </w:r>
            <w:r w:rsidR="00A51751" w:rsidRPr="00765B30">
              <w:rPr>
                <w:sz w:val="24"/>
                <w:szCs w:val="24"/>
              </w:rPr>
              <w:t>и</w:t>
            </w:r>
            <w:r w:rsidR="00A51751" w:rsidRPr="00765B30">
              <w:rPr>
                <w:sz w:val="24"/>
                <w:szCs w:val="24"/>
              </w:rPr>
              <w:t>лищно-комм</w:t>
            </w:r>
            <w:r w:rsidR="00A51751" w:rsidRPr="00765B30">
              <w:rPr>
                <w:sz w:val="24"/>
                <w:szCs w:val="24"/>
              </w:rPr>
              <w:t>у</w:t>
            </w:r>
            <w:r w:rsidR="00A51751" w:rsidRPr="00765B30">
              <w:rPr>
                <w:sz w:val="24"/>
                <w:szCs w:val="24"/>
              </w:rPr>
              <w:t>нального хозяйства, энергетики и стро</w:t>
            </w:r>
            <w:r w:rsidR="00A51751" w:rsidRPr="00765B30">
              <w:rPr>
                <w:sz w:val="24"/>
                <w:szCs w:val="24"/>
              </w:rPr>
              <w:t>и</w:t>
            </w:r>
            <w:r w:rsidR="00A51751" w:rsidRPr="00765B30">
              <w:rPr>
                <w:sz w:val="24"/>
                <w:szCs w:val="24"/>
              </w:rPr>
              <w:t>тельства</w:t>
            </w:r>
            <w:r w:rsidR="00306995">
              <w:rPr>
                <w:sz w:val="24"/>
                <w:szCs w:val="24"/>
              </w:rPr>
              <w:t xml:space="preserve"> </w:t>
            </w:r>
          </w:p>
        </w:tc>
        <w:tc>
          <w:tcPr>
            <w:tcW w:w="1133" w:type="dxa"/>
            <w:noWrap/>
            <w:hideMark/>
          </w:tcPr>
          <w:p w:rsidR="00A51751" w:rsidRPr="00765B30" w:rsidRDefault="00A51751" w:rsidP="001E1E56">
            <w:pPr>
              <w:jc w:val="both"/>
              <w:rPr>
                <w:sz w:val="24"/>
                <w:szCs w:val="24"/>
              </w:rPr>
            </w:pPr>
            <w:r w:rsidRPr="00765B30">
              <w:rPr>
                <w:sz w:val="24"/>
                <w:szCs w:val="24"/>
              </w:rPr>
              <w:t>всего</w:t>
            </w:r>
          </w:p>
        </w:tc>
        <w:tc>
          <w:tcPr>
            <w:tcW w:w="1419" w:type="dxa"/>
            <w:noWrap/>
            <w:hideMark/>
          </w:tcPr>
          <w:p w:rsidR="00A51751" w:rsidRPr="00765B30" w:rsidRDefault="00A51751" w:rsidP="001E1E56">
            <w:pPr>
              <w:jc w:val="center"/>
              <w:rPr>
                <w:sz w:val="24"/>
                <w:szCs w:val="24"/>
              </w:rPr>
            </w:pPr>
            <w:r w:rsidRPr="00765B30">
              <w:rPr>
                <w:sz w:val="24"/>
                <w:szCs w:val="24"/>
              </w:rPr>
              <w:t>3 689,33</w:t>
            </w:r>
          </w:p>
        </w:tc>
        <w:tc>
          <w:tcPr>
            <w:tcW w:w="1613" w:type="dxa"/>
            <w:noWrap/>
            <w:hideMark/>
          </w:tcPr>
          <w:p w:rsidR="00A51751" w:rsidRPr="00765B30" w:rsidRDefault="00A51751" w:rsidP="001E1E56">
            <w:pPr>
              <w:jc w:val="center"/>
              <w:rPr>
                <w:sz w:val="24"/>
                <w:szCs w:val="24"/>
              </w:rPr>
            </w:pPr>
            <w:r w:rsidRPr="00765B30">
              <w:rPr>
                <w:sz w:val="24"/>
                <w:szCs w:val="24"/>
              </w:rPr>
              <w:t>2 232,43</w:t>
            </w:r>
          </w:p>
        </w:tc>
        <w:tc>
          <w:tcPr>
            <w:tcW w:w="1276" w:type="dxa"/>
            <w:noWrap/>
            <w:hideMark/>
          </w:tcPr>
          <w:p w:rsidR="00A51751" w:rsidRPr="00765B30" w:rsidRDefault="00A51751" w:rsidP="001E1E56">
            <w:pPr>
              <w:jc w:val="center"/>
              <w:rPr>
                <w:sz w:val="24"/>
                <w:szCs w:val="24"/>
              </w:rPr>
            </w:pPr>
            <w:r w:rsidRPr="00765B30">
              <w:rPr>
                <w:sz w:val="24"/>
                <w:szCs w:val="24"/>
              </w:rPr>
              <w:t>728,30</w:t>
            </w:r>
          </w:p>
        </w:tc>
        <w:tc>
          <w:tcPr>
            <w:tcW w:w="1134" w:type="dxa"/>
            <w:noWrap/>
            <w:hideMark/>
          </w:tcPr>
          <w:p w:rsidR="00A51751" w:rsidRPr="00765B30" w:rsidRDefault="00A51751" w:rsidP="001E1E56">
            <w:pPr>
              <w:jc w:val="center"/>
              <w:rPr>
                <w:sz w:val="24"/>
                <w:szCs w:val="24"/>
              </w:rPr>
            </w:pPr>
            <w:r w:rsidRPr="00765B30">
              <w:rPr>
                <w:sz w:val="24"/>
                <w:szCs w:val="24"/>
              </w:rPr>
              <w:t>364,30</w:t>
            </w:r>
          </w:p>
        </w:tc>
        <w:tc>
          <w:tcPr>
            <w:tcW w:w="1222" w:type="dxa"/>
            <w:noWrap/>
            <w:hideMark/>
          </w:tcPr>
          <w:p w:rsidR="00A51751" w:rsidRPr="00765B30" w:rsidRDefault="00A51751" w:rsidP="001E1E56">
            <w:pPr>
              <w:jc w:val="center"/>
              <w:rPr>
                <w:sz w:val="24"/>
                <w:szCs w:val="24"/>
              </w:rPr>
            </w:pPr>
            <w:r w:rsidRPr="00765B30">
              <w:rPr>
                <w:sz w:val="24"/>
                <w:szCs w:val="24"/>
              </w:rPr>
              <w:t>364,30</w:t>
            </w:r>
          </w:p>
        </w:tc>
        <w:tc>
          <w:tcPr>
            <w:tcW w:w="1139" w:type="dxa"/>
            <w:noWrap/>
            <w:hideMark/>
          </w:tcPr>
          <w:p w:rsidR="00A51751" w:rsidRPr="00765B30" w:rsidRDefault="00A51751" w:rsidP="001E1E56">
            <w:pPr>
              <w:jc w:val="center"/>
              <w:rPr>
                <w:sz w:val="24"/>
                <w:szCs w:val="24"/>
              </w:rPr>
            </w:pPr>
            <w:r w:rsidRPr="00765B30">
              <w:rPr>
                <w:sz w:val="24"/>
                <w:szCs w:val="24"/>
              </w:rPr>
              <w:t>0,00</w:t>
            </w:r>
          </w:p>
        </w:tc>
        <w:tc>
          <w:tcPr>
            <w:tcW w:w="934" w:type="dxa"/>
            <w:noWrap/>
            <w:hideMark/>
          </w:tcPr>
          <w:p w:rsidR="00A51751" w:rsidRPr="00765B30" w:rsidRDefault="00A51751" w:rsidP="001E1E56">
            <w:pPr>
              <w:jc w:val="center"/>
              <w:rPr>
                <w:sz w:val="24"/>
                <w:szCs w:val="24"/>
              </w:rPr>
            </w:pPr>
            <w:r w:rsidRPr="00765B30">
              <w:rPr>
                <w:sz w:val="24"/>
                <w:szCs w:val="24"/>
              </w:rPr>
              <w:t>0,00</w:t>
            </w:r>
          </w:p>
        </w:tc>
        <w:tc>
          <w:tcPr>
            <w:tcW w:w="993" w:type="dxa"/>
            <w:noWrap/>
            <w:hideMark/>
          </w:tcPr>
          <w:p w:rsidR="00A51751" w:rsidRPr="00765B30" w:rsidRDefault="00A51751" w:rsidP="001E1E56">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1E1E56">
            <w:pPr>
              <w:jc w:val="center"/>
              <w:rPr>
                <w:sz w:val="24"/>
                <w:szCs w:val="24"/>
              </w:rPr>
            </w:pPr>
            <w:r w:rsidRPr="00765B30">
              <w:rPr>
                <w:sz w:val="24"/>
                <w:szCs w:val="24"/>
              </w:rPr>
              <w:t>1 463,90</w:t>
            </w:r>
          </w:p>
        </w:tc>
        <w:tc>
          <w:tcPr>
            <w:tcW w:w="1613" w:type="dxa"/>
            <w:noWrap/>
            <w:hideMark/>
          </w:tcPr>
          <w:p w:rsidR="00A51751" w:rsidRPr="00765B30" w:rsidRDefault="00A51751" w:rsidP="001E1E56">
            <w:pPr>
              <w:jc w:val="center"/>
              <w:rPr>
                <w:sz w:val="24"/>
                <w:szCs w:val="24"/>
              </w:rPr>
            </w:pPr>
            <w:r w:rsidRPr="00765B30">
              <w:rPr>
                <w:sz w:val="24"/>
                <w:szCs w:val="24"/>
              </w:rPr>
              <w:t>371,00</w:t>
            </w:r>
          </w:p>
        </w:tc>
        <w:tc>
          <w:tcPr>
            <w:tcW w:w="1276" w:type="dxa"/>
            <w:noWrap/>
            <w:hideMark/>
          </w:tcPr>
          <w:p w:rsidR="00A51751" w:rsidRPr="00765B30" w:rsidRDefault="00A51751" w:rsidP="001E1E56">
            <w:pPr>
              <w:jc w:val="center"/>
              <w:rPr>
                <w:sz w:val="24"/>
                <w:szCs w:val="24"/>
              </w:rPr>
            </w:pPr>
            <w:r w:rsidRPr="00765B30">
              <w:rPr>
                <w:sz w:val="24"/>
                <w:szCs w:val="24"/>
              </w:rPr>
              <w:t>364,30</w:t>
            </w:r>
          </w:p>
        </w:tc>
        <w:tc>
          <w:tcPr>
            <w:tcW w:w="1134" w:type="dxa"/>
            <w:noWrap/>
            <w:hideMark/>
          </w:tcPr>
          <w:p w:rsidR="00A51751" w:rsidRPr="00765B30" w:rsidRDefault="00A51751" w:rsidP="001E1E56">
            <w:pPr>
              <w:jc w:val="center"/>
              <w:rPr>
                <w:sz w:val="24"/>
                <w:szCs w:val="24"/>
              </w:rPr>
            </w:pPr>
            <w:r w:rsidRPr="00765B30">
              <w:rPr>
                <w:sz w:val="24"/>
                <w:szCs w:val="24"/>
              </w:rPr>
              <w:t>364,30</w:t>
            </w:r>
          </w:p>
        </w:tc>
        <w:tc>
          <w:tcPr>
            <w:tcW w:w="1222" w:type="dxa"/>
            <w:noWrap/>
            <w:hideMark/>
          </w:tcPr>
          <w:p w:rsidR="00A51751" w:rsidRPr="00765B30" w:rsidRDefault="00A51751" w:rsidP="001E1E56">
            <w:pPr>
              <w:jc w:val="center"/>
              <w:rPr>
                <w:sz w:val="24"/>
                <w:szCs w:val="24"/>
              </w:rPr>
            </w:pPr>
            <w:r w:rsidRPr="00765B30">
              <w:rPr>
                <w:sz w:val="24"/>
                <w:szCs w:val="24"/>
              </w:rPr>
              <w:t>364,30</w:t>
            </w: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1E1E56">
            <w:pPr>
              <w:jc w:val="cente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района</w:t>
            </w:r>
          </w:p>
        </w:tc>
        <w:tc>
          <w:tcPr>
            <w:tcW w:w="1419" w:type="dxa"/>
            <w:noWrap/>
            <w:hideMark/>
          </w:tcPr>
          <w:p w:rsidR="00A51751" w:rsidRPr="00765B30" w:rsidRDefault="00A51751" w:rsidP="001E1E56">
            <w:pPr>
              <w:jc w:val="center"/>
              <w:rPr>
                <w:sz w:val="24"/>
                <w:szCs w:val="24"/>
              </w:rPr>
            </w:pPr>
            <w:r w:rsidRPr="00765B30">
              <w:rPr>
                <w:sz w:val="24"/>
                <w:szCs w:val="24"/>
              </w:rPr>
              <w:t>2 225,43</w:t>
            </w:r>
          </w:p>
        </w:tc>
        <w:tc>
          <w:tcPr>
            <w:tcW w:w="1613" w:type="dxa"/>
            <w:noWrap/>
            <w:hideMark/>
          </w:tcPr>
          <w:p w:rsidR="00A51751" w:rsidRPr="00765B30" w:rsidRDefault="00A51751" w:rsidP="001E1E56">
            <w:pPr>
              <w:jc w:val="center"/>
              <w:rPr>
                <w:sz w:val="24"/>
                <w:szCs w:val="24"/>
              </w:rPr>
            </w:pPr>
            <w:r w:rsidRPr="00765B30">
              <w:rPr>
                <w:sz w:val="24"/>
                <w:szCs w:val="24"/>
              </w:rPr>
              <w:t>1 861,43</w:t>
            </w:r>
          </w:p>
        </w:tc>
        <w:tc>
          <w:tcPr>
            <w:tcW w:w="1276" w:type="dxa"/>
            <w:noWrap/>
            <w:hideMark/>
          </w:tcPr>
          <w:p w:rsidR="00A51751" w:rsidRPr="00765B30" w:rsidRDefault="00A51751" w:rsidP="001E1E56">
            <w:pPr>
              <w:jc w:val="center"/>
              <w:rPr>
                <w:sz w:val="24"/>
                <w:szCs w:val="24"/>
              </w:rPr>
            </w:pPr>
            <w:r w:rsidRPr="00765B30">
              <w:rPr>
                <w:sz w:val="24"/>
                <w:szCs w:val="24"/>
              </w:rPr>
              <w:t>364,00</w:t>
            </w: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1E1E56">
            <w:pPr>
              <w:jc w:val="center"/>
              <w:rPr>
                <w:sz w:val="24"/>
                <w:szCs w:val="24"/>
              </w:rPr>
            </w:pPr>
            <w:r w:rsidRPr="00765B30">
              <w:rPr>
                <w:sz w:val="24"/>
                <w:szCs w:val="24"/>
              </w:rPr>
              <w:t>1.3.7.</w:t>
            </w:r>
          </w:p>
        </w:tc>
        <w:tc>
          <w:tcPr>
            <w:tcW w:w="1790" w:type="dxa"/>
            <w:vMerge w:val="restart"/>
            <w:hideMark/>
          </w:tcPr>
          <w:p w:rsidR="00A51751" w:rsidRPr="00765B30" w:rsidRDefault="00A51751" w:rsidP="00765B30">
            <w:pPr>
              <w:rPr>
                <w:sz w:val="24"/>
                <w:szCs w:val="24"/>
              </w:rPr>
            </w:pPr>
            <w:r w:rsidRPr="00765B30">
              <w:rPr>
                <w:sz w:val="24"/>
                <w:szCs w:val="24"/>
              </w:rPr>
              <w:t>Приобретение контейнеров для хранения твердо-бытовых отх</w:t>
            </w:r>
            <w:r w:rsidRPr="00765B30">
              <w:rPr>
                <w:sz w:val="24"/>
                <w:szCs w:val="24"/>
              </w:rPr>
              <w:t>о</w:t>
            </w:r>
            <w:r w:rsidRPr="00765B30">
              <w:rPr>
                <w:sz w:val="24"/>
                <w:szCs w:val="24"/>
              </w:rPr>
              <w:lastRenderedPageBreak/>
              <w:t xml:space="preserve">дов в сельских поселениях района </w:t>
            </w:r>
          </w:p>
        </w:tc>
        <w:tc>
          <w:tcPr>
            <w:tcW w:w="1416" w:type="dxa"/>
            <w:vMerge w:val="restart"/>
            <w:hideMark/>
          </w:tcPr>
          <w:p w:rsidR="00A51751" w:rsidRPr="00765B30" w:rsidRDefault="001E1E56" w:rsidP="00306995">
            <w:pPr>
              <w:rPr>
                <w:sz w:val="24"/>
                <w:szCs w:val="24"/>
              </w:rPr>
            </w:pPr>
            <w:r>
              <w:rPr>
                <w:sz w:val="24"/>
                <w:szCs w:val="24"/>
              </w:rPr>
              <w:lastRenderedPageBreak/>
              <w:t>о</w:t>
            </w:r>
            <w:r w:rsidR="00A51751" w:rsidRPr="00765B30">
              <w:rPr>
                <w:sz w:val="24"/>
                <w:szCs w:val="24"/>
              </w:rPr>
              <w:t>тдел ж</w:t>
            </w:r>
            <w:r w:rsidR="00A51751" w:rsidRPr="00765B30">
              <w:rPr>
                <w:sz w:val="24"/>
                <w:szCs w:val="24"/>
              </w:rPr>
              <w:t>и</w:t>
            </w:r>
            <w:r w:rsidR="00A51751" w:rsidRPr="00765B30">
              <w:rPr>
                <w:sz w:val="24"/>
                <w:szCs w:val="24"/>
              </w:rPr>
              <w:t>лищно-комм</w:t>
            </w:r>
            <w:r w:rsidR="00A51751" w:rsidRPr="00765B30">
              <w:rPr>
                <w:sz w:val="24"/>
                <w:szCs w:val="24"/>
              </w:rPr>
              <w:t>у</w:t>
            </w:r>
            <w:r w:rsidR="00A51751" w:rsidRPr="00765B30">
              <w:rPr>
                <w:sz w:val="24"/>
                <w:szCs w:val="24"/>
              </w:rPr>
              <w:t xml:space="preserve">нального хозяйства, </w:t>
            </w:r>
            <w:r w:rsidR="00A51751" w:rsidRPr="00765B30">
              <w:rPr>
                <w:sz w:val="24"/>
                <w:szCs w:val="24"/>
              </w:rPr>
              <w:lastRenderedPageBreak/>
              <w:t>энергетики и стро</w:t>
            </w:r>
            <w:r w:rsidR="00A51751" w:rsidRPr="00765B30">
              <w:rPr>
                <w:sz w:val="24"/>
                <w:szCs w:val="24"/>
              </w:rPr>
              <w:t>и</w:t>
            </w:r>
            <w:r w:rsidR="00A51751" w:rsidRPr="00765B30">
              <w:rPr>
                <w:sz w:val="24"/>
                <w:szCs w:val="24"/>
              </w:rPr>
              <w:t>тельства</w:t>
            </w:r>
            <w:r w:rsidR="00306995">
              <w:rPr>
                <w:sz w:val="24"/>
                <w:szCs w:val="24"/>
              </w:rPr>
              <w:t xml:space="preserve"> </w:t>
            </w:r>
          </w:p>
        </w:tc>
        <w:tc>
          <w:tcPr>
            <w:tcW w:w="1133" w:type="dxa"/>
            <w:noWrap/>
            <w:hideMark/>
          </w:tcPr>
          <w:p w:rsidR="00A51751" w:rsidRPr="00765B30" w:rsidRDefault="00A51751" w:rsidP="00765B30">
            <w:pPr>
              <w:rPr>
                <w:sz w:val="24"/>
                <w:szCs w:val="24"/>
              </w:rPr>
            </w:pPr>
            <w:r w:rsidRPr="00765B30">
              <w:rPr>
                <w:sz w:val="24"/>
                <w:szCs w:val="24"/>
              </w:rPr>
              <w:lastRenderedPageBreak/>
              <w:t>всего</w:t>
            </w:r>
          </w:p>
        </w:tc>
        <w:tc>
          <w:tcPr>
            <w:tcW w:w="1419" w:type="dxa"/>
            <w:noWrap/>
            <w:hideMark/>
          </w:tcPr>
          <w:p w:rsidR="00A51751" w:rsidRPr="00765B30" w:rsidRDefault="00A51751" w:rsidP="001E1E56">
            <w:pPr>
              <w:jc w:val="center"/>
              <w:rPr>
                <w:sz w:val="24"/>
                <w:szCs w:val="24"/>
              </w:rPr>
            </w:pPr>
            <w:r w:rsidRPr="00765B30">
              <w:rPr>
                <w:sz w:val="24"/>
                <w:szCs w:val="24"/>
              </w:rPr>
              <w:t>252,00</w:t>
            </w:r>
          </w:p>
        </w:tc>
        <w:tc>
          <w:tcPr>
            <w:tcW w:w="1613" w:type="dxa"/>
            <w:noWrap/>
            <w:hideMark/>
          </w:tcPr>
          <w:p w:rsidR="00A51751" w:rsidRPr="00765B30" w:rsidRDefault="00A51751" w:rsidP="001E1E56">
            <w:pPr>
              <w:jc w:val="center"/>
              <w:rPr>
                <w:sz w:val="24"/>
                <w:szCs w:val="24"/>
              </w:rPr>
            </w:pPr>
            <w:r w:rsidRPr="00765B30">
              <w:rPr>
                <w:sz w:val="24"/>
                <w:szCs w:val="24"/>
              </w:rPr>
              <w:t>252,00</w:t>
            </w:r>
          </w:p>
        </w:tc>
        <w:tc>
          <w:tcPr>
            <w:tcW w:w="1276" w:type="dxa"/>
            <w:noWrap/>
            <w:hideMark/>
          </w:tcPr>
          <w:p w:rsidR="00A51751" w:rsidRPr="00765B30" w:rsidRDefault="00A51751" w:rsidP="001E1E56">
            <w:pPr>
              <w:jc w:val="center"/>
              <w:rPr>
                <w:sz w:val="24"/>
                <w:szCs w:val="24"/>
              </w:rPr>
            </w:pPr>
            <w:r w:rsidRPr="00765B30">
              <w:rPr>
                <w:sz w:val="24"/>
                <w:szCs w:val="24"/>
              </w:rPr>
              <w:t>0,00</w:t>
            </w:r>
          </w:p>
        </w:tc>
        <w:tc>
          <w:tcPr>
            <w:tcW w:w="1134" w:type="dxa"/>
            <w:noWrap/>
            <w:hideMark/>
          </w:tcPr>
          <w:p w:rsidR="00A51751" w:rsidRPr="00765B30" w:rsidRDefault="00A51751" w:rsidP="001E1E56">
            <w:pPr>
              <w:jc w:val="center"/>
              <w:rPr>
                <w:sz w:val="24"/>
                <w:szCs w:val="24"/>
              </w:rPr>
            </w:pPr>
            <w:r w:rsidRPr="00765B30">
              <w:rPr>
                <w:sz w:val="24"/>
                <w:szCs w:val="24"/>
              </w:rPr>
              <w:t>0,00</w:t>
            </w:r>
          </w:p>
        </w:tc>
        <w:tc>
          <w:tcPr>
            <w:tcW w:w="1222" w:type="dxa"/>
            <w:noWrap/>
            <w:hideMark/>
          </w:tcPr>
          <w:p w:rsidR="00A51751" w:rsidRPr="00765B30" w:rsidRDefault="00A51751" w:rsidP="001E1E56">
            <w:pPr>
              <w:jc w:val="center"/>
              <w:rPr>
                <w:sz w:val="24"/>
                <w:szCs w:val="24"/>
              </w:rPr>
            </w:pPr>
            <w:r w:rsidRPr="00765B30">
              <w:rPr>
                <w:sz w:val="24"/>
                <w:szCs w:val="24"/>
              </w:rPr>
              <w:t>0,00</w:t>
            </w:r>
          </w:p>
        </w:tc>
        <w:tc>
          <w:tcPr>
            <w:tcW w:w="1139" w:type="dxa"/>
            <w:noWrap/>
            <w:hideMark/>
          </w:tcPr>
          <w:p w:rsidR="00A51751" w:rsidRPr="00765B30" w:rsidRDefault="00A51751" w:rsidP="001E1E56">
            <w:pPr>
              <w:jc w:val="center"/>
              <w:rPr>
                <w:sz w:val="24"/>
                <w:szCs w:val="24"/>
              </w:rPr>
            </w:pPr>
            <w:r w:rsidRPr="00765B30">
              <w:rPr>
                <w:sz w:val="24"/>
                <w:szCs w:val="24"/>
              </w:rPr>
              <w:t>0,00</w:t>
            </w:r>
          </w:p>
        </w:tc>
        <w:tc>
          <w:tcPr>
            <w:tcW w:w="934" w:type="dxa"/>
            <w:noWrap/>
            <w:hideMark/>
          </w:tcPr>
          <w:p w:rsidR="00A51751" w:rsidRPr="00765B30" w:rsidRDefault="00A51751" w:rsidP="001E1E56">
            <w:pPr>
              <w:jc w:val="center"/>
              <w:rPr>
                <w:sz w:val="24"/>
                <w:szCs w:val="24"/>
              </w:rPr>
            </w:pPr>
            <w:r w:rsidRPr="00765B30">
              <w:rPr>
                <w:sz w:val="24"/>
                <w:szCs w:val="24"/>
              </w:rPr>
              <w:t>0,00</w:t>
            </w:r>
          </w:p>
        </w:tc>
        <w:tc>
          <w:tcPr>
            <w:tcW w:w="993" w:type="dxa"/>
            <w:noWrap/>
            <w:hideMark/>
          </w:tcPr>
          <w:p w:rsidR="00A51751" w:rsidRPr="00765B30" w:rsidRDefault="00A51751" w:rsidP="001E1E56">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1E1E56">
            <w:pPr>
              <w:jc w:val="center"/>
              <w:rPr>
                <w:sz w:val="24"/>
                <w:szCs w:val="24"/>
              </w:rPr>
            </w:pPr>
            <w:r w:rsidRPr="00765B30">
              <w:rPr>
                <w:sz w:val="24"/>
                <w:szCs w:val="24"/>
              </w:rPr>
              <w:t>-</w:t>
            </w:r>
          </w:p>
        </w:tc>
        <w:tc>
          <w:tcPr>
            <w:tcW w:w="1613" w:type="dxa"/>
            <w:noWrap/>
            <w:hideMark/>
          </w:tcPr>
          <w:p w:rsidR="00A51751" w:rsidRPr="00765B30" w:rsidRDefault="00A51751" w:rsidP="001E1E56">
            <w:pPr>
              <w:jc w:val="center"/>
              <w:rPr>
                <w:sz w:val="24"/>
                <w:szCs w:val="24"/>
              </w:rPr>
            </w:pPr>
          </w:p>
        </w:tc>
        <w:tc>
          <w:tcPr>
            <w:tcW w:w="1276" w:type="dxa"/>
            <w:noWrap/>
            <w:hideMark/>
          </w:tcPr>
          <w:p w:rsidR="00A51751" w:rsidRPr="00765B30" w:rsidRDefault="00A51751" w:rsidP="001E1E56">
            <w:pPr>
              <w:jc w:val="center"/>
              <w:rPr>
                <w:sz w:val="24"/>
                <w:szCs w:val="24"/>
              </w:rPr>
            </w:pPr>
          </w:p>
        </w:tc>
        <w:tc>
          <w:tcPr>
            <w:tcW w:w="1134" w:type="dxa"/>
            <w:noWrap/>
            <w:hideMark/>
          </w:tcPr>
          <w:p w:rsidR="00A51751" w:rsidRPr="00765B30" w:rsidRDefault="00A51751" w:rsidP="001E1E56">
            <w:pPr>
              <w:jc w:val="center"/>
              <w:rPr>
                <w:sz w:val="24"/>
                <w:szCs w:val="24"/>
              </w:rPr>
            </w:pPr>
          </w:p>
        </w:tc>
        <w:tc>
          <w:tcPr>
            <w:tcW w:w="1222" w:type="dxa"/>
            <w:noWrap/>
            <w:hideMark/>
          </w:tcPr>
          <w:p w:rsidR="00A51751" w:rsidRPr="00765B30" w:rsidRDefault="00A51751" w:rsidP="001E1E56">
            <w:pPr>
              <w:jc w:val="center"/>
              <w:rPr>
                <w:sz w:val="24"/>
                <w:szCs w:val="24"/>
              </w:rPr>
            </w:pPr>
          </w:p>
        </w:tc>
        <w:tc>
          <w:tcPr>
            <w:tcW w:w="1139" w:type="dxa"/>
            <w:noWrap/>
            <w:hideMark/>
          </w:tcPr>
          <w:p w:rsidR="00A51751" w:rsidRPr="00765B30" w:rsidRDefault="00A51751" w:rsidP="001E1E56">
            <w:pPr>
              <w:jc w:val="center"/>
              <w:rPr>
                <w:sz w:val="24"/>
                <w:szCs w:val="24"/>
              </w:rPr>
            </w:pPr>
          </w:p>
        </w:tc>
        <w:tc>
          <w:tcPr>
            <w:tcW w:w="934" w:type="dxa"/>
            <w:noWrap/>
            <w:hideMark/>
          </w:tcPr>
          <w:p w:rsidR="00A51751" w:rsidRPr="00765B30" w:rsidRDefault="00A51751" w:rsidP="001E1E56">
            <w:pPr>
              <w:jc w:val="center"/>
              <w:rPr>
                <w:sz w:val="24"/>
                <w:szCs w:val="24"/>
              </w:rPr>
            </w:pPr>
          </w:p>
        </w:tc>
        <w:tc>
          <w:tcPr>
            <w:tcW w:w="993" w:type="dxa"/>
            <w:noWrap/>
            <w:hideMark/>
          </w:tcPr>
          <w:p w:rsidR="00A51751" w:rsidRPr="00765B30" w:rsidRDefault="00A51751" w:rsidP="001E1E56">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tcMar>
              <w:left w:w="0" w:type="dxa"/>
              <w:right w:w="0" w:type="dxa"/>
            </w:tcMar>
            <w:hideMark/>
          </w:tcPr>
          <w:p w:rsidR="00A51751" w:rsidRPr="00765B30" w:rsidRDefault="00A51751" w:rsidP="001E1E56">
            <w:pPr>
              <w:jc w:val="center"/>
              <w:rPr>
                <w:sz w:val="24"/>
                <w:szCs w:val="24"/>
              </w:rPr>
            </w:pPr>
            <w:r w:rsidRPr="00765B30">
              <w:rPr>
                <w:sz w:val="24"/>
                <w:szCs w:val="24"/>
              </w:rPr>
              <w:t>252,00</w:t>
            </w:r>
          </w:p>
        </w:tc>
        <w:tc>
          <w:tcPr>
            <w:tcW w:w="1613" w:type="dxa"/>
            <w:noWrap/>
            <w:tcMar>
              <w:left w:w="0" w:type="dxa"/>
              <w:right w:w="0" w:type="dxa"/>
            </w:tcMar>
            <w:hideMark/>
          </w:tcPr>
          <w:p w:rsidR="00A51751" w:rsidRPr="00765B30" w:rsidRDefault="00A51751" w:rsidP="001E1E56">
            <w:pPr>
              <w:jc w:val="center"/>
              <w:rPr>
                <w:sz w:val="24"/>
                <w:szCs w:val="24"/>
              </w:rPr>
            </w:pPr>
            <w:r w:rsidRPr="00765B30">
              <w:rPr>
                <w:sz w:val="24"/>
                <w:szCs w:val="24"/>
              </w:rPr>
              <w:t>252,00</w:t>
            </w:r>
          </w:p>
        </w:tc>
        <w:tc>
          <w:tcPr>
            <w:tcW w:w="1276" w:type="dxa"/>
            <w:noWrap/>
            <w:tcMar>
              <w:left w:w="0" w:type="dxa"/>
              <w:right w:w="0" w:type="dxa"/>
            </w:tcMar>
            <w:hideMark/>
          </w:tcPr>
          <w:p w:rsidR="00A51751" w:rsidRPr="00765B30" w:rsidRDefault="00A51751" w:rsidP="001E1E56">
            <w:pPr>
              <w:jc w:val="center"/>
              <w:rPr>
                <w:sz w:val="24"/>
                <w:szCs w:val="24"/>
              </w:rPr>
            </w:pPr>
          </w:p>
        </w:tc>
        <w:tc>
          <w:tcPr>
            <w:tcW w:w="1134" w:type="dxa"/>
            <w:noWrap/>
            <w:tcMar>
              <w:left w:w="0" w:type="dxa"/>
              <w:right w:w="0" w:type="dxa"/>
            </w:tcMar>
            <w:hideMark/>
          </w:tcPr>
          <w:p w:rsidR="00A51751" w:rsidRPr="00765B30" w:rsidRDefault="00A51751" w:rsidP="001E1E56">
            <w:pPr>
              <w:jc w:val="center"/>
              <w:rPr>
                <w:sz w:val="24"/>
                <w:szCs w:val="24"/>
              </w:rPr>
            </w:pPr>
          </w:p>
        </w:tc>
        <w:tc>
          <w:tcPr>
            <w:tcW w:w="1222" w:type="dxa"/>
            <w:noWrap/>
            <w:tcMar>
              <w:left w:w="0" w:type="dxa"/>
              <w:right w:w="0" w:type="dxa"/>
            </w:tcMar>
            <w:hideMark/>
          </w:tcPr>
          <w:p w:rsidR="00A51751" w:rsidRPr="00765B30" w:rsidRDefault="00A51751" w:rsidP="001E1E56">
            <w:pPr>
              <w:jc w:val="center"/>
              <w:rPr>
                <w:sz w:val="24"/>
                <w:szCs w:val="24"/>
              </w:rPr>
            </w:pPr>
          </w:p>
        </w:tc>
        <w:tc>
          <w:tcPr>
            <w:tcW w:w="1139" w:type="dxa"/>
            <w:noWrap/>
            <w:tcMar>
              <w:left w:w="0" w:type="dxa"/>
              <w:right w:w="0" w:type="dxa"/>
            </w:tcMar>
            <w:hideMark/>
          </w:tcPr>
          <w:p w:rsidR="00A51751" w:rsidRPr="00765B30" w:rsidRDefault="00A51751" w:rsidP="001E1E56">
            <w:pPr>
              <w:jc w:val="center"/>
              <w:rPr>
                <w:sz w:val="24"/>
                <w:szCs w:val="24"/>
              </w:rPr>
            </w:pPr>
          </w:p>
        </w:tc>
        <w:tc>
          <w:tcPr>
            <w:tcW w:w="934" w:type="dxa"/>
            <w:noWrap/>
            <w:tcMar>
              <w:left w:w="0" w:type="dxa"/>
              <w:right w:w="0" w:type="dxa"/>
            </w:tcMar>
            <w:hideMark/>
          </w:tcPr>
          <w:p w:rsidR="00A51751" w:rsidRPr="00765B30" w:rsidRDefault="00A51751" w:rsidP="001E1E56">
            <w:pPr>
              <w:jc w:val="center"/>
              <w:rPr>
                <w:sz w:val="24"/>
                <w:szCs w:val="24"/>
              </w:rPr>
            </w:pPr>
          </w:p>
        </w:tc>
        <w:tc>
          <w:tcPr>
            <w:tcW w:w="993" w:type="dxa"/>
            <w:noWrap/>
            <w:tcMar>
              <w:left w:w="0" w:type="dxa"/>
              <w:right w:w="0" w:type="dxa"/>
            </w:tcMar>
            <w:hideMark/>
          </w:tcPr>
          <w:p w:rsidR="00A51751" w:rsidRPr="00765B30" w:rsidRDefault="00A51751" w:rsidP="001E1E56">
            <w:pPr>
              <w:jc w:val="center"/>
              <w:rPr>
                <w:sz w:val="24"/>
                <w:szCs w:val="24"/>
              </w:rPr>
            </w:pPr>
          </w:p>
        </w:tc>
      </w:tr>
      <w:tr w:rsidR="00A51751" w:rsidRPr="00765B30" w:rsidTr="00C662FC">
        <w:trPr>
          <w:trHeight w:val="300"/>
          <w:jc w:val="center"/>
        </w:trPr>
        <w:tc>
          <w:tcPr>
            <w:tcW w:w="918" w:type="dxa"/>
            <w:vMerge w:val="restart"/>
            <w:noWrap/>
            <w:hideMark/>
          </w:tcPr>
          <w:p w:rsidR="00A51751" w:rsidRPr="00765B30" w:rsidRDefault="00A51751" w:rsidP="00306995">
            <w:pPr>
              <w:jc w:val="center"/>
              <w:rPr>
                <w:sz w:val="24"/>
                <w:szCs w:val="24"/>
              </w:rPr>
            </w:pPr>
            <w:r w:rsidRPr="00765B30">
              <w:rPr>
                <w:sz w:val="24"/>
                <w:szCs w:val="24"/>
              </w:rPr>
              <w:lastRenderedPageBreak/>
              <w:t>1.3.8</w:t>
            </w:r>
            <w:r w:rsidR="00306995">
              <w:rPr>
                <w:sz w:val="24"/>
                <w:szCs w:val="24"/>
              </w:rPr>
              <w:t>.</w:t>
            </w:r>
          </w:p>
        </w:tc>
        <w:tc>
          <w:tcPr>
            <w:tcW w:w="1790" w:type="dxa"/>
            <w:vMerge w:val="restart"/>
            <w:hideMark/>
          </w:tcPr>
          <w:p w:rsidR="00A51751" w:rsidRPr="00765B30" w:rsidRDefault="00A51751" w:rsidP="001E1E56">
            <w:pPr>
              <w:jc w:val="both"/>
              <w:rPr>
                <w:sz w:val="24"/>
                <w:szCs w:val="24"/>
              </w:rPr>
            </w:pPr>
            <w:r w:rsidRPr="00765B30">
              <w:rPr>
                <w:sz w:val="24"/>
                <w:szCs w:val="24"/>
              </w:rPr>
              <w:t>С. Охтеурье</w:t>
            </w:r>
            <w:r w:rsidR="001E1E56">
              <w:rPr>
                <w:sz w:val="24"/>
                <w:szCs w:val="24"/>
              </w:rPr>
              <w:t>: р</w:t>
            </w:r>
            <w:r w:rsidRPr="00765B30">
              <w:rPr>
                <w:sz w:val="24"/>
                <w:szCs w:val="24"/>
              </w:rPr>
              <w:t>емонт лес</w:t>
            </w:r>
            <w:r w:rsidRPr="00765B30">
              <w:rPr>
                <w:sz w:val="24"/>
                <w:szCs w:val="24"/>
              </w:rPr>
              <w:t>т</w:t>
            </w:r>
            <w:r w:rsidRPr="00765B30">
              <w:rPr>
                <w:sz w:val="24"/>
                <w:szCs w:val="24"/>
              </w:rPr>
              <w:t>ницы к прич</w:t>
            </w:r>
            <w:r w:rsidRPr="00765B30">
              <w:rPr>
                <w:sz w:val="24"/>
                <w:szCs w:val="24"/>
              </w:rPr>
              <w:t>а</w:t>
            </w:r>
            <w:r w:rsidRPr="00765B30">
              <w:rPr>
                <w:sz w:val="24"/>
                <w:szCs w:val="24"/>
              </w:rPr>
              <w:t>лу</w:t>
            </w:r>
          </w:p>
        </w:tc>
        <w:tc>
          <w:tcPr>
            <w:tcW w:w="1416" w:type="dxa"/>
            <w:vMerge w:val="restart"/>
            <w:hideMark/>
          </w:tcPr>
          <w:p w:rsidR="00A51751" w:rsidRPr="00765B30" w:rsidRDefault="001E1E56" w:rsidP="001E1E56">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1E1E56">
            <w:pPr>
              <w:jc w:val="both"/>
              <w:rPr>
                <w:sz w:val="24"/>
                <w:szCs w:val="24"/>
              </w:rPr>
            </w:pPr>
            <w:r w:rsidRPr="00765B30">
              <w:rPr>
                <w:sz w:val="24"/>
                <w:szCs w:val="24"/>
              </w:rPr>
              <w:t>всего</w:t>
            </w:r>
          </w:p>
        </w:tc>
        <w:tc>
          <w:tcPr>
            <w:tcW w:w="1419" w:type="dxa"/>
            <w:noWrap/>
            <w:tcMar>
              <w:left w:w="0" w:type="dxa"/>
              <w:right w:w="0" w:type="dxa"/>
            </w:tcMar>
            <w:hideMark/>
          </w:tcPr>
          <w:p w:rsidR="00A51751" w:rsidRPr="00765B30" w:rsidRDefault="00A51751" w:rsidP="001E1E56">
            <w:pPr>
              <w:jc w:val="center"/>
              <w:rPr>
                <w:sz w:val="24"/>
                <w:szCs w:val="24"/>
              </w:rPr>
            </w:pPr>
            <w:r w:rsidRPr="00765B30">
              <w:rPr>
                <w:sz w:val="24"/>
                <w:szCs w:val="24"/>
              </w:rPr>
              <w:t>14,69</w:t>
            </w:r>
          </w:p>
        </w:tc>
        <w:tc>
          <w:tcPr>
            <w:tcW w:w="1613" w:type="dxa"/>
            <w:noWrap/>
            <w:tcMar>
              <w:left w:w="0" w:type="dxa"/>
              <w:right w:w="0" w:type="dxa"/>
            </w:tcMar>
            <w:hideMark/>
          </w:tcPr>
          <w:p w:rsidR="00A51751" w:rsidRPr="00765B30" w:rsidRDefault="00A51751" w:rsidP="001E1E56">
            <w:pPr>
              <w:jc w:val="center"/>
              <w:rPr>
                <w:sz w:val="24"/>
                <w:szCs w:val="24"/>
              </w:rPr>
            </w:pPr>
            <w:r w:rsidRPr="00765B30">
              <w:rPr>
                <w:sz w:val="24"/>
                <w:szCs w:val="24"/>
              </w:rPr>
              <w:t>-</w:t>
            </w:r>
          </w:p>
        </w:tc>
        <w:tc>
          <w:tcPr>
            <w:tcW w:w="1276" w:type="dxa"/>
            <w:noWrap/>
            <w:tcMar>
              <w:left w:w="0" w:type="dxa"/>
              <w:right w:w="0" w:type="dxa"/>
            </w:tcMar>
            <w:hideMark/>
          </w:tcPr>
          <w:p w:rsidR="00A51751" w:rsidRPr="00765B30" w:rsidRDefault="00A51751" w:rsidP="001E1E56">
            <w:pPr>
              <w:jc w:val="center"/>
              <w:rPr>
                <w:sz w:val="24"/>
                <w:szCs w:val="24"/>
              </w:rPr>
            </w:pPr>
            <w:r w:rsidRPr="00765B30">
              <w:rPr>
                <w:sz w:val="24"/>
                <w:szCs w:val="24"/>
              </w:rPr>
              <w:t>14,69</w:t>
            </w:r>
          </w:p>
        </w:tc>
        <w:tc>
          <w:tcPr>
            <w:tcW w:w="1134" w:type="dxa"/>
            <w:noWrap/>
            <w:tcMar>
              <w:left w:w="0" w:type="dxa"/>
              <w:right w:w="0" w:type="dxa"/>
            </w:tcMar>
            <w:hideMark/>
          </w:tcPr>
          <w:p w:rsidR="00A51751" w:rsidRPr="00765B30" w:rsidRDefault="00A51751" w:rsidP="001E1E56">
            <w:pPr>
              <w:jc w:val="center"/>
              <w:rPr>
                <w:sz w:val="24"/>
                <w:szCs w:val="24"/>
              </w:rPr>
            </w:pPr>
            <w:r w:rsidRPr="00765B30">
              <w:rPr>
                <w:sz w:val="24"/>
                <w:szCs w:val="24"/>
              </w:rPr>
              <w:t>0,00</w:t>
            </w:r>
          </w:p>
        </w:tc>
        <w:tc>
          <w:tcPr>
            <w:tcW w:w="1222" w:type="dxa"/>
            <w:noWrap/>
            <w:tcMar>
              <w:left w:w="0" w:type="dxa"/>
              <w:right w:w="0" w:type="dxa"/>
            </w:tcMar>
            <w:hideMark/>
          </w:tcPr>
          <w:p w:rsidR="00A51751" w:rsidRPr="00765B30" w:rsidRDefault="00A51751" w:rsidP="001E1E56">
            <w:pPr>
              <w:jc w:val="center"/>
              <w:rPr>
                <w:sz w:val="24"/>
                <w:szCs w:val="24"/>
              </w:rPr>
            </w:pPr>
            <w:r w:rsidRPr="00765B30">
              <w:rPr>
                <w:sz w:val="24"/>
                <w:szCs w:val="24"/>
              </w:rPr>
              <w:t>0,00</w:t>
            </w:r>
          </w:p>
        </w:tc>
        <w:tc>
          <w:tcPr>
            <w:tcW w:w="1139" w:type="dxa"/>
            <w:noWrap/>
            <w:tcMar>
              <w:left w:w="0" w:type="dxa"/>
              <w:right w:w="0" w:type="dxa"/>
            </w:tcMar>
            <w:hideMark/>
          </w:tcPr>
          <w:p w:rsidR="00A51751" w:rsidRPr="00765B30" w:rsidRDefault="00A51751" w:rsidP="001E1E56">
            <w:pPr>
              <w:jc w:val="center"/>
              <w:rPr>
                <w:sz w:val="24"/>
                <w:szCs w:val="24"/>
              </w:rPr>
            </w:pPr>
            <w:r w:rsidRPr="00765B30">
              <w:rPr>
                <w:sz w:val="24"/>
                <w:szCs w:val="24"/>
              </w:rPr>
              <w:t>0,00</w:t>
            </w:r>
          </w:p>
        </w:tc>
        <w:tc>
          <w:tcPr>
            <w:tcW w:w="934" w:type="dxa"/>
            <w:noWrap/>
            <w:tcMar>
              <w:left w:w="0" w:type="dxa"/>
              <w:right w:w="0" w:type="dxa"/>
            </w:tcMar>
            <w:hideMark/>
          </w:tcPr>
          <w:p w:rsidR="00A51751" w:rsidRPr="00765B30" w:rsidRDefault="00A51751" w:rsidP="001E1E56">
            <w:pPr>
              <w:jc w:val="center"/>
              <w:rPr>
                <w:sz w:val="24"/>
                <w:szCs w:val="24"/>
              </w:rPr>
            </w:pPr>
            <w:r w:rsidRPr="00765B30">
              <w:rPr>
                <w:sz w:val="24"/>
                <w:szCs w:val="24"/>
              </w:rPr>
              <w:t>0,00</w:t>
            </w:r>
          </w:p>
        </w:tc>
        <w:tc>
          <w:tcPr>
            <w:tcW w:w="993" w:type="dxa"/>
            <w:noWrap/>
            <w:tcMar>
              <w:left w:w="0" w:type="dxa"/>
              <w:right w:w="0" w:type="dxa"/>
            </w:tcMar>
            <w:hideMark/>
          </w:tcPr>
          <w:p w:rsidR="00A51751" w:rsidRPr="00765B30" w:rsidRDefault="00A51751" w:rsidP="001E1E56">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tcMar>
              <w:left w:w="0" w:type="dxa"/>
              <w:right w:w="0" w:type="dxa"/>
            </w:tcMar>
            <w:hideMark/>
          </w:tcPr>
          <w:p w:rsidR="00A51751" w:rsidRPr="00765B30" w:rsidRDefault="00A51751" w:rsidP="001E1E56">
            <w:pPr>
              <w:jc w:val="center"/>
              <w:rPr>
                <w:sz w:val="24"/>
                <w:szCs w:val="24"/>
              </w:rPr>
            </w:pPr>
            <w:r w:rsidRPr="00765B30">
              <w:rPr>
                <w:sz w:val="24"/>
                <w:szCs w:val="24"/>
              </w:rPr>
              <w:t>-</w:t>
            </w:r>
          </w:p>
        </w:tc>
        <w:tc>
          <w:tcPr>
            <w:tcW w:w="1613" w:type="dxa"/>
            <w:noWrap/>
            <w:tcMar>
              <w:left w:w="0" w:type="dxa"/>
              <w:right w:w="0" w:type="dxa"/>
            </w:tcMar>
            <w:hideMark/>
          </w:tcPr>
          <w:p w:rsidR="00A51751" w:rsidRPr="00765B30" w:rsidRDefault="00A51751" w:rsidP="001E1E56">
            <w:pPr>
              <w:jc w:val="center"/>
              <w:rPr>
                <w:sz w:val="24"/>
                <w:szCs w:val="24"/>
              </w:rPr>
            </w:pPr>
          </w:p>
        </w:tc>
        <w:tc>
          <w:tcPr>
            <w:tcW w:w="1276" w:type="dxa"/>
            <w:noWrap/>
            <w:tcMar>
              <w:left w:w="0" w:type="dxa"/>
              <w:right w:w="0" w:type="dxa"/>
            </w:tcMar>
            <w:hideMark/>
          </w:tcPr>
          <w:p w:rsidR="00A51751" w:rsidRPr="00765B30" w:rsidRDefault="00A51751" w:rsidP="001E1E56">
            <w:pPr>
              <w:jc w:val="center"/>
              <w:rPr>
                <w:sz w:val="24"/>
                <w:szCs w:val="24"/>
              </w:rPr>
            </w:pPr>
          </w:p>
        </w:tc>
        <w:tc>
          <w:tcPr>
            <w:tcW w:w="1134" w:type="dxa"/>
            <w:noWrap/>
            <w:tcMar>
              <w:left w:w="0" w:type="dxa"/>
              <w:right w:w="0" w:type="dxa"/>
            </w:tcMar>
            <w:hideMark/>
          </w:tcPr>
          <w:p w:rsidR="00A51751" w:rsidRPr="00765B30" w:rsidRDefault="00A51751" w:rsidP="001E1E56">
            <w:pPr>
              <w:jc w:val="center"/>
              <w:rPr>
                <w:sz w:val="24"/>
                <w:szCs w:val="24"/>
              </w:rPr>
            </w:pPr>
          </w:p>
        </w:tc>
        <w:tc>
          <w:tcPr>
            <w:tcW w:w="1222" w:type="dxa"/>
            <w:noWrap/>
            <w:tcMar>
              <w:left w:w="0" w:type="dxa"/>
              <w:right w:w="0" w:type="dxa"/>
            </w:tcMar>
            <w:hideMark/>
          </w:tcPr>
          <w:p w:rsidR="00A51751" w:rsidRPr="00765B30" w:rsidRDefault="00A51751" w:rsidP="001E1E56">
            <w:pPr>
              <w:jc w:val="center"/>
              <w:rPr>
                <w:sz w:val="24"/>
                <w:szCs w:val="24"/>
              </w:rPr>
            </w:pPr>
          </w:p>
        </w:tc>
        <w:tc>
          <w:tcPr>
            <w:tcW w:w="1139" w:type="dxa"/>
            <w:noWrap/>
            <w:tcMar>
              <w:left w:w="0" w:type="dxa"/>
              <w:right w:w="0" w:type="dxa"/>
            </w:tcMar>
            <w:hideMark/>
          </w:tcPr>
          <w:p w:rsidR="00A51751" w:rsidRPr="00765B30" w:rsidRDefault="00A51751" w:rsidP="001E1E56">
            <w:pPr>
              <w:jc w:val="center"/>
              <w:rPr>
                <w:sz w:val="24"/>
                <w:szCs w:val="24"/>
              </w:rPr>
            </w:pPr>
          </w:p>
        </w:tc>
        <w:tc>
          <w:tcPr>
            <w:tcW w:w="934" w:type="dxa"/>
            <w:noWrap/>
            <w:tcMar>
              <w:left w:w="0" w:type="dxa"/>
              <w:right w:w="0" w:type="dxa"/>
            </w:tcMar>
            <w:hideMark/>
          </w:tcPr>
          <w:p w:rsidR="00A51751" w:rsidRPr="00765B30" w:rsidRDefault="00A51751" w:rsidP="001E1E56">
            <w:pPr>
              <w:jc w:val="center"/>
              <w:rPr>
                <w:sz w:val="24"/>
                <w:szCs w:val="24"/>
              </w:rPr>
            </w:pPr>
          </w:p>
        </w:tc>
        <w:tc>
          <w:tcPr>
            <w:tcW w:w="993" w:type="dxa"/>
            <w:noWrap/>
            <w:tcMar>
              <w:left w:w="0" w:type="dxa"/>
              <w:right w:w="0" w:type="dxa"/>
            </w:tcMar>
            <w:hideMark/>
          </w:tcPr>
          <w:p w:rsidR="00A51751" w:rsidRPr="00765B30" w:rsidRDefault="00A51751" w:rsidP="001E1E56">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1E1E56">
            <w:pPr>
              <w:jc w:val="both"/>
              <w:rPr>
                <w:sz w:val="24"/>
                <w:szCs w:val="24"/>
              </w:rPr>
            </w:pPr>
          </w:p>
        </w:tc>
        <w:tc>
          <w:tcPr>
            <w:tcW w:w="1416" w:type="dxa"/>
            <w:vMerge/>
            <w:hideMark/>
          </w:tcPr>
          <w:p w:rsidR="00A51751" w:rsidRPr="00765B30" w:rsidRDefault="00A51751" w:rsidP="001E1E56">
            <w:pPr>
              <w:jc w:val="both"/>
              <w:rPr>
                <w:sz w:val="24"/>
                <w:szCs w:val="24"/>
              </w:rPr>
            </w:pPr>
          </w:p>
        </w:tc>
        <w:tc>
          <w:tcPr>
            <w:tcW w:w="1133" w:type="dxa"/>
            <w:hideMark/>
          </w:tcPr>
          <w:p w:rsidR="00A51751" w:rsidRPr="00765B30" w:rsidRDefault="00A51751" w:rsidP="001E1E56">
            <w:pPr>
              <w:jc w:val="both"/>
              <w:rPr>
                <w:sz w:val="24"/>
                <w:szCs w:val="24"/>
              </w:rPr>
            </w:pPr>
            <w:r w:rsidRPr="00765B30">
              <w:rPr>
                <w:sz w:val="24"/>
                <w:szCs w:val="24"/>
              </w:rPr>
              <w:t>бюджет района</w:t>
            </w:r>
          </w:p>
        </w:tc>
        <w:tc>
          <w:tcPr>
            <w:tcW w:w="1419" w:type="dxa"/>
            <w:noWrap/>
            <w:tcMar>
              <w:left w:w="0" w:type="dxa"/>
              <w:right w:w="0" w:type="dxa"/>
            </w:tcMar>
            <w:hideMark/>
          </w:tcPr>
          <w:p w:rsidR="00A51751" w:rsidRPr="00765B30" w:rsidRDefault="00A51751" w:rsidP="001E1E56">
            <w:pPr>
              <w:jc w:val="center"/>
              <w:rPr>
                <w:sz w:val="24"/>
                <w:szCs w:val="24"/>
              </w:rPr>
            </w:pPr>
            <w:r w:rsidRPr="00765B30">
              <w:rPr>
                <w:sz w:val="24"/>
                <w:szCs w:val="24"/>
              </w:rPr>
              <w:t>14,69</w:t>
            </w:r>
          </w:p>
        </w:tc>
        <w:tc>
          <w:tcPr>
            <w:tcW w:w="1613" w:type="dxa"/>
            <w:noWrap/>
            <w:tcMar>
              <w:left w:w="0" w:type="dxa"/>
              <w:right w:w="0" w:type="dxa"/>
            </w:tcMar>
            <w:hideMark/>
          </w:tcPr>
          <w:p w:rsidR="00A51751" w:rsidRPr="00765B30" w:rsidRDefault="00A51751" w:rsidP="001E1E56">
            <w:pPr>
              <w:jc w:val="center"/>
              <w:rPr>
                <w:sz w:val="24"/>
                <w:szCs w:val="24"/>
              </w:rPr>
            </w:pPr>
            <w:r w:rsidRPr="00765B30">
              <w:rPr>
                <w:sz w:val="24"/>
                <w:szCs w:val="24"/>
              </w:rPr>
              <w:t>-</w:t>
            </w:r>
          </w:p>
        </w:tc>
        <w:tc>
          <w:tcPr>
            <w:tcW w:w="1276" w:type="dxa"/>
            <w:noWrap/>
            <w:tcMar>
              <w:left w:w="0" w:type="dxa"/>
              <w:right w:w="0" w:type="dxa"/>
            </w:tcMar>
            <w:hideMark/>
          </w:tcPr>
          <w:p w:rsidR="00A51751" w:rsidRPr="00765B30" w:rsidRDefault="00A51751" w:rsidP="001E1E56">
            <w:pPr>
              <w:jc w:val="center"/>
              <w:rPr>
                <w:sz w:val="24"/>
                <w:szCs w:val="24"/>
              </w:rPr>
            </w:pPr>
            <w:r w:rsidRPr="00765B30">
              <w:rPr>
                <w:sz w:val="24"/>
                <w:szCs w:val="24"/>
              </w:rPr>
              <w:t>14,69</w:t>
            </w:r>
          </w:p>
        </w:tc>
        <w:tc>
          <w:tcPr>
            <w:tcW w:w="1134" w:type="dxa"/>
            <w:noWrap/>
            <w:tcMar>
              <w:left w:w="0" w:type="dxa"/>
              <w:right w:w="0" w:type="dxa"/>
            </w:tcMar>
            <w:hideMark/>
          </w:tcPr>
          <w:p w:rsidR="00A51751" w:rsidRPr="00765B30" w:rsidRDefault="00A51751" w:rsidP="001E1E56">
            <w:pPr>
              <w:jc w:val="center"/>
              <w:rPr>
                <w:sz w:val="24"/>
                <w:szCs w:val="24"/>
              </w:rPr>
            </w:pPr>
            <w:r w:rsidRPr="00765B30">
              <w:rPr>
                <w:sz w:val="24"/>
                <w:szCs w:val="24"/>
              </w:rPr>
              <w:t>0,00</w:t>
            </w:r>
          </w:p>
        </w:tc>
        <w:tc>
          <w:tcPr>
            <w:tcW w:w="1222" w:type="dxa"/>
            <w:noWrap/>
            <w:tcMar>
              <w:left w:w="0" w:type="dxa"/>
              <w:right w:w="0" w:type="dxa"/>
            </w:tcMar>
            <w:hideMark/>
          </w:tcPr>
          <w:p w:rsidR="00A51751" w:rsidRPr="00765B30" w:rsidRDefault="00A51751" w:rsidP="001E1E56">
            <w:pPr>
              <w:jc w:val="center"/>
              <w:rPr>
                <w:sz w:val="24"/>
                <w:szCs w:val="24"/>
              </w:rPr>
            </w:pPr>
            <w:r w:rsidRPr="00765B30">
              <w:rPr>
                <w:sz w:val="24"/>
                <w:szCs w:val="24"/>
              </w:rPr>
              <w:t>0,00</w:t>
            </w:r>
          </w:p>
        </w:tc>
        <w:tc>
          <w:tcPr>
            <w:tcW w:w="1139" w:type="dxa"/>
            <w:noWrap/>
            <w:tcMar>
              <w:left w:w="0" w:type="dxa"/>
              <w:right w:w="0" w:type="dxa"/>
            </w:tcMar>
            <w:hideMark/>
          </w:tcPr>
          <w:p w:rsidR="00A51751" w:rsidRPr="00765B30" w:rsidRDefault="00A51751" w:rsidP="001E1E56">
            <w:pPr>
              <w:jc w:val="center"/>
              <w:rPr>
                <w:sz w:val="24"/>
                <w:szCs w:val="24"/>
              </w:rPr>
            </w:pPr>
            <w:r w:rsidRPr="00765B30">
              <w:rPr>
                <w:sz w:val="24"/>
                <w:szCs w:val="24"/>
              </w:rPr>
              <w:t>0,00</w:t>
            </w:r>
          </w:p>
        </w:tc>
        <w:tc>
          <w:tcPr>
            <w:tcW w:w="934" w:type="dxa"/>
            <w:noWrap/>
            <w:tcMar>
              <w:left w:w="0" w:type="dxa"/>
              <w:right w:w="0" w:type="dxa"/>
            </w:tcMar>
            <w:hideMark/>
          </w:tcPr>
          <w:p w:rsidR="00A51751" w:rsidRPr="00765B30" w:rsidRDefault="00A51751" w:rsidP="001E1E56">
            <w:pPr>
              <w:jc w:val="center"/>
              <w:rPr>
                <w:sz w:val="24"/>
                <w:szCs w:val="24"/>
              </w:rPr>
            </w:pPr>
            <w:r w:rsidRPr="00765B30">
              <w:rPr>
                <w:sz w:val="24"/>
                <w:szCs w:val="24"/>
              </w:rPr>
              <w:t>0,00</w:t>
            </w:r>
          </w:p>
        </w:tc>
        <w:tc>
          <w:tcPr>
            <w:tcW w:w="993" w:type="dxa"/>
            <w:noWrap/>
            <w:tcMar>
              <w:left w:w="0" w:type="dxa"/>
              <w:right w:w="0" w:type="dxa"/>
            </w:tcMar>
            <w:hideMark/>
          </w:tcPr>
          <w:p w:rsidR="00A51751" w:rsidRPr="00765B30" w:rsidRDefault="00A51751" w:rsidP="001E1E56">
            <w:pPr>
              <w:jc w:val="center"/>
              <w:rPr>
                <w:sz w:val="24"/>
                <w:szCs w:val="24"/>
              </w:rPr>
            </w:pPr>
            <w:r w:rsidRPr="00765B30">
              <w:rPr>
                <w:sz w:val="24"/>
                <w:szCs w:val="24"/>
              </w:rPr>
              <w:t>0,00</w:t>
            </w:r>
          </w:p>
        </w:tc>
      </w:tr>
      <w:tr w:rsidR="00A51751" w:rsidRPr="00765B30" w:rsidTr="00C662FC">
        <w:trPr>
          <w:trHeight w:val="300"/>
          <w:jc w:val="center"/>
        </w:trPr>
        <w:tc>
          <w:tcPr>
            <w:tcW w:w="4124" w:type="dxa"/>
            <w:gridSpan w:val="3"/>
            <w:vMerge w:val="restart"/>
            <w:hideMark/>
          </w:tcPr>
          <w:p w:rsidR="00A51751" w:rsidRPr="00765B30" w:rsidRDefault="00A51751" w:rsidP="00306995">
            <w:pPr>
              <w:jc w:val="both"/>
              <w:rPr>
                <w:sz w:val="24"/>
                <w:szCs w:val="24"/>
              </w:rPr>
            </w:pPr>
            <w:r w:rsidRPr="00765B30">
              <w:rPr>
                <w:sz w:val="24"/>
                <w:szCs w:val="24"/>
              </w:rPr>
              <w:t>Всего по задаче 3</w:t>
            </w:r>
          </w:p>
        </w:tc>
        <w:tc>
          <w:tcPr>
            <w:tcW w:w="1133" w:type="dxa"/>
            <w:noWrap/>
            <w:hideMark/>
          </w:tcPr>
          <w:p w:rsidR="00A51751" w:rsidRPr="00765B30" w:rsidRDefault="00A51751" w:rsidP="00306995">
            <w:pPr>
              <w:jc w:val="both"/>
              <w:rPr>
                <w:sz w:val="24"/>
                <w:szCs w:val="24"/>
              </w:rPr>
            </w:pPr>
            <w:r w:rsidRPr="00765B30">
              <w:rPr>
                <w:sz w:val="24"/>
                <w:szCs w:val="24"/>
              </w:rPr>
              <w:t>всего</w:t>
            </w:r>
          </w:p>
        </w:tc>
        <w:tc>
          <w:tcPr>
            <w:tcW w:w="1419" w:type="dxa"/>
            <w:noWrap/>
            <w:tcMar>
              <w:left w:w="0" w:type="dxa"/>
              <w:right w:w="0" w:type="dxa"/>
            </w:tcMar>
            <w:hideMark/>
          </w:tcPr>
          <w:p w:rsidR="00A51751" w:rsidRPr="00765B30" w:rsidRDefault="00A51751" w:rsidP="001E1E56">
            <w:pPr>
              <w:jc w:val="center"/>
              <w:rPr>
                <w:sz w:val="24"/>
                <w:szCs w:val="24"/>
              </w:rPr>
            </w:pPr>
            <w:r w:rsidRPr="00765B30">
              <w:rPr>
                <w:sz w:val="24"/>
                <w:szCs w:val="24"/>
              </w:rPr>
              <w:t>14 243,77</w:t>
            </w:r>
          </w:p>
        </w:tc>
        <w:tc>
          <w:tcPr>
            <w:tcW w:w="1613" w:type="dxa"/>
            <w:noWrap/>
            <w:tcMar>
              <w:left w:w="0" w:type="dxa"/>
              <w:right w:w="0" w:type="dxa"/>
            </w:tcMar>
            <w:hideMark/>
          </w:tcPr>
          <w:p w:rsidR="00A51751" w:rsidRPr="00765B30" w:rsidRDefault="00A51751" w:rsidP="001E1E56">
            <w:pPr>
              <w:jc w:val="center"/>
              <w:rPr>
                <w:sz w:val="24"/>
                <w:szCs w:val="24"/>
              </w:rPr>
            </w:pPr>
            <w:r w:rsidRPr="00765B30">
              <w:rPr>
                <w:sz w:val="24"/>
                <w:szCs w:val="24"/>
              </w:rPr>
              <w:t>3 846,75</w:t>
            </w:r>
          </w:p>
        </w:tc>
        <w:tc>
          <w:tcPr>
            <w:tcW w:w="1276" w:type="dxa"/>
            <w:noWrap/>
            <w:tcMar>
              <w:left w:w="0" w:type="dxa"/>
              <w:right w:w="0" w:type="dxa"/>
            </w:tcMar>
            <w:hideMark/>
          </w:tcPr>
          <w:p w:rsidR="00A51751" w:rsidRPr="00765B30" w:rsidRDefault="00A51751" w:rsidP="001E1E56">
            <w:pPr>
              <w:jc w:val="center"/>
              <w:rPr>
                <w:sz w:val="24"/>
                <w:szCs w:val="24"/>
              </w:rPr>
            </w:pPr>
            <w:r w:rsidRPr="00765B30">
              <w:rPr>
                <w:sz w:val="24"/>
                <w:szCs w:val="24"/>
              </w:rPr>
              <w:t>2 300,33</w:t>
            </w:r>
          </w:p>
        </w:tc>
        <w:tc>
          <w:tcPr>
            <w:tcW w:w="1134" w:type="dxa"/>
            <w:noWrap/>
            <w:tcMar>
              <w:left w:w="0" w:type="dxa"/>
              <w:right w:w="0" w:type="dxa"/>
            </w:tcMar>
            <w:hideMark/>
          </w:tcPr>
          <w:p w:rsidR="00A51751" w:rsidRPr="00765B30" w:rsidRDefault="00A51751" w:rsidP="001E1E56">
            <w:pPr>
              <w:jc w:val="center"/>
              <w:rPr>
                <w:sz w:val="24"/>
                <w:szCs w:val="24"/>
              </w:rPr>
            </w:pPr>
            <w:r w:rsidRPr="00765B30">
              <w:rPr>
                <w:sz w:val="24"/>
                <w:szCs w:val="24"/>
              </w:rPr>
              <w:t>1 988,43</w:t>
            </w:r>
          </w:p>
        </w:tc>
        <w:tc>
          <w:tcPr>
            <w:tcW w:w="1222" w:type="dxa"/>
            <w:noWrap/>
            <w:tcMar>
              <w:left w:w="0" w:type="dxa"/>
              <w:right w:w="0" w:type="dxa"/>
            </w:tcMar>
            <w:hideMark/>
          </w:tcPr>
          <w:p w:rsidR="00A51751" w:rsidRPr="00765B30" w:rsidRDefault="00A51751" w:rsidP="001E1E56">
            <w:pPr>
              <w:jc w:val="center"/>
              <w:rPr>
                <w:sz w:val="24"/>
                <w:szCs w:val="24"/>
              </w:rPr>
            </w:pPr>
            <w:r w:rsidRPr="00765B30">
              <w:rPr>
                <w:sz w:val="24"/>
                <w:szCs w:val="24"/>
              </w:rPr>
              <w:t>2 058,26</w:t>
            </w:r>
          </w:p>
        </w:tc>
        <w:tc>
          <w:tcPr>
            <w:tcW w:w="1139" w:type="dxa"/>
            <w:noWrap/>
            <w:tcMar>
              <w:left w:w="0" w:type="dxa"/>
              <w:right w:w="0" w:type="dxa"/>
            </w:tcMar>
            <w:hideMark/>
          </w:tcPr>
          <w:p w:rsidR="00A51751" w:rsidRPr="00765B30" w:rsidRDefault="00A51751" w:rsidP="001E1E56">
            <w:pPr>
              <w:jc w:val="center"/>
              <w:rPr>
                <w:sz w:val="24"/>
                <w:szCs w:val="24"/>
              </w:rPr>
            </w:pPr>
            <w:r w:rsidRPr="00765B30">
              <w:rPr>
                <w:sz w:val="24"/>
                <w:szCs w:val="24"/>
              </w:rPr>
              <w:t>1 350,00</w:t>
            </w:r>
          </w:p>
        </w:tc>
        <w:tc>
          <w:tcPr>
            <w:tcW w:w="934" w:type="dxa"/>
            <w:noWrap/>
            <w:tcMar>
              <w:left w:w="0" w:type="dxa"/>
              <w:right w:w="0" w:type="dxa"/>
            </w:tcMar>
            <w:hideMark/>
          </w:tcPr>
          <w:p w:rsidR="00A51751" w:rsidRPr="00765B30" w:rsidRDefault="00A51751" w:rsidP="001E1E56">
            <w:pPr>
              <w:jc w:val="center"/>
              <w:rPr>
                <w:sz w:val="24"/>
                <w:szCs w:val="24"/>
              </w:rPr>
            </w:pPr>
            <w:r w:rsidRPr="00765B30">
              <w:rPr>
                <w:sz w:val="24"/>
                <w:szCs w:val="24"/>
              </w:rPr>
              <w:t>1 350,00</w:t>
            </w:r>
          </w:p>
        </w:tc>
        <w:tc>
          <w:tcPr>
            <w:tcW w:w="993" w:type="dxa"/>
            <w:noWrap/>
            <w:tcMar>
              <w:left w:w="0" w:type="dxa"/>
              <w:right w:w="0" w:type="dxa"/>
            </w:tcMar>
            <w:hideMark/>
          </w:tcPr>
          <w:p w:rsidR="00A51751" w:rsidRPr="00765B30" w:rsidRDefault="00A51751" w:rsidP="001E1E56">
            <w:pPr>
              <w:jc w:val="center"/>
              <w:rPr>
                <w:sz w:val="24"/>
                <w:szCs w:val="24"/>
              </w:rPr>
            </w:pPr>
            <w:r w:rsidRPr="00765B30">
              <w:rPr>
                <w:sz w:val="24"/>
                <w:szCs w:val="24"/>
              </w:rPr>
              <w:t>1 350,00</w:t>
            </w:r>
          </w:p>
        </w:tc>
      </w:tr>
      <w:tr w:rsidR="00A51751" w:rsidRPr="00765B30" w:rsidTr="00C662FC">
        <w:trPr>
          <w:trHeight w:val="72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tcMar>
              <w:left w:w="0" w:type="dxa"/>
              <w:right w:w="0" w:type="dxa"/>
            </w:tcMar>
            <w:hideMark/>
          </w:tcPr>
          <w:p w:rsidR="00A51751" w:rsidRPr="00765B30" w:rsidRDefault="00A51751" w:rsidP="001E1E56">
            <w:pPr>
              <w:jc w:val="center"/>
              <w:rPr>
                <w:sz w:val="24"/>
                <w:szCs w:val="24"/>
              </w:rPr>
            </w:pPr>
            <w:r w:rsidRPr="00765B30">
              <w:rPr>
                <w:sz w:val="24"/>
                <w:szCs w:val="24"/>
              </w:rPr>
              <w:t>3 975,10</w:t>
            </w:r>
          </w:p>
        </w:tc>
        <w:tc>
          <w:tcPr>
            <w:tcW w:w="1613" w:type="dxa"/>
            <w:noWrap/>
            <w:tcMar>
              <w:left w:w="0" w:type="dxa"/>
              <w:right w:w="0" w:type="dxa"/>
            </w:tcMar>
            <w:hideMark/>
          </w:tcPr>
          <w:p w:rsidR="00A51751" w:rsidRPr="00765B30" w:rsidRDefault="00A51751" w:rsidP="001E1E56">
            <w:pPr>
              <w:jc w:val="center"/>
              <w:rPr>
                <w:sz w:val="24"/>
                <w:szCs w:val="24"/>
              </w:rPr>
            </w:pPr>
            <w:r w:rsidRPr="00765B30">
              <w:rPr>
                <w:sz w:val="24"/>
                <w:szCs w:val="24"/>
              </w:rPr>
              <w:t>1 292,20</w:t>
            </w:r>
          </w:p>
        </w:tc>
        <w:tc>
          <w:tcPr>
            <w:tcW w:w="1276" w:type="dxa"/>
            <w:noWrap/>
            <w:tcMar>
              <w:left w:w="0" w:type="dxa"/>
              <w:right w:w="0" w:type="dxa"/>
            </w:tcMar>
            <w:hideMark/>
          </w:tcPr>
          <w:p w:rsidR="00A51751" w:rsidRPr="00765B30" w:rsidRDefault="00A51751" w:rsidP="001E1E56">
            <w:pPr>
              <w:jc w:val="center"/>
              <w:rPr>
                <w:sz w:val="24"/>
                <w:szCs w:val="24"/>
              </w:rPr>
            </w:pPr>
            <w:r w:rsidRPr="00765B30">
              <w:rPr>
                <w:sz w:val="24"/>
                <w:szCs w:val="24"/>
              </w:rPr>
              <w:t>880,20</w:t>
            </w:r>
          </w:p>
        </w:tc>
        <w:tc>
          <w:tcPr>
            <w:tcW w:w="1134" w:type="dxa"/>
            <w:noWrap/>
            <w:tcMar>
              <w:left w:w="0" w:type="dxa"/>
              <w:right w:w="0" w:type="dxa"/>
            </w:tcMar>
            <w:hideMark/>
          </w:tcPr>
          <w:p w:rsidR="00A51751" w:rsidRPr="00765B30" w:rsidRDefault="00A51751" w:rsidP="001E1E56">
            <w:pPr>
              <w:jc w:val="center"/>
              <w:rPr>
                <w:sz w:val="24"/>
                <w:szCs w:val="24"/>
              </w:rPr>
            </w:pPr>
            <w:r w:rsidRPr="00765B30">
              <w:rPr>
                <w:sz w:val="24"/>
                <w:szCs w:val="24"/>
              </w:rPr>
              <w:t>901,70</w:t>
            </w:r>
          </w:p>
        </w:tc>
        <w:tc>
          <w:tcPr>
            <w:tcW w:w="1222" w:type="dxa"/>
            <w:noWrap/>
            <w:tcMar>
              <w:left w:w="0" w:type="dxa"/>
              <w:right w:w="0" w:type="dxa"/>
            </w:tcMar>
            <w:hideMark/>
          </w:tcPr>
          <w:p w:rsidR="00A51751" w:rsidRPr="00765B30" w:rsidRDefault="00A51751" w:rsidP="001E1E56">
            <w:pPr>
              <w:jc w:val="center"/>
              <w:rPr>
                <w:sz w:val="24"/>
                <w:szCs w:val="24"/>
              </w:rPr>
            </w:pPr>
            <w:r w:rsidRPr="00765B30">
              <w:rPr>
                <w:sz w:val="24"/>
                <w:szCs w:val="24"/>
              </w:rPr>
              <w:t>901,00</w:t>
            </w:r>
          </w:p>
        </w:tc>
        <w:tc>
          <w:tcPr>
            <w:tcW w:w="1139" w:type="dxa"/>
            <w:noWrap/>
            <w:tcMar>
              <w:left w:w="0" w:type="dxa"/>
              <w:right w:w="0" w:type="dxa"/>
            </w:tcMar>
            <w:hideMark/>
          </w:tcPr>
          <w:p w:rsidR="00A51751" w:rsidRPr="00765B30" w:rsidRDefault="00A51751" w:rsidP="001E1E56">
            <w:pPr>
              <w:jc w:val="center"/>
              <w:rPr>
                <w:sz w:val="24"/>
                <w:szCs w:val="24"/>
              </w:rPr>
            </w:pPr>
            <w:r w:rsidRPr="00765B30">
              <w:rPr>
                <w:sz w:val="24"/>
                <w:szCs w:val="24"/>
              </w:rPr>
              <w:t>-</w:t>
            </w:r>
          </w:p>
        </w:tc>
        <w:tc>
          <w:tcPr>
            <w:tcW w:w="934" w:type="dxa"/>
            <w:noWrap/>
            <w:tcMar>
              <w:left w:w="0" w:type="dxa"/>
              <w:right w:w="0" w:type="dxa"/>
            </w:tcMar>
            <w:hideMark/>
          </w:tcPr>
          <w:p w:rsidR="00A51751" w:rsidRPr="00765B30" w:rsidRDefault="00A51751" w:rsidP="001E1E56">
            <w:pPr>
              <w:jc w:val="center"/>
              <w:rPr>
                <w:sz w:val="24"/>
                <w:szCs w:val="24"/>
              </w:rPr>
            </w:pPr>
            <w:r w:rsidRPr="00765B30">
              <w:rPr>
                <w:sz w:val="24"/>
                <w:szCs w:val="24"/>
              </w:rPr>
              <w:t>-</w:t>
            </w:r>
          </w:p>
        </w:tc>
        <w:tc>
          <w:tcPr>
            <w:tcW w:w="993" w:type="dxa"/>
            <w:noWrap/>
            <w:tcMar>
              <w:left w:w="0" w:type="dxa"/>
              <w:right w:w="0" w:type="dxa"/>
            </w:tcMar>
            <w:hideMark/>
          </w:tcPr>
          <w:p w:rsidR="00A51751" w:rsidRPr="00765B30" w:rsidRDefault="00A51751" w:rsidP="001E1E56">
            <w:pPr>
              <w:jc w:val="center"/>
              <w:rPr>
                <w:sz w:val="24"/>
                <w:szCs w:val="24"/>
              </w:rPr>
            </w:pPr>
            <w:r w:rsidRPr="00765B30">
              <w:rPr>
                <w:sz w:val="24"/>
                <w:szCs w:val="24"/>
              </w:rPr>
              <w:t>-</w:t>
            </w:r>
          </w:p>
        </w:tc>
      </w:tr>
      <w:tr w:rsidR="00A51751" w:rsidRPr="00765B30" w:rsidTr="00C662FC">
        <w:trPr>
          <w:trHeight w:val="48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района</w:t>
            </w:r>
          </w:p>
        </w:tc>
        <w:tc>
          <w:tcPr>
            <w:tcW w:w="1419" w:type="dxa"/>
            <w:noWrap/>
            <w:tcMar>
              <w:left w:w="0" w:type="dxa"/>
              <w:right w:w="0" w:type="dxa"/>
            </w:tcMar>
            <w:hideMark/>
          </w:tcPr>
          <w:p w:rsidR="00A51751" w:rsidRPr="00765B30" w:rsidRDefault="00A51751" w:rsidP="001E1E56">
            <w:pPr>
              <w:jc w:val="center"/>
              <w:rPr>
                <w:sz w:val="24"/>
                <w:szCs w:val="24"/>
              </w:rPr>
            </w:pPr>
            <w:r w:rsidRPr="00765B30">
              <w:rPr>
                <w:sz w:val="24"/>
                <w:szCs w:val="24"/>
              </w:rPr>
              <w:t>10 268,67</w:t>
            </w:r>
          </w:p>
        </w:tc>
        <w:tc>
          <w:tcPr>
            <w:tcW w:w="1613" w:type="dxa"/>
            <w:noWrap/>
            <w:tcMar>
              <w:left w:w="0" w:type="dxa"/>
              <w:right w:w="0" w:type="dxa"/>
            </w:tcMar>
            <w:hideMark/>
          </w:tcPr>
          <w:p w:rsidR="00A51751" w:rsidRPr="00765B30" w:rsidRDefault="00A51751" w:rsidP="001E1E56">
            <w:pPr>
              <w:jc w:val="center"/>
              <w:rPr>
                <w:sz w:val="24"/>
                <w:szCs w:val="24"/>
              </w:rPr>
            </w:pPr>
            <w:r w:rsidRPr="00765B30">
              <w:rPr>
                <w:sz w:val="24"/>
                <w:szCs w:val="24"/>
              </w:rPr>
              <w:t>2 554,55</w:t>
            </w:r>
          </w:p>
        </w:tc>
        <w:tc>
          <w:tcPr>
            <w:tcW w:w="1276" w:type="dxa"/>
            <w:noWrap/>
            <w:tcMar>
              <w:left w:w="0" w:type="dxa"/>
              <w:right w:w="0" w:type="dxa"/>
            </w:tcMar>
            <w:hideMark/>
          </w:tcPr>
          <w:p w:rsidR="00A51751" w:rsidRPr="00765B30" w:rsidRDefault="00A51751" w:rsidP="001E1E56">
            <w:pPr>
              <w:jc w:val="center"/>
              <w:rPr>
                <w:sz w:val="24"/>
                <w:szCs w:val="24"/>
              </w:rPr>
            </w:pPr>
            <w:r w:rsidRPr="00765B30">
              <w:rPr>
                <w:sz w:val="24"/>
                <w:szCs w:val="24"/>
              </w:rPr>
              <w:t>1 420,13</w:t>
            </w:r>
          </w:p>
        </w:tc>
        <w:tc>
          <w:tcPr>
            <w:tcW w:w="1134" w:type="dxa"/>
            <w:noWrap/>
            <w:tcMar>
              <w:left w:w="0" w:type="dxa"/>
              <w:right w:w="0" w:type="dxa"/>
            </w:tcMar>
            <w:hideMark/>
          </w:tcPr>
          <w:p w:rsidR="00A51751" w:rsidRPr="00765B30" w:rsidRDefault="00A51751" w:rsidP="001E1E56">
            <w:pPr>
              <w:jc w:val="center"/>
              <w:rPr>
                <w:sz w:val="24"/>
                <w:szCs w:val="24"/>
              </w:rPr>
            </w:pPr>
            <w:r w:rsidRPr="00765B30">
              <w:rPr>
                <w:sz w:val="24"/>
                <w:szCs w:val="24"/>
              </w:rPr>
              <w:t>1 086,73</w:t>
            </w:r>
          </w:p>
        </w:tc>
        <w:tc>
          <w:tcPr>
            <w:tcW w:w="1222" w:type="dxa"/>
            <w:noWrap/>
            <w:tcMar>
              <w:left w:w="0" w:type="dxa"/>
              <w:right w:w="0" w:type="dxa"/>
            </w:tcMar>
            <w:hideMark/>
          </w:tcPr>
          <w:p w:rsidR="00A51751" w:rsidRPr="00765B30" w:rsidRDefault="00A51751" w:rsidP="001E1E56">
            <w:pPr>
              <w:jc w:val="center"/>
              <w:rPr>
                <w:sz w:val="24"/>
                <w:szCs w:val="24"/>
              </w:rPr>
            </w:pPr>
            <w:r w:rsidRPr="00765B30">
              <w:rPr>
                <w:sz w:val="24"/>
                <w:szCs w:val="24"/>
              </w:rPr>
              <w:t>1 157,26</w:t>
            </w:r>
          </w:p>
        </w:tc>
        <w:tc>
          <w:tcPr>
            <w:tcW w:w="1139" w:type="dxa"/>
            <w:noWrap/>
            <w:tcMar>
              <w:left w:w="0" w:type="dxa"/>
              <w:right w:w="0" w:type="dxa"/>
            </w:tcMar>
            <w:hideMark/>
          </w:tcPr>
          <w:p w:rsidR="00A51751" w:rsidRPr="00765B30" w:rsidRDefault="00A51751" w:rsidP="001E1E56">
            <w:pPr>
              <w:jc w:val="center"/>
              <w:rPr>
                <w:sz w:val="24"/>
                <w:szCs w:val="24"/>
              </w:rPr>
            </w:pPr>
            <w:r w:rsidRPr="00765B30">
              <w:rPr>
                <w:sz w:val="24"/>
                <w:szCs w:val="24"/>
              </w:rPr>
              <w:t>1 350,00</w:t>
            </w:r>
          </w:p>
        </w:tc>
        <w:tc>
          <w:tcPr>
            <w:tcW w:w="934" w:type="dxa"/>
            <w:noWrap/>
            <w:tcMar>
              <w:left w:w="0" w:type="dxa"/>
              <w:right w:w="0" w:type="dxa"/>
            </w:tcMar>
            <w:hideMark/>
          </w:tcPr>
          <w:p w:rsidR="00A51751" w:rsidRPr="00765B30" w:rsidRDefault="00A51751" w:rsidP="001E1E56">
            <w:pPr>
              <w:jc w:val="center"/>
              <w:rPr>
                <w:sz w:val="24"/>
                <w:szCs w:val="24"/>
              </w:rPr>
            </w:pPr>
            <w:r w:rsidRPr="00765B30">
              <w:rPr>
                <w:sz w:val="24"/>
                <w:szCs w:val="24"/>
              </w:rPr>
              <w:t>1 350,00</w:t>
            </w:r>
          </w:p>
        </w:tc>
        <w:tc>
          <w:tcPr>
            <w:tcW w:w="993" w:type="dxa"/>
            <w:noWrap/>
            <w:tcMar>
              <w:left w:w="0" w:type="dxa"/>
              <w:right w:w="0" w:type="dxa"/>
            </w:tcMar>
            <w:hideMark/>
          </w:tcPr>
          <w:p w:rsidR="00A51751" w:rsidRPr="00765B30" w:rsidRDefault="00A51751" w:rsidP="001E1E56">
            <w:pPr>
              <w:jc w:val="center"/>
              <w:rPr>
                <w:sz w:val="24"/>
                <w:szCs w:val="24"/>
              </w:rPr>
            </w:pPr>
            <w:r w:rsidRPr="00765B30">
              <w:rPr>
                <w:sz w:val="24"/>
                <w:szCs w:val="24"/>
              </w:rPr>
              <w:t>1 350,00</w:t>
            </w:r>
          </w:p>
        </w:tc>
      </w:tr>
      <w:tr w:rsidR="00306995" w:rsidRPr="00765B30" w:rsidTr="00306995">
        <w:trPr>
          <w:trHeight w:val="300"/>
          <w:jc w:val="center"/>
        </w:trPr>
        <w:tc>
          <w:tcPr>
            <w:tcW w:w="14987" w:type="dxa"/>
            <w:gridSpan w:val="12"/>
            <w:hideMark/>
          </w:tcPr>
          <w:p w:rsidR="00306995" w:rsidRPr="00306995" w:rsidRDefault="00306995" w:rsidP="00306995">
            <w:pPr>
              <w:jc w:val="center"/>
              <w:rPr>
                <w:b/>
                <w:sz w:val="24"/>
                <w:szCs w:val="24"/>
              </w:rPr>
            </w:pPr>
            <w:r w:rsidRPr="00306995">
              <w:rPr>
                <w:b/>
                <w:sz w:val="24"/>
                <w:szCs w:val="24"/>
              </w:rPr>
              <w:t>Задача 4. Обеспечение бесперебойной работы объектов жилищно-коммунального хозяйства и социальной сферы</w:t>
            </w:r>
          </w:p>
        </w:tc>
      </w:tr>
      <w:tr w:rsidR="00A51751" w:rsidRPr="00765B30" w:rsidTr="00C662FC">
        <w:trPr>
          <w:trHeight w:val="300"/>
          <w:jc w:val="center"/>
        </w:trPr>
        <w:tc>
          <w:tcPr>
            <w:tcW w:w="918" w:type="dxa"/>
            <w:vMerge w:val="restart"/>
            <w:hideMark/>
          </w:tcPr>
          <w:p w:rsidR="00A51751" w:rsidRPr="00765B30" w:rsidRDefault="00A51751" w:rsidP="00306995">
            <w:pPr>
              <w:jc w:val="center"/>
              <w:rPr>
                <w:sz w:val="24"/>
                <w:szCs w:val="24"/>
              </w:rPr>
            </w:pPr>
            <w:r w:rsidRPr="00765B30">
              <w:rPr>
                <w:sz w:val="24"/>
                <w:szCs w:val="24"/>
              </w:rPr>
              <w:t>1.4.1.</w:t>
            </w:r>
          </w:p>
        </w:tc>
        <w:tc>
          <w:tcPr>
            <w:tcW w:w="1790" w:type="dxa"/>
            <w:vMerge w:val="restart"/>
            <w:hideMark/>
          </w:tcPr>
          <w:p w:rsidR="00A51751" w:rsidRPr="00765B30" w:rsidRDefault="00A51751" w:rsidP="00306995">
            <w:pPr>
              <w:jc w:val="both"/>
              <w:rPr>
                <w:sz w:val="24"/>
                <w:szCs w:val="24"/>
              </w:rPr>
            </w:pPr>
            <w:proofErr w:type="gramStart"/>
            <w:r w:rsidRPr="00765B30">
              <w:rPr>
                <w:sz w:val="24"/>
                <w:szCs w:val="24"/>
              </w:rPr>
              <w:t>Предоставл</w:t>
            </w:r>
            <w:r w:rsidRPr="00765B30">
              <w:rPr>
                <w:sz w:val="24"/>
                <w:szCs w:val="24"/>
              </w:rPr>
              <w:t>е</w:t>
            </w:r>
            <w:r w:rsidRPr="00765B30">
              <w:rPr>
                <w:sz w:val="24"/>
                <w:szCs w:val="24"/>
              </w:rPr>
              <w:t>ние субсидий на возмещение фактически полученных  затрат на в</w:t>
            </w:r>
            <w:r w:rsidRPr="00765B30">
              <w:rPr>
                <w:sz w:val="24"/>
                <w:szCs w:val="24"/>
              </w:rPr>
              <w:t>ы</w:t>
            </w:r>
            <w:r w:rsidRPr="00765B30">
              <w:rPr>
                <w:sz w:val="24"/>
                <w:szCs w:val="24"/>
              </w:rPr>
              <w:t>полнение м</w:t>
            </w:r>
            <w:r w:rsidRPr="00765B30">
              <w:rPr>
                <w:sz w:val="24"/>
                <w:szCs w:val="24"/>
              </w:rPr>
              <w:t>е</w:t>
            </w:r>
            <w:r w:rsidRPr="00765B30">
              <w:rPr>
                <w:sz w:val="24"/>
                <w:szCs w:val="24"/>
              </w:rPr>
              <w:t xml:space="preserve">роприятий по подготовке </w:t>
            </w:r>
            <w:r w:rsidRPr="00765B30">
              <w:rPr>
                <w:sz w:val="24"/>
                <w:szCs w:val="24"/>
              </w:rPr>
              <w:lastRenderedPageBreak/>
              <w:t>объектов ж</w:t>
            </w:r>
            <w:r w:rsidRPr="00765B30">
              <w:rPr>
                <w:sz w:val="24"/>
                <w:szCs w:val="24"/>
              </w:rPr>
              <w:t>и</w:t>
            </w:r>
            <w:r w:rsidRPr="00765B30">
              <w:rPr>
                <w:sz w:val="24"/>
                <w:szCs w:val="24"/>
              </w:rPr>
              <w:t>лищно-коммунальн</w:t>
            </w:r>
            <w:r w:rsidRPr="00765B30">
              <w:rPr>
                <w:sz w:val="24"/>
                <w:szCs w:val="24"/>
              </w:rPr>
              <w:t>о</w:t>
            </w:r>
            <w:r w:rsidRPr="00765B30">
              <w:rPr>
                <w:sz w:val="24"/>
                <w:szCs w:val="24"/>
              </w:rPr>
              <w:t xml:space="preserve">го хозяйства и социальной сферы района </w:t>
            </w:r>
            <w:r w:rsidR="00EA2CAA">
              <w:rPr>
                <w:sz w:val="24"/>
                <w:szCs w:val="24"/>
              </w:rPr>
              <w:t>к работе в осенне-зимний период</w:t>
            </w:r>
            <w:r w:rsidRPr="00765B30">
              <w:rPr>
                <w:sz w:val="24"/>
                <w:szCs w:val="24"/>
              </w:rPr>
              <w:t xml:space="preserve"> в части возмещений убытков на приобретение энергоносит</w:t>
            </w:r>
            <w:r w:rsidRPr="00765B30">
              <w:rPr>
                <w:sz w:val="24"/>
                <w:szCs w:val="24"/>
              </w:rPr>
              <w:t>е</w:t>
            </w:r>
            <w:r w:rsidRPr="00765B30">
              <w:rPr>
                <w:sz w:val="24"/>
                <w:szCs w:val="24"/>
              </w:rPr>
              <w:t>лей предпр</w:t>
            </w:r>
            <w:r w:rsidRPr="00765B30">
              <w:rPr>
                <w:sz w:val="24"/>
                <w:szCs w:val="24"/>
              </w:rPr>
              <w:t>и</w:t>
            </w:r>
            <w:r w:rsidRPr="00765B30">
              <w:rPr>
                <w:sz w:val="24"/>
                <w:szCs w:val="24"/>
              </w:rPr>
              <w:t>ятиями ж</w:t>
            </w:r>
            <w:r w:rsidRPr="00765B30">
              <w:rPr>
                <w:sz w:val="24"/>
                <w:szCs w:val="24"/>
              </w:rPr>
              <w:t>и</w:t>
            </w:r>
            <w:r w:rsidRPr="00765B30">
              <w:rPr>
                <w:sz w:val="24"/>
                <w:szCs w:val="24"/>
              </w:rPr>
              <w:t>лищно-коммунальн</w:t>
            </w:r>
            <w:r w:rsidRPr="00765B30">
              <w:rPr>
                <w:sz w:val="24"/>
                <w:szCs w:val="24"/>
              </w:rPr>
              <w:t>о</w:t>
            </w:r>
            <w:r w:rsidRPr="00765B30">
              <w:rPr>
                <w:sz w:val="24"/>
                <w:szCs w:val="24"/>
              </w:rPr>
              <w:t>го хозяйства</w:t>
            </w:r>
            <w:proofErr w:type="gramEnd"/>
          </w:p>
        </w:tc>
        <w:tc>
          <w:tcPr>
            <w:tcW w:w="1416" w:type="dxa"/>
            <w:vMerge w:val="restart"/>
            <w:hideMark/>
          </w:tcPr>
          <w:p w:rsidR="00A51751" w:rsidRPr="00765B30" w:rsidRDefault="00306995" w:rsidP="00306995">
            <w:pPr>
              <w:jc w:val="both"/>
              <w:rPr>
                <w:sz w:val="24"/>
                <w:szCs w:val="24"/>
              </w:rPr>
            </w:pPr>
            <w:r>
              <w:rPr>
                <w:sz w:val="24"/>
                <w:szCs w:val="24"/>
              </w:rPr>
              <w:lastRenderedPageBreak/>
              <w:t>о</w:t>
            </w:r>
            <w:r w:rsidR="00A51751" w:rsidRPr="00765B30">
              <w:rPr>
                <w:sz w:val="24"/>
                <w:szCs w:val="24"/>
              </w:rPr>
              <w:t>тдел ж</w:t>
            </w:r>
            <w:r w:rsidR="00A51751" w:rsidRPr="00765B30">
              <w:rPr>
                <w:sz w:val="24"/>
                <w:szCs w:val="24"/>
              </w:rPr>
              <w:t>и</w:t>
            </w:r>
            <w:r w:rsidR="00A51751" w:rsidRPr="00765B30">
              <w:rPr>
                <w:sz w:val="24"/>
                <w:szCs w:val="24"/>
              </w:rPr>
              <w:t>лищно-комм</w:t>
            </w:r>
            <w:r w:rsidR="00A51751" w:rsidRPr="00765B30">
              <w:rPr>
                <w:sz w:val="24"/>
                <w:szCs w:val="24"/>
              </w:rPr>
              <w:t>у</w:t>
            </w:r>
            <w:r w:rsidR="00A51751" w:rsidRPr="00765B30">
              <w:rPr>
                <w:sz w:val="24"/>
                <w:szCs w:val="24"/>
              </w:rPr>
              <w:t>нального хозяйства, энергетики и стро</w:t>
            </w:r>
            <w:r w:rsidR="00A51751" w:rsidRPr="00765B30">
              <w:rPr>
                <w:sz w:val="24"/>
                <w:szCs w:val="24"/>
              </w:rPr>
              <w:t>и</w:t>
            </w:r>
            <w:r w:rsidR="00A51751" w:rsidRPr="00765B30">
              <w:rPr>
                <w:sz w:val="24"/>
                <w:szCs w:val="24"/>
              </w:rPr>
              <w:t>тельства</w:t>
            </w:r>
            <w:r>
              <w:rPr>
                <w:sz w:val="24"/>
                <w:szCs w:val="24"/>
              </w:rPr>
              <w:t xml:space="preserve"> админис</w:t>
            </w:r>
            <w:r>
              <w:rPr>
                <w:sz w:val="24"/>
                <w:szCs w:val="24"/>
              </w:rPr>
              <w:t>т</w:t>
            </w:r>
            <w:r>
              <w:rPr>
                <w:sz w:val="24"/>
                <w:szCs w:val="24"/>
              </w:rPr>
              <w:lastRenderedPageBreak/>
              <w:t>рации ра</w:t>
            </w:r>
            <w:r>
              <w:rPr>
                <w:sz w:val="24"/>
                <w:szCs w:val="24"/>
              </w:rPr>
              <w:t>й</w:t>
            </w:r>
            <w:r>
              <w:rPr>
                <w:sz w:val="24"/>
                <w:szCs w:val="24"/>
              </w:rPr>
              <w:t>она</w:t>
            </w:r>
          </w:p>
        </w:tc>
        <w:tc>
          <w:tcPr>
            <w:tcW w:w="1133" w:type="dxa"/>
            <w:noWrap/>
            <w:hideMark/>
          </w:tcPr>
          <w:p w:rsidR="00A51751" w:rsidRPr="00765B30" w:rsidRDefault="00A51751" w:rsidP="00306995">
            <w:pPr>
              <w:jc w:val="both"/>
              <w:rPr>
                <w:sz w:val="24"/>
                <w:szCs w:val="24"/>
              </w:rPr>
            </w:pPr>
            <w:r w:rsidRPr="00765B30">
              <w:rPr>
                <w:sz w:val="24"/>
                <w:szCs w:val="24"/>
              </w:rPr>
              <w:lastRenderedPageBreak/>
              <w:t>всего</w:t>
            </w:r>
          </w:p>
        </w:tc>
        <w:tc>
          <w:tcPr>
            <w:tcW w:w="1419" w:type="dxa"/>
            <w:tcMar>
              <w:left w:w="0" w:type="dxa"/>
              <w:right w:w="0" w:type="dxa"/>
            </w:tcMar>
            <w:hideMark/>
          </w:tcPr>
          <w:p w:rsidR="00A51751" w:rsidRPr="00765B30" w:rsidRDefault="00A51751" w:rsidP="00306995">
            <w:pPr>
              <w:jc w:val="center"/>
              <w:rPr>
                <w:sz w:val="24"/>
                <w:szCs w:val="24"/>
              </w:rPr>
            </w:pPr>
            <w:r w:rsidRPr="00765B30">
              <w:rPr>
                <w:sz w:val="24"/>
                <w:szCs w:val="24"/>
              </w:rPr>
              <w:t>339 657,68</w:t>
            </w:r>
          </w:p>
        </w:tc>
        <w:tc>
          <w:tcPr>
            <w:tcW w:w="1613" w:type="dxa"/>
            <w:tcMar>
              <w:left w:w="0" w:type="dxa"/>
              <w:right w:w="0" w:type="dxa"/>
            </w:tcMar>
            <w:hideMark/>
          </w:tcPr>
          <w:p w:rsidR="00A51751" w:rsidRPr="00765B30" w:rsidRDefault="00A51751" w:rsidP="00306995">
            <w:pPr>
              <w:jc w:val="center"/>
              <w:rPr>
                <w:sz w:val="24"/>
                <w:szCs w:val="24"/>
              </w:rPr>
            </w:pPr>
            <w:r w:rsidRPr="00765B30">
              <w:rPr>
                <w:sz w:val="24"/>
                <w:szCs w:val="24"/>
              </w:rPr>
              <w:t>141 459,42</w:t>
            </w:r>
          </w:p>
        </w:tc>
        <w:tc>
          <w:tcPr>
            <w:tcW w:w="1276" w:type="dxa"/>
            <w:tcMar>
              <w:left w:w="0" w:type="dxa"/>
              <w:right w:w="0" w:type="dxa"/>
            </w:tcMar>
            <w:hideMark/>
          </w:tcPr>
          <w:p w:rsidR="00A51751" w:rsidRPr="00765B30" w:rsidRDefault="00A51751" w:rsidP="00306995">
            <w:pPr>
              <w:jc w:val="center"/>
              <w:rPr>
                <w:sz w:val="24"/>
                <w:szCs w:val="24"/>
              </w:rPr>
            </w:pPr>
            <w:r w:rsidRPr="00765B30">
              <w:rPr>
                <w:sz w:val="24"/>
                <w:szCs w:val="24"/>
              </w:rPr>
              <w:t>75 274,31</w:t>
            </w:r>
          </w:p>
        </w:tc>
        <w:tc>
          <w:tcPr>
            <w:tcW w:w="1134" w:type="dxa"/>
            <w:tcMar>
              <w:left w:w="0" w:type="dxa"/>
              <w:right w:w="0" w:type="dxa"/>
            </w:tcMar>
            <w:hideMark/>
          </w:tcPr>
          <w:p w:rsidR="00A51751" w:rsidRPr="00765B30" w:rsidRDefault="00A51751" w:rsidP="00306995">
            <w:pPr>
              <w:jc w:val="center"/>
              <w:rPr>
                <w:sz w:val="24"/>
                <w:szCs w:val="24"/>
              </w:rPr>
            </w:pPr>
            <w:r w:rsidRPr="00765B30">
              <w:rPr>
                <w:sz w:val="24"/>
                <w:szCs w:val="24"/>
              </w:rPr>
              <w:t>25 587,58</w:t>
            </w:r>
          </w:p>
        </w:tc>
        <w:tc>
          <w:tcPr>
            <w:tcW w:w="1222" w:type="dxa"/>
            <w:tcMar>
              <w:left w:w="0" w:type="dxa"/>
              <w:right w:w="0" w:type="dxa"/>
            </w:tcMar>
            <w:hideMark/>
          </w:tcPr>
          <w:p w:rsidR="00A51751" w:rsidRPr="00765B30" w:rsidRDefault="00A51751" w:rsidP="00306995">
            <w:pPr>
              <w:jc w:val="center"/>
              <w:rPr>
                <w:sz w:val="24"/>
                <w:szCs w:val="24"/>
              </w:rPr>
            </w:pPr>
            <w:r w:rsidRPr="00765B30">
              <w:rPr>
                <w:sz w:val="24"/>
                <w:szCs w:val="24"/>
              </w:rPr>
              <w:t>37 336,37</w:t>
            </w:r>
          </w:p>
        </w:tc>
        <w:tc>
          <w:tcPr>
            <w:tcW w:w="1139" w:type="dxa"/>
            <w:tcMar>
              <w:left w:w="0" w:type="dxa"/>
              <w:right w:w="0" w:type="dxa"/>
            </w:tcMar>
            <w:hideMark/>
          </w:tcPr>
          <w:p w:rsidR="00A51751" w:rsidRPr="00765B30" w:rsidRDefault="00A51751" w:rsidP="00306995">
            <w:pPr>
              <w:jc w:val="center"/>
              <w:rPr>
                <w:sz w:val="24"/>
                <w:szCs w:val="24"/>
              </w:rPr>
            </w:pPr>
            <w:r w:rsidRPr="00765B30">
              <w:rPr>
                <w:sz w:val="24"/>
                <w:szCs w:val="24"/>
              </w:rPr>
              <w:t>20 000,00</w:t>
            </w:r>
          </w:p>
        </w:tc>
        <w:tc>
          <w:tcPr>
            <w:tcW w:w="934" w:type="dxa"/>
            <w:tcMar>
              <w:left w:w="0" w:type="dxa"/>
              <w:right w:w="0" w:type="dxa"/>
            </w:tcMar>
            <w:hideMark/>
          </w:tcPr>
          <w:p w:rsidR="00A51751" w:rsidRPr="00765B30" w:rsidRDefault="00A51751" w:rsidP="00306995">
            <w:pPr>
              <w:jc w:val="center"/>
              <w:rPr>
                <w:sz w:val="24"/>
                <w:szCs w:val="24"/>
              </w:rPr>
            </w:pPr>
            <w:r w:rsidRPr="00765B30">
              <w:rPr>
                <w:sz w:val="24"/>
                <w:szCs w:val="24"/>
              </w:rPr>
              <w:t>20 000,00</w:t>
            </w:r>
          </w:p>
        </w:tc>
        <w:tc>
          <w:tcPr>
            <w:tcW w:w="993" w:type="dxa"/>
            <w:tcMar>
              <w:left w:w="0" w:type="dxa"/>
              <w:right w:w="0" w:type="dxa"/>
            </w:tcMar>
            <w:hideMark/>
          </w:tcPr>
          <w:p w:rsidR="00A51751" w:rsidRPr="00765B30" w:rsidRDefault="00A51751" w:rsidP="00306995">
            <w:pPr>
              <w:jc w:val="center"/>
              <w:rPr>
                <w:sz w:val="24"/>
                <w:szCs w:val="24"/>
              </w:rPr>
            </w:pPr>
            <w:r w:rsidRPr="00765B30">
              <w:rPr>
                <w:sz w:val="24"/>
                <w:szCs w:val="24"/>
              </w:rPr>
              <w:t>20 000,00</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306995">
            <w:pPr>
              <w:jc w:val="both"/>
              <w:rPr>
                <w:sz w:val="24"/>
                <w:szCs w:val="24"/>
              </w:rPr>
            </w:pPr>
          </w:p>
        </w:tc>
        <w:tc>
          <w:tcPr>
            <w:tcW w:w="1416" w:type="dxa"/>
            <w:vMerge/>
            <w:hideMark/>
          </w:tcPr>
          <w:p w:rsidR="00A51751" w:rsidRPr="00765B30" w:rsidRDefault="00A51751" w:rsidP="00306995">
            <w:pPr>
              <w:jc w:val="both"/>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tcMar>
              <w:left w:w="0" w:type="dxa"/>
              <w:right w:w="0" w:type="dxa"/>
            </w:tcMar>
            <w:hideMark/>
          </w:tcPr>
          <w:p w:rsidR="00A51751" w:rsidRPr="00765B30" w:rsidRDefault="00A51751" w:rsidP="00306995">
            <w:pPr>
              <w:jc w:val="center"/>
              <w:rPr>
                <w:sz w:val="24"/>
                <w:szCs w:val="24"/>
              </w:rPr>
            </w:pPr>
          </w:p>
        </w:tc>
        <w:tc>
          <w:tcPr>
            <w:tcW w:w="1613" w:type="dxa"/>
            <w:tcMar>
              <w:left w:w="0" w:type="dxa"/>
              <w:right w:w="0" w:type="dxa"/>
            </w:tcMar>
            <w:hideMark/>
          </w:tcPr>
          <w:p w:rsidR="00A51751" w:rsidRPr="00765B30" w:rsidRDefault="00A51751" w:rsidP="00306995">
            <w:pPr>
              <w:jc w:val="center"/>
              <w:rPr>
                <w:sz w:val="24"/>
                <w:szCs w:val="24"/>
              </w:rPr>
            </w:pPr>
          </w:p>
        </w:tc>
        <w:tc>
          <w:tcPr>
            <w:tcW w:w="1276" w:type="dxa"/>
            <w:tcMar>
              <w:left w:w="0" w:type="dxa"/>
              <w:right w:w="0" w:type="dxa"/>
            </w:tcMar>
            <w:hideMark/>
          </w:tcPr>
          <w:p w:rsidR="00A51751" w:rsidRPr="00765B30" w:rsidRDefault="00A51751" w:rsidP="00306995">
            <w:pPr>
              <w:jc w:val="center"/>
              <w:rPr>
                <w:sz w:val="24"/>
                <w:szCs w:val="24"/>
              </w:rPr>
            </w:pPr>
          </w:p>
        </w:tc>
        <w:tc>
          <w:tcPr>
            <w:tcW w:w="1134" w:type="dxa"/>
            <w:tcMar>
              <w:left w:w="0" w:type="dxa"/>
              <w:right w:w="0" w:type="dxa"/>
            </w:tcMar>
            <w:hideMark/>
          </w:tcPr>
          <w:p w:rsidR="00A51751" w:rsidRPr="00765B30" w:rsidRDefault="00A51751" w:rsidP="00306995">
            <w:pPr>
              <w:jc w:val="center"/>
              <w:rPr>
                <w:sz w:val="24"/>
                <w:szCs w:val="24"/>
              </w:rPr>
            </w:pPr>
          </w:p>
        </w:tc>
        <w:tc>
          <w:tcPr>
            <w:tcW w:w="1222" w:type="dxa"/>
            <w:tcMar>
              <w:left w:w="0" w:type="dxa"/>
              <w:right w:w="0" w:type="dxa"/>
            </w:tcMar>
            <w:hideMark/>
          </w:tcPr>
          <w:p w:rsidR="00A51751" w:rsidRPr="00765B30" w:rsidRDefault="00A51751" w:rsidP="00306995">
            <w:pPr>
              <w:jc w:val="center"/>
              <w:rPr>
                <w:sz w:val="24"/>
                <w:szCs w:val="24"/>
              </w:rPr>
            </w:pPr>
          </w:p>
        </w:tc>
        <w:tc>
          <w:tcPr>
            <w:tcW w:w="1139" w:type="dxa"/>
            <w:noWrap/>
            <w:tcMar>
              <w:left w:w="0" w:type="dxa"/>
              <w:right w:w="0" w:type="dxa"/>
            </w:tcMar>
            <w:hideMark/>
          </w:tcPr>
          <w:p w:rsidR="00A51751" w:rsidRPr="00765B30" w:rsidRDefault="00A51751" w:rsidP="00306995">
            <w:pPr>
              <w:jc w:val="center"/>
              <w:rPr>
                <w:sz w:val="24"/>
                <w:szCs w:val="24"/>
              </w:rPr>
            </w:pPr>
          </w:p>
        </w:tc>
        <w:tc>
          <w:tcPr>
            <w:tcW w:w="934" w:type="dxa"/>
            <w:noWrap/>
            <w:tcMar>
              <w:left w:w="0" w:type="dxa"/>
              <w:right w:w="0" w:type="dxa"/>
            </w:tcMar>
            <w:hideMark/>
          </w:tcPr>
          <w:p w:rsidR="00A51751" w:rsidRPr="00765B30" w:rsidRDefault="00A51751" w:rsidP="00306995">
            <w:pPr>
              <w:jc w:val="center"/>
              <w:rPr>
                <w:sz w:val="24"/>
                <w:szCs w:val="24"/>
              </w:rPr>
            </w:pPr>
          </w:p>
        </w:tc>
        <w:tc>
          <w:tcPr>
            <w:tcW w:w="993" w:type="dxa"/>
            <w:noWrap/>
            <w:tcMar>
              <w:left w:w="0" w:type="dxa"/>
              <w:right w:w="0" w:type="dxa"/>
            </w:tcMar>
            <w:hideMark/>
          </w:tcPr>
          <w:p w:rsidR="00A51751" w:rsidRPr="00765B30" w:rsidRDefault="00A51751" w:rsidP="0030699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306995">
            <w:pPr>
              <w:jc w:val="both"/>
              <w:rPr>
                <w:sz w:val="24"/>
                <w:szCs w:val="24"/>
              </w:rPr>
            </w:pPr>
          </w:p>
        </w:tc>
        <w:tc>
          <w:tcPr>
            <w:tcW w:w="1416" w:type="dxa"/>
            <w:vMerge/>
            <w:hideMark/>
          </w:tcPr>
          <w:p w:rsidR="00A51751" w:rsidRPr="00765B30" w:rsidRDefault="00A51751" w:rsidP="00306995">
            <w:pPr>
              <w:jc w:val="both"/>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района</w:t>
            </w:r>
          </w:p>
        </w:tc>
        <w:tc>
          <w:tcPr>
            <w:tcW w:w="1419" w:type="dxa"/>
            <w:tcMar>
              <w:left w:w="0" w:type="dxa"/>
              <w:right w:w="0" w:type="dxa"/>
            </w:tcMar>
            <w:hideMark/>
          </w:tcPr>
          <w:p w:rsidR="00A51751" w:rsidRPr="00765B30" w:rsidRDefault="00A51751" w:rsidP="00306995">
            <w:pPr>
              <w:jc w:val="center"/>
              <w:rPr>
                <w:sz w:val="24"/>
                <w:szCs w:val="24"/>
              </w:rPr>
            </w:pPr>
            <w:r w:rsidRPr="00765B30">
              <w:rPr>
                <w:sz w:val="24"/>
                <w:szCs w:val="24"/>
              </w:rPr>
              <w:t>339 657,68</w:t>
            </w:r>
          </w:p>
        </w:tc>
        <w:tc>
          <w:tcPr>
            <w:tcW w:w="1613" w:type="dxa"/>
            <w:tcMar>
              <w:left w:w="0" w:type="dxa"/>
              <w:right w:w="0" w:type="dxa"/>
            </w:tcMar>
            <w:hideMark/>
          </w:tcPr>
          <w:p w:rsidR="00A51751" w:rsidRPr="00765B30" w:rsidRDefault="00A51751" w:rsidP="00306995">
            <w:pPr>
              <w:jc w:val="center"/>
              <w:rPr>
                <w:sz w:val="24"/>
                <w:szCs w:val="24"/>
              </w:rPr>
            </w:pPr>
            <w:r w:rsidRPr="00765B30">
              <w:rPr>
                <w:sz w:val="24"/>
                <w:szCs w:val="24"/>
              </w:rPr>
              <w:t>141 459,42</w:t>
            </w:r>
          </w:p>
        </w:tc>
        <w:tc>
          <w:tcPr>
            <w:tcW w:w="1276" w:type="dxa"/>
            <w:tcMar>
              <w:left w:w="0" w:type="dxa"/>
              <w:right w:w="0" w:type="dxa"/>
            </w:tcMar>
            <w:hideMark/>
          </w:tcPr>
          <w:p w:rsidR="00A51751" w:rsidRPr="00765B30" w:rsidRDefault="00A51751" w:rsidP="00306995">
            <w:pPr>
              <w:jc w:val="center"/>
              <w:rPr>
                <w:sz w:val="24"/>
                <w:szCs w:val="24"/>
              </w:rPr>
            </w:pPr>
            <w:r w:rsidRPr="00765B30">
              <w:rPr>
                <w:sz w:val="24"/>
                <w:szCs w:val="24"/>
              </w:rPr>
              <w:t>75 274,31</w:t>
            </w:r>
          </w:p>
        </w:tc>
        <w:tc>
          <w:tcPr>
            <w:tcW w:w="1134" w:type="dxa"/>
            <w:tcMar>
              <w:left w:w="0" w:type="dxa"/>
              <w:right w:w="0" w:type="dxa"/>
            </w:tcMar>
            <w:hideMark/>
          </w:tcPr>
          <w:p w:rsidR="00A51751" w:rsidRPr="00765B30" w:rsidRDefault="00A51751" w:rsidP="00306995">
            <w:pPr>
              <w:jc w:val="center"/>
              <w:rPr>
                <w:sz w:val="24"/>
                <w:szCs w:val="24"/>
              </w:rPr>
            </w:pPr>
            <w:r w:rsidRPr="00765B30">
              <w:rPr>
                <w:sz w:val="24"/>
                <w:szCs w:val="24"/>
              </w:rPr>
              <w:t>25 587,58</w:t>
            </w:r>
          </w:p>
        </w:tc>
        <w:tc>
          <w:tcPr>
            <w:tcW w:w="1222" w:type="dxa"/>
            <w:tcMar>
              <w:left w:w="0" w:type="dxa"/>
              <w:right w:w="0" w:type="dxa"/>
            </w:tcMar>
            <w:hideMark/>
          </w:tcPr>
          <w:p w:rsidR="00A51751" w:rsidRPr="00765B30" w:rsidRDefault="00A51751" w:rsidP="00306995">
            <w:pPr>
              <w:jc w:val="center"/>
              <w:rPr>
                <w:sz w:val="24"/>
                <w:szCs w:val="24"/>
              </w:rPr>
            </w:pPr>
            <w:r w:rsidRPr="00765B30">
              <w:rPr>
                <w:sz w:val="24"/>
                <w:szCs w:val="24"/>
              </w:rPr>
              <w:t>37 336,37</w:t>
            </w:r>
          </w:p>
        </w:tc>
        <w:tc>
          <w:tcPr>
            <w:tcW w:w="1139" w:type="dxa"/>
            <w:tcMar>
              <w:left w:w="0" w:type="dxa"/>
              <w:right w:w="0" w:type="dxa"/>
            </w:tcMar>
            <w:hideMark/>
          </w:tcPr>
          <w:p w:rsidR="00A51751" w:rsidRPr="00765B30" w:rsidRDefault="00A51751" w:rsidP="00306995">
            <w:pPr>
              <w:jc w:val="center"/>
              <w:rPr>
                <w:sz w:val="24"/>
                <w:szCs w:val="24"/>
              </w:rPr>
            </w:pPr>
            <w:r w:rsidRPr="00765B30">
              <w:rPr>
                <w:sz w:val="24"/>
                <w:szCs w:val="24"/>
              </w:rPr>
              <w:t>20 000,00</w:t>
            </w:r>
          </w:p>
        </w:tc>
        <w:tc>
          <w:tcPr>
            <w:tcW w:w="934" w:type="dxa"/>
            <w:tcMar>
              <w:left w:w="0" w:type="dxa"/>
              <w:right w:w="0" w:type="dxa"/>
            </w:tcMar>
            <w:hideMark/>
          </w:tcPr>
          <w:p w:rsidR="00A51751" w:rsidRPr="00765B30" w:rsidRDefault="00A51751" w:rsidP="00306995">
            <w:pPr>
              <w:jc w:val="center"/>
              <w:rPr>
                <w:sz w:val="24"/>
                <w:szCs w:val="24"/>
              </w:rPr>
            </w:pPr>
            <w:r w:rsidRPr="00765B30">
              <w:rPr>
                <w:sz w:val="24"/>
                <w:szCs w:val="24"/>
              </w:rPr>
              <w:t>20 000,00</w:t>
            </w:r>
          </w:p>
        </w:tc>
        <w:tc>
          <w:tcPr>
            <w:tcW w:w="993" w:type="dxa"/>
            <w:tcMar>
              <w:left w:w="0" w:type="dxa"/>
              <w:right w:w="0" w:type="dxa"/>
            </w:tcMar>
            <w:hideMark/>
          </w:tcPr>
          <w:p w:rsidR="00A51751" w:rsidRPr="00765B30" w:rsidRDefault="00A51751" w:rsidP="00306995">
            <w:pPr>
              <w:jc w:val="center"/>
              <w:rPr>
                <w:sz w:val="24"/>
                <w:szCs w:val="24"/>
              </w:rPr>
            </w:pPr>
            <w:r w:rsidRPr="00765B30">
              <w:rPr>
                <w:sz w:val="24"/>
                <w:szCs w:val="24"/>
              </w:rPr>
              <w:t>20 000,00</w:t>
            </w:r>
          </w:p>
        </w:tc>
      </w:tr>
      <w:tr w:rsidR="00306995" w:rsidRPr="00765B30" w:rsidTr="00C662FC">
        <w:trPr>
          <w:trHeight w:val="300"/>
          <w:jc w:val="center"/>
        </w:trPr>
        <w:tc>
          <w:tcPr>
            <w:tcW w:w="4124" w:type="dxa"/>
            <w:gridSpan w:val="3"/>
            <w:vMerge w:val="restart"/>
            <w:hideMark/>
          </w:tcPr>
          <w:p w:rsidR="00306995" w:rsidRPr="00765B30" w:rsidRDefault="00306995" w:rsidP="00306995">
            <w:pPr>
              <w:jc w:val="both"/>
              <w:rPr>
                <w:sz w:val="24"/>
                <w:szCs w:val="24"/>
              </w:rPr>
            </w:pPr>
            <w:r>
              <w:rPr>
                <w:sz w:val="24"/>
                <w:szCs w:val="24"/>
              </w:rPr>
              <w:lastRenderedPageBreak/>
              <w:t>п</w:t>
            </w:r>
            <w:r w:rsidRPr="00765B30">
              <w:rPr>
                <w:sz w:val="24"/>
                <w:szCs w:val="24"/>
              </w:rPr>
              <w:t>гт. Новоаганск</w:t>
            </w:r>
          </w:p>
          <w:p w:rsidR="00306995" w:rsidRPr="00765B30" w:rsidRDefault="00306995" w:rsidP="00306995">
            <w:pPr>
              <w:jc w:val="both"/>
              <w:rPr>
                <w:sz w:val="24"/>
                <w:szCs w:val="24"/>
              </w:rPr>
            </w:pPr>
          </w:p>
        </w:tc>
        <w:tc>
          <w:tcPr>
            <w:tcW w:w="1133" w:type="dxa"/>
            <w:noWrap/>
            <w:hideMark/>
          </w:tcPr>
          <w:p w:rsidR="00306995" w:rsidRPr="00765B30" w:rsidRDefault="00306995" w:rsidP="00306995">
            <w:pPr>
              <w:jc w:val="both"/>
              <w:rPr>
                <w:sz w:val="24"/>
                <w:szCs w:val="24"/>
              </w:rPr>
            </w:pPr>
            <w:r w:rsidRPr="00765B30">
              <w:rPr>
                <w:sz w:val="24"/>
                <w:szCs w:val="24"/>
              </w:rPr>
              <w:t>всего</w:t>
            </w: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48 342,51</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18 996,78</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4 351,20</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4 547,00</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4 742,53</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5 235,00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5 235,00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5 235,00</w:t>
            </w:r>
          </w:p>
        </w:tc>
      </w:tr>
      <w:tr w:rsidR="00306995" w:rsidRPr="00765B30" w:rsidTr="00C662FC">
        <w:trPr>
          <w:trHeight w:val="72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tcMar>
              <w:left w:w="0" w:type="dxa"/>
              <w:right w:w="0" w:type="dxa"/>
            </w:tcMar>
            <w:hideMark/>
          </w:tcPr>
          <w:p w:rsidR="00306995" w:rsidRPr="00765B30" w:rsidRDefault="00306995" w:rsidP="00306995">
            <w:pPr>
              <w:jc w:val="center"/>
              <w:rPr>
                <w:sz w:val="24"/>
                <w:szCs w:val="24"/>
              </w:rPr>
            </w:pPr>
          </w:p>
        </w:tc>
        <w:tc>
          <w:tcPr>
            <w:tcW w:w="1613" w:type="dxa"/>
            <w:tcMar>
              <w:left w:w="0" w:type="dxa"/>
              <w:right w:w="0" w:type="dxa"/>
            </w:tcMar>
            <w:hideMark/>
          </w:tcPr>
          <w:p w:rsidR="00306995" w:rsidRPr="00765B30" w:rsidRDefault="00306995" w:rsidP="00306995">
            <w:pPr>
              <w:jc w:val="center"/>
              <w:rPr>
                <w:sz w:val="24"/>
                <w:szCs w:val="24"/>
              </w:rPr>
            </w:pPr>
          </w:p>
        </w:tc>
        <w:tc>
          <w:tcPr>
            <w:tcW w:w="1276" w:type="dxa"/>
            <w:tcMar>
              <w:left w:w="0" w:type="dxa"/>
              <w:right w:w="0" w:type="dxa"/>
            </w:tcMar>
            <w:hideMark/>
          </w:tcPr>
          <w:p w:rsidR="00306995" w:rsidRPr="00765B30" w:rsidRDefault="00306995" w:rsidP="00306995">
            <w:pPr>
              <w:jc w:val="center"/>
              <w:rPr>
                <w:sz w:val="24"/>
                <w:szCs w:val="24"/>
              </w:rPr>
            </w:pPr>
          </w:p>
        </w:tc>
        <w:tc>
          <w:tcPr>
            <w:tcW w:w="1134" w:type="dxa"/>
            <w:tcMar>
              <w:left w:w="0" w:type="dxa"/>
              <w:right w:w="0" w:type="dxa"/>
            </w:tcMar>
            <w:hideMark/>
          </w:tcPr>
          <w:p w:rsidR="00306995" w:rsidRPr="00765B30" w:rsidRDefault="00306995" w:rsidP="00306995">
            <w:pPr>
              <w:jc w:val="center"/>
              <w:rPr>
                <w:sz w:val="24"/>
                <w:szCs w:val="24"/>
              </w:rPr>
            </w:pPr>
          </w:p>
        </w:tc>
        <w:tc>
          <w:tcPr>
            <w:tcW w:w="1222" w:type="dxa"/>
            <w:tcMar>
              <w:left w:w="0" w:type="dxa"/>
              <w:right w:w="0" w:type="dxa"/>
            </w:tcMar>
            <w:hideMark/>
          </w:tcPr>
          <w:p w:rsidR="00306995" w:rsidRPr="00765B30" w:rsidRDefault="00306995" w:rsidP="00306995">
            <w:pPr>
              <w:jc w:val="center"/>
              <w:rPr>
                <w:sz w:val="24"/>
                <w:szCs w:val="24"/>
              </w:rPr>
            </w:pPr>
          </w:p>
        </w:tc>
        <w:tc>
          <w:tcPr>
            <w:tcW w:w="1139" w:type="dxa"/>
            <w:noWrap/>
            <w:tcMar>
              <w:left w:w="0" w:type="dxa"/>
              <w:right w:w="0" w:type="dxa"/>
            </w:tcMar>
            <w:hideMark/>
          </w:tcPr>
          <w:p w:rsidR="00306995" w:rsidRPr="00765B30" w:rsidRDefault="00306995" w:rsidP="00306995">
            <w:pPr>
              <w:jc w:val="center"/>
              <w:rPr>
                <w:sz w:val="24"/>
                <w:szCs w:val="24"/>
              </w:rPr>
            </w:pPr>
          </w:p>
        </w:tc>
        <w:tc>
          <w:tcPr>
            <w:tcW w:w="934" w:type="dxa"/>
            <w:noWrap/>
            <w:tcMar>
              <w:left w:w="0" w:type="dxa"/>
              <w:right w:w="0" w:type="dxa"/>
            </w:tcMar>
            <w:hideMark/>
          </w:tcPr>
          <w:p w:rsidR="00306995" w:rsidRPr="00765B30" w:rsidRDefault="00306995" w:rsidP="00306995">
            <w:pPr>
              <w:jc w:val="center"/>
              <w:rPr>
                <w:sz w:val="24"/>
                <w:szCs w:val="24"/>
              </w:rPr>
            </w:pPr>
          </w:p>
        </w:tc>
        <w:tc>
          <w:tcPr>
            <w:tcW w:w="993" w:type="dxa"/>
            <w:noWrap/>
            <w:tcMar>
              <w:left w:w="0" w:type="dxa"/>
              <w:right w:w="0" w:type="dxa"/>
            </w:tcMar>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района</w:t>
            </w: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48 342,51</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18 996,78</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4 351,20</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4 547,00</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4 742,53</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5 235,00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5 235,00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5 235,00</w:t>
            </w:r>
          </w:p>
        </w:tc>
      </w:tr>
      <w:tr w:rsidR="00306995" w:rsidRPr="00765B30" w:rsidTr="00C662FC">
        <w:trPr>
          <w:trHeight w:val="300"/>
          <w:jc w:val="center"/>
        </w:trPr>
        <w:tc>
          <w:tcPr>
            <w:tcW w:w="4124" w:type="dxa"/>
            <w:gridSpan w:val="3"/>
            <w:vMerge w:val="restart"/>
            <w:hideMark/>
          </w:tcPr>
          <w:p w:rsidR="00306995" w:rsidRPr="00765B30" w:rsidRDefault="00306995" w:rsidP="00306995">
            <w:pPr>
              <w:jc w:val="both"/>
              <w:rPr>
                <w:sz w:val="24"/>
                <w:szCs w:val="24"/>
              </w:rPr>
            </w:pPr>
            <w:r>
              <w:rPr>
                <w:sz w:val="24"/>
                <w:szCs w:val="24"/>
              </w:rPr>
              <w:t>п</w:t>
            </w:r>
            <w:r w:rsidRPr="00765B30">
              <w:rPr>
                <w:sz w:val="24"/>
                <w:szCs w:val="24"/>
              </w:rPr>
              <w:t>гт. Излучинск</w:t>
            </w:r>
          </w:p>
          <w:p w:rsidR="00306995" w:rsidRPr="00765B30" w:rsidRDefault="00306995" w:rsidP="00306995">
            <w:pPr>
              <w:jc w:val="both"/>
              <w:rPr>
                <w:sz w:val="24"/>
                <w:szCs w:val="24"/>
              </w:rPr>
            </w:pPr>
            <w:r w:rsidRPr="00765B30">
              <w:rPr>
                <w:sz w:val="24"/>
                <w:szCs w:val="24"/>
              </w:rPr>
              <w:t> </w:t>
            </w:r>
          </w:p>
        </w:tc>
        <w:tc>
          <w:tcPr>
            <w:tcW w:w="1133" w:type="dxa"/>
            <w:noWrap/>
            <w:hideMark/>
          </w:tcPr>
          <w:p w:rsidR="00306995" w:rsidRPr="00765B30" w:rsidRDefault="00306995" w:rsidP="00306995">
            <w:pPr>
              <w:jc w:val="both"/>
              <w:rPr>
                <w:sz w:val="24"/>
                <w:szCs w:val="24"/>
              </w:rPr>
            </w:pPr>
            <w:r w:rsidRPr="00765B30">
              <w:rPr>
                <w:sz w:val="24"/>
                <w:szCs w:val="24"/>
              </w:rPr>
              <w:t>всего</w:t>
            </w: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2 640,00</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2 640,00</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0,00</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0,00</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0,00</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0,00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0,00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0,00</w:t>
            </w:r>
          </w:p>
        </w:tc>
      </w:tr>
      <w:tr w:rsidR="00306995" w:rsidRPr="00765B30" w:rsidTr="00C662FC">
        <w:trPr>
          <w:trHeight w:val="72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tcMar>
              <w:left w:w="0" w:type="dxa"/>
              <w:right w:w="0" w:type="dxa"/>
            </w:tcMar>
            <w:hideMark/>
          </w:tcPr>
          <w:p w:rsidR="00306995" w:rsidRPr="00765B30" w:rsidRDefault="00306995" w:rsidP="00306995">
            <w:pPr>
              <w:jc w:val="center"/>
              <w:rPr>
                <w:sz w:val="24"/>
                <w:szCs w:val="24"/>
              </w:rPr>
            </w:pPr>
          </w:p>
        </w:tc>
        <w:tc>
          <w:tcPr>
            <w:tcW w:w="1613" w:type="dxa"/>
            <w:tcMar>
              <w:left w:w="0" w:type="dxa"/>
              <w:right w:w="0" w:type="dxa"/>
            </w:tcMar>
            <w:hideMark/>
          </w:tcPr>
          <w:p w:rsidR="00306995" w:rsidRPr="00765B30" w:rsidRDefault="00306995" w:rsidP="00306995">
            <w:pPr>
              <w:jc w:val="center"/>
              <w:rPr>
                <w:sz w:val="24"/>
                <w:szCs w:val="24"/>
              </w:rPr>
            </w:pPr>
          </w:p>
        </w:tc>
        <w:tc>
          <w:tcPr>
            <w:tcW w:w="1276" w:type="dxa"/>
            <w:tcMar>
              <w:left w:w="0" w:type="dxa"/>
              <w:right w:w="0" w:type="dxa"/>
            </w:tcMar>
            <w:hideMark/>
          </w:tcPr>
          <w:p w:rsidR="00306995" w:rsidRPr="00765B30" w:rsidRDefault="00306995" w:rsidP="00306995">
            <w:pPr>
              <w:jc w:val="center"/>
              <w:rPr>
                <w:sz w:val="24"/>
                <w:szCs w:val="24"/>
              </w:rPr>
            </w:pPr>
          </w:p>
        </w:tc>
        <w:tc>
          <w:tcPr>
            <w:tcW w:w="1134" w:type="dxa"/>
            <w:tcMar>
              <w:left w:w="0" w:type="dxa"/>
              <w:right w:w="0" w:type="dxa"/>
            </w:tcMar>
            <w:hideMark/>
          </w:tcPr>
          <w:p w:rsidR="00306995" w:rsidRPr="00765B30" w:rsidRDefault="00306995" w:rsidP="00306995">
            <w:pPr>
              <w:jc w:val="center"/>
              <w:rPr>
                <w:sz w:val="24"/>
                <w:szCs w:val="24"/>
              </w:rPr>
            </w:pPr>
          </w:p>
        </w:tc>
        <w:tc>
          <w:tcPr>
            <w:tcW w:w="1222" w:type="dxa"/>
            <w:tcMar>
              <w:left w:w="0" w:type="dxa"/>
              <w:right w:w="0" w:type="dxa"/>
            </w:tcMar>
            <w:hideMark/>
          </w:tcPr>
          <w:p w:rsidR="00306995" w:rsidRPr="00765B30" w:rsidRDefault="00306995" w:rsidP="00306995">
            <w:pPr>
              <w:jc w:val="center"/>
              <w:rPr>
                <w:sz w:val="24"/>
                <w:szCs w:val="24"/>
              </w:rPr>
            </w:pPr>
          </w:p>
        </w:tc>
        <w:tc>
          <w:tcPr>
            <w:tcW w:w="1139" w:type="dxa"/>
            <w:noWrap/>
            <w:tcMar>
              <w:left w:w="0" w:type="dxa"/>
              <w:right w:w="0" w:type="dxa"/>
            </w:tcMar>
            <w:hideMark/>
          </w:tcPr>
          <w:p w:rsidR="00306995" w:rsidRPr="00765B30" w:rsidRDefault="00306995" w:rsidP="00306995">
            <w:pPr>
              <w:jc w:val="center"/>
              <w:rPr>
                <w:sz w:val="24"/>
                <w:szCs w:val="24"/>
              </w:rPr>
            </w:pPr>
          </w:p>
        </w:tc>
        <w:tc>
          <w:tcPr>
            <w:tcW w:w="934" w:type="dxa"/>
            <w:noWrap/>
            <w:tcMar>
              <w:left w:w="0" w:type="dxa"/>
              <w:right w:w="0" w:type="dxa"/>
            </w:tcMar>
            <w:hideMark/>
          </w:tcPr>
          <w:p w:rsidR="00306995" w:rsidRPr="00765B30" w:rsidRDefault="00306995" w:rsidP="00306995">
            <w:pPr>
              <w:jc w:val="center"/>
              <w:rPr>
                <w:sz w:val="24"/>
                <w:szCs w:val="24"/>
              </w:rPr>
            </w:pPr>
          </w:p>
        </w:tc>
        <w:tc>
          <w:tcPr>
            <w:tcW w:w="993" w:type="dxa"/>
            <w:noWrap/>
            <w:tcMar>
              <w:left w:w="0" w:type="dxa"/>
              <w:right w:w="0" w:type="dxa"/>
            </w:tcMar>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Default="00306995" w:rsidP="00306995">
            <w:pPr>
              <w:jc w:val="both"/>
              <w:rPr>
                <w:sz w:val="24"/>
                <w:szCs w:val="24"/>
              </w:rPr>
            </w:pPr>
            <w:r w:rsidRPr="00765B30">
              <w:rPr>
                <w:sz w:val="24"/>
                <w:szCs w:val="24"/>
              </w:rPr>
              <w:t>бюджет района</w:t>
            </w:r>
          </w:p>
          <w:p w:rsidR="00306995" w:rsidRDefault="00306995" w:rsidP="00306995">
            <w:pPr>
              <w:jc w:val="both"/>
              <w:rPr>
                <w:sz w:val="24"/>
                <w:szCs w:val="24"/>
              </w:rPr>
            </w:pPr>
          </w:p>
          <w:p w:rsidR="00306995" w:rsidRPr="00765B30" w:rsidRDefault="00306995" w:rsidP="00306995">
            <w:pPr>
              <w:jc w:val="both"/>
              <w:rPr>
                <w:sz w:val="24"/>
                <w:szCs w:val="24"/>
              </w:rPr>
            </w:pP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2 640,00</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2 640,00</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0,00</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0,00</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0,00</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0,00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0,00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0,00</w:t>
            </w:r>
          </w:p>
        </w:tc>
      </w:tr>
      <w:tr w:rsidR="00306995" w:rsidRPr="00765B30" w:rsidTr="00C662FC">
        <w:trPr>
          <w:trHeight w:val="300"/>
          <w:jc w:val="center"/>
        </w:trPr>
        <w:tc>
          <w:tcPr>
            <w:tcW w:w="4124" w:type="dxa"/>
            <w:gridSpan w:val="3"/>
            <w:vMerge w:val="restart"/>
            <w:hideMark/>
          </w:tcPr>
          <w:p w:rsidR="00306995" w:rsidRPr="00765B30" w:rsidRDefault="00306995" w:rsidP="00765B30">
            <w:pPr>
              <w:rPr>
                <w:sz w:val="24"/>
                <w:szCs w:val="24"/>
              </w:rPr>
            </w:pPr>
            <w:r>
              <w:rPr>
                <w:sz w:val="24"/>
                <w:szCs w:val="24"/>
              </w:rPr>
              <w:lastRenderedPageBreak/>
              <w:t>п</w:t>
            </w:r>
            <w:r w:rsidRPr="00765B30">
              <w:rPr>
                <w:sz w:val="24"/>
                <w:szCs w:val="24"/>
              </w:rPr>
              <w:t>. Аган</w:t>
            </w:r>
          </w:p>
          <w:p w:rsidR="00306995" w:rsidRPr="00765B30" w:rsidRDefault="00306995" w:rsidP="00765B30">
            <w:pPr>
              <w:rPr>
                <w:sz w:val="24"/>
                <w:szCs w:val="24"/>
              </w:rPr>
            </w:pPr>
            <w:r w:rsidRPr="00765B30">
              <w:rPr>
                <w:sz w:val="24"/>
                <w:szCs w:val="24"/>
              </w:rPr>
              <w:t> </w:t>
            </w:r>
          </w:p>
        </w:tc>
        <w:tc>
          <w:tcPr>
            <w:tcW w:w="1133" w:type="dxa"/>
            <w:noWrap/>
            <w:hideMark/>
          </w:tcPr>
          <w:p w:rsidR="00306995" w:rsidRPr="00765B30" w:rsidRDefault="00306995" w:rsidP="00306995">
            <w:pPr>
              <w:jc w:val="both"/>
              <w:rPr>
                <w:sz w:val="24"/>
                <w:szCs w:val="24"/>
              </w:rPr>
            </w:pPr>
            <w:r w:rsidRPr="00765B30">
              <w:rPr>
                <w:sz w:val="24"/>
                <w:szCs w:val="24"/>
              </w:rPr>
              <w:t>всего</w:t>
            </w: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31 008,39</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13 153,09</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7 519,20</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2 924,00</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3 104,10</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1 436,00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1 436,00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1 436,00</w:t>
            </w:r>
          </w:p>
        </w:tc>
      </w:tr>
      <w:tr w:rsidR="00306995" w:rsidRPr="00765B30" w:rsidTr="00C662FC">
        <w:trPr>
          <w:trHeight w:val="72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tcMar>
              <w:left w:w="0" w:type="dxa"/>
              <w:right w:w="0" w:type="dxa"/>
            </w:tcMar>
            <w:hideMark/>
          </w:tcPr>
          <w:p w:rsidR="00306995" w:rsidRPr="00765B30" w:rsidRDefault="00306995" w:rsidP="00306995">
            <w:pPr>
              <w:jc w:val="center"/>
              <w:rPr>
                <w:sz w:val="24"/>
                <w:szCs w:val="24"/>
              </w:rPr>
            </w:pPr>
          </w:p>
        </w:tc>
        <w:tc>
          <w:tcPr>
            <w:tcW w:w="1613" w:type="dxa"/>
            <w:tcMar>
              <w:left w:w="0" w:type="dxa"/>
              <w:right w:w="0" w:type="dxa"/>
            </w:tcMar>
            <w:hideMark/>
          </w:tcPr>
          <w:p w:rsidR="00306995" w:rsidRPr="00765B30" w:rsidRDefault="00306995" w:rsidP="00306995">
            <w:pPr>
              <w:jc w:val="center"/>
              <w:rPr>
                <w:sz w:val="24"/>
                <w:szCs w:val="24"/>
              </w:rPr>
            </w:pPr>
          </w:p>
        </w:tc>
        <w:tc>
          <w:tcPr>
            <w:tcW w:w="1276" w:type="dxa"/>
            <w:tcMar>
              <w:left w:w="0" w:type="dxa"/>
              <w:right w:w="0" w:type="dxa"/>
            </w:tcMar>
            <w:hideMark/>
          </w:tcPr>
          <w:p w:rsidR="00306995" w:rsidRPr="00765B30" w:rsidRDefault="00306995" w:rsidP="00306995">
            <w:pPr>
              <w:jc w:val="center"/>
              <w:rPr>
                <w:sz w:val="24"/>
                <w:szCs w:val="24"/>
              </w:rPr>
            </w:pPr>
          </w:p>
        </w:tc>
        <w:tc>
          <w:tcPr>
            <w:tcW w:w="1134" w:type="dxa"/>
            <w:tcMar>
              <w:left w:w="0" w:type="dxa"/>
              <w:right w:w="0" w:type="dxa"/>
            </w:tcMar>
            <w:hideMark/>
          </w:tcPr>
          <w:p w:rsidR="00306995" w:rsidRPr="00765B30" w:rsidRDefault="00306995" w:rsidP="00306995">
            <w:pPr>
              <w:jc w:val="center"/>
              <w:rPr>
                <w:sz w:val="24"/>
                <w:szCs w:val="24"/>
              </w:rPr>
            </w:pPr>
          </w:p>
        </w:tc>
        <w:tc>
          <w:tcPr>
            <w:tcW w:w="1222" w:type="dxa"/>
            <w:tcMar>
              <w:left w:w="0" w:type="dxa"/>
              <w:right w:w="0" w:type="dxa"/>
            </w:tcMar>
            <w:hideMark/>
          </w:tcPr>
          <w:p w:rsidR="00306995" w:rsidRPr="00765B30" w:rsidRDefault="00306995" w:rsidP="00306995">
            <w:pPr>
              <w:jc w:val="center"/>
              <w:rPr>
                <w:sz w:val="24"/>
                <w:szCs w:val="24"/>
              </w:rPr>
            </w:pPr>
          </w:p>
        </w:tc>
        <w:tc>
          <w:tcPr>
            <w:tcW w:w="1139" w:type="dxa"/>
            <w:noWrap/>
            <w:tcMar>
              <w:left w:w="0" w:type="dxa"/>
              <w:right w:w="0" w:type="dxa"/>
            </w:tcMar>
            <w:hideMark/>
          </w:tcPr>
          <w:p w:rsidR="00306995" w:rsidRPr="00765B30" w:rsidRDefault="00306995" w:rsidP="00306995">
            <w:pPr>
              <w:jc w:val="center"/>
              <w:rPr>
                <w:sz w:val="24"/>
                <w:szCs w:val="24"/>
              </w:rPr>
            </w:pPr>
          </w:p>
        </w:tc>
        <w:tc>
          <w:tcPr>
            <w:tcW w:w="934" w:type="dxa"/>
            <w:noWrap/>
            <w:tcMar>
              <w:left w:w="0" w:type="dxa"/>
              <w:right w:w="0" w:type="dxa"/>
            </w:tcMar>
            <w:hideMark/>
          </w:tcPr>
          <w:p w:rsidR="00306995" w:rsidRPr="00765B30" w:rsidRDefault="00306995" w:rsidP="00306995">
            <w:pPr>
              <w:jc w:val="center"/>
              <w:rPr>
                <w:sz w:val="24"/>
                <w:szCs w:val="24"/>
              </w:rPr>
            </w:pPr>
          </w:p>
        </w:tc>
        <w:tc>
          <w:tcPr>
            <w:tcW w:w="993" w:type="dxa"/>
            <w:noWrap/>
            <w:tcMar>
              <w:left w:w="0" w:type="dxa"/>
              <w:right w:w="0" w:type="dxa"/>
            </w:tcMar>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района</w:t>
            </w: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31 008,39</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13 153,09</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7 519,20</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2 924,00</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3 104,10</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1 436,00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1 436,00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1 436,00</w:t>
            </w:r>
          </w:p>
        </w:tc>
      </w:tr>
      <w:tr w:rsidR="00306995" w:rsidRPr="00765B30" w:rsidTr="00C662FC">
        <w:trPr>
          <w:trHeight w:val="300"/>
          <w:jc w:val="center"/>
        </w:trPr>
        <w:tc>
          <w:tcPr>
            <w:tcW w:w="4124" w:type="dxa"/>
            <w:gridSpan w:val="3"/>
            <w:vMerge w:val="restart"/>
            <w:hideMark/>
          </w:tcPr>
          <w:p w:rsidR="00306995" w:rsidRPr="00765B30" w:rsidRDefault="00306995" w:rsidP="00765B30">
            <w:pPr>
              <w:rPr>
                <w:sz w:val="24"/>
                <w:szCs w:val="24"/>
              </w:rPr>
            </w:pPr>
            <w:r>
              <w:rPr>
                <w:sz w:val="24"/>
                <w:szCs w:val="24"/>
              </w:rPr>
              <w:t>с</w:t>
            </w:r>
            <w:r w:rsidRPr="00765B30">
              <w:rPr>
                <w:sz w:val="24"/>
                <w:szCs w:val="24"/>
              </w:rPr>
              <w:t>. Большетархово</w:t>
            </w:r>
          </w:p>
          <w:p w:rsidR="00306995" w:rsidRPr="00765B30" w:rsidRDefault="00306995" w:rsidP="00765B30">
            <w:pPr>
              <w:rPr>
                <w:sz w:val="24"/>
                <w:szCs w:val="24"/>
              </w:rPr>
            </w:pPr>
            <w:r w:rsidRPr="00765B30">
              <w:rPr>
                <w:sz w:val="24"/>
                <w:szCs w:val="24"/>
              </w:rPr>
              <w:t> </w:t>
            </w:r>
          </w:p>
        </w:tc>
        <w:tc>
          <w:tcPr>
            <w:tcW w:w="1133" w:type="dxa"/>
            <w:noWrap/>
            <w:hideMark/>
          </w:tcPr>
          <w:p w:rsidR="00306995" w:rsidRPr="00765B30" w:rsidRDefault="00306995" w:rsidP="00306995">
            <w:pPr>
              <w:jc w:val="both"/>
              <w:rPr>
                <w:sz w:val="24"/>
                <w:szCs w:val="24"/>
              </w:rPr>
            </w:pPr>
            <w:r w:rsidRPr="00765B30">
              <w:rPr>
                <w:sz w:val="24"/>
                <w:szCs w:val="24"/>
              </w:rPr>
              <w:t>всего</w:t>
            </w: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23 413,66</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9 317,41</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6 102,98</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1 697,27</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3 620,00</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892,00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892,00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892,00</w:t>
            </w:r>
          </w:p>
        </w:tc>
      </w:tr>
      <w:tr w:rsidR="00306995" w:rsidRPr="00765B30" w:rsidTr="00C662FC">
        <w:trPr>
          <w:trHeight w:val="72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tcMar>
              <w:left w:w="0" w:type="dxa"/>
              <w:right w:w="0" w:type="dxa"/>
            </w:tcMar>
            <w:hideMark/>
          </w:tcPr>
          <w:p w:rsidR="00306995" w:rsidRPr="00765B30" w:rsidRDefault="00306995" w:rsidP="00306995">
            <w:pPr>
              <w:jc w:val="center"/>
              <w:rPr>
                <w:sz w:val="24"/>
                <w:szCs w:val="24"/>
              </w:rPr>
            </w:pPr>
          </w:p>
        </w:tc>
        <w:tc>
          <w:tcPr>
            <w:tcW w:w="1613" w:type="dxa"/>
            <w:tcMar>
              <w:left w:w="0" w:type="dxa"/>
              <w:right w:w="0" w:type="dxa"/>
            </w:tcMar>
            <w:hideMark/>
          </w:tcPr>
          <w:p w:rsidR="00306995" w:rsidRPr="00765B30" w:rsidRDefault="00306995" w:rsidP="00306995">
            <w:pPr>
              <w:jc w:val="center"/>
              <w:rPr>
                <w:sz w:val="24"/>
                <w:szCs w:val="24"/>
              </w:rPr>
            </w:pPr>
          </w:p>
        </w:tc>
        <w:tc>
          <w:tcPr>
            <w:tcW w:w="1276" w:type="dxa"/>
            <w:tcMar>
              <w:left w:w="0" w:type="dxa"/>
              <w:right w:w="0" w:type="dxa"/>
            </w:tcMar>
            <w:hideMark/>
          </w:tcPr>
          <w:p w:rsidR="00306995" w:rsidRPr="00765B30" w:rsidRDefault="00306995" w:rsidP="00306995">
            <w:pPr>
              <w:jc w:val="center"/>
              <w:rPr>
                <w:sz w:val="24"/>
                <w:szCs w:val="24"/>
              </w:rPr>
            </w:pPr>
          </w:p>
        </w:tc>
        <w:tc>
          <w:tcPr>
            <w:tcW w:w="1134" w:type="dxa"/>
            <w:tcMar>
              <w:left w:w="0" w:type="dxa"/>
              <w:right w:w="0" w:type="dxa"/>
            </w:tcMar>
            <w:hideMark/>
          </w:tcPr>
          <w:p w:rsidR="00306995" w:rsidRPr="00765B30" w:rsidRDefault="00306995" w:rsidP="00306995">
            <w:pPr>
              <w:jc w:val="center"/>
              <w:rPr>
                <w:sz w:val="24"/>
                <w:szCs w:val="24"/>
              </w:rPr>
            </w:pPr>
          </w:p>
        </w:tc>
        <w:tc>
          <w:tcPr>
            <w:tcW w:w="1222" w:type="dxa"/>
            <w:tcMar>
              <w:left w:w="0" w:type="dxa"/>
              <w:right w:w="0" w:type="dxa"/>
            </w:tcMar>
            <w:hideMark/>
          </w:tcPr>
          <w:p w:rsidR="00306995" w:rsidRPr="00765B30" w:rsidRDefault="00306995" w:rsidP="00306995">
            <w:pPr>
              <w:jc w:val="center"/>
              <w:rPr>
                <w:sz w:val="24"/>
                <w:szCs w:val="24"/>
              </w:rPr>
            </w:pPr>
          </w:p>
        </w:tc>
        <w:tc>
          <w:tcPr>
            <w:tcW w:w="1139" w:type="dxa"/>
            <w:noWrap/>
            <w:tcMar>
              <w:left w:w="0" w:type="dxa"/>
              <w:right w:w="0" w:type="dxa"/>
            </w:tcMar>
            <w:hideMark/>
          </w:tcPr>
          <w:p w:rsidR="00306995" w:rsidRPr="00765B30" w:rsidRDefault="00306995" w:rsidP="00306995">
            <w:pPr>
              <w:jc w:val="center"/>
              <w:rPr>
                <w:sz w:val="24"/>
                <w:szCs w:val="24"/>
              </w:rPr>
            </w:pPr>
          </w:p>
        </w:tc>
        <w:tc>
          <w:tcPr>
            <w:tcW w:w="934" w:type="dxa"/>
            <w:noWrap/>
            <w:tcMar>
              <w:left w:w="0" w:type="dxa"/>
              <w:right w:w="0" w:type="dxa"/>
            </w:tcMar>
            <w:hideMark/>
          </w:tcPr>
          <w:p w:rsidR="00306995" w:rsidRPr="00765B30" w:rsidRDefault="00306995" w:rsidP="00306995">
            <w:pPr>
              <w:jc w:val="center"/>
              <w:rPr>
                <w:sz w:val="24"/>
                <w:szCs w:val="24"/>
              </w:rPr>
            </w:pPr>
          </w:p>
        </w:tc>
        <w:tc>
          <w:tcPr>
            <w:tcW w:w="993" w:type="dxa"/>
            <w:noWrap/>
            <w:tcMar>
              <w:left w:w="0" w:type="dxa"/>
              <w:right w:w="0" w:type="dxa"/>
            </w:tcMar>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района</w:t>
            </w: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23 413,66</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9 317,41</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6 102,98</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1 697,27</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3 620,00</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892,00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892,00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892,00</w:t>
            </w:r>
          </w:p>
        </w:tc>
      </w:tr>
      <w:tr w:rsidR="00306995" w:rsidRPr="00765B30" w:rsidTr="00C662FC">
        <w:trPr>
          <w:trHeight w:val="300"/>
          <w:jc w:val="center"/>
        </w:trPr>
        <w:tc>
          <w:tcPr>
            <w:tcW w:w="4124" w:type="dxa"/>
            <w:gridSpan w:val="3"/>
            <w:vMerge w:val="restart"/>
            <w:hideMark/>
          </w:tcPr>
          <w:p w:rsidR="00306995" w:rsidRPr="00765B30" w:rsidRDefault="00306995" w:rsidP="00765B30">
            <w:pPr>
              <w:rPr>
                <w:sz w:val="24"/>
                <w:szCs w:val="24"/>
              </w:rPr>
            </w:pPr>
            <w:r>
              <w:rPr>
                <w:sz w:val="24"/>
                <w:szCs w:val="24"/>
              </w:rPr>
              <w:t>д</w:t>
            </w:r>
            <w:r w:rsidRPr="00765B30">
              <w:rPr>
                <w:sz w:val="24"/>
                <w:szCs w:val="24"/>
              </w:rPr>
              <w:t>. Вата</w:t>
            </w:r>
          </w:p>
          <w:p w:rsidR="00306995" w:rsidRPr="00765B30" w:rsidRDefault="00306995" w:rsidP="00765B30">
            <w:pPr>
              <w:rPr>
                <w:sz w:val="24"/>
                <w:szCs w:val="24"/>
              </w:rPr>
            </w:pPr>
            <w:r w:rsidRPr="00765B30">
              <w:rPr>
                <w:sz w:val="24"/>
                <w:szCs w:val="24"/>
              </w:rPr>
              <w:t> </w:t>
            </w:r>
          </w:p>
        </w:tc>
        <w:tc>
          <w:tcPr>
            <w:tcW w:w="1133" w:type="dxa"/>
            <w:noWrap/>
            <w:hideMark/>
          </w:tcPr>
          <w:p w:rsidR="00306995" w:rsidRPr="00765B30" w:rsidRDefault="00306995" w:rsidP="00306995">
            <w:pPr>
              <w:jc w:val="both"/>
              <w:rPr>
                <w:sz w:val="24"/>
                <w:szCs w:val="24"/>
              </w:rPr>
            </w:pPr>
            <w:r w:rsidRPr="00765B30">
              <w:rPr>
                <w:sz w:val="24"/>
                <w:szCs w:val="24"/>
              </w:rPr>
              <w:t>всего</w:t>
            </w: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3 742,93</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920,00</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1 030,93</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519,00</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517,00</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252,00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252,00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252,00</w:t>
            </w:r>
          </w:p>
        </w:tc>
      </w:tr>
      <w:tr w:rsidR="00306995" w:rsidRPr="00765B30" w:rsidTr="00C662FC">
        <w:trPr>
          <w:trHeight w:val="72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tcMar>
              <w:left w:w="0" w:type="dxa"/>
              <w:right w:w="0" w:type="dxa"/>
            </w:tcMar>
            <w:hideMark/>
          </w:tcPr>
          <w:p w:rsidR="00306995" w:rsidRPr="00765B30" w:rsidRDefault="00306995" w:rsidP="00306995">
            <w:pPr>
              <w:jc w:val="center"/>
              <w:rPr>
                <w:sz w:val="24"/>
                <w:szCs w:val="24"/>
              </w:rPr>
            </w:pPr>
          </w:p>
        </w:tc>
        <w:tc>
          <w:tcPr>
            <w:tcW w:w="1613" w:type="dxa"/>
            <w:tcMar>
              <w:left w:w="0" w:type="dxa"/>
              <w:right w:w="0" w:type="dxa"/>
            </w:tcMar>
            <w:hideMark/>
          </w:tcPr>
          <w:p w:rsidR="00306995" w:rsidRPr="00765B30" w:rsidRDefault="00306995" w:rsidP="00306995">
            <w:pPr>
              <w:jc w:val="center"/>
              <w:rPr>
                <w:sz w:val="24"/>
                <w:szCs w:val="24"/>
              </w:rPr>
            </w:pPr>
          </w:p>
        </w:tc>
        <w:tc>
          <w:tcPr>
            <w:tcW w:w="1276" w:type="dxa"/>
            <w:tcMar>
              <w:left w:w="0" w:type="dxa"/>
              <w:right w:w="0" w:type="dxa"/>
            </w:tcMar>
            <w:hideMark/>
          </w:tcPr>
          <w:p w:rsidR="00306995" w:rsidRPr="00765B30" w:rsidRDefault="00306995" w:rsidP="00306995">
            <w:pPr>
              <w:jc w:val="center"/>
              <w:rPr>
                <w:sz w:val="24"/>
                <w:szCs w:val="24"/>
              </w:rPr>
            </w:pPr>
          </w:p>
        </w:tc>
        <w:tc>
          <w:tcPr>
            <w:tcW w:w="1134" w:type="dxa"/>
            <w:tcMar>
              <w:left w:w="0" w:type="dxa"/>
              <w:right w:w="0" w:type="dxa"/>
            </w:tcMar>
            <w:hideMark/>
          </w:tcPr>
          <w:p w:rsidR="00306995" w:rsidRPr="00765B30" w:rsidRDefault="00306995" w:rsidP="00306995">
            <w:pPr>
              <w:jc w:val="center"/>
              <w:rPr>
                <w:sz w:val="24"/>
                <w:szCs w:val="24"/>
              </w:rPr>
            </w:pPr>
          </w:p>
        </w:tc>
        <w:tc>
          <w:tcPr>
            <w:tcW w:w="1222" w:type="dxa"/>
            <w:tcMar>
              <w:left w:w="0" w:type="dxa"/>
              <w:right w:w="0" w:type="dxa"/>
            </w:tcMar>
            <w:hideMark/>
          </w:tcPr>
          <w:p w:rsidR="00306995" w:rsidRPr="00765B30" w:rsidRDefault="00306995" w:rsidP="00306995">
            <w:pPr>
              <w:jc w:val="center"/>
              <w:rPr>
                <w:sz w:val="24"/>
                <w:szCs w:val="24"/>
              </w:rPr>
            </w:pPr>
          </w:p>
        </w:tc>
        <w:tc>
          <w:tcPr>
            <w:tcW w:w="1139" w:type="dxa"/>
            <w:noWrap/>
            <w:tcMar>
              <w:left w:w="0" w:type="dxa"/>
              <w:right w:w="0" w:type="dxa"/>
            </w:tcMar>
            <w:hideMark/>
          </w:tcPr>
          <w:p w:rsidR="00306995" w:rsidRPr="00765B30" w:rsidRDefault="00306995" w:rsidP="00306995">
            <w:pPr>
              <w:jc w:val="center"/>
              <w:rPr>
                <w:sz w:val="24"/>
                <w:szCs w:val="24"/>
              </w:rPr>
            </w:pPr>
          </w:p>
        </w:tc>
        <w:tc>
          <w:tcPr>
            <w:tcW w:w="934" w:type="dxa"/>
            <w:noWrap/>
            <w:tcMar>
              <w:left w:w="0" w:type="dxa"/>
              <w:right w:w="0" w:type="dxa"/>
            </w:tcMar>
            <w:hideMark/>
          </w:tcPr>
          <w:p w:rsidR="00306995" w:rsidRPr="00765B30" w:rsidRDefault="00306995" w:rsidP="00306995">
            <w:pPr>
              <w:jc w:val="center"/>
              <w:rPr>
                <w:sz w:val="24"/>
                <w:szCs w:val="24"/>
              </w:rPr>
            </w:pPr>
          </w:p>
        </w:tc>
        <w:tc>
          <w:tcPr>
            <w:tcW w:w="993" w:type="dxa"/>
            <w:noWrap/>
            <w:tcMar>
              <w:left w:w="0" w:type="dxa"/>
              <w:right w:w="0" w:type="dxa"/>
            </w:tcMar>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района</w:t>
            </w: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3 742,93</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920,00</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1 030,93</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519,00</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517,00</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252,00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252,00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252,00</w:t>
            </w:r>
          </w:p>
        </w:tc>
      </w:tr>
      <w:tr w:rsidR="00306995" w:rsidRPr="00765B30" w:rsidTr="00C662FC">
        <w:trPr>
          <w:trHeight w:val="300"/>
          <w:jc w:val="center"/>
        </w:trPr>
        <w:tc>
          <w:tcPr>
            <w:tcW w:w="4124" w:type="dxa"/>
            <w:gridSpan w:val="3"/>
            <w:vMerge w:val="restart"/>
            <w:hideMark/>
          </w:tcPr>
          <w:p w:rsidR="00306995" w:rsidRPr="00765B30" w:rsidRDefault="00306995" w:rsidP="00765B30">
            <w:pPr>
              <w:rPr>
                <w:sz w:val="24"/>
                <w:szCs w:val="24"/>
              </w:rPr>
            </w:pPr>
            <w:r>
              <w:rPr>
                <w:sz w:val="24"/>
                <w:szCs w:val="24"/>
              </w:rPr>
              <w:t>п</w:t>
            </w:r>
            <w:r w:rsidRPr="00765B30">
              <w:rPr>
                <w:sz w:val="24"/>
                <w:szCs w:val="24"/>
              </w:rPr>
              <w:t>. Ваховск, с. Охтеурье</w:t>
            </w:r>
          </w:p>
          <w:p w:rsidR="00306995" w:rsidRPr="00765B30" w:rsidRDefault="00306995" w:rsidP="00765B30">
            <w:pPr>
              <w:rPr>
                <w:sz w:val="24"/>
                <w:szCs w:val="24"/>
              </w:rPr>
            </w:pPr>
            <w:r w:rsidRPr="00765B30">
              <w:rPr>
                <w:sz w:val="24"/>
                <w:szCs w:val="24"/>
              </w:rPr>
              <w:t> </w:t>
            </w:r>
          </w:p>
        </w:tc>
        <w:tc>
          <w:tcPr>
            <w:tcW w:w="1133" w:type="dxa"/>
            <w:noWrap/>
            <w:hideMark/>
          </w:tcPr>
          <w:p w:rsidR="00306995" w:rsidRPr="00765B30" w:rsidRDefault="00306995" w:rsidP="00306995">
            <w:pPr>
              <w:jc w:val="both"/>
              <w:rPr>
                <w:sz w:val="24"/>
                <w:szCs w:val="24"/>
              </w:rPr>
            </w:pPr>
            <w:r w:rsidRPr="00765B30">
              <w:rPr>
                <w:sz w:val="24"/>
                <w:szCs w:val="24"/>
              </w:rPr>
              <w:t>всего</w:t>
            </w: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92 878,61</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35 846,41</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15 545,20</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6 692,00</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10 318,00</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8 159,00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8 159,00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8 159,00</w:t>
            </w:r>
          </w:p>
        </w:tc>
      </w:tr>
      <w:tr w:rsidR="00306995" w:rsidRPr="00765B30" w:rsidTr="00C662FC">
        <w:trPr>
          <w:trHeight w:val="72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tcMar>
              <w:left w:w="0" w:type="dxa"/>
              <w:right w:w="0" w:type="dxa"/>
            </w:tcMar>
            <w:hideMark/>
          </w:tcPr>
          <w:p w:rsidR="00306995" w:rsidRPr="00765B30" w:rsidRDefault="00306995" w:rsidP="00306995">
            <w:pPr>
              <w:jc w:val="center"/>
              <w:rPr>
                <w:sz w:val="24"/>
                <w:szCs w:val="24"/>
              </w:rPr>
            </w:pPr>
          </w:p>
        </w:tc>
        <w:tc>
          <w:tcPr>
            <w:tcW w:w="1613" w:type="dxa"/>
            <w:tcMar>
              <w:left w:w="0" w:type="dxa"/>
              <w:right w:w="0" w:type="dxa"/>
            </w:tcMar>
            <w:hideMark/>
          </w:tcPr>
          <w:p w:rsidR="00306995" w:rsidRPr="00765B30" w:rsidRDefault="00306995" w:rsidP="00306995">
            <w:pPr>
              <w:jc w:val="center"/>
              <w:rPr>
                <w:sz w:val="24"/>
                <w:szCs w:val="24"/>
              </w:rPr>
            </w:pPr>
          </w:p>
        </w:tc>
        <w:tc>
          <w:tcPr>
            <w:tcW w:w="1276" w:type="dxa"/>
            <w:tcMar>
              <w:left w:w="0" w:type="dxa"/>
              <w:right w:w="0" w:type="dxa"/>
            </w:tcMar>
            <w:hideMark/>
          </w:tcPr>
          <w:p w:rsidR="00306995" w:rsidRPr="00765B30" w:rsidRDefault="00306995" w:rsidP="00306995">
            <w:pPr>
              <w:jc w:val="center"/>
              <w:rPr>
                <w:sz w:val="24"/>
                <w:szCs w:val="24"/>
              </w:rPr>
            </w:pPr>
          </w:p>
        </w:tc>
        <w:tc>
          <w:tcPr>
            <w:tcW w:w="1134" w:type="dxa"/>
            <w:tcMar>
              <w:left w:w="0" w:type="dxa"/>
              <w:right w:w="0" w:type="dxa"/>
            </w:tcMar>
            <w:hideMark/>
          </w:tcPr>
          <w:p w:rsidR="00306995" w:rsidRPr="00765B30" w:rsidRDefault="00306995" w:rsidP="00306995">
            <w:pPr>
              <w:jc w:val="center"/>
              <w:rPr>
                <w:sz w:val="24"/>
                <w:szCs w:val="24"/>
              </w:rPr>
            </w:pPr>
          </w:p>
        </w:tc>
        <w:tc>
          <w:tcPr>
            <w:tcW w:w="1222" w:type="dxa"/>
            <w:tcMar>
              <w:left w:w="0" w:type="dxa"/>
              <w:right w:w="0" w:type="dxa"/>
            </w:tcMar>
            <w:hideMark/>
          </w:tcPr>
          <w:p w:rsidR="00306995" w:rsidRPr="00765B30" w:rsidRDefault="00306995" w:rsidP="00306995">
            <w:pPr>
              <w:jc w:val="center"/>
              <w:rPr>
                <w:sz w:val="24"/>
                <w:szCs w:val="24"/>
              </w:rPr>
            </w:pPr>
          </w:p>
        </w:tc>
        <w:tc>
          <w:tcPr>
            <w:tcW w:w="1139" w:type="dxa"/>
            <w:noWrap/>
            <w:tcMar>
              <w:left w:w="0" w:type="dxa"/>
              <w:right w:w="0" w:type="dxa"/>
            </w:tcMar>
            <w:hideMark/>
          </w:tcPr>
          <w:p w:rsidR="00306995" w:rsidRPr="00765B30" w:rsidRDefault="00306995" w:rsidP="00306995">
            <w:pPr>
              <w:jc w:val="center"/>
              <w:rPr>
                <w:sz w:val="24"/>
                <w:szCs w:val="24"/>
              </w:rPr>
            </w:pPr>
          </w:p>
        </w:tc>
        <w:tc>
          <w:tcPr>
            <w:tcW w:w="934" w:type="dxa"/>
            <w:noWrap/>
            <w:tcMar>
              <w:left w:w="0" w:type="dxa"/>
              <w:right w:w="0" w:type="dxa"/>
            </w:tcMar>
            <w:hideMark/>
          </w:tcPr>
          <w:p w:rsidR="00306995" w:rsidRPr="00765B30" w:rsidRDefault="00306995" w:rsidP="00306995">
            <w:pPr>
              <w:jc w:val="center"/>
              <w:rPr>
                <w:sz w:val="24"/>
                <w:szCs w:val="24"/>
              </w:rPr>
            </w:pPr>
          </w:p>
        </w:tc>
        <w:tc>
          <w:tcPr>
            <w:tcW w:w="993" w:type="dxa"/>
            <w:noWrap/>
            <w:tcMar>
              <w:left w:w="0" w:type="dxa"/>
              <w:right w:w="0" w:type="dxa"/>
            </w:tcMar>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района</w:t>
            </w:r>
          </w:p>
        </w:tc>
        <w:tc>
          <w:tcPr>
            <w:tcW w:w="1419" w:type="dxa"/>
            <w:noWrap/>
            <w:tcMar>
              <w:left w:w="0" w:type="dxa"/>
              <w:right w:w="0" w:type="dxa"/>
            </w:tcMar>
            <w:hideMark/>
          </w:tcPr>
          <w:p w:rsidR="00306995" w:rsidRPr="00765B30" w:rsidRDefault="00306995" w:rsidP="00306995">
            <w:pPr>
              <w:jc w:val="center"/>
              <w:rPr>
                <w:sz w:val="24"/>
                <w:szCs w:val="24"/>
              </w:rPr>
            </w:pPr>
            <w:r w:rsidRPr="00765B30">
              <w:rPr>
                <w:sz w:val="24"/>
                <w:szCs w:val="24"/>
              </w:rPr>
              <w:t>92 878,61</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35 846,41</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15 545,20</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6 692,00</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10 318,00</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8 159,00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8 159,00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8 159,00</w:t>
            </w:r>
          </w:p>
        </w:tc>
      </w:tr>
      <w:tr w:rsidR="00306995" w:rsidRPr="00765B30" w:rsidTr="00C662FC">
        <w:trPr>
          <w:trHeight w:val="300"/>
          <w:jc w:val="center"/>
        </w:trPr>
        <w:tc>
          <w:tcPr>
            <w:tcW w:w="4124" w:type="dxa"/>
            <w:gridSpan w:val="3"/>
            <w:vMerge w:val="restart"/>
            <w:hideMark/>
          </w:tcPr>
          <w:p w:rsidR="00306995" w:rsidRPr="00765B30" w:rsidRDefault="00306995" w:rsidP="00765B30">
            <w:pPr>
              <w:rPr>
                <w:sz w:val="24"/>
                <w:szCs w:val="24"/>
              </w:rPr>
            </w:pPr>
            <w:r>
              <w:rPr>
                <w:sz w:val="24"/>
                <w:szCs w:val="24"/>
              </w:rPr>
              <w:t>п</w:t>
            </w:r>
            <w:r w:rsidRPr="00765B30">
              <w:rPr>
                <w:sz w:val="24"/>
                <w:szCs w:val="24"/>
              </w:rPr>
              <w:t>. Зайцева Речка</w:t>
            </w:r>
          </w:p>
          <w:p w:rsidR="00306995" w:rsidRPr="00765B30" w:rsidRDefault="00306995" w:rsidP="00765B30">
            <w:pPr>
              <w:rPr>
                <w:sz w:val="24"/>
                <w:szCs w:val="24"/>
              </w:rPr>
            </w:pPr>
            <w:r w:rsidRPr="00765B30">
              <w:rPr>
                <w:sz w:val="24"/>
                <w:szCs w:val="24"/>
              </w:rPr>
              <w:t> </w:t>
            </w:r>
          </w:p>
        </w:tc>
        <w:tc>
          <w:tcPr>
            <w:tcW w:w="1133" w:type="dxa"/>
            <w:noWrap/>
            <w:hideMark/>
          </w:tcPr>
          <w:p w:rsidR="00306995" w:rsidRPr="00765B30" w:rsidRDefault="00306995" w:rsidP="00306995">
            <w:pPr>
              <w:jc w:val="both"/>
              <w:rPr>
                <w:sz w:val="24"/>
                <w:szCs w:val="24"/>
              </w:rPr>
            </w:pPr>
            <w:r w:rsidRPr="00765B30">
              <w:rPr>
                <w:sz w:val="24"/>
                <w:szCs w:val="24"/>
              </w:rPr>
              <w:t>всего</w:t>
            </w: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29 573,19</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11 379,63</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7 519,56</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2 660,00</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4 879,00</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1 045,00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1 045,00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1 045,00</w:t>
            </w:r>
          </w:p>
        </w:tc>
      </w:tr>
      <w:tr w:rsidR="00306995" w:rsidRPr="00765B30" w:rsidTr="00C662FC">
        <w:trPr>
          <w:trHeight w:val="72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tcMar>
              <w:left w:w="0" w:type="dxa"/>
              <w:right w:w="0" w:type="dxa"/>
            </w:tcMar>
            <w:hideMark/>
          </w:tcPr>
          <w:p w:rsidR="00306995" w:rsidRPr="00765B30" w:rsidRDefault="00306995" w:rsidP="00306995">
            <w:pPr>
              <w:jc w:val="center"/>
              <w:rPr>
                <w:sz w:val="24"/>
                <w:szCs w:val="24"/>
              </w:rPr>
            </w:pPr>
          </w:p>
        </w:tc>
        <w:tc>
          <w:tcPr>
            <w:tcW w:w="1613" w:type="dxa"/>
            <w:tcMar>
              <w:left w:w="0" w:type="dxa"/>
              <w:right w:w="0" w:type="dxa"/>
            </w:tcMar>
            <w:hideMark/>
          </w:tcPr>
          <w:p w:rsidR="00306995" w:rsidRPr="00765B30" w:rsidRDefault="00306995" w:rsidP="00306995">
            <w:pPr>
              <w:jc w:val="center"/>
              <w:rPr>
                <w:sz w:val="24"/>
                <w:szCs w:val="24"/>
              </w:rPr>
            </w:pPr>
          </w:p>
        </w:tc>
        <w:tc>
          <w:tcPr>
            <w:tcW w:w="1276" w:type="dxa"/>
            <w:tcMar>
              <w:left w:w="0" w:type="dxa"/>
              <w:right w:w="0" w:type="dxa"/>
            </w:tcMar>
            <w:hideMark/>
          </w:tcPr>
          <w:p w:rsidR="00306995" w:rsidRPr="00765B30" w:rsidRDefault="00306995" w:rsidP="00306995">
            <w:pPr>
              <w:jc w:val="center"/>
              <w:rPr>
                <w:sz w:val="24"/>
                <w:szCs w:val="24"/>
              </w:rPr>
            </w:pPr>
          </w:p>
        </w:tc>
        <w:tc>
          <w:tcPr>
            <w:tcW w:w="1134" w:type="dxa"/>
            <w:tcMar>
              <w:left w:w="0" w:type="dxa"/>
              <w:right w:w="0" w:type="dxa"/>
            </w:tcMar>
            <w:hideMark/>
          </w:tcPr>
          <w:p w:rsidR="00306995" w:rsidRPr="00765B30" w:rsidRDefault="00306995" w:rsidP="00306995">
            <w:pPr>
              <w:jc w:val="center"/>
              <w:rPr>
                <w:sz w:val="24"/>
                <w:szCs w:val="24"/>
              </w:rPr>
            </w:pPr>
          </w:p>
        </w:tc>
        <w:tc>
          <w:tcPr>
            <w:tcW w:w="1222" w:type="dxa"/>
            <w:tcMar>
              <w:left w:w="0" w:type="dxa"/>
              <w:right w:w="0" w:type="dxa"/>
            </w:tcMar>
            <w:hideMark/>
          </w:tcPr>
          <w:p w:rsidR="00306995" w:rsidRPr="00765B30" w:rsidRDefault="00306995" w:rsidP="00306995">
            <w:pPr>
              <w:jc w:val="center"/>
              <w:rPr>
                <w:sz w:val="24"/>
                <w:szCs w:val="24"/>
              </w:rPr>
            </w:pPr>
          </w:p>
        </w:tc>
        <w:tc>
          <w:tcPr>
            <w:tcW w:w="1139" w:type="dxa"/>
            <w:noWrap/>
            <w:tcMar>
              <w:left w:w="0" w:type="dxa"/>
              <w:right w:w="0" w:type="dxa"/>
            </w:tcMar>
            <w:hideMark/>
          </w:tcPr>
          <w:p w:rsidR="00306995" w:rsidRPr="00765B30" w:rsidRDefault="00306995" w:rsidP="00306995">
            <w:pPr>
              <w:jc w:val="center"/>
              <w:rPr>
                <w:sz w:val="24"/>
                <w:szCs w:val="24"/>
              </w:rPr>
            </w:pPr>
          </w:p>
        </w:tc>
        <w:tc>
          <w:tcPr>
            <w:tcW w:w="934" w:type="dxa"/>
            <w:noWrap/>
            <w:tcMar>
              <w:left w:w="0" w:type="dxa"/>
              <w:right w:w="0" w:type="dxa"/>
            </w:tcMar>
            <w:hideMark/>
          </w:tcPr>
          <w:p w:rsidR="00306995" w:rsidRPr="00765B30" w:rsidRDefault="00306995" w:rsidP="00306995">
            <w:pPr>
              <w:jc w:val="center"/>
              <w:rPr>
                <w:sz w:val="24"/>
                <w:szCs w:val="24"/>
              </w:rPr>
            </w:pPr>
          </w:p>
        </w:tc>
        <w:tc>
          <w:tcPr>
            <w:tcW w:w="993" w:type="dxa"/>
            <w:noWrap/>
            <w:tcMar>
              <w:left w:w="0" w:type="dxa"/>
              <w:right w:w="0" w:type="dxa"/>
            </w:tcMar>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района</w:t>
            </w:r>
          </w:p>
        </w:tc>
        <w:tc>
          <w:tcPr>
            <w:tcW w:w="1419" w:type="dxa"/>
            <w:noWrap/>
            <w:tcMar>
              <w:left w:w="0" w:type="dxa"/>
              <w:right w:w="0" w:type="dxa"/>
            </w:tcMar>
            <w:hideMark/>
          </w:tcPr>
          <w:p w:rsidR="00306995" w:rsidRPr="00765B30" w:rsidRDefault="00306995" w:rsidP="00306995">
            <w:pPr>
              <w:jc w:val="center"/>
              <w:rPr>
                <w:sz w:val="24"/>
                <w:szCs w:val="24"/>
              </w:rPr>
            </w:pPr>
            <w:r w:rsidRPr="00765B30">
              <w:rPr>
                <w:sz w:val="24"/>
                <w:szCs w:val="24"/>
              </w:rPr>
              <w:t>29 573,19</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11 379,63</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7 519,56</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2 660,00</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4 879,00</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1 045,00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1 045,00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1 045,00</w:t>
            </w:r>
          </w:p>
        </w:tc>
      </w:tr>
      <w:tr w:rsidR="00306995" w:rsidRPr="00765B30" w:rsidTr="00C662FC">
        <w:trPr>
          <w:trHeight w:val="300"/>
          <w:jc w:val="center"/>
        </w:trPr>
        <w:tc>
          <w:tcPr>
            <w:tcW w:w="4124" w:type="dxa"/>
            <w:gridSpan w:val="3"/>
            <w:vMerge w:val="restart"/>
            <w:hideMark/>
          </w:tcPr>
          <w:p w:rsidR="00306995" w:rsidRPr="00765B30" w:rsidRDefault="00306995" w:rsidP="00765B30">
            <w:pPr>
              <w:rPr>
                <w:sz w:val="24"/>
                <w:szCs w:val="24"/>
              </w:rPr>
            </w:pPr>
            <w:r>
              <w:rPr>
                <w:sz w:val="24"/>
                <w:szCs w:val="24"/>
              </w:rPr>
              <w:t>с</w:t>
            </w:r>
            <w:r w:rsidRPr="00765B30">
              <w:rPr>
                <w:sz w:val="24"/>
                <w:szCs w:val="24"/>
              </w:rPr>
              <w:t>. Ларьяк, с. Корлики</w:t>
            </w:r>
          </w:p>
          <w:p w:rsidR="00306995" w:rsidRPr="00765B30" w:rsidRDefault="00306995" w:rsidP="00765B30">
            <w:pPr>
              <w:rPr>
                <w:sz w:val="24"/>
                <w:szCs w:val="24"/>
              </w:rPr>
            </w:pPr>
            <w:r w:rsidRPr="00765B30">
              <w:rPr>
                <w:sz w:val="24"/>
                <w:szCs w:val="24"/>
              </w:rPr>
              <w:t> </w:t>
            </w:r>
          </w:p>
        </w:tc>
        <w:tc>
          <w:tcPr>
            <w:tcW w:w="1133" w:type="dxa"/>
            <w:noWrap/>
            <w:hideMark/>
          </w:tcPr>
          <w:p w:rsidR="00306995" w:rsidRPr="00765B30" w:rsidRDefault="00306995" w:rsidP="00306995">
            <w:pPr>
              <w:jc w:val="both"/>
              <w:rPr>
                <w:sz w:val="24"/>
                <w:szCs w:val="24"/>
              </w:rPr>
            </w:pPr>
            <w:r w:rsidRPr="00765B30">
              <w:rPr>
                <w:sz w:val="24"/>
                <w:szCs w:val="24"/>
              </w:rPr>
              <w:t>всего</w:t>
            </w: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62 980,59</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29 401,44</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19 142,10</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3 353,31</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5 629,74</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1 818,00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1 818,00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1 818,00</w:t>
            </w:r>
          </w:p>
        </w:tc>
      </w:tr>
      <w:tr w:rsidR="00306995" w:rsidRPr="00765B30" w:rsidTr="00C662FC">
        <w:trPr>
          <w:trHeight w:val="72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tcMar>
              <w:left w:w="0" w:type="dxa"/>
              <w:right w:w="0" w:type="dxa"/>
            </w:tcMar>
            <w:hideMark/>
          </w:tcPr>
          <w:p w:rsidR="00306995" w:rsidRPr="00765B30" w:rsidRDefault="00306995" w:rsidP="00306995">
            <w:pPr>
              <w:jc w:val="center"/>
              <w:rPr>
                <w:sz w:val="24"/>
                <w:szCs w:val="24"/>
              </w:rPr>
            </w:pPr>
          </w:p>
        </w:tc>
        <w:tc>
          <w:tcPr>
            <w:tcW w:w="1613" w:type="dxa"/>
            <w:tcMar>
              <w:left w:w="0" w:type="dxa"/>
              <w:right w:w="0" w:type="dxa"/>
            </w:tcMar>
            <w:hideMark/>
          </w:tcPr>
          <w:p w:rsidR="00306995" w:rsidRPr="00765B30" w:rsidRDefault="00306995" w:rsidP="00306995">
            <w:pPr>
              <w:jc w:val="center"/>
              <w:rPr>
                <w:sz w:val="24"/>
                <w:szCs w:val="24"/>
              </w:rPr>
            </w:pPr>
          </w:p>
        </w:tc>
        <w:tc>
          <w:tcPr>
            <w:tcW w:w="1276" w:type="dxa"/>
            <w:tcMar>
              <w:left w:w="0" w:type="dxa"/>
              <w:right w:w="0" w:type="dxa"/>
            </w:tcMar>
            <w:hideMark/>
          </w:tcPr>
          <w:p w:rsidR="00306995" w:rsidRPr="00765B30" w:rsidRDefault="00306995" w:rsidP="00306995">
            <w:pPr>
              <w:jc w:val="center"/>
              <w:rPr>
                <w:sz w:val="24"/>
                <w:szCs w:val="24"/>
              </w:rPr>
            </w:pPr>
          </w:p>
        </w:tc>
        <w:tc>
          <w:tcPr>
            <w:tcW w:w="1134" w:type="dxa"/>
            <w:tcMar>
              <w:left w:w="0" w:type="dxa"/>
              <w:right w:w="0" w:type="dxa"/>
            </w:tcMar>
            <w:hideMark/>
          </w:tcPr>
          <w:p w:rsidR="00306995" w:rsidRPr="00765B30" w:rsidRDefault="00306995" w:rsidP="00306995">
            <w:pPr>
              <w:jc w:val="center"/>
              <w:rPr>
                <w:sz w:val="24"/>
                <w:szCs w:val="24"/>
              </w:rPr>
            </w:pPr>
          </w:p>
        </w:tc>
        <w:tc>
          <w:tcPr>
            <w:tcW w:w="1222" w:type="dxa"/>
            <w:tcMar>
              <w:left w:w="0" w:type="dxa"/>
              <w:right w:w="0" w:type="dxa"/>
            </w:tcMar>
            <w:hideMark/>
          </w:tcPr>
          <w:p w:rsidR="00306995" w:rsidRPr="00765B30" w:rsidRDefault="00306995" w:rsidP="00306995">
            <w:pPr>
              <w:jc w:val="center"/>
              <w:rPr>
                <w:sz w:val="24"/>
                <w:szCs w:val="24"/>
              </w:rPr>
            </w:pPr>
          </w:p>
        </w:tc>
        <w:tc>
          <w:tcPr>
            <w:tcW w:w="1139" w:type="dxa"/>
            <w:noWrap/>
            <w:tcMar>
              <w:left w:w="0" w:type="dxa"/>
              <w:right w:w="0" w:type="dxa"/>
            </w:tcMar>
            <w:hideMark/>
          </w:tcPr>
          <w:p w:rsidR="00306995" w:rsidRPr="00765B30" w:rsidRDefault="00306995" w:rsidP="00306995">
            <w:pPr>
              <w:jc w:val="center"/>
              <w:rPr>
                <w:sz w:val="24"/>
                <w:szCs w:val="24"/>
              </w:rPr>
            </w:pPr>
          </w:p>
        </w:tc>
        <w:tc>
          <w:tcPr>
            <w:tcW w:w="934" w:type="dxa"/>
            <w:noWrap/>
            <w:tcMar>
              <w:left w:w="0" w:type="dxa"/>
              <w:right w:w="0" w:type="dxa"/>
            </w:tcMar>
            <w:hideMark/>
          </w:tcPr>
          <w:p w:rsidR="00306995" w:rsidRPr="00765B30" w:rsidRDefault="00306995" w:rsidP="00306995">
            <w:pPr>
              <w:jc w:val="center"/>
              <w:rPr>
                <w:sz w:val="24"/>
                <w:szCs w:val="24"/>
              </w:rPr>
            </w:pPr>
          </w:p>
        </w:tc>
        <w:tc>
          <w:tcPr>
            <w:tcW w:w="993" w:type="dxa"/>
            <w:noWrap/>
            <w:tcMar>
              <w:left w:w="0" w:type="dxa"/>
              <w:right w:w="0" w:type="dxa"/>
            </w:tcMar>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района</w:t>
            </w: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62 980,59</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29 401,44</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19 142,10</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3 353,31</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5 629,74</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1 818,00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1 818,00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1 818,00</w:t>
            </w:r>
          </w:p>
        </w:tc>
      </w:tr>
      <w:tr w:rsidR="00306995" w:rsidRPr="00765B30" w:rsidTr="00C662FC">
        <w:trPr>
          <w:trHeight w:val="300"/>
          <w:jc w:val="center"/>
        </w:trPr>
        <w:tc>
          <w:tcPr>
            <w:tcW w:w="4124" w:type="dxa"/>
            <w:gridSpan w:val="3"/>
            <w:vMerge w:val="restart"/>
            <w:hideMark/>
          </w:tcPr>
          <w:p w:rsidR="00306995" w:rsidRPr="00765B30" w:rsidRDefault="00306995" w:rsidP="00765B30">
            <w:pPr>
              <w:rPr>
                <w:sz w:val="24"/>
                <w:szCs w:val="24"/>
              </w:rPr>
            </w:pPr>
            <w:r>
              <w:rPr>
                <w:sz w:val="24"/>
                <w:szCs w:val="24"/>
              </w:rPr>
              <w:t>с</w:t>
            </w:r>
            <w:r w:rsidRPr="00765B30">
              <w:rPr>
                <w:sz w:val="24"/>
                <w:szCs w:val="24"/>
              </w:rPr>
              <w:t>. Покур</w:t>
            </w:r>
          </w:p>
          <w:p w:rsidR="00306995" w:rsidRPr="00765B30" w:rsidRDefault="00306995" w:rsidP="00765B30">
            <w:pPr>
              <w:rPr>
                <w:sz w:val="24"/>
                <w:szCs w:val="24"/>
              </w:rPr>
            </w:pPr>
            <w:r w:rsidRPr="00765B30">
              <w:rPr>
                <w:sz w:val="24"/>
                <w:szCs w:val="24"/>
              </w:rPr>
              <w:t> </w:t>
            </w:r>
          </w:p>
        </w:tc>
        <w:tc>
          <w:tcPr>
            <w:tcW w:w="1133" w:type="dxa"/>
            <w:noWrap/>
            <w:hideMark/>
          </w:tcPr>
          <w:p w:rsidR="00306995" w:rsidRPr="00765B30" w:rsidRDefault="00306995" w:rsidP="00306995">
            <w:pPr>
              <w:jc w:val="both"/>
              <w:rPr>
                <w:sz w:val="24"/>
                <w:szCs w:val="24"/>
              </w:rPr>
            </w:pPr>
            <w:r w:rsidRPr="00765B30">
              <w:rPr>
                <w:sz w:val="24"/>
                <w:szCs w:val="24"/>
              </w:rPr>
              <w:t>всего</w:t>
            </w: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39 159,92</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17 767,78</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13 063,14</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2 105,00</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3 347,00</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959,00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959,00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959,00</w:t>
            </w:r>
          </w:p>
        </w:tc>
      </w:tr>
      <w:tr w:rsidR="00306995" w:rsidRPr="00765B30" w:rsidTr="00C662FC">
        <w:trPr>
          <w:trHeight w:val="72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tcMar>
              <w:left w:w="0" w:type="dxa"/>
              <w:right w:w="0" w:type="dxa"/>
            </w:tcMar>
            <w:hideMark/>
          </w:tcPr>
          <w:p w:rsidR="00306995" w:rsidRPr="00765B30" w:rsidRDefault="00306995" w:rsidP="00306995">
            <w:pPr>
              <w:jc w:val="center"/>
              <w:rPr>
                <w:sz w:val="24"/>
                <w:szCs w:val="24"/>
              </w:rPr>
            </w:pPr>
          </w:p>
        </w:tc>
        <w:tc>
          <w:tcPr>
            <w:tcW w:w="1613" w:type="dxa"/>
            <w:tcMar>
              <w:left w:w="0" w:type="dxa"/>
              <w:right w:w="0" w:type="dxa"/>
            </w:tcMar>
            <w:hideMark/>
          </w:tcPr>
          <w:p w:rsidR="00306995" w:rsidRPr="00765B30" w:rsidRDefault="00306995" w:rsidP="00306995">
            <w:pPr>
              <w:jc w:val="center"/>
              <w:rPr>
                <w:sz w:val="24"/>
                <w:szCs w:val="24"/>
              </w:rPr>
            </w:pPr>
          </w:p>
        </w:tc>
        <w:tc>
          <w:tcPr>
            <w:tcW w:w="1276" w:type="dxa"/>
            <w:tcMar>
              <w:left w:w="0" w:type="dxa"/>
              <w:right w:w="0" w:type="dxa"/>
            </w:tcMar>
            <w:hideMark/>
          </w:tcPr>
          <w:p w:rsidR="00306995" w:rsidRPr="00765B30" w:rsidRDefault="00306995" w:rsidP="00306995">
            <w:pPr>
              <w:jc w:val="center"/>
              <w:rPr>
                <w:sz w:val="24"/>
                <w:szCs w:val="24"/>
              </w:rPr>
            </w:pPr>
          </w:p>
        </w:tc>
        <w:tc>
          <w:tcPr>
            <w:tcW w:w="1134" w:type="dxa"/>
            <w:tcMar>
              <w:left w:w="0" w:type="dxa"/>
              <w:right w:w="0" w:type="dxa"/>
            </w:tcMar>
            <w:hideMark/>
          </w:tcPr>
          <w:p w:rsidR="00306995" w:rsidRPr="00765B30" w:rsidRDefault="00306995" w:rsidP="00306995">
            <w:pPr>
              <w:jc w:val="center"/>
              <w:rPr>
                <w:sz w:val="24"/>
                <w:szCs w:val="24"/>
              </w:rPr>
            </w:pPr>
          </w:p>
        </w:tc>
        <w:tc>
          <w:tcPr>
            <w:tcW w:w="1222" w:type="dxa"/>
            <w:tcMar>
              <w:left w:w="0" w:type="dxa"/>
              <w:right w:w="0" w:type="dxa"/>
            </w:tcMar>
            <w:hideMark/>
          </w:tcPr>
          <w:p w:rsidR="00306995" w:rsidRPr="00765B30" w:rsidRDefault="00306995" w:rsidP="00306995">
            <w:pPr>
              <w:jc w:val="center"/>
              <w:rPr>
                <w:sz w:val="24"/>
                <w:szCs w:val="24"/>
              </w:rPr>
            </w:pPr>
          </w:p>
        </w:tc>
        <w:tc>
          <w:tcPr>
            <w:tcW w:w="1139" w:type="dxa"/>
            <w:noWrap/>
            <w:tcMar>
              <w:left w:w="0" w:type="dxa"/>
              <w:right w:w="0" w:type="dxa"/>
            </w:tcMar>
            <w:hideMark/>
          </w:tcPr>
          <w:p w:rsidR="00306995" w:rsidRPr="00765B30" w:rsidRDefault="00306995" w:rsidP="00306995">
            <w:pPr>
              <w:jc w:val="center"/>
              <w:rPr>
                <w:sz w:val="24"/>
                <w:szCs w:val="24"/>
              </w:rPr>
            </w:pPr>
          </w:p>
        </w:tc>
        <w:tc>
          <w:tcPr>
            <w:tcW w:w="934" w:type="dxa"/>
            <w:noWrap/>
            <w:tcMar>
              <w:left w:w="0" w:type="dxa"/>
              <w:right w:w="0" w:type="dxa"/>
            </w:tcMar>
            <w:hideMark/>
          </w:tcPr>
          <w:p w:rsidR="00306995" w:rsidRPr="00765B30" w:rsidRDefault="00306995" w:rsidP="00306995">
            <w:pPr>
              <w:jc w:val="center"/>
              <w:rPr>
                <w:sz w:val="24"/>
                <w:szCs w:val="24"/>
              </w:rPr>
            </w:pPr>
          </w:p>
        </w:tc>
        <w:tc>
          <w:tcPr>
            <w:tcW w:w="993" w:type="dxa"/>
            <w:noWrap/>
            <w:tcMar>
              <w:left w:w="0" w:type="dxa"/>
              <w:right w:w="0" w:type="dxa"/>
            </w:tcMar>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района</w:t>
            </w: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39 159,92</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17 767,78</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13 063,14</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2 105,00</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3 347,00</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959,00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959,00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959,00</w:t>
            </w:r>
          </w:p>
        </w:tc>
      </w:tr>
      <w:tr w:rsidR="00306995" w:rsidRPr="00765B30" w:rsidTr="00C662FC">
        <w:trPr>
          <w:trHeight w:val="300"/>
          <w:jc w:val="center"/>
        </w:trPr>
        <w:tc>
          <w:tcPr>
            <w:tcW w:w="4124" w:type="dxa"/>
            <w:gridSpan w:val="3"/>
            <w:vMerge w:val="restart"/>
            <w:hideMark/>
          </w:tcPr>
          <w:p w:rsidR="00306995" w:rsidRPr="00765B30" w:rsidRDefault="00306995" w:rsidP="00765B30">
            <w:pPr>
              <w:rPr>
                <w:sz w:val="24"/>
                <w:szCs w:val="24"/>
              </w:rPr>
            </w:pPr>
            <w:r>
              <w:rPr>
                <w:sz w:val="24"/>
                <w:szCs w:val="24"/>
              </w:rPr>
              <w:t>д</w:t>
            </w:r>
            <w:r w:rsidRPr="00765B30">
              <w:rPr>
                <w:sz w:val="24"/>
                <w:szCs w:val="24"/>
              </w:rPr>
              <w:t>. Вампугол, д. Пасол</w:t>
            </w:r>
          </w:p>
          <w:p w:rsidR="00306995" w:rsidRPr="00765B30" w:rsidRDefault="00306995" w:rsidP="00765B30">
            <w:pPr>
              <w:rPr>
                <w:sz w:val="24"/>
                <w:szCs w:val="24"/>
              </w:rPr>
            </w:pPr>
            <w:r w:rsidRPr="00765B30">
              <w:rPr>
                <w:sz w:val="24"/>
                <w:szCs w:val="24"/>
              </w:rPr>
              <w:t> </w:t>
            </w:r>
          </w:p>
        </w:tc>
        <w:tc>
          <w:tcPr>
            <w:tcW w:w="1133" w:type="dxa"/>
            <w:noWrap/>
            <w:hideMark/>
          </w:tcPr>
          <w:p w:rsidR="00306995" w:rsidRPr="00765B30" w:rsidRDefault="00306995" w:rsidP="00306995">
            <w:pPr>
              <w:jc w:val="both"/>
              <w:rPr>
                <w:sz w:val="24"/>
                <w:szCs w:val="24"/>
              </w:rPr>
            </w:pPr>
            <w:r w:rsidRPr="00765B30">
              <w:rPr>
                <w:sz w:val="24"/>
                <w:szCs w:val="24"/>
              </w:rPr>
              <w:t>всего</w:t>
            </w: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5 917,88</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2 036,88</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1 000,00</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1 090,00</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1 179,00</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204,00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204,00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204,00</w:t>
            </w:r>
          </w:p>
        </w:tc>
      </w:tr>
      <w:tr w:rsidR="00306995" w:rsidRPr="00765B30" w:rsidTr="00C662FC">
        <w:trPr>
          <w:trHeight w:val="72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tcMar>
              <w:left w:w="0" w:type="dxa"/>
              <w:right w:w="0" w:type="dxa"/>
            </w:tcMar>
            <w:hideMark/>
          </w:tcPr>
          <w:p w:rsidR="00306995" w:rsidRPr="00765B30" w:rsidRDefault="00306995" w:rsidP="00306995">
            <w:pPr>
              <w:jc w:val="center"/>
              <w:rPr>
                <w:sz w:val="24"/>
                <w:szCs w:val="24"/>
              </w:rPr>
            </w:pPr>
          </w:p>
        </w:tc>
        <w:tc>
          <w:tcPr>
            <w:tcW w:w="1613" w:type="dxa"/>
            <w:tcMar>
              <w:left w:w="0" w:type="dxa"/>
              <w:right w:w="0" w:type="dxa"/>
            </w:tcMar>
            <w:hideMark/>
          </w:tcPr>
          <w:p w:rsidR="00306995" w:rsidRPr="00765B30" w:rsidRDefault="00306995" w:rsidP="00306995">
            <w:pPr>
              <w:jc w:val="center"/>
              <w:rPr>
                <w:sz w:val="24"/>
                <w:szCs w:val="24"/>
              </w:rPr>
            </w:pPr>
          </w:p>
        </w:tc>
        <w:tc>
          <w:tcPr>
            <w:tcW w:w="1276" w:type="dxa"/>
            <w:tcMar>
              <w:left w:w="0" w:type="dxa"/>
              <w:right w:w="0" w:type="dxa"/>
            </w:tcMar>
            <w:hideMark/>
          </w:tcPr>
          <w:p w:rsidR="00306995" w:rsidRPr="00765B30" w:rsidRDefault="00306995" w:rsidP="00306995">
            <w:pPr>
              <w:jc w:val="center"/>
              <w:rPr>
                <w:sz w:val="24"/>
                <w:szCs w:val="24"/>
              </w:rPr>
            </w:pPr>
          </w:p>
        </w:tc>
        <w:tc>
          <w:tcPr>
            <w:tcW w:w="1134" w:type="dxa"/>
            <w:tcMar>
              <w:left w:w="0" w:type="dxa"/>
              <w:right w:w="0" w:type="dxa"/>
            </w:tcMar>
            <w:hideMark/>
          </w:tcPr>
          <w:p w:rsidR="00306995" w:rsidRPr="00765B30" w:rsidRDefault="00306995" w:rsidP="00306995">
            <w:pPr>
              <w:jc w:val="center"/>
              <w:rPr>
                <w:sz w:val="24"/>
                <w:szCs w:val="24"/>
              </w:rPr>
            </w:pPr>
          </w:p>
        </w:tc>
        <w:tc>
          <w:tcPr>
            <w:tcW w:w="1222" w:type="dxa"/>
            <w:tcMar>
              <w:left w:w="0" w:type="dxa"/>
              <w:right w:w="0" w:type="dxa"/>
            </w:tcMar>
            <w:hideMark/>
          </w:tcPr>
          <w:p w:rsidR="00306995" w:rsidRPr="00765B30" w:rsidRDefault="00306995" w:rsidP="00306995">
            <w:pPr>
              <w:jc w:val="center"/>
              <w:rPr>
                <w:sz w:val="24"/>
                <w:szCs w:val="24"/>
              </w:rPr>
            </w:pPr>
          </w:p>
        </w:tc>
        <w:tc>
          <w:tcPr>
            <w:tcW w:w="1139" w:type="dxa"/>
            <w:noWrap/>
            <w:tcMar>
              <w:left w:w="0" w:type="dxa"/>
              <w:right w:w="0" w:type="dxa"/>
            </w:tcMar>
            <w:hideMark/>
          </w:tcPr>
          <w:p w:rsidR="00306995" w:rsidRPr="00765B30" w:rsidRDefault="00306995" w:rsidP="00306995">
            <w:pPr>
              <w:jc w:val="center"/>
              <w:rPr>
                <w:sz w:val="24"/>
                <w:szCs w:val="24"/>
              </w:rPr>
            </w:pPr>
          </w:p>
        </w:tc>
        <w:tc>
          <w:tcPr>
            <w:tcW w:w="934" w:type="dxa"/>
            <w:noWrap/>
            <w:tcMar>
              <w:left w:w="0" w:type="dxa"/>
              <w:right w:w="0" w:type="dxa"/>
            </w:tcMar>
            <w:hideMark/>
          </w:tcPr>
          <w:p w:rsidR="00306995" w:rsidRPr="00765B30" w:rsidRDefault="00306995" w:rsidP="00306995">
            <w:pPr>
              <w:jc w:val="center"/>
              <w:rPr>
                <w:sz w:val="24"/>
                <w:szCs w:val="24"/>
              </w:rPr>
            </w:pPr>
          </w:p>
        </w:tc>
        <w:tc>
          <w:tcPr>
            <w:tcW w:w="993" w:type="dxa"/>
            <w:noWrap/>
            <w:tcMar>
              <w:left w:w="0" w:type="dxa"/>
              <w:right w:w="0" w:type="dxa"/>
            </w:tcMar>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района</w:t>
            </w:r>
          </w:p>
        </w:tc>
        <w:tc>
          <w:tcPr>
            <w:tcW w:w="1419" w:type="dxa"/>
            <w:tcMar>
              <w:left w:w="0" w:type="dxa"/>
              <w:right w:w="0" w:type="dxa"/>
            </w:tcMar>
            <w:hideMark/>
          </w:tcPr>
          <w:p w:rsidR="00306995" w:rsidRPr="00765B30" w:rsidRDefault="00306995" w:rsidP="00306995">
            <w:pPr>
              <w:jc w:val="center"/>
              <w:rPr>
                <w:sz w:val="24"/>
                <w:szCs w:val="24"/>
              </w:rPr>
            </w:pPr>
            <w:r w:rsidRPr="00765B30">
              <w:rPr>
                <w:sz w:val="24"/>
                <w:szCs w:val="24"/>
              </w:rPr>
              <w:t>5 917,88</w:t>
            </w:r>
          </w:p>
        </w:tc>
        <w:tc>
          <w:tcPr>
            <w:tcW w:w="1613" w:type="dxa"/>
            <w:tcMar>
              <w:left w:w="0" w:type="dxa"/>
              <w:right w:w="0" w:type="dxa"/>
            </w:tcMar>
            <w:hideMark/>
          </w:tcPr>
          <w:p w:rsidR="00306995" w:rsidRPr="00765B30" w:rsidRDefault="00306995" w:rsidP="00306995">
            <w:pPr>
              <w:jc w:val="center"/>
              <w:rPr>
                <w:sz w:val="24"/>
                <w:szCs w:val="24"/>
              </w:rPr>
            </w:pPr>
            <w:r w:rsidRPr="00765B30">
              <w:rPr>
                <w:sz w:val="24"/>
                <w:szCs w:val="24"/>
              </w:rPr>
              <w:t>2 036,88</w:t>
            </w:r>
          </w:p>
        </w:tc>
        <w:tc>
          <w:tcPr>
            <w:tcW w:w="1276" w:type="dxa"/>
            <w:tcMar>
              <w:left w:w="0" w:type="dxa"/>
              <w:right w:w="0" w:type="dxa"/>
            </w:tcMar>
            <w:hideMark/>
          </w:tcPr>
          <w:p w:rsidR="00306995" w:rsidRPr="00765B30" w:rsidRDefault="00306995" w:rsidP="00306995">
            <w:pPr>
              <w:jc w:val="center"/>
              <w:rPr>
                <w:sz w:val="24"/>
                <w:szCs w:val="24"/>
              </w:rPr>
            </w:pPr>
            <w:r w:rsidRPr="00765B30">
              <w:rPr>
                <w:sz w:val="24"/>
                <w:szCs w:val="24"/>
              </w:rPr>
              <w:t>1 000,00</w:t>
            </w:r>
          </w:p>
        </w:tc>
        <w:tc>
          <w:tcPr>
            <w:tcW w:w="1134" w:type="dxa"/>
            <w:tcMar>
              <w:left w:w="0" w:type="dxa"/>
              <w:right w:w="0" w:type="dxa"/>
            </w:tcMar>
            <w:hideMark/>
          </w:tcPr>
          <w:p w:rsidR="00306995" w:rsidRPr="00765B30" w:rsidRDefault="00306995" w:rsidP="00306995">
            <w:pPr>
              <w:jc w:val="center"/>
              <w:rPr>
                <w:sz w:val="24"/>
                <w:szCs w:val="24"/>
              </w:rPr>
            </w:pPr>
            <w:r w:rsidRPr="00765B30">
              <w:rPr>
                <w:sz w:val="24"/>
                <w:szCs w:val="24"/>
              </w:rPr>
              <w:t>1 090,00</w:t>
            </w:r>
          </w:p>
        </w:tc>
        <w:tc>
          <w:tcPr>
            <w:tcW w:w="1222" w:type="dxa"/>
            <w:tcMar>
              <w:left w:w="0" w:type="dxa"/>
              <w:right w:w="0" w:type="dxa"/>
            </w:tcMar>
            <w:hideMark/>
          </w:tcPr>
          <w:p w:rsidR="00306995" w:rsidRPr="00765B30" w:rsidRDefault="00306995" w:rsidP="00306995">
            <w:pPr>
              <w:jc w:val="center"/>
              <w:rPr>
                <w:sz w:val="24"/>
                <w:szCs w:val="24"/>
              </w:rPr>
            </w:pPr>
            <w:r w:rsidRPr="00765B30">
              <w:rPr>
                <w:sz w:val="24"/>
                <w:szCs w:val="24"/>
              </w:rPr>
              <w:t>1 179,00</w:t>
            </w:r>
          </w:p>
        </w:tc>
        <w:tc>
          <w:tcPr>
            <w:tcW w:w="1139" w:type="dxa"/>
            <w:tcMar>
              <w:left w:w="0" w:type="dxa"/>
              <w:right w:w="0" w:type="dxa"/>
            </w:tcMar>
            <w:hideMark/>
          </w:tcPr>
          <w:p w:rsidR="00306995" w:rsidRPr="00765B30" w:rsidRDefault="00306995" w:rsidP="00306995">
            <w:pPr>
              <w:jc w:val="center"/>
              <w:rPr>
                <w:sz w:val="24"/>
                <w:szCs w:val="24"/>
              </w:rPr>
            </w:pPr>
            <w:r w:rsidRPr="00765B30">
              <w:rPr>
                <w:sz w:val="24"/>
                <w:szCs w:val="24"/>
              </w:rPr>
              <w:t>204,00</w:t>
            </w:r>
          </w:p>
        </w:tc>
        <w:tc>
          <w:tcPr>
            <w:tcW w:w="934" w:type="dxa"/>
            <w:tcMar>
              <w:left w:w="0" w:type="dxa"/>
              <w:right w:w="0" w:type="dxa"/>
            </w:tcMar>
            <w:hideMark/>
          </w:tcPr>
          <w:p w:rsidR="00306995" w:rsidRPr="00765B30" w:rsidRDefault="00306995" w:rsidP="00306995">
            <w:pPr>
              <w:jc w:val="center"/>
              <w:rPr>
                <w:sz w:val="24"/>
                <w:szCs w:val="24"/>
              </w:rPr>
            </w:pPr>
            <w:r w:rsidRPr="00765B30">
              <w:rPr>
                <w:sz w:val="24"/>
                <w:szCs w:val="24"/>
              </w:rPr>
              <w:t>204,00</w:t>
            </w:r>
          </w:p>
        </w:tc>
        <w:tc>
          <w:tcPr>
            <w:tcW w:w="993" w:type="dxa"/>
            <w:tcMar>
              <w:left w:w="0" w:type="dxa"/>
              <w:right w:w="0" w:type="dxa"/>
            </w:tcMar>
            <w:hideMark/>
          </w:tcPr>
          <w:p w:rsidR="00306995" w:rsidRPr="00765B30" w:rsidRDefault="00306995" w:rsidP="00306995">
            <w:pPr>
              <w:jc w:val="center"/>
              <w:rPr>
                <w:sz w:val="24"/>
                <w:szCs w:val="24"/>
              </w:rPr>
            </w:pPr>
            <w:r w:rsidRPr="00765B30">
              <w:rPr>
                <w:sz w:val="24"/>
                <w:szCs w:val="24"/>
              </w:rPr>
              <w:t>204,00</w:t>
            </w:r>
          </w:p>
        </w:tc>
      </w:tr>
      <w:tr w:rsidR="00A51751" w:rsidRPr="00765B30" w:rsidTr="00C662FC">
        <w:trPr>
          <w:trHeight w:val="300"/>
          <w:jc w:val="center"/>
        </w:trPr>
        <w:tc>
          <w:tcPr>
            <w:tcW w:w="918" w:type="dxa"/>
            <w:vMerge w:val="restart"/>
            <w:hideMark/>
          </w:tcPr>
          <w:p w:rsidR="00A51751" w:rsidRPr="00765B30" w:rsidRDefault="00A51751" w:rsidP="00306995">
            <w:pPr>
              <w:jc w:val="center"/>
              <w:rPr>
                <w:sz w:val="24"/>
                <w:szCs w:val="24"/>
              </w:rPr>
            </w:pPr>
            <w:r w:rsidRPr="00765B30">
              <w:rPr>
                <w:sz w:val="24"/>
                <w:szCs w:val="24"/>
              </w:rPr>
              <w:t>1.4.2.</w:t>
            </w:r>
          </w:p>
        </w:tc>
        <w:tc>
          <w:tcPr>
            <w:tcW w:w="1790" w:type="dxa"/>
            <w:vMerge w:val="restart"/>
            <w:hideMark/>
          </w:tcPr>
          <w:p w:rsidR="00A51751" w:rsidRPr="00765B30" w:rsidRDefault="00A51751" w:rsidP="00306995">
            <w:pPr>
              <w:jc w:val="both"/>
              <w:rPr>
                <w:sz w:val="24"/>
                <w:szCs w:val="24"/>
              </w:rPr>
            </w:pPr>
            <w:r w:rsidRPr="00765B30">
              <w:rPr>
                <w:sz w:val="24"/>
                <w:szCs w:val="24"/>
              </w:rPr>
              <w:t>Предоставл</w:t>
            </w:r>
            <w:r w:rsidRPr="00765B30">
              <w:rPr>
                <w:sz w:val="24"/>
                <w:szCs w:val="24"/>
              </w:rPr>
              <w:t>е</w:t>
            </w:r>
            <w:r w:rsidRPr="00765B30">
              <w:rPr>
                <w:sz w:val="24"/>
                <w:szCs w:val="24"/>
              </w:rPr>
              <w:t>ние субсидий на возмещение фактически полученных убытков, св</w:t>
            </w:r>
            <w:r w:rsidRPr="00765B30">
              <w:rPr>
                <w:sz w:val="24"/>
                <w:szCs w:val="24"/>
              </w:rPr>
              <w:t>я</w:t>
            </w:r>
            <w:r w:rsidRPr="00765B30">
              <w:rPr>
                <w:sz w:val="24"/>
                <w:szCs w:val="24"/>
              </w:rPr>
              <w:t>занных с пр</w:t>
            </w:r>
            <w:r w:rsidRPr="00765B30">
              <w:rPr>
                <w:sz w:val="24"/>
                <w:szCs w:val="24"/>
              </w:rPr>
              <w:t>и</w:t>
            </w:r>
            <w:r w:rsidRPr="00765B30">
              <w:rPr>
                <w:sz w:val="24"/>
                <w:szCs w:val="24"/>
              </w:rPr>
              <w:t>менением р</w:t>
            </w:r>
            <w:r w:rsidRPr="00765B30">
              <w:rPr>
                <w:sz w:val="24"/>
                <w:szCs w:val="24"/>
              </w:rPr>
              <w:t>е</w:t>
            </w:r>
            <w:r w:rsidRPr="00765B30">
              <w:rPr>
                <w:sz w:val="24"/>
                <w:szCs w:val="24"/>
              </w:rPr>
              <w:t xml:space="preserve">гулируемых тарифов на коммунальные </w:t>
            </w:r>
            <w:r w:rsidRPr="00765B30">
              <w:rPr>
                <w:sz w:val="24"/>
                <w:szCs w:val="24"/>
              </w:rPr>
              <w:lastRenderedPageBreak/>
              <w:t>услуги</w:t>
            </w:r>
          </w:p>
        </w:tc>
        <w:tc>
          <w:tcPr>
            <w:tcW w:w="1416" w:type="dxa"/>
            <w:vMerge w:val="restart"/>
            <w:hideMark/>
          </w:tcPr>
          <w:p w:rsidR="00A51751" w:rsidRPr="00765B30" w:rsidRDefault="00306995" w:rsidP="00306995">
            <w:pPr>
              <w:jc w:val="both"/>
              <w:rPr>
                <w:sz w:val="24"/>
                <w:szCs w:val="24"/>
              </w:rPr>
            </w:pPr>
            <w:r>
              <w:rPr>
                <w:sz w:val="24"/>
                <w:szCs w:val="24"/>
              </w:rPr>
              <w:lastRenderedPageBreak/>
              <w:t>о</w:t>
            </w:r>
            <w:r w:rsidR="00A51751" w:rsidRPr="00765B30">
              <w:rPr>
                <w:sz w:val="24"/>
                <w:szCs w:val="24"/>
              </w:rPr>
              <w:t>тдел ж</w:t>
            </w:r>
            <w:r w:rsidR="00A51751" w:rsidRPr="00765B30">
              <w:rPr>
                <w:sz w:val="24"/>
                <w:szCs w:val="24"/>
              </w:rPr>
              <w:t>и</w:t>
            </w:r>
            <w:r w:rsidR="00A51751" w:rsidRPr="00765B30">
              <w:rPr>
                <w:sz w:val="24"/>
                <w:szCs w:val="24"/>
              </w:rPr>
              <w:t>лищно-комм</w:t>
            </w:r>
            <w:r w:rsidR="00A51751" w:rsidRPr="00765B30">
              <w:rPr>
                <w:sz w:val="24"/>
                <w:szCs w:val="24"/>
              </w:rPr>
              <w:t>у</w:t>
            </w:r>
            <w:r w:rsidR="00A51751" w:rsidRPr="00765B30">
              <w:rPr>
                <w:sz w:val="24"/>
                <w:szCs w:val="24"/>
              </w:rPr>
              <w:t>нального хозяйства, энергетики и стро</w:t>
            </w:r>
            <w:r w:rsidR="00A51751" w:rsidRPr="00765B30">
              <w:rPr>
                <w:sz w:val="24"/>
                <w:szCs w:val="24"/>
              </w:rPr>
              <w:t>и</w:t>
            </w:r>
            <w:r w:rsidR="00A51751" w:rsidRPr="00765B30">
              <w:rPr>
                <w:sz w:val="24"/>
                <w:szCs w:val="24"/>
              </w:rPr>
              <w:t>тельства</w:t>
            </w:r>
            <w:r>
              <w:rPr>
                <w:sz w:val="24"/>
                <w:szCs w:val="24"/>
              </w:rPr>
              <w:t xml:space="preserve"> админис</w:t>
            </w:r>
            <w:r>
              <w:rPr>
                <w:sz w:val="24"/>
                <w:szCs w:val="24"/>
              </w:rPr>
              <w:t>т</w:t>
            </w:r>
            <w:r>
              <w:rPr>
                <w:sz w:val="24"/>
                <w:szCs w:val="24"/>
              </w:rPr>
              <w:t>рации ра</w:t>
            </w:r>
            <w:r>
              <w:rPr>
                <w:sz w:val="24"/>
                <w:szCs w:val="24"/>
              </w:rPr>
              <w:t>й</w:t>
            </w:r>
            <w:r>
              <w:rPr>
                <w:sz w:val="24"/>
                <w:szCs w:val="24"/>
              </w:rPr>
              <w:t>она</w:t>
            </w:r>
          </w:p>
        </w:tc>
        <w:tc>
          <w:tcPr>
            <w:tcW w:w="1133" w:type="dxa"/>
            <w:noWrap/>
            <w:hideMark/>
          </w:tcPr>
          <w:p w:rsidR="00A51751" w:rsidRPr="00765B30" w:rsidRDefault="00A51751" w:rsidP="00306995">
            <w:pPr>
              <w:jc w:val="both"/>
              <w:rPr>
                <w:sz w:val="24"/>
                <w:szCs w:val="24"/>
              </w:rPr>
            </w:pPr>
            <w:r w:rsidRPr="00765B30">
              <w:rPr>
                <w:sz w:val="24"/>
                <w:szCs w:val="24"/>
              </w:rPr>
              <w:t>всего</w:t>
            </w:r>
          </w:p>
        </w:tc>
        <w:tc>
          <w:tcPr>
            <w:tcW w:w="1419" w:type="dxa"/>
            <w:tcMar>
              <w:left w:w="0" w:type="dxa"/>
              <w:right w:w="0" w:type="dxa"/>
            </w:tcMar>
            <w:hideMark/>
          </w:tcPr>
          <w:p w:rsidR="00A51751" w:rsidRPr="00765B30" w:rsidRDefault="00A51751" w:rsidP="00306995">
            <w:pPr>
              <w:jc w:val="center"/>
              <w:rPr>
                <w:sz w:val="24"/>
                <w:szCs w:val="24"/>
              </w:rPr>
            </w:pPr>
            <w:r w:rsidRPr="00765B30">
              <w:rPr>
                <w:sz w:val="24"/>
                <w:szCs w:val="24"/>
              </w:rPr>
              <w:t>41 053,76</w:t>
            </w:r>
          </w:p>
        </w:tc>
        <w:tc>
          <w:tcPr>
            <w:tcW w:w="1613" w:type="dxa"/>
            <w:tcMar>
              <w:left w:w="0" w:type="dxa"/>
              <w:right w:w="0" w:type="dxa"/>
            </w:tcMar>
            <w:hideMark/>
          </w:tcPr>
          <w:p w:rsidR="00A51751" w:rsidRPr="00765B30" w:rsidRDefault="00A51751" w:rsidP="00306995">
            <w:pPr>
              <w:jc w:val="center"/>
              <w:rPr>
                <w:sz w:val="24"/>
                <w:szCs w:val="24"/>
              </w:rPr>
            </w:pPr>
            <w:r w:rsidRPr="00765B30">
              <w:rPr>
                <w:sz w:val="24"/>
                <w:szCs w:val="24"/>
              </w:rPr>
              <w:t>41 053,76</w:t>
            </w:r>
          </w:p>
        </w:tc>
        <w:tc>
          <w:tcPr>
            <w:tcW w:w="1276" w:type="dxa"/>
            <w:tcMar>
              <w:left w:w="0" w:type="dxa"/>
              <w:right w:w="0" w:type="dxa"/>
            </w:tcMar>
            <w:hideMark/>
          </w:tcPr>
          <w:p w:rsidR="00A51751" w:rsidRPr="00765B30" w:rsidRDefault="00A51751" w:rsidP="00306995">
            <w:pPr>
              <w:jc w:val="center"/>
              <w:rPr>
                <w:sz w:val="24"/>
                <w:szCs w:val="24"/>
              </w:rPr>
            </w:pPr>
            <w:r w:rsidRPr="00765B30">
              <w:rPr>
                <w:sz w:val="24"/>
                <w:szCs w:val="24"/>
              </w:rPr>
              <w:t>0,00</w:t>
            </w:r>
          </w:p>
        </w:tc>
        <w:tc>
          <w:tcPr>
            <w:tcW w:w="1134" w:type="dxa"/>
            <w:tcMar>
              <w:left w:w="0" w:type="dxa"/>
              <w:right w:w="0" w:type="dxa"/>
            </w:tcMar>
            <w:hideMark/>
          </w:tcPr>
          <w:p w:rsidR="00A51751" w:rsidRPr="00765B30" w:rsidRDefault="00A51751" w:rsidP="00306995">
            <w:pPr>
              <w:jc w:val="center"/>
              <w:rPr>
                <w:sz w:val="24"/>
                <w:szCs w:val="24"/>
              </w:rPr>
            </w:pPr>
            <w:r w:rsidRPr="00765B30">
              <w:rPr>
                <w:sz w:val="24"/>
                <w:szCs w:val="24"/>
              </w:rPr>
              <w:t>0,00</w:t>
            </w:r>
          </w:p>
        </w:tc>
        <w:tc>
          <w:tcPr>
            <w:tcW w:w="1222" w:type="dxa"/>
            <w:tcMar>
              <w:left w:w="0" w:type="dxa"/>
              <w:right w:w="0" w:type="dxa"/>
            </w:tcMar>
            <w:hideMark/>
          </w:tcPr>
          <w:p w:rsidR="00A51751" w:rsidRPr="00765B30" w:rsidRDefault="00A51751" w:rsidP="00306995">
            <w:pPr>
              <w:jc w:val="center"/>
              <w:rPr>
                <w:sz w:val="24"/>
                <w:szCs w:val="24"/>
              </w:rPr>
            </w:pPr>
            <w:r w:rsidRPr="00765B30">
              <w:rPr>
                <w:sz w:val="24"/>
                <w:szCs w:val="24"/>
              </w:rPr>
              <w:t>0,00</w:t>
            </w:r>
          </w:p>
        </w:tc>
        <w:tc>
          <w:tcPr>
            <w:tcW w:w="1139" w:type="dxa"/>
            <w:tcMar>
              <w:left w:w="0" w:type="dxa"/>
              <w:right w:w="0" w:type="dxa"/>
            </w:tcMar>
            <w:hideMark/>
          </w:tcPr>
          <w:p w:rsidR="00A51751" w:rsidRPr="00765B30" w:rsidRDefault="00A51751" w:rsidP="00306995">
            <w:pPr>
              <w:jc w:val="center"/>
              <w:rPr>
                <w:sz w:val="24"/>
                <w:szCs w:val="24"/>
              </w:rPr>
            </w:pPr>
            <w:r w:rsidRPr="00765B30">
              <w:rPr>
                <w:sz w:val="24"/>
                <w:szCs w:val="24"/>
              </w:rPr>
              <w:t>0,00</w:t>
            </w:r>
          </w:p>
        </w:tc>
        <w:tc>
          <w:tcPr>
            <w:tcW w:w="934" w:type="dxa"/>
            <w:tcMar>
              <w:left w:w="0" w:type="dxa"/>
              <w:right w:w="0" w:type="dxa"/>
            </w:tcMar>
            <w:hideMark/>
          </w:tcPr>
          <w:p w:rsidR="00A51751" w:rsidRPr="00765B30" w:rsidRDefault="00A51751" w:rsidP="00306995">
            <w:pPr>
              <w:jc w:val="center"/>
              <w:rPr>
                <w:sz w:val="24"/>
                <w:szCs w:val="24"/>
              </w:rPr>
            </w:pPr>
            <w:r w:rsidRPr="00765B30">
              <w:rPr>
                <w:sz w:val="24"/>
                <w:szCs w:val="24"/>
              </w:rPr>
              <w:t>0,00</w:t>
            </w:r>
          </w:p>
        </w:tc>
        <w:tc>
          <w:tcPr>
            <w:tcW w:w="993" w:type="dxa"/>
            <w:tcMar>
              <w:left w:w="0" w:type="dxa"/>
              <w:right w:w="0" w:type="dxa"/>
            </w:tcMar>
            <w:hideMark/>
          </w:tcPr>
          <w:p w:rsidR="00A51751" w:rsidRPr="00765B30" w:rsidRDefault="00A51751" w:rsidP="00306995">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306995">
            <w:pPr>
              <w:jc w:val="both"/>
              <w:rPr>
                <w:sz w:val="24"/>
                <w:szCs w:val="24"/>
              </w:rPr>
            </w:pPr>
          </w:p>
        </w:tc>
        <w:tc>
          <w:tcPr>
            <w:tcW w:w="1416" w:type="dxa"/>
            <w:vMerge/>
            <w:hideMark/>
          </w:tcPr>
          <w:p w:rsidR="00A51751" w:rsidRPr="00765B30" w:rsidRDefault="00A51751" w:rsidP="00306995">
            <w:pPr>
              <w:jc w:val="both"/>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A51751" w:rsidRPr="00765B30" w:rsidRDefault="00A51751" w:rsidP="00306995">
            <w:pPr>
              <w:jc w:val="center"/>
              <w:rPr>
                <w:sz w:val="24"/>
                <w:szCs w:val="24"/>
              </w:rPr>
            </w:pPr>
            <w:r w:rsidRPr="00765B30">
              <w:rPr>
                <w:sz w:val="24"/>
                <w:szCs w:val="24"/>
              </w:rPr>
              <w:t>-</w:t>
            </w:r>
          </w:p>
        </w:tc>
        <w:tc>
          <w:tcPr>
            <w:tcW w:w="1613" w:type="dxa"/>
            <w:hideMark/>
          </w:tcPr>
          <w:p w:rsidR="00A51751" w:rsidRPr="00765B30" w:rsidRDefault="00A51751" w:rsidP="00306995">
            <w:pPr>
              <w:jc w:val="center"/>
              <w:rPr>
                <w:sz w:val="24"/>
                <w:szCs w:val="24"/>
              </w:rPr>
            </w:pPr>
            <w:r w:rsidRPr="00765B30">
              <w:rPr>
                <w:sz w:val="24"/>
                <w:szCs w:val="24"/>
              </w:rPr>
              <w:t>-</w:t>
            </w:r>
          </w:p>
        </w:tc>
        <w:tc>
          <w:tcPr>
            <w:tcW w:w="1276" w:type="dxa"/>
            <w:hideMark/>
          </w:tcPr>
          <w:p w:rsidR="00A51751" w:rsidRPr="00765B30" w:rsidRDefault="00A51751" w:rsidP="00306995">
            <w:pPr>
              <w:jc w:val="center"/>
              <w:rPr>
                <w:sz w:val="24"/>
                <w:szCs w:val="24"/>
              </w:rPr>
            </w:pPr>
            <w:r w:rsidRPr="00765B30">
              <w:rPr>
                <w:sz w:val="24"/>
                <w:szCs w:val="24"/>
              </w:rPr>
              <w:t>0,00</w:t>
            </w:r>
          </w:p>
        </w:tc>
        <w:tc>
          <w:tcPr>
            <w:tcW w:w="1134" w:type="dxa"/>
            <w:hideMark/>
          </w:tcPr>
          <w:p w:rsidR="00A51751" w:rsidRPr="00765B30" w:rsidRDefault="00A51751" w:rsidP="00306995">
            <w:pPr>
              <w:jc w:val="center"/>
              <w:rPr>
                <w:sz w:val="24"/>
                <w:szCs w:val="24"/>
              </w:rPr>
            </w:pPr>
            <w:r w:rsidRPr="00765B30">
              <w:rPr>
                <w:sz w:val="24"/>
                <w:szCs w:val="24"/>
              </w:rPr>
              <w:t>0,00</w:t>
            </w:r>
          </w:p>
        </w:tc>
        <w:tc>
          <w:tcPr>
            <w:tcW w:w="1222" w:type="dxa"/>
            <w:hideMark/>
          </w:tcPr>
          <w:p w:rsidR="00A51751" w:rsidRPr="00765B30" w:rsidRDefault="00A51751" w:rsidP="00306995">
            <w:pPr>
              <w:jc w:val="center"/>
              <w:rPr>
                <w:sz w:val="24"/>
                <w:szCs w:val="24"/>
              </w:rPr>
            </w:pPr>
            <w:r w:rsidRPr="00765B30">
              <w:rPr>
                <w:sz w:val="24"/>
                <w:szCs w:val="24"/>
              </w:rPr>
              <w:t>0,00</w:t>
            </w:r>
          </w:p>
        </w:tc>
        <w:tc>
          <w:tcPr>
            <w:tcW w:w="1139" w:type="dxa"/>
            <w:hideMark/>
          </w:tcPr>
          <w:p w:rsidR="00A51751" w:rsidRPr="00765B30" w:rsidRDefault="00A51751" w:rsidP="00306995">
            <w:pPr>
              <w:jc w:val="center"/>
              <w:rPr>
                <w:sz w:val="24"/>
                <w:szCs w:val="24"/>
              </w:rPr>
            </w:pPr>
            <w:r w:rsidRPr="00765B30">
              <w:rPr>
                <w:sz w:val="24"/>
                <w:szCs w:val="24"/>
              </w:rPr>
              <w:t>0,00</w:t>
            </w:r>
          </w:p>
        </w:tc>
        <w:tc>
          <w:tcPr>
            <w:tcW w:w="934" w:type="dxa"/>
            <w:hideMark/>
          </w:tcPr>
          <w:p w:rsidR="00A51751" w:rsidRPr="00765B30" w:rsidRDefault="00A51751" w:rsidP="00306995">
            <w:pPr>
              <w:jc w:val="center"/>
              <w:rPr>
                <w:sz w:val="24"/>
                <w:szCs w:val="24"/>
              </w:rPr>
            </w:pPr>
            <w:r w:rsidRPr="00765B30">
              <w:rPr>
                <w:sz w:val="24"/>
                <w:szCs w:val="24"/>
              </w:rPr>
              <w:t>0,00</w:t>
            </w:r>
          </w:p>
        </w:tc>
        <w:tc>
          <w:tcPr>
            <w:tcW w:w="993" w:type="dxa"/>
            <w:hideMark/>
          </w:tcPr>
          <w:p w:rsidR="00A51751" w:rsidRPr="00765B30" w:rsidRDefault="00A51751" w:rsidP="00306995">
            <w:pPr>
              <w:jc w:val="center"/>
              <w:rPr>
                <w:sz w:val="24"/>
                <w:szCs w:val="24"/>
              </w:rPr>
            </w:pPr>
            <w:r w:rsidRPr="00765B30">
              <w:rPr>
                <w:sz w:val="24"/>
                <w:szCs w:val="24"/>
              </w:rPr>
              <w:t>0,00</w:t>
            </w: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306995">
            <w:pPr>
              <w:jc w:val="both"/>
              <w:rPr>
                <w:sz w:val="24"/>
                <w:szCs w:val="24"/>
              </w:rPr>
            </w:pPr>
          </w:p>
        </w:tc>
        <w:tc>
          <w:tcPr>
            <w:tcW w:w="1416" w:type="dxa"/>
            <w:vMerge/>
            <w:hideMark/>
          </w:tcPr>
          <w:p w:rsidR="00A51751" w:rsidRPr="00765B30" w:rsidRDefault="00A51751" w:rsidP="00306995">
            <w:pPr>
              <w:jc w:val="both"/>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района</w:t>
            </w:r>
          </w:p>
        </w:tc>
        <w:tc>
          <w:tcPr>
            <w:tcW w:w="1419" w:type="dxa"/>
            <w:hideMark/>
          </w:tcPr>
          <w:p w:rsidR="00A51751" w:rsidRPr="00765B30" w:rsidRDefault="00A51751" w:rsidP="00306995">
            <w:pPr>
              <w:jc w:val="center"/>
              <w:rPr>
                <w:sz w:val="24"/>
                <w:szCs w:val="24"/>
              </w:rPr>
            </w:pPr>
            <w:r w:rsidRPr="00765B30">
              <w:rPr>
                <w:sz w:val="24"/>
                <w:szCs w:val="24"/>
              </w:rPr>
              <w:t>41 053,76</w:t>
            </w:r>
          </w:p>
        </w:tc>
        <w:tc>
          <w:tcPr>
            <w:tcW w:w="1613" w:type="dxa"/>
            <w:hideMark/>
          </w:tcPr>
          <w:p w:rsidR="00A51751" w:rsidRPr="00765B30" w:rsidRDefault="00A51751" w:rsidP="00306995">
            <w:pPr>
              <w:jc w:val="center"/>
              <w:rPr>
                <w:sz w:val="24"/>
                <w:szCs w:val="24"/>
              </w:rPr>
            </w:pPr>
            <w:r w:rsidRPr="00765B30">
              <w:rPr>
                <w:sz w:val="24"/>
                <w:szCs w:val="24"/>
              </w:rPr>
              <w:t>41 053,76</w:t>
            </w:r>
          </w:p>
        </w:tc>
        <w:tc>
          <w:tcPr>
            <w:tcW w:w="1276" w:type="dxa"/>
            <w:hideMark/>
          </w:tcPr>
          <w:p w:rsidR="00A51751" w:rsidRPr="00765B30" w:rsidRDefault="00A51751" w:rsidP="00306995">
            <w:pPr>
              <w:jc w:val="center"/>
              <w:rPr>
                <w:sz w:val="24"/>
                <w:szCs w:val="24"/>
              </w:rPr>
            </w:pPr>
            <w:r w:rsidRPr="00765B30">
              <w:rPr>
                <w:sz w:val="24"/>
                <w:szCs w:val="24"/>
              </w:rPr>
              <w:t>0,00</w:t>
            </w:r>
          </w:p>
        </w:tc>
        <w:tc>
          <w:tcPr>
            <w:tcW w:w="1134" w:type="dxa"/>
            <w:hideMark/>
          </w:tcPr>
          <w:p w:rsidR="00A51751" w:rsidRPr="00765B30" w:rsidRDefault="00A51751" w:rsidP="00306995">
            <w:pPr>
              <w:jc w:val="center"/>
              <w:rPr>
                <w:sz w:val="24"/>
                <w:szCs w:val="24"/>
              </w:rPr>
            </w:pPr>
            <w:r w:rsidRPr="00765B30">
              <w:rPr>
                <w:sz w:val="24"/>
                <w:szCs w:val="24"/>
              </w:rPr>
              <w:t>0,00</w:t>
            </w:r>
          </w:p>
        </w:tc>
        <w:tc>
          <w:tcPr>
            <w:tcW w:w="1222" w:type="dxa"/>
            <w:hideMark/>
          </w:tcPr>
          <w:p w:rsidR="00A51751" w:rsidRPr="00765B30" w:rsidRDefault="00A51751" w:rsidP="00306995">
            <w:pPr>
              <w:jc w:val="center"/>
              <w:rPr>
                <w:sz w:val="24"/>
                <w:szCs w:val="24"/>
              </w:rPr>
            </w:pPr>
            <w:r w:rsidRPr="00765B30">
              <w:rPr>
                <w:sz w:val="24"/>
                <w:szCs w:val="24"/>
              </w:rPr>
              <w:t>0,00</w:t>
            </w:r>
          </w:p>
        </w:tc>
        <w:tc>
          <w:tcPr>
            <w:tcW w:w="1139" w:type="dxa"/>
            <w:hideMark/>
          </w:tcPr>
          <w:p w:rsidR="00A51751" w:rsidRPr="00765B30" w:rsidRDefault="00A51751" w:rsidP="00306995">
            <w:pPr>
              <w:jc w:val="center"/>
              <w:rPr>
                <w:sz w:val="24"/>
                <w:szCs w:val="24"/>
              </w:rPr>
            </w:pPr>
            <w:r w:rsidRPr="00765B30">
              <w:rPr>
                <w:sz w:val="24"/>
                <w:szCs w:val="24"/>
              </w:rPr>
              <w:t>0,00</w:t>
            </w:r>
          </w:p>
        </w:tc>
        <w:tc>
          <w:tcPr>
            <w:tcW w:w="934" w:type="dxa"/>
            <w:hideMark/>
          </w:tcPr>
          <w:p w:rsidR="00A51751" w:rsidRPr="00765B30" w:rsidRDefault="00A51751" w:rsidP="00306995">
            <w:pPr>
              <w:jc w:val="center"/>
              <w:rPr>
                <w:sz w:val="24"/>
                <w:szCs w:val="24"/>
              </w:rPr>
            </w:pPr>
            <w:r w:rsidRPr="00765B30">
              <w:rPr>
                <w:sz w:val="24"/>
                <w:szCs w:val="24"/>
              </w:rPr>
              <w:t>0,00</w:t>
            </w:r>
          </w:p>
        </w:tc>
        <w:tc>
          <w:tcPr>
            <w:tcW w:w="993" w:type="dxa"/>
            <w:hideMark/>
          </w:tcPr>
          <w:p w:rsidR="00A51751" w:rsidRPr="00765B30" w:rsidRDefault="00A51751" w:rsidP="00306995">
            <w:pPr>
              <w:jc w:val="center"/>
              <w:rPr>
                <w:sz w:val="24"/>
                <w:szCs w:val="24"/>
              </w:rPr>
            </w:pPr>
            <w:r w:rsidRPr="00765B30">
              <w:rPr>
                <w:sz w:val="24"/>
                <w:szCs w:val="24"/>
              </w:rPr>
              <w:t>0,00</w:t>
            </w:r>
          </w:p>
        </w:tc>
      </w:tr>
      <w:tr w:rsidR="00306995" w:rsidRPr="00765B30" w:rsidTr="00C662FC">
        <w:trPr>
          <w:trHeight w:val="300"/>
          <w:jc w:val="center"/>
        </w:trPr>
        <w:tc>
          <w:tcPr>
            <w:tcW w:w="4124" w:type="dxa"/>
            <w:gridSpan w:val="3"/>
            <w:vMerge w:val="restart"/>
            <w:hideMark/>
          </w:tcPr>
          <w:p w:rsidR="00306995" w:rsidRPr="00765B30" w:rsidRDefault="00306995" w:rsidP="00306995">
            <w:pPr>
              <w:jc w:val="both"/>
              <w:rPr>
                <w:sz w:val="24"/>
                <w:szCs w:val="24"/>
              </w:rPr>
            </w:pPr>
            <w:r>
              <w:rPr>
                <w:sz w:val="24"/>
                <w:szCs w:val="24"/>
              </w:rPr>
              <w:lastRenderedPageBreak/>
              <w:t>п</w:t>
            </w:r>
            <w:r w:rsidRPr="00765B30">
              <w:rPr>
                <w:sz w:val="24"/>
                <w:szCs w:val="24"/>
              </w:rPr>
              <w:t>. Аган</w:t>
            </w:r>
          </w:p>
          <w:p w:rsidR="00306995" w:rsidRPr="00765B30" w:rsidRDefault="00306995" w:rsidP="00765B30">
            <w:pPr>
              <w:rPr>
                <w:sz w:val="24"/>
                <w:szCs w:val="24"/>
              </w:rPr>
            </w:pPr>
            <w:r w:rsidRPr="00765B30">
              <w:rPr>
                <w:sz w:val="24"/>
                <w:szCs w:val="24"/>
              </w:rPr>
              <w:t> </w:t>
            </w:r>
          </w:p>
        </w:tc>
        <w:tc>
          <w:tcPr>
            <w:tcW w:w="1133" w:type="dxa"/>
            <w:noWrap/>
            <w:hideMark/>
          </w:tcPr>
          <w:p w:rsidR="00306995" w:rsidRPr="00765B30" w:rsidRDefault="00306995" w:rsidP="00765B30">
            <w:pPr>
              <w:rPr>
                <w:sz w:val="24"/>
                <w:szCs w:val="24"/>
              </w:rPr>
            </w:pPr>
            <w:r w:rsidRPr="00765B30">
              <w:rPr>
                <w:sz w:val="24"/>
                <w:szCs w:val="24"/>
              </w:rPr>
              <w:t>всего</w:t>
            </w:r>
          </w:p>
        </w:tc>
        <w:tc>
          <w:tcPr>
            <w:tcW w:w="1419" w:type="dxa"/>
            <w:hideMark/>
          </w:tcPr>
          <w:p w:rsidR="00306995" w:rsidRPr="00765B30" w:rsidRDefault="00306995" w:rsidP="00306995">
            <w:pPr>
              <w:jc w:val="center"/>
              <w:rPr>
                <w:sz w:val="24"/>
                <w:szCs w:val="24"/>
              </w:rPr>
            </w:pPr>
            <w:r w:rsidRPr="00765B30">
              <w:rPr>
                <w:sz w:val="24"/>
                <w:szCs w:val="24"/>
              </w:rPr>
              <w:t>3 313,47</w:t>
            </w:r>
          </w:p>
        </w:tc>
        <w:tc>
          <w:tcPr>
            <w:tcW w:w="1613" w:type="dxa"/>
            <w:hideMark/>
          </w:tcPr>
          <w:p w:rsidR="00306995" w:rsidRPr="00765B30" w:rsidRDefault="00306995" w:rsidP="00306995">
            <w:pPr>
              <w:jc w:val="center"/>
              <w:rPr>
                <w:sz w:val="24"/>
                <w:szCs w:val="24"/>
              </w:rPr>
            </w:pPr>
            <w:r w:rsidRPr="00765B30">
              <w:rPr>
                <w:sz w:val="24"/>
                <w:szCs w:val="24"/>
              </w:rPr>
              <w:t>3 313,47</w:t>
            </w:r>
          </w:p>
        </w:tc>
        <w:tc>
          <w:tcPr>
            <w:tcW w:w="1276" w:type="dxa"/>
            <w:hideMark/>
          </w:tcPr>
          <w:p w:rsidR="00306995" w:rsidRPr="00765B30" w:rsidRDefault="00306995" w:rsidP="00306995">
            <w:pPr>
              <w:jc w:val="center"/>
              <w:rPr>
                <w:sz w:val="24"/>
                <w:szCs w:val="24"/>
              </w:rPr>
            </w:pPr>
            <w:r w:rsidRPr="00765B30">
              <w:rPr>
                <w:sz w:val="24"/>
                <w:szCs w:val="24"/>
              </w:rPr>
              <w:t>0,00</w:t>
            </w:r>
          </w:p>
        </w:tc>
        <w:tc>
          <w:tcPr>
            <w:tcW w:w="1134" w:type="dxa"/>
            <w:hideMark/>
          </w:tcPr>
          <w:p w:rsidR="00306995" w:rsidRPr="00765B30" w:rsidRDefault="00306995" w:rsidP="00306995">
            <w:pPr>
              <w:jc w:val="center"/>
              <w:rPr>
                <w:sz w:val="24"/>
                <w:szCs w:val="24"/>
              </w:rPr>
            </w:pPr>
            <w:r w:rsidRPr="00765B30">
              <w:rPr>
                <w:sz w:val="24"/>
                <w:szCs w:val="24"/>
              </w:rPr>
              <w:t>0,00</w:t>
            </w:r>
          </w:p>
        </w:tc>
        <w:tc>
          <w:tcPr>
            <w:tcW w:w="1222" w:type="dxa"/>
            <w:hideMark/>
          </w:tcPr>
          <w:p w:rsidR="00306995" w:rsidRPr="00765B30" w:rsidRDefault="00306995" w:rsidP="00306995">
            <w:pPr>
              <w:jc w:val="center"/>
              <w:rPr>
                <w:sz w:val="24"/>
                <w:szCs w:val="24"/>
              </w:rPr>
            </w:pPr>
            <w:r w:rsidRPr="00765B30">
              <w:rPr>
                <w:sz w:val="24"/>
                <w:szCs w:val="24"/>
              </w:rPr>
              <w:t>0,00</w:t>
            </w:r>
          </w:p>
        </w:tc>
        <w:tc>
          <w:tcPr>
            <w:tcW w:w="1139" w:type="dxa"/>
            <w:hideMark/>
          </w:tcPr>
          <w:p w:rsidR="00306995" w:rsidRPr="00765B30" w:rsidRDefault="00306995" w:rsidP="00306995">
            <w:pPr>
              <w:jc w:val="center"/>
              <w:rPr>
                <w:sz w:val="24"/>
                <w:szCs w:val="24"/>
              </w:rPr>
            </w:pPr>
            <w:r w:rsidRPr="00765B30">
              <w:rPr>
                <w:sz w:val="24"/>
                <w:szCs w:val="24"/>
              </w:rPr>
              <w:t>0,00</w:t>
            </w:r>
          </w:p>
        </w:tc>
        <w:tc>
          <w:tcPr>
            <w:tcW w:w="934" w:type="dxa"/>
            <w:hideMark/>
          </w:tcPr>
          <w:p w:rsidR="00306995" w:rsidRPr="00765B30" w:rsidRDefault="00306995" w:rsidP="00306995">
            <w:pPr>
              <w:jc w:val="center"/>
              <w:rPr>
                <w:sz w:val="24"/>
                <w:szCs w:val="24"/>
              </w:rPr>
            </w:pPr>
            <w:r w:rsidRPr="00765B30">
              <w:rPr>
                <w:sz w:val="24"/>
                <w:szCs w:val="24"/>
              </w:rPr>
              <w:t>0,00</w:t>
            </w:r>
          </w:p>
        </w:tc>
        <w:tc>
          <w:tcPr>
            <w:tcW w:w="993" w:type="dxa"/>
            <w:hideMark/>
          </w:tcPr>
          <w:p w:rsidR="00306995" w:rsidRPr="00765B30" w:rsidRDefault="00306995" w:rsidP="00306995">
            <w:pPr>
              <w:jc w:val="center"/>
              <w:rPr>
                <w:sz w:val="24"/>
                <w:szCs w:val="24"/>
              </w:rPr>
            </w:pPr>
            <w:r w:rsidRPr="00765B30">
              <w:rPr>
                <w:sz w:val="24"/>
                <w:szCs w:val="24"/>
              </w:rPr>
              <w:t>0,00</w:t>
            </w:r>
          </w:p>
        </w:tc>
      </w:tr>
      <w:tr w:rsidR="00306995" w:rsidRPr="00765B30" w:rsidTr="00C662FC">
        <w:trPr>
          <w:trHeight w:val="72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765B30">
            <w:pPr>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306995" w:rsidRPr="00765B30" w:rsidRDefault="00306995" w:rsidP="00306995">
            <w:pPr>
              <w:jc w:val="center"/>
              <w:rPr>
                <w:sz w:val="24"/>
                <w:szCs w:val="24"/>
              </w:rPr>
            </w:pPr>
          </w:p>
        </w:tc>
        <w:tc>
          <w:tcPr>
            <w:tcW w:w="1613" w:type="dxa"/>
            <w:hideMark/>
          </w:tcPr>
          <w:p w:rsidR="00306995" w:rsidRPr="00765B30" w:rsidRDefault="00306995" w:rsidP="00306995">
            <w:pPr>
              <w:jc w:val="center"/>
              <w:rPr>
                <w:sz w:val="24"/>
                <w:szCs w:val="24"/>
              </w:rPr>
            </w:pPr>
          </w:p>
        </w:tc>
        <w:tc>
          <w:tcPr>
            <w:tcW w:w="1276" w:type="dxa"/>
            <w:hideMark/>
          </w:tcPr>
          <w:p w:rsidR="00306995" w:rsidRPr="00765B30" w:rsidRDefault="00306995" w:rsidP="00306995">
            <w:pPr>
              <w:jc w:val="center"/>
              <w:rPr>
                <w:sz w:val="24"/>
                <w:szCs w:val="24"/>
              </w:rPr>
            </w:pPr>
          </w:p>
        </w:tc>
        <w:tc>
          <w:tcPr>
            <w:tcW w:w="1134" w:type="dxa"/>
            <w:hideMark/>
          </w:tcPr>
          <w:p w:rsidR="00306995" w:rsidRPr="00765B30" w:rsidRDefault="00306995" w:rsidP="00306995">
            <w:pPr>
              <w:jc w:val="center"/>
              <w:rPr>
                <w:sz w:val="24"/>
                <w:szCs w:val="24"/>
              </w:rPr>
            </w:pPr>
          </w:p>
        </w:tc>
        <w:tc>
          <w:tcPr>
            <w:tcW w:w="1222" w:type="dxa"/>
            <w:hideMark/>
          </w:tcPr>
          <w:p w:rsidR="00306995" w:rsidRPr="00765B30" w:rsidRDefault="00306995" w:rsidP="00306995">
            <w:pPr>
              <w:jc w:val="center"/>
              <w:rPr>
                <w:sz w:val="24"/>
                <w:szCs w:val="24"/>
              </w:rPr>
            </w:pPr>
          </w:p>
        </w:tc>
        <w:tc>
          <w:tcPr>
            <w:tcW w:w="1139" w:type="dxa"/>
            <w:noWrap/>
            <w:hideMark/>
          </w:tcPr>
          <w:p w:rsidR="00306995" w:rsidRPr="00765B30" w:rsidRDefault="00306995" w:rsidP="00306995">
            <w:pPr>
              <w:jc w:val="center"/>
              <w:rPr>
                <w:sz w:val="24"/>
                <w:szCs w:val="24"/>
              </w:rPr>
            </w:pPr>
          </w:p>
        </w:tc>
        <w:tc>
          <w:tcPr>
            <w:tcW w:w="934" w:type="dxa"/>
            <w:noWrap/>
            <w:hideMark/>
          </w:tcPr>
          <w:p w:rsidR="00306995" w:rsidRPr="00765B30" w:rsidRDefault="00306995" w:rsidP="00306995">
            <w:pPr>
              <w:jc w:val="center"/>
              <w:rPr>
                <w:sz w:val="24"/>
                <w:szCs w:val="24"/>
              </w:rPr>
            </w:pPr>
          </w:p>
        </w:tc>
        <w:tc>
          <w:tcPr>
            <w:tcW w:w="993" w:type="dxa"/>
            <w:noWrap/>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765B30">
            <w:pPr>
              <w:rPr>
                <w:sz w:val="24"/>
                <w:szCs w:val="24"/>
              </w:rPr>
            </w:pPr>
            <w:r w:rsidRPr="00765B30">
              <w:rPr>
                <w:sz w:val="24"/>
                <w:szCs w:val="24"/>
              </w:rPr>
              <w:t>бюджет района</w:t>
            </w:r>
          </w:p>
        </w:tc>
        <w:tc>
          <w:tcPr>
            <w:tcW w:w="1419" w:type="dxa"/>
            <w:hideMark/>
          </w:tcPr>
          <w:p w:rsidR="00306995" w:rsidRPr="00765B30" w:rsidRDefault="00306995" w:rsidP="00306995">
            <w:pPr>
              <w:jc w:val="center"/>
              <w:rPr>
                <w:sz w:val="24"/>
                <w:szCs w:val="24"/>
              </w:rPr>
            </w:pPr>
            <w:r w:rsidRPr="00765B30">
              <w:rPr>
                <w:sz w:val="24"/>
                <w:szCs w:val="24"/>
              </w:rPr>
              <w:t>3 313,47</w:t>
            </w:r>
          </w:p>
        </w:tc>
        <w:tc>
          <w:tcPr>
            <w:tcW w:w="1613" w:type="dxa"/>
            <w:hideMark/>
          </w:tcPr>
          <w:p w:rsidR="00306995" w:rsidRPr="00765B30" w:rsidRDefault="00306995" w:rsidP="00306995">
            <w:pPr>
              <w:jc w:val="center"/>
              <w:rPr>
                <w:sz w:val="24"/>
                <w:szCs w:val="24"/>
              </w:rPr>
            </w:pPr>
            <w:r w:rsidRPr="00765B30">
              <w:rPr>
                <w:sz w:val="24"/>
                <w:szCs w:val="24"/>
              </w:rPr>
              <w:t>3 313,47</w:t>
            </w:r>
          </w:p>
        </w:tc>
        <w:tc>
          <w:tcPr>
            <w:tcW w:w="1276" w:type="dxa"/>
            <w:hideMark/>
          </w:tcPr>
          <w:p w:rsidR="00306995" w:rsidRPr="00765B30" w:rsidRDefault="00306995" w:rsidP="00306995">
            <w:pPr>
              <w:jc w:val="center"/>
              <w:rPr>
                <w:sz w:val="24"/>
                <w:szCs w:val="24"/>
              </w:rPr>
            </w:pPr>
          </w:p>
        </w:tc>
        <w:tc>
          <w:tcPr>
            <w:tcW w:w="1134" w:type="dxa"/>
            <w:hideMark/>
          </w:tcPr>
          <w:p w:rsidR="00306995" w:rsidRPr="00765B30" w:rsidRDefault="00306995" w:rsidP="00306995">
            <w:pPr>
              <w:jc w:val="center"/>
              <w:rPr>
                <w:sz w:val="24"/>
                <w:szCs w:val="24"/>
              </w:rPr>
            </w:pPr>
          </w:p>
        </w:tc>
        <w:tc>
          <w:tcPr>
            <w:tcW w:w="1222" w:type="dxa"/>
            <w:hideMark/>
          </w:tcPr>
          <w:p w:rsidR="00306995" w:rsidRPr="00765B30" w:rsidRDefault="00306995" w:rsidP="00306995">
            <w:pPr>
              <w:jc w:val="center"/>
              <w:rPr>
                <w:sz w:val="24"/>
                <w:szCs w:val="24"/>
              </w:rPr>
            </w:pPr>
          </w:p>
        </w:tc>
        <w:tc>
          <w:tcPr>
            <w:tcW w:w="1139" w:type="dxa"/>
            <w:hideMark/>
          </w:tcPr>
          <w:p w:rsidR="00306995" w:rsidRPr="00765B30" w:rsidRDefault="00306995" w:rsidP="00306995">
            <w:pPr>
              <w:jc w:val="center"/>
              <w:rPr>
                <w:sz w:val="24"/>
                <w:szCs w:val="24"/>
              </w:rPr>
            </w:pPr>
          </w:p>
        </w:tc>
        <w:tc>
          <w:tcPr>
            <w:tcW w:w="934" w:type="dxa"/>
            <w:hideMark/>
          </w:tcPr>
          <w:p w:rsidR="00306995" w:rsidRPr="00765B30" w:rsidRDefault="00306995" w:rsidP="00306995">
            <w:pPr>
              <w:jc w:val="center"/>
              <w:rPr>
                <w:sz w:val="24"/>
                <w:szCs w:val="24"/>
              </w:rPr>
            </w:pPr>
          </w:p>
        </w:tc>
        <w:tc>
          <w:tcPr>
            <w:tcW w:w="993" w:type="dxa"/>
            <w:hideMark/>
          </w:tcPr>
          <w:p w:rsidR="00306995" w:rsidRPr="00765B30" w:rsidRDefault="00306995" w:rsidP="00306995">
            <w:pPr>
              <w:jc w:val="center"/>
              <w:rPr>
                <w:sz w:val="24"/>
                <w:szCs w:val="24"/>
              </w:rPr>
            </w:pPr>
          </w:p>
        </w:tc>
      </w:tr>
      <w:tr w:rsidR="00306995" w:rsidRPr="00765B30" w:rsidTr="00C662FC">
        <w:trPr>
          <w:trHeight w:val="300"/>
          <w:jc w:val="center"/>
        </w:trPr>
        <w:tc>
          <w:tcPr>
            <w:tcW w:w="4124" w:type="dxa"/>
            <w:gridSpan w:val="3"/>
            <w:vMerge w:val="restart"/>
            <w:hideMark/>
          </w:tcPr>
          <w:p w:rsidR="00306995" w:rsidRPr="00765B30" w:rsidRDefault="00306995" w:rsidP="00765B30">
            <w:pPr>
              <w:rPr>
                <w:sz w:val="24"/>
                <w:szCs w:val="24"/>
              </w:rPr>
            </w:pPr>
            <w:r>
              <w:rPr>
                <w:sz w:val="24"/>
                <w:szCs w:val="24"/>
              </w:rPr>
              <w:t>с</w:t>
            </w:r>
            <w:r w:rsidRPr="00765B30">
              <w:rPr>
                <w:sz w:val="24"/>
                <w:szCs w:val="24"/>
              </w:rPr>
              <w:t>. Большетархово</w:t>
            </w:r>
          </w:p>
          <w:p w:rsidR="00306995" w:rsidRPr="00765B30" w:rsidRDefault="00306995" w:rsidP="00765B30">
            <w:pPr>
              <w:rPr>
                <w:sz w:val="24"/>
                <w:szCs w:val="24"/>
              </w:rPr>
            </w:pPr>
            <w:r w:rsidRPr="00765B30">
              <w:rPr>
                <w:sz w:val="24"/>
                <w:szCs w:val="24"/>
              </w:rPr>
              <w:t> </w:t>
            </w:r>
          </w:p>
        </w:tc>
        <w:tc>
          <w:tcPr>
            <w:tcW w:w="1133" w:type="dxa"/>
            <w:noWrap/>
            <w:hideMark/>
          </w:tcPr>
          <w:p w:rsidR="00306995" w:rsidRPr="00765B30" w:rsidRDefault="00306995" w:rsidP="00765B30">
            <w:pPr>
              <w:rPr>
                <w:sz w:val="24"/>
                <w:szCs w:val="24"/>
              </w:rPr>
            </w:pPr>
            <w:r w:rsidRPr="00765B30">
              <w:rPr>
                <w:sz w:val="24"/>
                <w:szCs w:val="24"/>
              </w:rPr>
              <w:t>всего</w:t>
            </w:r>
          </w:p>
        </w:tc>
        <w:tc>
          <w:tcPr>
            <w:tcW w:w="1419" w:type="dxa"/>
            <w:hideMark/>
          </w:tcPr>
          <w:p w:rsidR="00306995" w:rsidRPr="00765B30" w:rsidRDefault="00306995" w:rsidP="00306995">
            <w:pPr>
              <w:jc w:val="center"/>
              <w:rPr>
                <w:sz w:val="24"/>
                <w:szCs w:val="24"/>
              </w:rPr>
            </w:pPr>
            <w:r w:rsidRPr="00765B30">
              <w:rPr>
                <w:sz w:val="24"/>
                <w:szCs w:val="24"/>
              </w:rPr>
              <w:t>3 810,65</w:t>
            </w:r>
          </w:p>
        </w:tc>
        <w:tc>
          <w:tcPr>
            <w:tcW w:w="1613" w:type="dxa"/>
            <w:hideMark/>
          </w:tcPr>
          <w:p w:rsidR="00306995" w:rsidRPr="00765B30" w:rsidRDefault="00306995" w:rsidP="00306995">
            <w:pPr>
              <w:jc w:val="center"/>
              <w:rPr>
                <w:sz w:val="24"/>
                <w:szCs w:val="24"/>
              </w:rPr>
            </w:pPr>
            <w:r w:rsidRPr="00765B30">
              <w:rPr>
                <w:sz w:val="24"/>
                <w:szCs w:val="24"/>
              </w:rPr>
              <w:t>3 810,65</w:t>
            </w:r>
          </w:p>
        </w:tc>
        <w:tc>
          <w:tcPr>
            <w:tcW w:w="1276" w:type="dxa"/>
            <w:hideMark/>
          </w:tcPr>
          <w:p w:rsidR="00306995" w:rsidRPr="00765B30" w:rsidRDefault="00306995" w:rsidP="00306995">
            <w:pPr>
              <w:jc w:val="center"/>
              <w:rPr>
                <w:sz w:val="24"/>
                <w:szCs w:val="24"/>
              </w:rPr>
            </w:pPr>
            <w:r w:rsidRPr="00765B30">
              <w:rPr>
                <w:sz w:val="24"/>
                <w:szCs w:val="24"/>
              </w:rPr>
              <w:t>0,00</w:t>
            </w:r>
          </w:p>
        </w:tc>
        <w:tc>
          <w:tcPr>
            <w:tcW w:w="1134" w:type="dxa"/>
            <w:hideMark/>
          </w:tcPr>
          <w:p w:rsidR="00306995" w:rsidRPr="00765B30" w:rsidRDefault="00306995" w:rsidP="00306995">
            <w:pPr>
              <w:jc w:val="center"/>
              <w:rPr>
                <w:sz w:val="24"/>
                <w:szCs w:val="24"/>
              </w:rPr>
            </w:pPr>
            <w:r w:rsidRPr="00765B30">
              <w:rPr>
                <w:sz w:val="24"/>
                <w:szCs w:val="24"/>
              </w:rPr>
              <w:t>0,00</w:t>
            </w:r>
          </w:p>
        </w:tc>
        <w:tc>
          <w:tcPr>
            <w:tcW w:w="1222" w:type="dxa"/>
            <w:hideMark/>
          </w:tcPr>
          <w:p w:rsidR="00306995" w:rsidRPr="00765B30" w:rsidRDefault="00306995" w:rsidP="00306995">
            <w:pPr>
              <w:jc w:val="center"/>
              <w:rPr>
                <w:sz w:val="24"/>
                <w:szCs w:val="24"/>
              </w:rPr>
            </w:pPr>
            <w:r w:rsidRPr="00765B30">
              <w:rPr>
                <w:sz w:val="24"/>
                <w:szCs w:val="24"/>
              </w:rPr>
              <w:t>0,00</w:t>
            </w:r>
          </w:p>
        </w:tc>
        <w:tc>
          <w:tcPr>
            <w:tcW w:w="1139" w:type="dxa"/>
            <w:hideMark/>
          </w:tcPr>
          <w:p w:rsidR="00306995" w:rsidRPr="00765B30" w:rsidRDefault="00306995" w:rsidP="00306995">
            <w:pPr>
              <w:jc w:val="center"/>
              <w:rPr>
                <w:sz w:val="24"/>
                <w:szCs w:val="24"/>
              </w:rPr>
            </w:pPr>
            <w:r w:rsidRPr="00765B30">
              <w:rPr>
                <w:sz w:val="24"/>
                <w:szCs w:val="24"/>
              </w:rPr>
              <w:t>0,00</w:t>
            </w:r>
          </w:p>
        </w:tc>
        <w:tc>
          <w:tcPr>
            <w:tcW w:w="934" w:type="dxa"/>
            <w:hideMark/>
          </w:tcPr>
          <w:p w:rsidR="00306995" w:rsidRPr="00765B30" w:rsidRDefault="00306995" w:rsidP="00306995">
            <w:pPr>
              <w:jc w:val="center"/>
              <w:rPr>
                <w:sz w:val="24"/>
                <w:szCs w:val="24"/>
              </w:rPr>
            </w:pPr>
            <w:r w:rsidRPr="00765B30">
              <w:rPr>
                <w:sz w:val="24"/>
                <w:szCs w:val="24"/>
              </w:rPr>
              <w:t>0,00</w:t>
            </w:r>
          </w:p>
        </w:tc>
        <w:tc>
          <w:tcPr>
            <w:tcW w:w="993" w:type="dxa"/>
            <w:hideMark/>
          </w:tcPr>
          <w:p w:rsidR="00306995" w:rsidRPr="00765B30" w:rsidRDefault="00306995" w:rsidP="00306995">
            <w:pPr>
              <w:jc w:val="center"/>
              <w:rPr>
                <w:sz w:val="24"/>
                <w:szCs w:val="24"/>
              </w:rPr>
            </w:pPr>
            <w:r w:rsidRPr="00765B30">
              <w:rPr>
                <w:sz w:val="24"/>
                <w:szCs w:val="24"/>
              </w:rPr>
              <w:t>0,00</w:t>
            </w:r>
          </w:p>
        </w:tc>
      </w:tr>
      <w:tr w:rsidR="00306995" w:rsidRPr="00765B30" w:rsidTr="00C662FC">
        <w:trPr>
          <w:trHeight w:val="72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765B30">
            <w:pPr>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306995" w:rsidRPr="00765B30" w:rsidRDefault="00306995" w:rsidP="00306995">
            <w:pPr>
              <w:jc w:val="center"/>
              <w:rPr>
                <w:sz w:val="24"/>
                <w:szCs w:val="24"/>
              </w:rPr>
            </w:pPr>
          </w:p>
        </w:tc>
        <w:tc>
          <w:tcPr>
            <w:tcW w:w="1613" w:type="dxa"/>
            <w:hideMark/>
          </w:tcPr>
          <w:p w:rsidR="00306995" w:rsidRPr="00765B30" w:rsidRDefault="00306995" w:rsidP="00306995">
            <w:pPr>
              <w:jc w:val="center"/>
              <w:rPr>
                <w:sz w:val="24"/>
                <w:szCs w:val="24"/>
              </w:rPr>
            </w:pPr>
          </w:p>
        </w:tc>
        <w:tc>
          <w:tcPr>
            <w:tcW w:w="1276" w:type="dxa"/>
            <w:hideMark/>
          </w:tcPr>
          <w:p w:rsidR="00306995" w:rsidRPr="00765B30" w:rsidRDefault="00306995" w:rsidP="00306995">
            <w:pPr>
              <w:jc w:val="center"/>
              <w:rPr>
                <w:sz w:val="24"/>
                <w:szCs w:val="24"/>
              </w:rPr>
            </w:pPr>
          </w:p>
        </w:tc>
        <w:tc>
          <w:tcPr>
            <w:tcW w:w="1134" w:type="dxa"/>
            <w:hideMark/>
          </w:tcPr>
          <w:p w:rsidR="00306995" w:rsidRPr="00765B30" w:rsidRDefault="00306995" w:rsidP="00306995">
            <w:pPr>
              <w:jc w:val="center"/>
              <w:rPr>
                <w:sz w:val="24"/>
                <w:szCs w:val="24"/>
              </w:rPr>
            </w:pPr>
          </w:p>
        </w:tc>
        <w:tc>
          <w:tcPr>
            <w:tcW w:w="1222" w:type="dxa"/>
            <w:hideMark/>
          </w:tcPr>
          <w:p w:rsidR="00306995" w:rsidRPr="00765B30" w:rsidRDefault="00306995" w:rsidP="00306995">
            <w:pPr>
              <w:jc w:val="center"/>
              <w:rPr>
                <w:sz w:val="24"/>
                <w:szCs w:val="24"/>
              </w:rPr>
            </w:pPr>
          </w:p>
        </w:tc>
        <w:tc>
          <w:tcPr>
            <w:tcW w:w="1139" w:type="dxa"/>
            <w:noWrap/>
            <w:hideMark/>
          </w:tcPr>
          <w:p w:rsidR="00306995" w:rsidRPr="00765B30" w:rsidRDefault="00306995" w:rsidP="00306995">
            <w:pPr>
              <w:jc w:val="center"/>
              <w:rPr>
                <w:sz w:val="24"/>
                <w:szCs w:val="24"/>
              </w:rPr>
            </w:pPr>
          </w:p>
        </w:tc>
        <w:tc>
          <w:tcPr>
            <w:tcW w:w="934" w:type="dxa"/>
            <w:noWrap/>
            <w:hideMark/>
          </w:tcPr>
          <w:p w:rsidR="00306995" w:rsidRPr="00765B30" w:rsidRDefault="00306995" w:rsidP="00306995">
            <w:pPr>
              <w:jc w:val="center"/>
              <w:rPr>
                <w:sz w:val="24"/>
                <w:szCs w:val="24"/>
              </w:rPr>
            </w:pPr>
          </w:p>
        </w:tc>
        <w:tc>
          <w:tcPr>
            <w:tcW w:w="993" w:type="dxa"/>
            <w:noWrap/>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района</w:t>
            </w:r>
          </w:p>
        </w:tc>
        <w:tc>
          <w:tcPr>
            <w:tcW w:w="1419" w:type="dxa"/>
            <w:hideMark/>
          </w:tcPr>
          <w:p w:rsidR="00306995" w:rsidRPr="00765B30" w:rsidRDefault="00306995" w:rsidP="00306995">
            <w:pPr>
              <w:jc w:val="center"/>
              <w:rPr>
                <w:sz w:val="24"/>
                <w:szCs w:val="24"/>
              </w:rPr>
            </w:pPr>
            <w:r w:rsidRPr="00765B30">
              <w:rPr>
                <w:sz w:val="24"/>
                <w:szCs w:val="24"/>
              </w:rPr>
              <w:t>3 810,65</w:t>
            </w:r>
          </w:p>
        </w:tc>
        <w:tc>
          <w:tcPr>
            <w:tcW w:w="1613" w:type="dxa"/>
            <w:hideMark/>
          </w:tcPr>
          <w:p w:rsidR="00306995" w:rsidRPr="00765B30" w:rsidRDefault="00306995" w:rsidP="00306995">
            <w:pPr>
              <w:jc w:val="center"/>
              <w:rPr>
                <w:sz w:val="24"/>
                <w:szCs w:val="24"/>
              </w:rPr>
            </w:pPr>
            <w:r w:rsidRPr="00765B30">
              <w:rPr>
                <w:sz w:val="24"/>
                <w:szCs w:val="24"/>
              </w:rPr>
              <w:t>3 810,65</w:t>
            </w:r>
          </w:p>
        </w:tc>
        <w:tc>
          <w:tcPr>
            <w:tcW w:w="1276" w:type="dxa"/>
            <w:hideMark/>
          </w:tcPr>
          <w:p w:rsidR="00306995" w:rsidRPr="00765B30" w:rsidRDefault="00306995" w:rsidP="00306995">
            <w:pPr>
              <w:jc w:val="center"/>
              <w:rPr>
                <w:sz w:val="24"/>
                <w:szCs w:val="24"/>
              </w:rPr>
            </w:pPr>
          </w:p>
        </w:tc>
        <w:tc>
          <w:tcPr>
            <w:tcW w:w="1134" w:type="dxa"/>
            <w:hideMark/>
          </w:tcPr>
          <w:p w:rsidR="00306995" w:rsidRPr="00765B30" w:rsidRDefault="00306995" w:rsidP="00306995">
            <w:pPr>
              <w:jc w:val="center"/>
              <w:rPr>
                <w:sz w:val="24"/>
                <w:szCs w:val="24"/>
              </w:rPr>
            </w:pPr>
          </w:p>
        </w:tc>
        <w:tc>
          <w:tcPr>
            <w:tcW w:w="1222" w:type="dxa"/>
            <w:hideMark/>
          </w:tcPr>
          <w:p w:rsidR="00306995" w:rsidRPr="00765B30" w:rsidRDefault="00306995" w:rsidP="00306995">
            <w:pPr>
              <w:jc w:val="center"/>
              <w:rPr>
                <w:sz w:val="24"/>
                <w:szCs w:val="24"/>
              </w:rPr>
            </w:pPr>
          </w:p>
        </w:tc>
        <w:tc>
          <w:tcPr>
            <w:tcW w:w="1139" w:type="dxa"/>
            <w:hideMark/>
          </w:tcPr>
          <w:p w:rsidR="00306995" w:rsidRPr="00765B30" w:rsidRDefault="00306995" w:rsidP="00306995">
            <w:pPr>
              <w:jc w:val="center"/>
              <w:rPr>
                <w:sz w:val="24"/>
                <w:szCs w:val="24"/>
              </w:rPr>
            </w:pPr>
          </w:p>
        </w:tc>
        <w:tc>
          <w:tcPr>
            <w:tcW w:w="934" w:type="dxa"/>
            <w:hideMark/>
          </w:tcPr>
          <w:p w:rsidR="00306995" w:rsidRPr="00765B30" w:rsidRDefault="00306995" w:rsidP="00306995">
            <w:pPr>
              <w:jc w:val="center"/>
              <w:rPr>
                <w:sz w:val="24"/>
                <w:szCs w:val="24"/>
              </w:rPr>
            </w:pPr>
          </w:p>
        </w:tc>
        <w:tc>
          <w:tcPr>
            <w:tcW w:w="993" w:type="dxa"/>
            <w:hideMark/>
          </w:tcPr>
          <w:p w:rsidR="00306995" w:rsidRPr="00765B30" w:rsidRDefault="00306995" w:rsidP="00306995">
            <w:pPr>
              <w:jc w:val="center"/>
              <w:rPr>
                <w:sz w:val="24"/>
                <w:szCs w:val="24"/>
              </w:rPr>
            </w:pPr>
          </w:p>
        </w:tc>
      </w:tr>
      <w:tr w:rsidR="00306995" w:rsidRPr="00765B30" w:rsidTr="00C662FC">
        <w:trPr>
          <w:trHeight w:val="300"/>
          <w:jc w:val="center"/>
        </w:trPr>
        <w:tc>
          <w:tcPr>
            <w:tcW w:w="4124" w:type="dxa"/>
            <w:gridSpan w:val="3"/>
            <w:vMerge w:val="restart"/>
            <w:hideMark/>
          </w:tcPr>
          <w:p w:rsidR="00306995" w:rsidRPr="00765B30" w:rsidRDefault="00306995" w:rsidP="00765B30">
            <w:pPr>
              <w:rPr>
                <w:sz w:val="24"/>
                <w:szCs w:val="24"/>
              </w:rPr>
            </w:pPr>
            <w:r>
              <w:rPr>
                <w:sz w:val="24"/>
                <w:szCs w:val="24"/>
              </w:rPr>
              <w:t>д</w:t>
            </w:r>
            <w:r w:rsidRPr="00765B30">
              <w:rPr>
                <w:sz w:val="24"/>
                <w:szCs w:val="24"/>
              </w:rPr>
              <w:t>. Вата</w:t>
            </w:r>
          </w:p>
          <w:p w:rsidR="00306995" w:rsidRPr="00765B30" w:rsidRDefault="00306995" w:rsidP="00765B30">
            <w:pPr>
              <w:rPr>
                <w:sz w:val="24"/>
                <w:szCs w:val="24"/>
              </w:rPr>
            </w:pPr>
            <w:r w:rsidRPr="00765B30">
              <w:rPr>
                <w:sz w:val="24"/>
                <w:szCs w:val="24"/>
              </w:rPr>
              <w:t> </w:t>
            </w:r>
          </w:p>
        </w:tc>
        <w:tc>
          <w:tcPr>
            <w:tcW w:w="1133" w:type="dxa"/>
            <w:noWrap/>
            <w:hideMark/>
          </w:tcPr>
          <w:p w:rsidR="00306995" w:rsidRPr="00765B30" w:rsidRDefault="00306995" w:rsidP="00306995">
            <w:pPr>
              <w:jc w:val="both"/>
              <w:rPr>
                <w:sz w:val="24"/>
                <w:szCs w:val="24"/>
              </w:rPr>
            </w:pPr>
            <w:r w:rsidRPr="00765B30">
              <w:rPr>
                <w:sz w:val="24"/>
                <w:szCs w:val="24"/>
              </w:rPr>
              <w:t>всего</w:t>
            </w:r>
          </w:p>
        </w:tc>
        <w:tc>
          <w:tcPr>
            <w:tcW w:w="1419" w:type="dxa"/>
            <w:hideMark/>
          </w:tcPr>
          <w:p w:rsidR="00306995" w:rsidRPr="00765B30" w:rsidRDefault="00306995" w:rsidP="00306995">
            <w:pPr>
              <w:jc w:val="center"/>
              <w:rPr>
                <w:sz w:val="24"/>
                <w:szCs w:val="24"/>
              </w:rPr>
            </w:pPr>
            <w:r w:rsidRPr="00765B30">
              <w:rPr>
                <w:sz w:val="24"/>
                <w:szCs w:val="24"/>
              </w:rPr>
              <w:t>537,13</w:t>
            </w:r>
          </w:p>
        </w:tc>
        <w:tc>
          <w:tcPr>
            <w:tcW w:w="1613" w:type="dxa"/>
            <w:hideMark/>
          </w:tcPr>
          <w:p w:rsidR="00306995" w:rsidRPr="00765B30" w:rsidRDefault="00306995" w:rsidP="00306995">
            <w:pPr>
              <w:jc w:val="center"/>
              <w:rPr>
                <w:sz w:val="24"/>
                <w:szCs w:val="24"/>
              </w:rPr>
            </w:pPr>
            <w:r w:rsidRPr="00765B30">
              <w:rPr>
                <w:sz w:val="24"/>
                <w:szCs w:val="24"/>
              </w:rPr>
              <w:t>537,13</w:t>
            </w:r>
          </w:p>
        </w:tc>
        <w:tc>
          <w:tcPr>
            <w:tcW w:w="1276" w:type="dxa"/>
            <w:hideMark/>
          </w:tcPr>
          <w:p w:rsidR="00306995" w:rsidRPr="00765B30" w:rsidRDefault="00306995" w:rsidP="00306995">
            <w:pPr>
              <w:jc w:val="center"/>
              <w:rPr>
                <w:sz w:val="24"/>
                <w:szCs w:val="24"/>
              </w:rPr>
            </w:pPr>
            <w:r w:rsidRPr="00765B30">
              <w:rPr>
                <w:sz w:val="24"/>
                <w:szCs w:val="24"/>
              </w:rPr>
              <w:t>0,00</w:t>
            </w:r>
          </w:p>
        </w:tc>
        <w:tc>
          <w:tcPr>
            <w:tcW w:w="1134" w:type="dxa"/>
            <w:hideMark/>
          </w:tcPr>
          <w:p w:rsidR="00306995" w:rsidRPr="00765B30" w:rsidRDefault="00306995" w:rsidP="00306995">
            <w:pPr>
              <w:jc w:val="center"/>
              <w:rPr>
                <w:sz w:val="24"/>
                <w:szCs w:val="24"/>
              </w:rPr>
            </w:pPr>
            <w:r w:rsidRPr="00765B30">
              <w:rPr>
                <w:sz w:val="24"/>
                <w:szCs w:val="24"/>
              </w:rPr>
              <w:t>0,00</w:t>
            </w:r>
          </w:p>
        </w:tc>
        <w:tc>
          <w:tcPr>
            <w:tcW w:w="1222" w:type="dxa"/>
            <w:hideMark/>
          </w:tcPr>
          <w:p w:rsidR="00306995" w:rsidRPr="00765B30" w:rsidRDefault="00306995" w:rsidP="00306995">
            <w:pPr>
              <w:jc w:val="center"/>
              <w:rPr>
                <w:sz w:val="24"/>
                <w:szCs w:val="24"/>
              </w:rPr>
            </w:pPr>
            <w:r w:rsidRPr="00765B30">
              <w:rPr>
                <w:sz w:val="24"/>
                <w:szCs w:val="24"/>
              </w:rPr>
              <w:t>0,00</w:t>
            </w:r>
          </w:p>
        </w:tc>
        <w:tc>
          <w:tcPr>
            <w:tcW w:w="1139" w:type="dxa"/>
            <w:hideMark/>
          </w:tcPr>
          <w:p w:rsidR="00306995" w:rsidRPr="00765B30" w:rsidRDefault="00306995" w:rsidP="00306995">
            <w:pPr>
              <w:jc w:val="center"/>
              <w:rPr>
                <w:sz w:val="24"/>
                <w:szCs w:val="24"/>
              </w:rPr>
            </w:pPr>
            <w:r w:rsidRPr="00765B30">
              <w:rPr>
                <w:sz w:val="24"/>
                <w:szCs w:val="24"/>
              </w:rPr>
              <w:t>0,00</w:t>
            </w:r>
          </w:p>
        </w:tc>
        <w:tc>
          <w:tcPr>
            <w:tcW w:w="934" w:type="dxa"/>
            <w:hideMark/>
          </w:tcPr>
          <w:p w:rsidR="00306995" w:rsidRPr="00765B30" w:rsidRDefault="00306995" w:rsidP="00306995">
            <w:pPr>
              <w:jc w:val="center"/>
              <w:rPr>
                <w:sz w:val="24"/>
                <w:szCs w:val="24"/>
              </w:rPr>
            </w:pPr>
            <w:r w:rsidRPr="00765B30">
              <w:rPr>
                <w:sz w:val="24"/>
                <w:szCs w:val="24"/>
              </w:rPr>
              <w:t>0,00</w:t>
            </w:r>
          </w:p>
        </w:tc>
        <w:tc>
          <w:tcPr>
            <w:tcW w:w="993" w:type="dxa"/>
            <w:hideMark/>
          </w:tcPr>
          <w:p w:rsidR="00306995" w:rsidRPr="00765B30" w:rsidRDefault="00306995" w:rsidP="00306995">
            <w:pPr>
              <w:jc w:val="center"/>
              <w:rPr>
                <w:sz w:val="24"/>
                <w:szCs w:val="24"/>
              </w:rPr>
            </w:pPr>
            <w:r w:rsidRPr="00765B30">
              <w:rPr>
                <w:sz w:val="24"/>
                <w:szCs w:val="24"/>
              </w:rPr>
              <w:t>0,00</w:t>
            </w:r>
          </w:p>
        </w:tc>
      </w:tr>
      <w:tr w:rsidR="00306995" w:rsidRPr="00765B30" w:rsidTr="00C662FC">
        <w:trPr>
          <w:trHeight w:val="72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306995" w:rsidRPr="00765B30" w:rsidRDefault="00306995" w:rsidP="00306995">
            <w:pPr>
              <w:jc w:val="center"/>
              <w:rPr>
                <w:sz w:val="24"/>
                <w:szCs w:val="24"/>
              </w:rPr>
            </w:pPr>
          </w:p>
        </w:tc>
        <w:tc>
          <w:tcPr>
            <w:tcW w:w="1613" w:type="dxa"/>
            <w:hideMark/>
          </w:tcPr>
          <w:p w:rsidR="00306995" w:rsidRPr="00765B30" w:rsidRDefault="00306995" w:rsidP="00306995">
            <w:pPr>
              <w:jc w:val="center"/>
              <w:rPr>
                <w:sz w:val="24"/>
                <w:szCs w:val="24"/>
              </w:rPr>
            </w:pPr>
          </w:p>
        </w:tc>
        <w:tc>
          <w:tcPr>
            <w:tcW w:w="1276" w:type="dxa"/>
            <w:hideMark/>
          </w:tcPr>
          <w:p w:rsidR="00306995" w:rsidRPr="00765B30" w:rsidRDefault="00306995" w:rsidP="00306995">
            <w:pPr>
              <w:jc w:val="center"/>
              <w:rPr>
                <w:sz w:val="24"/>
                <w:szCs w:val="24"/>
              </w:rPr>
            </w:pPr>
          </w:p>
        </w:tc>
        <w:tc>
          <w:tcPr>
            <w:tcW w:w="1134" w:type="dxa"/>
            <w:hideMark/>
          </w:tcPr>
          <w:p w:rsidR="00306995" w:rsidRPr="00765B30" w:rsidRDefault="00306995" w:rsidP="00306995">
            <w:pPr>
              <w:jc w:val="center"/>
              <w:rPr>
                <w:sz w:val="24"/>
                <w:szCs w:val="24"/>
              </w:rPr>
            </w:pPr>
          </w:p>
        </w:tc>
        <w:tc>
          <w:tcPr>
            <w:tcW w:w="1222" w:type="dxa"/>
            <w:hideMark/>
          </w:tcPr>
          <w:p w:rsidR="00306995" w:rsidRPr="00765B30" w:rsidRDefault="00306995" w:rsidP="00306995">
            <w:pPr>
              <w:jc w:val="center"/>
              <w:rPr>
                <w:sz w:val="24"/>
                <w:szCs w:val="24"/>
              </w:rPr>
            </w:pPr>
          </w:p>
        </w:tc>
        <w:tc>
          <w:tcPr>
            <w:tcW w:w="1139" w:type="dxa"/>
            <w:noWrap/>
            <w:hideMark/>
          </w:tcPr>
          <w:p w:rsidR="00306995" w:rsidRPr="00765B30" w:rsidRDefault="00306995" w:rsidP="00306995">
            <w:pPr>
              <w:jc w:val="center"/>
              <w:rPr>
                <w:sz w:val="24"/>
                <w:szCs w:val="24"/>
              </w:rPr>
            </w:pPr>
          </w:p>
        </w:tc>
        <w:tc>
          <w:tcPr>
            <w:tcW w:w="934" w:type="dxa"/>
            <w:noWrap/>
            <w:hideMark/>
          </w:tcPr>
          <w:p w:rsidR="00306995" w:rsidRPr="00765B30" w:rsidRDefault="00306995" w:rsidP="00306995">
            <w:pPr>
              <w:jc w:val="center"/>
              <w:rPr>
                <w:sz w:val="24"/>
                <w:szCs w:val="24"/>
              </w:rPr>
            </w:pPr>
          </w:p>
        </w:tc>
        <w:tc>
          <w:tcPr>
            <w:tcW w:w="993" w:type="dxa"/>
            <w:noWrap/>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района</w:t>
            </w:r>
          </w:p>
        </w:tc>
        <w:tc>
          <w:tcPr>
            <w:tcW w:w="1419" w:type="dxa"/>
            <w:hideMark/>
          </w:tcPr>
          <w:p w:rsidR="00306995" w:rsidRPr="00765B30" w:rsidRDefault="00306995" w:rsidP="00306995">
            <w:pPr>
              <w:jc w:val="center"/>
              <w:rPr>
                <w:sz w:val="24"/>
                <w:szCs w:val="24"/>
              </w:rPr>
            </w:pPr>
            <w:r w:rsidRPr="00765B30">
              <w:rPr>
                <w:sz w:val="24"/>
                <w:szCs w:val="24"/>
              </w:rPr>
              <w:t>537,13</w:t>
            </w:r>
          </w:p>
        </w:tc>
        <w:tc>
          <w:tcPr>
            <w:tcW w:w="1613" w:type="dxa"/>
            <w:hideMark/>
          </w:tcPr>
          <w:p w:rsidR="00306995" w:rsidRPr="00765B30" w:rsidRDefault="00306995" w:rsidP="00306995">
            <w:pPr>
              <w:jc w:val="center"/>
              <w:rPr>
                <w:sz w:val="24"/>
                <w:szCs w:val="24"/>
              </w:rPr>
            </w:pPr>
            <w:r w:rsidRPr="00765B30">
              <w:rPr>
                <w:sz w:val="24"/>
                <w:szCs w:val="24"/>
              </w:rPr>
              <w:t>537,13</w:t>
            </w:r>
          </w:p>
        </w:tc>
        <w:tc>
          <w:tcPr>
            <w:tcW w:w="1276" w:type="dxa"/>
            <w:hideMark/>
          </w:tcPr>
          <w:p w:rsidR="00306995" w:rsidRPr="00765B30" w:rsidRDefault="00306995" w:rsidP="00306995">
            <w:pPr>
              <w:jc w:val="center"/>
              <w:rPr>
                <w:sz w:val="24"/>
                <w:szCs w:val="24"/>
              </w:rPr>
            </w:pPr>
          </w:p>
        </w:tc>
        <w:tc>
          <w:tcPr>
            <w:tcW w:w="1134" w:type="dxa"/>
            <w:hideMark/>
          </w:tcPr>
          <w:p w:rsidR="00306995" w:rsidRPr="00765B30" w:rsidRDefault="00306995" w:rsidP="00306995">
            <w:pPr>
              <w:jc w:val="center"/>
              <w:rPr>
                <w:sz w:val="24"/>
                <w:szCs w:val="24"/>
              </w:rPr>
            </w:pPr>
          </w:p>
        </w:tc>
        <w:tc>
          <w:tcPr>
            <w:tcW w:w="1222" w:type="dxa"/>
            <w:hideMark/>
          </w:tcPr>
          <w:p w:rsidR="00306995" w:rsidRPr="00765B30" w:rsidRDefault="00306995" w:rsidP="00306995">
            <w:pPr>
              <w:jc w:val="center"/>
              <w:rPr>
                <w:sz w:val="24"/>
                <w:szCs w:val="24"/>
              </w:rPr>
            </w:pPr>
          </w:p>
        </w:tc>
        <w:tc>
          <w:tcPr>
            <w:tcW w:w="1139" w:type="dxa"/>
            <w:hideMark/>
          </w:tcPr>
          <w:p w:rsidR="00306995" w:rsidRPr="00765B30" w:rsidRDefault="00306995" w:rsidP="00306995">
            <w:pPr>
              <w:jc w:val="center"/>
              <w:rPr>
                <w:sz w:val="24"/>
                <w:szCs w:val="24"/>
              </w:rPr>
            </w:pPr>
          </w:p>
        </w:tc>
        <w:tc>
          <w:tcPr>
            <w:tcW w:w="934" w:type="dxa"/>
            <w:hideMark/>
          </w:tcPr>
          <w:p w:rsidR="00306995" w:rsidRPr="00765B30" w:rsidRDefault="00306995" w:rsidP="00306995">
            <w:pPr>
              <w:jc w:val="center"/>
              <w:rPr>
                <w:sz w:val="24"/>
                <w:szCs w:val="24"/>
              </w:rPr>
            </w:pPr>
          </w:p>
        </w:tc>
        <w:tc>
          <w:tcPr>
            <w:tcW w:w="993" w:type="dxa"/>
            <w:hideMark/>
          </w:tcPr>
          <w:p w:rsidR="00306995" w:rsidRPr="00765B30" w:rsidRDefault="00306995" w:rsidP="00306995">
            <w:pPr>
              <w:jc w:val="center"/>
              <w:rPr>
                <w:sz w:val="24"/>
                <w:szCs w:val="24"/>
              </w:rPr>
            </w:pPr>
          </w:p>
        </w:tc>
      </w:tr>
      <w:tr w:rsidR="00306995" w:rsidRPr="00765B30" w:rsidTr="00C662FC">
        <w:trPr>
          <w:trHeight w:val="300"/>
          <w:jc w:val="center"/>
        </w:trPr>
        <w:tc>
          <w:tcPr>
            <w:tcW w:w="4124" w:type="dxa"/>
            <w:gridSpan w:val="3"/>
            <w:vMerge w:val="restart"/>
            <w:hideMark/>
          </w:tcPr>
          <w:p w:rsidR="00306995" w:rsidRPr="00765B30" w:rsidRDefault="00306995" w:rsidP="00765B30">
            <w:pPr>
              <w:rPr>
                <w:sz w:val="24"/>
                <w:szCs w:val="24"/>
              </w:rPr>
            </w:pPr>
            <w:r>
              <w:rPr>
                <w:sz w:val="24"/>
                <w:szCs w:val="24"/>
              </w:rPr>
              <w:t>п</w:t>
            </w:r>
            <w:r w:rsidRPr="00765B30">
              <w:rPr>
                <w:sz w:val="24"/>
                <w:szCs w:val="24"/>
              </w:rPr>
              <w:t>. Ваховск, с. Охтеурье</w:t>
            </w:r>
          </w:p>
          <w:p w:rsidR="00306995" w:rsidRPr="00765B30" w:rsidRDefault="00306995" w:rsidP="00765B30">
            <w:pPr>
              <w:rPr>
                <w:sz w:val="24"/>
                <w:szCs w:val="24"/>
              </w:rPr>
            </w:pPr>
            <w:r w:rsidRPr="00765B30">
              <w:rPr>
                <w:sz w:val="24"/>
                <w:szCs w:val="24"/>
              </w:rPr>
              <w:t> </w:t>
            </w:r>
          </w:p>
        </w:tc>
        <w:tc>
          <w:tcPr>
            <w:tcW w:w="1133" w:type="dxa"/>
            <w:noWrap/>
            <w:hideMark/>
          </w:tcPr>
          <w:p w:rsidR="00306995" w:rsidRPr="00765B30" w:rsidRDefault="00306995" w:rsidP="00306995">
            <w:pPr>
              <w:jc w:val="both"/>
              <w:rPr>
                <w:sz w:val="24"/>
                <w:szCs w:val="24"/>
              </w:rPr>
            </w:pPr>
            <w:r w:rsidRPr="00765B30">
              <w:rPr>
                <w:sz w:val="24"/>
                <w:szCs w:val="24"/>
              </w:rPr>
              <w:t>всего</w:t>
            </w:r>
          </w:p>
        </w:tc>
        <w:tc>
          <w:tcPr>
            <w:tcW w:w="1419" w:type="dxa"/>
            <w:hideMark/>
          </w:tcPr>
          <w:p w:rsidR="00306995" w:rsidRPr="00765B30" w:rsidRDefault="00306995" w:rsidP="00306995">
            <w:pPr>
              <w:jc w:val="center"/>
              <w:rPr>
                <w:sz w:val="24"/>
                <w:szCs w:val="24"/>
              </w:rPr>
            </w:pPr>
            <w:r w:rsidRPr="00765B30">
              <w:rPr>
                <w:sz w:val="24"/>
                <w:szCs w:val="24"/>
              </w:rPr>
              <w:t>20 618,47</w:t>
            </w:r>
          </w:p>
        </w:tc>
        <w:tc>
          <w:tcPr>
            <w:tcW w:w="1613" w:type="dxa"/>
            <w:hideMark/>
          </w:tcPr>
          <w:p w:rsidR="00306995" w:rsidRPr="00765B30" w:rsidRDefault="00306995" w:rsidP="00306995">
            <w:pPr>
              <w:jc w:val="center"/>
              <w:rPr>
                <w:sz w:val="24"/>
                <w:szCs w:val="24"/>
              </w:rPr>
            </w:pPr>
            <w:r w:rsidRPr="00765B30">
              <w:rPr>
                <w:sz w:val="24"/>
                <w:szCs w:val="24"/>
              </w:rPr>
              <w:t>20 618,47</w:t>
            </w:r>
          </w:p>
        </w:tc>
        <w:tc>
          <w:tcPr>
            <w:tcW w:w="1276" w:type="dxa"/>
            <w:hideMark/>
          </w:tcPr>
          <w:p w:rsidR="00306995" w:rsidRPr="00765B30" w:rsidRDefault="00306995" w:rsidP="00306995">
            <w:pPr>
              <w:jc w:val="center"/>
              <w:rPr>
                <w:sz w:val="24"/>
                <w:szCs w:val="24"/>
              </w:rPr>
            </w:pPr>
            <w:r w:rsidRPr="00765B30">
              <w:rPr>
                <w:sz w:val="24"/>
                <w:szCs w:val="24"/>
              </w:rPr>
              <w:t>0,00</w:t>
            </w:r>
          </w:p>
        </w:tc>
        <w:tc>
          <w:tcPr>
            <w:tcW w:w="1134" w:type="dxa"/>
            <w:hideMark/>
          </w:tcPr>
          <w:p w:rsidR="00306995" w:rsidRPr="00765B30" w:rsidRDefault="00306995" w:rsidP="00306995">
            <w:pPr>
              <w:jc w:val="center"/>
              <w:rPr>
                <w:sz w:val="24"/>
                <w:szCs w:val="24"/>
              </w:rPr>
            </w:pPr>
            <w:r w:rsidRPr="00765B30">
              <w:rPr>
                <w:sz w:val="24"/>
                <w:szCs w:val="24"/>
              </w:rPr>
              <w:t>0,00</w:t>
            </w:r>
          </w:p>
        </w:tc>
        <w:tc>
          <w:tcPr>
            <w:tcW w:w="1222" w:type="dxa"/>
            <w:hideMark/>
          </w:tcPr>
          <w:p w:rsidR="00306995" w:rsidRPr="00765B30" w:rsidRDefault="00306995" w:rsidP="00306995">
            <w:pPr>
              <w:jc w:val="center"/>
              <w:rPr>
                <w:sz w:val="24"/>
                <w:szCs w:val="24"/>
              </w:rPr>
            </w:pPr>
            <w:r w:rsidRPr="00765B30">
              <w:rPr>
                <w:sz w:val="24"/>
                <w:szCs w:val="24"/>
              </w:rPr>
              <w:t>0,00</w:t>
            </w:r>
          </w:p>
        </w:tc>
        <w:tc>
          <w:tcPr>
            <w:tcW w:w="1139" w:type="dxa"/>
            <w:hideMark/>
          </w:tcPr>
          <w:p w:rsidR="00306995" w:rsidRPr="00765B30" w:rsidRDefault="00306995" w:rsidP="00306995">
            <w:pPr>
              <w:jc w:val="center"/>
              <w:rPr>
                <w:sz w:val="24"/>
                <w:szCs w:val="24"/>
              </w:rPr>
            </w:pPr>
            <w:r w:rsidRPr="00765B30">
              <w:rPr>
                <w:sz w:val="24"/>
                <w:szCs w:val="24"/>
              </w:rPr>
              <w:t>0,00</w:t>
            </w:r>
          </w:p>
        </w:tc>
        <w:tc>
          <w:tcPr>
            <w:tcW w:w="934" w:type="dxa"/>
            <w:hideMark/>
          </w:tcPr>
          <w:p w:rsidR="00306995" w:rsidRPr="00765B30" w:rsidRDefault="00306995" w:rsidP="00306995">
            <w:pPr>
              <w:jc w:val="center"/>
              <w:rPr>
                <w:sz w:val="24"/>
                <w:szCs w:val="24"/>
              </w:rPr>
            </w:pPr>
            <w:r w:rsidRPr="00765B30">
              <w:rPr>
                <w:sz w:val="24"/>
                <w:szCs w:val="24"/>
              </w:rPr>
              <w:t>0,00</w:t>
            </w:r>
          </w:p>
        </w:tc>
        <w:tc>
          <w:tcPr>
            <w:tcW w:w="993" w:type="dxa"/>
            <w:hideMark/>
          </w:tcPr>
          <w:p w:rsidR="00306995" w:rsidRPr="00765B30" w:rsidRDefault="00306995" w:rsidP="00306995">
            <w:pPr>
              <w:jc w:val="center"/>
              <w:rPr>
                <w:sz w:val="24"/>
                <w:szCs w:val="24"/>
              </w:rPr>
            </w:pPr>
            <w:r w:rsidRPr="00765B30">
              <w:rPr>
                <w:sz w:val="24"/>
                <w:szCs w:val="24"/>
              </w:rPr>
              <w:t>0,00</w:t>
            </w:r>
          </w:p>
        </w:tc>
      </w:tr>
      <w:tr w:rsidR="00306995" w:rsidRPr="00765B30" w:rsidTr="00C662FC">
        <w:trPr>
          <w:trHeight w:val="72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306995" w:rsidRPr="00765B30" w:rsidRDefault="00306995" w:rsidP="00306995">
            <w:pPr>
              <w:jc w:val="center"/>
              <w:rPr>
                <w:sz w:val="24"/>
                <w:szCs w:val="24"/>
              </w:rPr>
            </w:pPr>
          </w:p>
        </w:tc>
        <w:tc>
          <w:tcPr>
            <w:tcW w:w="1613" w:type="dxa"/>
            <w:hideMark/>
          </w:tcPr>
          <w:p w:rsidR="00306995" w:rsidRPr="00765B30" w:rsidRDefault="00306995" w:rsidP="00306995">
            <w:pPr>
              <w:jc w:val="center"/>
              <w:rPr>
                <w:sz w:val="24"/>
                <w:szCs w:val="24"/>
              </w:rPr>
            </w:pPr>
          </w:p>
        </w:tc>
        <w:tc>
          <w:tcPr>
            <w:tcW w:w="1276" w:type="dxa"/>
            <w:hideMark/>
          </w:tcPr>
          <w:p w:rsidR="00306995" w:rsidRPr="00765B30" w:rsidRDefault="00306995" w:rsidP="00306995">
            <w:pPr>
              <w:jc w:val="center"/>
              <w:rPr>
                <w:sz w:val="24"/>
                <w:szCs w:val="24"/>
              </w:rPr>
            </w:pPr>
          </w:p>
        </w:tc>
        <w:tc>
          <w:tcPr>
            <w:tcW w:w="1134" w:type="dxa"/>
            <w:hideMark/>
          </w:tcPr>
          <w:p w:rsidR="00306995" w:rsidRPr="00765B30" w:rsidRDefault="00306995" w:rsidP="00306995">
            <w:pPr>
              <w:jc w:val="center"/>
              <w:rPr>
                <w:sz w:val="24"/>
                <w:szCs w:val="24"/>
              </w:rPr>
            </w:pPr>
          </w:p>
        </w:tc>
        <w:tc>
          <w:tcPr>
            <w:tcW w:w="1222" w:type="dxa"/>
            <w:hideMark/>
          </w:tcPr>
          <w:p w:rsidR="00306995" w:rsidRPr="00765B30" w:rsidRDefault="00306995" w:rsidP="00306995">
            <w:pPr>
              <w:jc w:val="center"/>
              <w:rPr>
                <w:sz w:val="24"/>
                <w:szCs w:val="24"/>
              </w:rPr>
            </w:pPr>
          </w:p>
        </w:tc>
        <w:tc>
          <w:tcPr>
            <w:tcW w:w="1139" w:type="dxa"/>
            <w:noWrap/>
            <w:hideMark/>
          </w:tcPr>
          <w:p w:rsidR="00306995" w:rsidRPr="00765B30" w:rsidRDefault="00306995" w:rsidP="00306995">
            <w:pPr>
              <w:jc w:val="center"/>
              <w:rPr>
                <w:sz w:val="24"/>
                <w:szCs w:val="24"/>
              </w:rPr>
            </w:pPr>
          </w:p>
        </w:tc>
        <w:tc>
          <w:tcPr>
            <w:tcW w:w="934" w:type="dxa"/>
            <w:noWrap/>
            <w:hideMark/>
          </w:tcPr>
          <w:p w:rsidR="00306995" w:rsidRPr="00765B30" w:rsidRDefault="00306995" w:rsidP="00306995">
            <w:pPr>
              <w:jc w:val="center"/>
              <w:rPr>
                <w:sz w:val="24"/>
                <w:szCs w:val="24"/>
              </w:rPr>
            </w:pPr>
          </w:p>
        </w:tc>
        <w:tc>
          <w:tcPr>
            <w:tcW w:w="993" w:type="dxa"/>
            <w:noWrap/>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района</w:t>
            </w:r>
          </w:p>
        </w:tc>
        <w:tc>
          <w:tcPr>
            <w:tcW w:w="1419" w:type="dxa"/>
            <w:noWrap/>
            <w:hideMark/>
          </w:tcPr>
          <w:p w:rsidR="00306995" w:rsidRPr="00765B30" w:rsidRDefault="00306995" w:rsidP="00306995">
            <w:pPr>
              <w:jc w:val="center"/>
              <w:rPr>
                <w:sz w:val="24"/>
                <w:szCs w:val="24"/>
              </w:rPr>
            </w:pPr>
            <w:r w:rsidRPr="00765B30">
              <w:rPr>
                <w:sz w:val="24"/>
                <w:szCs w:val="24"/>
              </w:rPr>
              <w:t>20 618,47</w:t>
            </w:r>
          </w:p>
        </w:tc>
        <w:tc>
          <w:tcPr>
            <w:tcW w:w="1613" w:type="dxa"/>
            <w:hideMark/>
          </w:tcPr>
          <w:p w:rsidR="00306995" w:rsidRPr="00765B30" w:rsidRDefault="00306995" w:rsidP="00306995">
            <w:pPr>
              <w:jc w:val="center"/>
              <w:rPr>
                <w:sz w:val="24"/>
                <w:szCs w:val="24"/>
              </w:rPr>
            </w:pPr>
            <w:r w:rsidRPr="00765B30">
              <w:rPr>
                <w:sz w:val="24"/>
                <w:szCs w:val="24"/>
              </w:rPr>
              <w:t>20 618,47</w:t>
            </w:r>
          </w:p>
        </w:tc>
        <w:tc>
          <w:tcPr>
            <w:tcW w:w="1276" w:type="dxa"/>
            <w:hideMark/>
          </w:tcPr>
          <w:p w:rsidR="00306995" w:rsidRPr="00765B30" w:rsidRDefault="00306995" w:rsidP="00306995">
            <w:pPr>
              <w:jc w:val="center"/>
              <w:rPr>
                <w:sz w:val="24"/>
                <w:szCs w:val="24"/>
              </w:rPr>
            </w:pPr>
          </w:p>
        </w:tc>
        <w:tc>
          <w:tcPr>
            <w:tcW w:w="1134" w:type="dxa"/>
            <w:hideMark/>
          </w:tcPr>
          <w:p w:rsidR="00306995" w:rsidRPr="00765B30" w:rsidRDefault="00306995" w:rsidP="00306995">
            <w:pPr>
              <w:jc w:val="center"/>
              <w:rPr>
                <w:sz w:val="24"/>
                <w:szCs w:val="24"/>
              </w:rPr>
            </w:pPr>
          </w:p>
        </w:tc>
        <w:tc>
          <w:tcPr>
            <w:tcW w:w="1222" w:type="dxa"/>
            <w:hideMark/>
          </w:tcPr>
          <w:p w:rsidR="00306995" w:rsidRPr="00765B30" w:rsidRDefault="00306995" w:rsidP="00306995">
            <w:pPr>
              <w:jc w:val="center"/>
              <w:rPr>
                <w:sz w:val="24"/>
                <w:szCs w:val="24"/>
              </w:rPr>
            </w:pPr>
          </w:p>
        </w:tc>
        <w:tc>
          <w:tcPr>
            <w:tcW w:w="1139" w:type="dxa"/>
            <w:hideMark/>
          </w:tcPr>
          <w:p w:rsidR="00306995" w:rsidRPr="00765B30" w:rsidRDefault="00306995" w:rsidP="00306995">
            <w:pPr>
              <w:jc w:val="center"/>
              <w:rPr>
                <w:sz w:val="24"/>
                <w:szCs w:val="24"/>
              </w:rPr>
            </w:pPr>
          </w:p>
        </w:tc>
        <w:tc>
          <w:tcPr>
            <w:tcW w:w="934" w:type="dxa"/>
            <w:hideMark/>
          </w:tcPr>
          <w:p w:rsidR="00306995" w:rsidRPr="00765B30" w:rsidRDefault="00306995" w:rsidP="00306995">
            <w:pPr>
              <w:jc w:val="center"/>
              <w:rPr>
                <w:sz w:val="24"/>
                <w:szCs w:val="24"/>
              </w:rPr>
            </w:pPr>
          </w:p>
        </w:tc>
        <w:tc>
          <w:tcPr>
            <w:tcW w:w="993" w:type="dxa"/>
            <w:hideMark/>
          </w:tcPr>
          <w:p w:rsidR="00306995" w:rsidRPr="00765B30" w:rsidRDefault="00306995" w:rsidP="00306995">
            <w:pPr>
              <w:jc w:val="center"/>
              <w:rPr>
                <w:sz w:val="24"/>
                <w:szCs w:val="24"/>
              </w:rPr>
            </w:pPr>
          </w:p>
        </w:tc>
      </w:tr>
      <w:tr w:rsidR="00306995" w:rsidRPr="00765B30" w:rsidTr="00C662FC">
        <w:trPr>
          <w:trHeight w:val="300"/>
          <w:jc w:val="center"/>
        </w:trPr>
        <w:tc>
          <w:tcPr>
            <w:tcW w:w="4124" w:type="dxa"/>
            <w:gridSpan w:val="3"/>
            <w:vMerge w:val="restart"/>
            <w:hideMark/>
          </w:tcPr>
          <w:p w:rsidR="00306995" w:rsidRPr="00765B30" w:rsidRDefault="00306995" w:rsidP="00765B30">
            <w:pPr>
              <w:rPr>
                <w:sz w:val="24"/>
                <w:szCs w:val="24"/>
              </w:rPr>
            </w:pPr>
            <w:r>
              <w:rPr>
                <w:sz w:val="24"/>
                <w:szCs w:val="24"/>
              </w:rPr>
              <w:t>п</w:t>
            </w:r>
            <w:r w:rsidRPr="00765B30">
              <w:rPr>
                <w:sz w:val="24"/>
                <w:szCs w:val="24"/>
              </w:rPr>
              <w:t>. Зайцева Речка</w:t>
            </w:r>
          </w:p>
          <w:p w:rsidR="00306995" w:rsidRPr="00765B30" w:rsidRDefault="00306995" w:rsidP="00765B30">
            <w:pPr>
              <w:rPr>
                <w:sz w:val="24"/>
                <w:szCs w:val="24"/>
              </w:rPr>
            </w:pPr>
            <w:r w:rsidRPr="00765B30">
              <w:rPr>
                <w:sz w:val="24"/>
                <w:szCs w:val="24"/>
              </w:rPr>
              <w:t> </w:t>
            </w:r>
          </w:p>
        </w:tc>
        <w:tc>
          <w:tcPr>
            <w:tcW w:w="1133" w:type="dxa"/>
            <w:noWrap/>
            <w:hideMark/>
          </w:tcPr>
          <w:p w:rsidR="00306995" w:rsidRPr="00765B30" w:rsidRDefault="00306995" w:rsidP="00306995">
            <w:pPr>
              <w:jc w:val="both"/>
              <w:rPr>
                <w:sz w:val="24"/>
                <w:szCs w:val="24"/>
              </w:rPr>
            </w:pPr>
            <w:r w:rsidRPr="00765B30">
              <w:rPr>
                <w:sz w:val="24"/>
                <w:szCs w:val="24"/>
              </w:rPr>
              <w:t>всего</w:t>
            </w:r>
          </w:p>
        </w:tc>
        <w:tc>
          <w:tcPr>
            <w:tcW w:w="1419" w:type="dxa"/>
            <w:hideMark/>
          </w:tcPr>
          <w:p w:rsidR="00306995" w:rsidRPr="00765B30" w:rsidRDefault="00306995" w:rsidP="00306995">
            <w:pPr>
              <w:jc w:val="center"/>
              <w:rPr>
                <w:sz w:val="24"/>
                <w:szCs w:val="24"/>
              </w:rPr>
            </w:pPr>
            <w:r w:rsidRPr="00765B30">
              <w:rPr>
                <w:sz w:val="24"/>
                <w:szCs w:val="24"/>
              </w:rPr>
              <w:t>4 144,44</w:t>
            </w:r>
          </w:p>
        </w:tc>
        <w:tc>
          <w:tcPr>
            <w:tcW w:w="1613" w:type="dxa"/>
            <w:hideMark/>
          </w:tcPr>
          <w:p w:rsidR="00306995" w:rsidRPr="00765B30" w:rsidRDefault="00306995" w:rsidP="00306995">
            <w:pPr>
              <w:jc w:val="center"/>
              <w:rPr>
                <w:sz w:val="24"/>
                <w:szCs w:val="24"/>
              </w:rPr>
            </w:pPr>
            <w:r w:rsidRPr="00765B30">
              <w:rPr>
                <w:sz w:val="24"/>
                <w:szCs w:val="24"/>
              </w:rPr>
              <w:t>4 144,44</w:t>
            </w:r>
          </w:p>
        </w:tc>
        <w:tc>
          <w:tcPr>
            <w:tcW w:w="1276" w:type="dxa"/>
            <w:hideMark/>
          </w:tcPr>
          <w:p w:rsidR="00306995" w:rsidRPr="00765B30" w:rsidRDefault="00306995" w:rsidP="00306995">
            <w:pPr>
              <w:jc w:val="center"/>
              <w:rPr>
                <w:sz w:val="24"/>
                <w:szCs w:val="24"/>
              </w:rPr>
            </w:pPr>
            <w:r w:rsidRPr="00765B30">
              <w:rPr>
                <w:sz w:val="24"/>
                <w:szCs w:val="24"/>
              </w:rPr>
              <w:t>0,00</w:t>
            </w:r>
          </w:p>
        </w:tc>
        <w:tc>
          <w:tcPr>
            <w:tcW w:w="1134" w:type="dxa"/>
            <w:hideMark/>
          </w:tcPr>
          <w:p w:rsidR="00306995" w:rsidRPr="00765B30" w:rsidRDefault="00306995" w:rsidP="00306995">
            <w:pPr>
              <w:jc w:val="center"/>
              <w:rPr>
                <w:sz w:val="24"/>
                <w:szCs w:val="24"/>
              </w:rPr>
            </w:pPr>
            <w:r w:rsidRPr="00765B30">
              <w:rPr>
                <w:sz w:val="24"/>
                <w:szCs w:val="24"/>
              </w:rPr>
              <w:t>0,00</w:t>
            </w:r>
          </w:p>
        </w:tc>
        <w:tc>
          <w:tcPr>
            <w:tcW w:w="1222" w:type="dxa"/>
            <w:hideMark/>
          </w:tcPr>
          <w:p w:rsidR="00306995" w:rsidRPr="00765B30" w:rsidRDefault="00306995" w:rsidP="00306995">
            <w:pPr>
              <w:jc w:val="center"/>
              <w:rPr>
                <w:sz w:val="24"/>
                <w:szCs w:val="24"/>
              </w:rPr>
            </w:pPr>
            <w:r w:rsidRPr="00765B30">
              <w:rPr>
                <w:sz w:val="24"/>
                <w:szCs w:val="24"/>
              </w:rPr>
              <w:t>0,00</w:t>
            </w:r>
          </w:p>
        </w:tc>
        <w:tc>
          <w:tcPr>
            <w:tcW w:w="1139" w:type="dxa"/>
            <w:hideMark/>
          </w:tcPr>
          <w:p w:rsidR="00306995" w:rsidRPr="00765B30" w:rsidRDefault="00306995" w:rsidP="00306995">
            <w:pPr>
              <w:jc w:val="center"/>
              <w:rPr>
                <w:sz w:val="24"/>
                <w:szCs w:val="24"/>
              </w:rPr>
            </w:pPr>
            <w:r w:rsidRPr="00765B30">
              <w:rPr>
                <w:sz w:val="24"/>
                <w:szCs w:val="24"/>
              </w:rPr>
              <w:t>0,00</w:t>
            </w:r>
          </w:p>
        </w:tc>
        <w:tc>
          <w:tcPr>
            <w:tcW w:w="934" w:type="dxa"/>
            <w:hideMark/>
          </w:tcPr>
          <w:p w:rsidR="00306995" w:rsidRPr="00765B30" w:rsidRDefault="00306995" w:rsidP="00306995">
            <w:pPr>
              <w:jc w:val="center"/>
              <w:rPr>
                <w:sz w:val="24"/>
                <w:szCs w:val="24"/>
              </w:rPr>
            </w:pPr>
            <w:r w:rsidRPr="00765B30">
              <w:rPr>
                <w:sz w:val="24"/>
                <w:szCs w:val="24"/>
              </w:rPr>
              <w:t>0,00</w:t>
            </w:r>
          </w:p>
        </w:tc>
        <w:tc>
          <w:tcPr>
            <w:tcW w:w="993" w:type="dxa"/>
            <w:hideMark/>
          </w:tcPr>
          <w:p w:rsidR="00306995" w:rsidRPr="00765B30" w:rsidRDefault="00306995" w:rsidP="00306995">
            <w:pPr>
              <w:jc w:val="center"/>
              <w:rPr>
                <w:sz w:val="24"/>
                <w:szCs w:val="24"/>
              </w:rPr>
            </w:pPr>
            <w:r w:rsidRPr="00765B30">
              <w:rPr>
                <w:sz w:val="24"/>
                <w:szCs w:val="24"/>
              </w:rPr>
              <w:t>0,00</w:t>
            </w:r>
          </w:p>
        </w:tc>
      </w:tr>
      <w:tr w:rsidR="00306995" w:rsidRPr="00765B30" w:rsidTr="00C662FC">
        <w:trPr>
          <w:trHeight w:val="720"/>
          <w:jc w:val="center"/>
        </w:trPr>
        <w:tc>
          <w:tcPr>
            <w:tcW w:w="4124" w:type="dxa"/>
            <w:gridSpan w:val="3"/>
            <w:vMerge/>
            <w:hideMark/>
          </w:tcPr>
          <w:p w:rsidR="00306995" w:rsidRPr="00765B30" w:rsidRDefault="00306995" w:rsidP="00765B30">
            <w:pPr>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авт</w:t>
            </w:r>
            <w:r w:rsidRPr="00765B30">
              <w:rPr>
                <w:sz w:val="24"/>
                <w:szCs w:val="24"/>
              </w:rPr>
              <w:t>о</w:t>
            </w:r>
            <w:r w:rsidRPr="00765B30">
              <w:rPr>
                <w:sz w:val="24"/>
                <w:szCs w:val="24"/>
              </w:rPr>
              <w:t xml:space="preserve">номного </w:t>
            </w:r>
            <w:r w:rsidRPr="00765B30">
              <w:rPr>
                <w:sz w:val="24"/>
                <w:szCs w:val="24"/>
              </w:rPr>
              <w:lastRenderedPageBreak/>
              <w:t>округа</w:t>
            </w:r>
          </w:p>
        </w:tc>
        <w:tc>
          <w:tcPr>
            <w:tcW w:w="1419" w:type="dxa"/>
            <w:hideMark/>
          </w:tcPr>
          <w:p w:rsidR="00306995" w:rsidRPr="00765B30" w:rsidRDefault="00306995" w:rsidP="00306995">
            <w:pPr>
              <w:jc w:val="center"/>
              <w:rPr>
                <w:sz w:val="24"/>
                <w:szCs w:val="24"/>
              </w:rPr>
            </w:pPr>
          </w:p>
        </w:tc>
        <w:tc>
          <w:tcPr>
            <w:tcW w:w="1613" w:type="dxa"/>
            <w:hideMark/>
          </w:tcPr>
          <w:p w:rsidR="00306995" w:rsidRPr="00765B30" w:rsidRDefault="00306995" w:rsidP="00306995">
            <w:pPr>
              <w:jc w:val="center"/>
              <w:rPr>
                <w:sz w:val="24"/>
                <w:szCs w:val="24"/>
              </w:rPr>
            </w:pPr>
          </w:p>
        </w:tc>
        <w:tc>
          <w:tcPr>
            <w:tcW w:w="1276" w:type="dxa"/>
            <w:hideMark/>
          </w:tcPr>
          <w:p w:rsidR="00306995" w:rsidRPr="00765B30" w:rsidRDefault="00306995" w:rsidP="00306995">
            <w:pPr>
              <w:jc w:val="center"/>
              <w:rPr>
                <w:sz w:val="24"/>
                <w:szCs w:val="24"/>
              </w:rPr>
            </w:pPr>
          </w:p>
        </w:tc>
        <w:tc>
          <w:tcPr>
            <w:tcW w:w="1134" w:type="dxa"/>
            <w:hideMark/>
          </w:tcPr>
          <w:p w:rsidR="00306995" w:rsidRPr="00765B30" w:rsidRDefault="00306995" w:rsidP="00306995">
            <w:pPr>
              <w:jc w:val="center"/>
              <w:rPr>
                <w:sz w:val="24"/>
                <w:szCs w:val="24"/>
              </w:rPr>
            </w:pPr>
          </w:p>
        </w:tc>
        <w:tc>
          <w:tcPr>
            <w:tcW w:w="1222" w:type="dxa"/>
            <w:hideMark/>
          </w:tcPr>
          <w:p w:rsidR="00306995" w:rsidRPr="00765B30" w:rsidRDefault="00306995" w:rsidP="00306995">
            <w:pPr>
              <w:jc w:val="center"/>
              <w:rPr>
                <w:sz w:val="24"/>
                <w:szCs w:val="24"/>
              </w:rPr>
            </w:pPr>
          </w:p>
        </w:tc>
        <w:tc>
          <w:tcPr>
            <w:tcW w:w="1139" w:type="dxa"/>
            <w:noWrap/>
            <w:hideMark/>
          </w:tcPr>
          <w:p w:rsidR="00306995" w:rsidRPr="00765B30" w:rsidRDefault="00306995" w:rsidP="00306995">
            <w:pPr>
              <w:jc w:val="center"/>
              <w:rPr>
                <w:sz w:val="24"/>
                <w:szCs w:val="24"/>
              </w:rPr>
            </w:pPr>
          </w:p>
        </w:tc>
        <w:tc>
          <w:tcPr>
            <w:tcW w:w="934" w:type="dxa"/>
            <w:noWrap/>
            <w:hideMark/>
          </w:tcPr>
          <w:p w:rsidR="00306995" w:rsidRPr="00765B30" w:rsidRDefault="00306995" w:rsidP="00306995">
            <w:pPr>
              <w:jc w:val="center"/>
              <w:rPr>
                <w:sz w:val="24"/>
                <w:szCs w:val="24"/>
              </w:rPr>
            </w:pPr>
          </w:p>
        </w:tc>
        <w:tc>
          <w:tcPr>
            <w:tcW w:w="993" w:type="dxa"/>
            <w:noWrap/>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306995">
            <w:pPr>
              <w:jc w:val="both"/>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района</w:t>
            </w:r>
          </w:p>
        </w:tc>
        <w:tc>
          <w:tcPr>
            <w:tcW w:w="1419" w:type="dxa"/>
            <w:noWrap/>
            <w:hideMark/>
          </w:tcPr>
          <w:p w:rsidR="00306995" w:rsidRPr="00765B30" w:rsidRDefault="00306995" w:rsidP="00306995">
            <w:pPr>
              <w:jc w:val="center"/>
              <w:rPr>
                <w:sz w:val="24"/>
                <w:szCs w:val="24"/>
              </w:rPr>
            </w:pPr>
            <w:r w:rsidRPr="00765B30">
              <w:rPr>
                <w:sz w:val="24"/>
                <w:szCs w:val="24"/>
              </w:rPr>
              <w:t>4 144,44</w:t>
            </w:r>
          </w:p>
        </w:tc>
        <w:tc>
          <w:tcPr>
            <w:tcW w:w="1613" w:type="dxa"/>
            <w:hideMark/>
          </w:tcPr>
          <w:p w:rsidR="00306995" w:rsidRPr="00765B30" w:rsidRDefault="00306995" w:rsidP="00306995">
            <w:pPr>
              <w:jc w:val="center"/>
              <w:rPr>
                <w:sz w:val="24"/>
                <w:szCs w:val="24"/>
              </w:rPr>
            </w:pPr>
            <w:r w:rsidRPr="00765B30">
              <w:rPr>
                <w:sz w:val="24"/>
                <w:szCs w:val="24"/>
              </w:rPr>
              <w:t>4 144,44</w:t>
            </w:r>
          </w:p>
        </w:tc>
        <w:tc>
          <w:tcPr>
            <w:tcW w:w="1276" w:type="dxa"/>
            <w:hideMark/>
          </w:tcPr>
          <w:p w:rsidR="00306995" w:rsidRPr="00765B30" w:rsidRDefault="00306995" w:rsidP="00306995">
            <w:pPr>
              <w:jc w:val="center"/>
              <w:rPr>
                <w:sz w:val="24"/>
                <w:szCs w:val="24"/>
              </w:rPr>
            </w:pPr>
          </w:p>
        </w:tc>
        <w:tc>
          <w:tcPr>
            <w:tcW w:w="1134" w:type="dxa"/>
            <w:hideMark/>
          </w:tcPr>
          <w:p w:rsidR="00306995" w:rsidRPr="00765B30" w:rsidRDefault="00306995" w:rsidP="00306995">
            <w:pPr>
              <w:jc w:val="center"/>
              <w:rPr>
                <w:sz w:val="24"/>
                <w:szCs w:val="24"/>
              </w:rPr>
            </w:pPr>
          </w:p>
        </w:tc>
        <w:tc>
          <w:tcPr>
            <w:tcW w:w="1222" w:type="dxa"/>
            <w:hideMark/>
          </w:tcPr>
          <w:p w:rsidR="00306995" w:rsidRPr="00765B30" w:rsidRDefault="00306995" w:rsidP="00306995">
            <w:pPr>
              <w:jc w:val="center"/>
              <w:rPr>
                <w:sz w:val="24"/>
                <w:szCs w:val="24"/>
              </w:rPr>
            </w:pPr>
          </w:p>
        </w:tc>
        <w:tc>
          <w:tcPr>
            <w:tcW w:w="1139" w:type="dxa"/>
            <w:hideMark/>
          </w:tcPr>
          <w:p w:rsidR="00306995" w:rsidRPr="00765B30" w:rsidRDefault="00306995" w:rsidP="00306995">
            <w:pPr>
              <w:jc w:val="center"/>
              <w:rPr>
                <w:sz w:val="24"/>
                <w:szCs w:val="24"/>
              </w:rPr>
            </w:pPr>
          </w:p>
        </w:tc>
        <w:tc>
          <w:tcPr>
            <w:tcW w:w="934" w:type="dxa"/>
            <w:hideMark/>
          </w:tcPr>
          <w:p w:rsidR="00306995" w:rsidRPr="00765B30" w:rsidRDefault="00306995" w:rsidP="00306995">
            <w:pPr>
              <w:jc w:val="center"/>
              <w:rPr>
                <w:sz w:val="24"/>
                <w:szCs w:val="24"/>
              </w:rPr>
            </w:pPr>
          </w:p>
        </w:tc>
        <w:tc>
          <w:tcPr>
            <w:tcW w:w="993" w:type="dxa"/>
            <w:hideMark/>
          </w:tcPr>
          <w:p w:rsidR="00306995" w:rsidRPr="00765B30" w:rsidRDefault="00306995" w:rsidP="00306995">
            <w:pPr>
              <w:jc w:val="center"/>
              <w:rPr>
                <w:sz w:val="24"/>
                <w:szCs w:val="24"/>
              </w:rPr>
            </w:pPr>
          </w:p>
        </w:tc>
      </w:tr>
      <w:tr w:rsidR="00306995" w:rsidRPr="00765B30" w:rsidTr="00C662FC">
        <w:trPr>
          <w:trHeight w:val="300"/>
          <w:jc w:val="center"/>
        </w:trPr>
        <w:tc>
          <w:tcPr>
            <w:tcW w:w="4124" w:type="dxa"/>
            <w:gridSpan w:val="3"/>
            <w:vMerge w:val="restart"/>
            <w:hideMark/>
          </w:tcPr>
          <w:p w:rsidR="00306995" w:rsidRPr="00765B30" w:rsidRDefault="00306995" w:rsidP="00306995">
            <w:pPr>
              <w:jc w:val="both"/>
              <w:rPr>
                <w:sz w:val="24"/>
                <w:szCs w:val="24"/>
              </w:rPr>
            </w:pPr>
            <w:r>
              <w:rPr>
                <w:sz w:val="24"/>
                <w:szCs w:val="24"/>
              </w:rPr>
              <w:t>с</w:t>
            </w:r>
            <w:r w:rsidRPr="00765B30">
              <w:rPr>
                <w:sz w:val="24"/>
                <w:szCs w:val="24"/>
              </w:rPr>
              <w:t>. Ларьяк, с. Корлики</w:t>
            </w:r>
          </w:p>
          <w:p w:rsidR="00306995" w:rsidRPr="00765B30" w:rsidRDefault="00306995" w:rsidP="00306995">
            <w:pPr>
              <w:jc w:val="both"/>
              <w:rPr>
                <w:sz w:val="24"/>
                <w:szCs w:val="24"/>
              </w:rPr>
            </w:pPr>
            <w:r w:rsidRPr="00765B30">
              <w:rPr>
                <w:sz w:val="24"/>
                <w:szCs w:val="24"/>
              </w:rPr>
              <w:t> </w:t>
            </w:r>
          </w:p>
        </w:tc>
        <w:tc>
          <w:tcPr>
            <w:tcW w:w="1133" w:type="dxa"/>
            <w:noWrap/>
            <w:hideMark/>
          </w:tcPr>
          <w:p w:rsidR="00306995" w:rsidRPr="00765B30" w:rsidRDefault="00306995" w:rsidP="00306995">
            <w:pPr>
              <w:jc w:val="both"/>
              <w:rPr>
                <w:sz w:val="24"/>
                <w:szCs w:val="24"/>
              </w:rPr>
            </w:pPr>
            <w:r w:rsidRPr="00765B30">
              <w:rPr>
                <w:sz w:val="24"/>
                <w:szCs w:val="24"/>
              </w:rPr>
              <w:t>всего</w:t>
            </w:r>
          </w:p>
        </w:tc>
        <w:tc>
          <w:tcPr>
            <w:tcW w:w="1419" w:type="dxa"/>
            <w:hideMark/>
          </w:tcPr>
          <w:p w:rsidR="00306995" w:rsidRPr="00765B30" w:rsidRDefault="00306995" w:rsidP="00306995">
            <w:pPr>
              <w:jc w:val="center"/>
              <w:rPr>
                <w:sz w:val="24"/>
                <w:szCs w:val="24"/>
              </w:rPr>
            </w:pPr>
            <w:r w:rsidRPr="00765B30">
              <w:rPr>
                <w:sz w:val="24"/>
                <w:szCs w:val="24"/>
              </w:rPr>
              <w:t>3 703,04</w:t>
            </w:r>
          </w:p>
        </w:tc>
        <w:tc>
          <w:tcPr>
            <w:tcW w:w="1613" w:type="dxa"/>
            <w:hideMark/>
          </w:tcPr>
          <w:p w:rsidR="00306995" w:rsidRPr="00765B30" w:rsidRDefault="00306995" w:rsidP="00306995">
            <w:pPr>
              <w:jc w:val="center"/>
              <w:rPr>
                <w:sz w:val="24"/>
                <w:szCs w:val="24"/>
              </w:rPr>
            </w:pPr>
            <w:r w:rsidRPr="00765B30">
              <w:rPr>
                <w:sz w:val="24"/>
                <w:szCs w:val="24"/>
              </w:rPr>
              <w:t>3 703,04</w:t>
            </w:r>
          </w:p>
        </w:tc>
        <w:tc>
          <w:tcPr>
            <w:tcW w:w="1276" w:type="dxa"/>
            <w:hideMark/>
          </w:tcPr>
          <w:p w:rsidR="00306995" w:rsidRPr="00765B30" w:rsidRDefault="00306995" w:rsidP="00306995">
            <w:pPr>
              <w:jc w:val="center"/>
              <w:rPr>
                <w:sz w:val="24"/>
                <w:szCs w:val="24"/>
              </w:rPr>
            </w:pPr>
            <w:r w:rsidRPr="00765B30">
              <w:rPr>
                <w:sz w:val="24"/>
                <w:szCs w:val="24"/>
              </w:rPr>
              <w:t>0,00</w:t>
            </w:r>
          </w:p>
        </w:tc>
        <w:tc>
          <w:tcPr>
            <w:tcW w:w="1134" w:type="dxa"/>
            <w:hideMark/>
          </w:tcPr>
          <w:p w:rsidR="00306995" w:rsidRPr="00765B30" w:rsidRDefault="00306995" w:rsidP="00306995">
            <w:pPr>
              <w:jc w:val="center"/>
              <w:rPr>
                <w:sz w:val="24"/>
                <w:szCs w:val="24"/>
              </w:rPr>
            </w:pPr>
            <w:r w:rsidRPr="00765B30">
              <w:rPr>
                <w:sz w:val="24"/>
                <w:szCs w:val="24"/>
              </w:rPr>
              <w:t>0,00</w:t>
            </w:r>
          </w:p>
        </w:tc>
        <w:tc>
          <w:tcPr>
            <w:tcW w:w="1222" w:type="dxa"/>
            <w:hideMark/>
          </w:tcPr>
          <w:p w:rsidR="00306995" w:rsidRPr="00765B30" w:rsidRDefault="00306995" w:rsidP="00306995">
            <w:pPr>
              <w:jc w:val="center"/>
              <w:rPr>
                <w:sz w:val="24"/>
                <w:szCs w:val="24"/>
              </w:rPr>
            </w:pPr>
            <w:r w:rsidRPr="00765B30">
              <w:rPr>
                <w:sz w:val="24"/>
                <w:szCs w:val="24"/>
              </w:rPr>
              <w:t>0,00</w:t>
            </w:r>
          </w:p>
        </w:tc>
        <w:tc>
          <w:tcPr>
            <w:tcW w:w="1139" w:type="dxa"/>
            <w:hideMark/>
          </w:tcPr>
          <w:p w:rsidR="00306995" w:rsidRPr="00765B30" w:rsidRDefault="00306995" w:rsidP="00306995">
            <w:pPr>
              <w:jc w:val="center"/>
              <w:rPr>
                <w:sz w:val="24"/>
                <w:szCs w:val="24"/>
              </w:rPr>
            </w:pPr>
            <w:r w:rsidRPr="00765B30">
              <w:rPr>
                <w:sz w:val="24"/>
                <w:szCs w:val="24"/>
              </w:rPr>
              <w:t>0,00</w:t>
            </w:r>
          </w:p>
        </w:tc>
        <w:tc>
          <w:tcPr>
            <w:tcW w:w="934" w:type="dxa"/>
            <w:hideMark/>
          </w:tcPr>
          <w:p w:rsidR="00306995" w:rsidRPr="00765B30" w:rsidRDefault="00306995" w:rsidP="00306995">
            <w:pPr>
              <w:jc w:val="center"/>
              <w:rPr>
                <w:sz w:val="24"/>
                <w:szCs w:val="24"/>
              </w:rPr>
            </w:pPr>
            <w:r w:rsidRPr="00765B30">
              <w:rPr>
                <w:sz w:val="24"/>
                <w:szCs w:val="24"/>
              </w:rPr>
              <w:t>0,00</w:t>
            </w:r>
          </w:p>
        </w:tc>
        <w:tc>
          <w:tcPr>
            <w:tcW w:w="993" w:type="dxa"/>
            <w:hideMark/>
          </w:tcPr>
          <w:p w:rsidR="00306995" w:rsidRPr="00765B30" w:rsidRDefault="00306995" w:rsidP="00306995">
            <w:pPr>
              <w:jc w:val="center"/>
              <w:rPr>
                <w:sz w:val="24"/>
                <w:szCs w:val="24"/>
              </w:rPr>
            </w:pPr>
            <w:r w:rsidRPr="00765B30">
              <w:rPr>
                <w:sz w:val="24"/>
                <w:szCs w:val="24"/>
              </w:rPr>
              <w:t>0,00</w:t>
            </w:r>
          </w:p>
        </w:tc>
      </w:tr>
      <w:tr w:rsidR="00306995" w:rsidRPr="00765B30" w:rsidTr="00C662FC">
        <w:trPr>
          <w:trHeight w:val="720"/>
          <w:jc w:val="center"/>
        </w:trPr>
        <w:tc>
          <w:tcPr>
            <w:tcW w:w="4124" w:type="dxa"/>
            <w:gridSpan w:val="3"/>
            <w:vMerge/>
            <w:hideMark/>
          </w:tcPr>
          <w:p w:rsidR="00306995" w:rsidRPr="00765B30" w:rsidRDefault="00306995" w:rsidP="00306995">
            <w:pPr>
              <w:jc w:val="both"/>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306995" w:rsidRPr="00765B30" w:rsidRDefault="00306995" w:rsidP="00306995">
            <w:pPr>
              <w:jc w:val="center"/>
              <w:rPr>
                <w:sz w:val="24"/>
                <w:szCs w:val="24"/>
              </w:rPr>
            </w:pPr>
          </w:p>
        </w:tc>
        <w:tc>
          <w:tcPr>
            <w:tcW w:w="1613" w:type="dxa"/>
            <w:hideMark/>
          </w:tcPr>
          <w:p w:rsidR="00306995" w:rsidRPr="00765B30" w:rsidRDefault="00306995" w:rsidP="00306995">
            <w:pPr>
              <w:jc w:val="center"/>
              <w:rPr>
                <w:sz w:val="24"/>
                <w:szCs w:val="24"/>
              </w:rPr>
            </w:pPr>
          </w:p>
        </w:tc>
        <w:tc>
          <w:tcPr>
            <w:tcW w:w="1276" w:type="dxa"/>
            <w:hideMark/>
          </w:tcPr>
          <w:p w:rsidR="00306995" w:rsidRPr="00765B30" w:rsidRDefault="00306995" w:rsidP="00306995">
            <w:pPr>
              <w:jc w:val="center"/>
              <w:rPr>
                <w:sz w:val="24"/>
                <w:szCs w:val="24"/>
              </w:rPr>
            </w:pPr>
          </w:p>
        </w:tc>
        <w:tc>
          <w:tcPr>
            <w:tcW w:w="1134" w:type="dxa"/>
            <w:hideMark/>
          </w:tcPr>
          <w:p w:rsidR="00306995" w:rsidRPr="00765B30" w:rsidRDefault="00306995" w:rsidP="00306995">
            <w:pPr>
              <w:jc w:val="center"/>
              <w:rPr>
                <w:sz w:val="24"/>
                <w:szCs w:val="24"/>
              </w:rPr>
            </w:pPr>
          </w:p>
        </w:tc>
        <w:tc>
          <w:tcPr>
            <w:tcW w:w="1222" w:type="dxa"/>
            <w:hideMark/>
          </w:tcPr>
          <w:p w:rsidR="00306995" w:rsidRPr="00765B30" w:rsidRDefault="00306995" w:rsidP="00306995">
            <w:pPr>
              <w:jc w:val="center"/>
              <w:rPr>
                <w:sz w:val="24"/>
                <w:szCs w:val="24"/>
              </w:rPr>
            </w:pPr>
          </w:p>
        </w:tc>
        <w:tc>
          <w:tcPr>
            <w:tcW w:w="1139" w:type="dxa"/>
            <w:noWrap/>
            <w:hideMark/>
          </w:tcPr>
          <w:p w:rsidR="00306995" w:rsidRPr="00765B30" w:rsidRDefault="00306995" w:rsidP="00306995">
            <w:pPr>
              <w:jc w:val="center"/>
              <w:rPr>
                <w:sz w:val="24"/>
                <w:szCs w:val="24"/>
              </w:rPr>
            </w:pPr>
          </w:p>
        </w:tc>
        <w:tc>
          <w:tcPr>
            <w:tcW w:w="934" w:type="dxa"/>
            <w:noWrap/>
            <w:hideMark/>
          </w:tcPr>
          <w:p w:rsidR="00306995" w:rsidRPr="00765B30" w:rsidRDefault="00306995" w:rsidP="00306995">
            <w:pPr>
              <w:jc w:val="center"/>
              <w:rPr>
                <w:sz w:val="24"/>
                <w:szCs w:val="24"/>
              </w:rPr>
            </w:pPr>
          </w:p>
        </w:tc>
        <w:tc>
          <w:tcPr>
            <w:tcW w:w="993" w:type="dxa"/>
            <w:noWrap/>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306995">
            <w:pPr>
              <w:jc w:val="both"/>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района</w:t>
            </w:r>
          </w:p>
        </w:tc>
        <w:tc>
          <w:tcPr>
            <w:tcW w:w="1419" w:type="dxa"/>
            <w:hideMark/>
          </w:tcPr>
          <w:p w:rsidR="00306995" w:rsidRPr="00765B30" w:rsidRDefault="00306995" w:rsidP="00306995">
            <w:pPr>
              <w:jc w:val="center"/>
              <w:rPr>
                <w:sz w:val="24"/>
                <w:szCs w:val="24"/>
              </w:rPr>
            </w:pPr>
            <w:r w:rsidRPr="00765B30">
              <w:rPr>
                <w:sz w:val="24"/>
                <w:szCs w:val="24"/>
              </w:rPr>
              <w:t>3 703,04</w:t>
            </w:r>
          </w:p>
        </w:tc>
        <w:tc>
          <w:tcPr>
            <w:tcW w:w="1613" w:type="dxa"/>
            <w:hideMark/>
          </w:tcPr>
          <w:p w:rsidR="00306995" w:rsidRPr="00765B30" w:rsidRDefault="00306995" w:rsidP="00306995">
            <w:pPr>
              <w:jc w:val="center"/>
              <w:rPr>
                <w:sz w:val="24"/>
                <w:szCs w:val="24"/>
              </w:rPr>
            </w:pPr>
            <w:r w:rsidRPr="00765B30">
              <w:rPr>
                <w:sz w:val="24"/>
                <w:szCs w:val="24"/>
              </w:rPr>
              <w:t>3 703,04</w:t>
            </w:r>
          </w:p>
        </w:tc>
        <w:tc>
          <w:tcPr>
            <w:tcW w:w="1276" w:type="dxa"/>
            <w:hideMark/>
          </w:tcPr>
          <w:p w:rsidR="00306995" w:rsidRPr="00765B30" w:rsidRDefault="00306995" w:rsidP="00306995">
            <w:pPr>
              <w:jc w:val="center"/>
              <w:rPr>
                <w:sz w:val="24"/>
                <w:szCs w:val="24"/>
              </w:rPr>
            </w:pPr>
          </w:p>
        </w:tc>
        <w:tc>
          <w:tcPr>
            <w:tcW w:w="1134" w:type="dxa"/>
            <w:hideMark/>
          </w:tcPr>
          <w:p w:rsidR="00306995" w:rsidRPr="00765B30" w:rsidRDefault="00306995" w:rsidP="00306995">
            <w:pPr>
              <w:jc w:val="center"/>
              <w:rPr>
                <w:sz w:val="24"/>
                <w:szCs w:val="24"/>
              </w:rPr>
            </w:pPr>
          </w:p>
        </w:tc>
        <w:tc>
          <w:tcPr>
            <w:tcW w:w="1222" w:type="dxa"/>
            <w:hideMark/>
          </w:tcPr>
          <w:p w:rsidR="00306995" w:rsidRPr="00765B30" w:rsidRDefault="00306995" w:rsidP="00306995">
            <w:pPr>
              <w:jc w:val="center"/>
              <w:rPr>
                <w:sz w:val="24"/>
                <w:szCs w:val="24"/>
              </w:rPr>
            </w:pPr>
          </w:p>
        </w:tc>
        <w:tc>
          <w:tcPr>
            <w:tcW w:w="1139" w:type="dxa"/>
            <w:hideMark/>
          </w:tcPr>
          <w:p w:rsidR="00306995" w:rsidRPr="00765B30" w:rsidRDefault="00306995" w:rsidP="00306995">
            <w:pPr>
              <w:jc w:val="center"/>
              <w:rPr>
                <w:sz w:val="24"/>
                <w:szCs w:val="24"/>
              </w:rPr>
            </w:pPr>
          </w:p>
        </w:tc>
        <w:tc>
          <w:tcPr>
            <w:tcW w:w="934" w:type="dxa"/>
            <w:hideMark/>
          </w:tcPr>
          <w:p w:rsidR="00306995" w:rsidRPr="00765B30" w:rsidRDefault="00306995" w:rsidP="00306995">
            <w:pPr>
              <w:jc w:val="center"/>
              <w:rPr>
                <w:sz w:val="24"/>
                <w:szCs w:val="24"/>
              </w:rPr>
            </w:pPr>
          </w:p>
        </w:tc>
        <w:tc>
          <w:tcPr>
            <w:tcW w:w="993" w:type="dxa"/>
            <w:hideMark/>
          </w:tcPr>
          <w:p w:rsidR="00306995" w:rsidRPr="00765B30" w:rsidRDefault="00306995" w:rsidP="00306995">
            <w:pPr>
              <w:jc w:val="center"/>
              <w:rPr>
                <w:sz w:val="24"/>
                <w:szCs w:val="24"/>
              </w:rPr>
            </w:pPr>
          </w:p>
        </w:tc>
      </w:tr>
      <w:tr w:rsidR="00306995" w:rsidRPr="00765B30" w:rsidTr="00C662FC">
        <w:trPr>
          <w:trHeight w:val="300"/>
          <w:jc w:val="center"/>
        </w:trPr>
        <w:tc>
          <w:tcPr>
            <w:tcW w:w="4124" w:type="dxa"/>
            <w:gridSpan w:val="3"/>
            <w:vMerge w:val="restart"/>
            <w:hideMark/>
          </w:tcPr>
          <w:p w:rsidR="00306995" w:rsidRPr="00765B30" w:rsidRDefault="00306995" w:rsidP="00306995">
            <w:pPr>
              <w:jc w:val="both"/>
              <w:rPr>
                <w:sz w:val="24"/>
                <w:szCs w:val="24"/>
              </w:rPr>
            </w:pPr>
            <w:r>
              <w:rPr>
                <w:sz w:val="24"/>
                <w:szCs w:val="24"/>
              </w:rPr>
              <w:t>с</w:t>
            </w:r>
            <w:r w:rsidRPr="00765B30">
              <w:rPr>
                <w:sz w:val="24"/>
                <w:szCs w:val="24"/>
              </w:rPr>
              <w:t>. Покур</w:t>
            </w:r>
          </w:p>
          <w:p w:rsidR="00306995" w:rsidRPr="00765B30" w:rsidRDefault="00306995" w:rsidP="00306995">
            <w:pPr>
              <w:jc w:val="both"/>
              <w:rPr>
                <w:sz w:val="24"/>
                <w:szCs w:val="24"/>
              </w:rPr>
            </w:pPr>
            <w:r w:rsidRPr="00765B30">
              <w:rPr>
                <w:sz w:val="24"/>
                <w:szCs w:val="24"/>
              </w:rPr>
              <w:t> </w:t>
            </w:r>
          </w:p>
        </w:tc>
        <w:tc>
          <w:tcPr>
            <w:tcW w:w="1133" w:type="dxa"/>
            <w:noWrap/>
            <w:hideMark/>
          </w:tcPr>
          <w:p w:rsidR="00306995" w:rsidRPr="00765B30" w:rsidRDefault="00306995" w:rsidP="00306995">
            <w:pPr>
              <w:jc w:val="both"/>
              <w:rPr>
                <w:sz w:val="24"/>
                <w:szCs w:val="24"/>
              </w:rPr>
            </w:pPr>
            <w:r w:rsidRPr="00765B30">
              <w:rPr>
                <w:sz w:val="24"/>
                <w:szCs w:val="24"/>
              </w:rPr>
              <w:t>всего</w:t>
            </w:r>
          </w:p>
        </w:tc>
        <w:tc>
          <w:tcPr>
            <w:tcW w:w="1419" w:type="dxa"/>
            <w:hideMark/>
          </w:tcPr>
          <w:p w:rsidR="00306995" w:rsidRPr="00765B30" w:rsidRDefault="00306995" w:rsidP="00306995">
            <w:pPr>
              <w:jc w:val="center"/>
              <w:rPr>
                <w:sz w:val="24"/>
                <w:szCs w:val="24"/>
              </w:rPr>
            </w:pPr>
            <w:r w:rsidRPr="00765B30">
              <w:rPr>
                <w:sz w:val="24"/>
                <w:szCs w:val="24"/>
              </w:rPr>
              <w:t>4 657,94</w:t>
            </w:r>
          </w:p>
        </w:tc>
        <w:tc>
          <w:tcPr>
            <w:tcW w:w="1613" w:type="dxa"/>
            <w:hideMark/>
          </w:tcPr>
          <w:p w:rsidR="00306995" w:rsidRPr="00765B30" w:rsidRDefault="00306995" w:rsidP="00306995">
            <w:pPr>
              <w:jc w:val="center"/>
              <w:rPr>
                <w:sz w:val="24"/>
                <w:szCs w:val="24"/>
              </w:rPr>
            </w:pPr>
            <w:r w:rsidRPr="00765B30">
              <w:rPr>
                <w:sz w:val="24"/>
                <w:szCs w:val="24"/>
              </w:rPr>
              <w:t>4 657,94</w:t>
            </w:r>
          </w:p>
        </w:tc>
        <w:tc>
          <w:tcPr>
            <w:tcW w:w="1276" w:type="dxa"/>
            <w:hideMark/>
          </w:tcPr>
          <w:p w:rsidR="00306995" w:rsidRPr="00765B30" w:rsidRDefault="00306995" w:rsidP="00306995">
            <w:pPr>
              <w:jc w:val="center"/>
              <w:rPr>
                <w:sz w:val="24"/>
                <w:szCs w:val="24"/>
              </w:rPr>
            </w:pPr>
            <w:r w:rsidRPr="00765B30">
              <w:rPr>
                <w:sz w:val="24"/>
                <w:szCs w:val="24"/>
              </w:rPr>
              <w:t>0,00</w:t>
            </w:r>
          </w:p>
        </w:tc>
        <w:tc>
          <w:tcPr>
            <w:tcW w:w="1134" w:type="dxa"/>
            <w:hideMark/>
          </w:tcPr>
          <w:p w:rsidR="00306995" w:rsidRPr="00765B30" w:rsidRDefault="00306995" w:rsidP="00306995">
            <w:pPr>
              <w:jc w:val="center"/>
              <w:rPr>
                <w:sz w:val="24"/>
                <w:szCs w:val="24"/>
              </w:rPr>
            </w:pPr>
            <w:r w:rsidRPr="00765B30">
              <w:rPr>
                <w:sz w:val="24"/>
                <w:szCs w:val="24"/>
              </w:rPr>
              <w:t>0,00</w:t>
            </w:r>
          </w:p>
        </w:tc>
        <w:tc>
          <w:tcPr>
            <w:tcW w:w="1222" w:type="dxa"/>
            <w:hideMark/>
          </w:tcPr>
          <w:p w:rsidR="00306995" w:rsidRPr="00765B30" w:rsidRDefault="00306995" w:rsidP="00306995">
            <w:pPr>
              <w:jc w:val="center"/>
              <w:rPr>
                <w:sz w:val="24"/>
                <w:szCs w:val="24"/>
              </w:rPr>
            </w:pPr>
            <w:r w:rsidRPr="00765B30">
              <w:rPr>
                <w:sz w:val="24"/>
                <w:szCs w:val="24"/>
              </w:rPr>
              <w:t>0,00</w:t>
            </w:r>
          </w:p>
        </w:tc>
        <w:tc>
          <w:tcPr>
            <w:tcW w:w="1139" w:type="dxa"/>
            <w:hideMark/>
          </w:tcPr>
          <w:p w:rsidR="00306995" w:rsidRPr="00765B30" w:rsidRDefault="00306995" w:rsidP="00306995">
            <w:pPr>
              <w:jc w:val="center"/>
              <w:rPr>
                <w:sz w:val="24"/>
                <w:szCs w:val="24"/>
              </w:rPr>
            </w:pPr>
            <w:r w:rsidRPr="00765B30">
              <w:rPr>
                <w:sz w:val="24"/>
                <w:szCs w:val="24"/>
              </w:rPr>
              <w:t>0,00</w:t>
            </w:r>
          </w:p>
        </w:tc>
        <w:tc>
          <w:tcPr>
            <w:tcW w:w="934" w:type="dxa"/>
            <w:hideMark/>
          </w:tcPr>
          <w:p w:rsidR="00306995" w:rsidRPr="00765B30" w:rsidRDefault="00306995" w:rsidP="00306995">
            <w:pPr>
              <w:jc w:val="center"/>
              <w:rPr>
                <w:sz w:val="24"/>
                <w:szCs w:val="24"/>
              </w:rPr>
            </w:pPr>
            <w:r w:rsidRPr="00765B30">
              <w:rPr>
                <w:sz w:val="24"/>
                <w:szCs w:val="24"/>
              </w:rPr>
              <w:t>0,00</w:t>
            </w:r>
          </w:p>
        </w:tc>
        <w:tc>
          <w:tcPr>
            <w:tcW w:w="993" w:type="dxa"/>
            <w:hideMark/>
          </w:tcPr>
          <w:p w:rsidR="00306995" w:rsidRPr="00765B30" w:rsidRDefault="00306995" w:rsidP="00306995">
            <w:pPr>
              <w:jc w:val="center"/>
              <w:rPr>
                <w:sz w:val="24"/>
                <w:szCs w:val="24"/>
              </w:rPr>
            </w:pPr>
            <w:r w:rsidRPr="00765B30">
              <w:rPr>
                <w:sz w:val="24"/>
                <w:szCs w:val="24"/>
              </w:rPr>
              <w:t>0,00</w:t>
            </w:r>
          </w:p>
        </w:tc>
      </w:tr>
      <w:tr w:rsidR="00306995" w:rsidRPr="00765B30" w:rsidTr="00C662FC">
        <w:trPr>
          <w:trHeight w:val="720"/>
          <w:jc w:val="center"/>
        </w:trPr>
        <w:tc>
          <w:tcPr>
            <w:tcW w:w="4124" w:type="dxa"/>
            <w:gridSpan w:val="3"/>
            <w:vMerge/>
            <w:hideMark/>
          </w:tcPr>
          <w:p w:rsidR="00306995" w:rsidRPr="00765B30" w:rsidRDefault="00306995" w:rsidP="00306995">
            <w:pPr>
              <w:jc w:val="both"/>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306995" w:rsidRPr="00765B30" w:rsidRDefault="00306995" w:rsidP="00306995">
            <w:pPr>
              <w:jc w:val="center"/>
              <w:rPr>
                <w:sz w:val="24"/>
                <w:szCs w:val="24"/>
              </w:rPr>
            </w:pPr>
          </w:p>
        </w:tc>
        <w:tc>
          <w:tcPr>
            <w:tcW w:w="1613" w:type="dxa"/>
            <w:hideMark/>
          </w:tcPr>
          <w:p w:rsidR="00306995" w:rsidRPr="00765B30" w:rsidRDefault="00306995" w:rsidP="00306995">
            <w:pPr>
              <w:jc w:val="center"/>
              <w:rPr>
                <w:sz w:val="24"/>
                <w:szCs w:val="24"/>
              </w:rPr>
            </w:pPr>
          </w:p>
        </w:tc>
        <w:tc>
          <w:tcPr>
            <w:tcW w:w="1276" w:type="dxa"/>
            <w:hideMark/>
          </w:tcPr>
          <w:p w:rsidR="00306995" w:rsidRPr="00765B30" w:rsidRDefault="00306995" w:rsidP="00306995">
            <w:pPr>
              <w:jc w:val="center"/>
              <w:rPr>
                <w:sz w:val="24"/>
                <w:szCs w:val="24"/>
              </w:rPr>
            </w:pPr>
          </w:p>
        </w:tc>
        <w:tc>
          <w:tcPr>
            <w:tcW w:w="1134" w:type="dxa"/>
            <w:hideMark/>
          </w:tcPr>
          <w:p w:rsidR="00306995" w:rsidRPr="00765B30" w:rsidRDefault="00306995" w:rsidP="00306995">
            <w:pPr>
              <w:jc w:val="center"/>
              <w:rPr>
                <w:sz w:val="24"/>
                <w:szCs w:val="24"/>
              </w:rPr>
            </w:pPr>
          </w:p>
        </w:tc>
        <w:tc>
          <w:tcPr>
            <w:tcW w:w="1222" w:type="dxa"/>
            <w:hideMark/>
          </w:tcPr>
          <w:p w:rsidR="00306995" w:rsidRPr="00765B30" w:rsidRDefault="00306995" w:rsidP="00306995">
            <w:pPr>
              <w:jc w:val="center"/>
              <w:rPr>
                <w:sz w:val="24"/>
                <w:szCs w:val="24"/>
              </w:rPr>
            </w:pPr>
          </w:p>
        </w:tc>
        <w:tc>
          <w:tcPr>
            <w:tcW w:w="1139" w:type="dxa"/>
            <w:noWrap/>
            <w:hideMark/>
          </w:tcPr>
          <w:p w:rsidR="00306995" w:rsidRPr="00765B30" w:rsidRDefault="00306995" w:rsidP="00306995">
            <w:pPr>
              <w:jc w:val="center"/>
              <w:rPr>
                <w:sz w:val="24"/>
                <w:szCs w:val="24"/>
              </w:rPr>
            </w:pPr>
          </w:p>
        </w:tc>
        <w:tc>
          <w:tcPr>
            <w:tcW w:w="934" w:type="dxa"/>
            <w:noWrap/>
            <w:hideMark/>
          </w:tcPr>
          <w:p w:rsidR="00306995" w:rsidRPr="00765B30" w:rsidRDefault="00306995" w:rsidP="00306995">
            <w:pPr>
              <w:jc w:val="center"/>
              <w:rPr>
                <w:sz w:val="24"/>
                <w:szCs w:val="24"/>
              </w:rPr>
            </w:pPr>
          </w:p>
        </w:tc>
        <w:tc>
          <w:tcPr>
            <w:tcW w:w="993" w:type="dxa"/>
            <w:noWrap/>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306995">
            <w:pPr>
              <w:jc w:val="both"/>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района</w:t>
            </w:r>
          </w:p>
        </w:tc>
        <w:tc>
          <w:tcPr>
            <w:tcW w:w="1419" w:type="dxa"/>
            <w:hideMark/>
          </w:tcPr>
          <w:p w:rsidR="00306995" w:rsidRPr="00765B30" w:rsidRDefault="00306995" w:rsidP="00306995">
            <w:pPr>
              <w:jc w:val="center"/>
              <w:rPr>
                <w:sz w:val="24"/>
                <w:szCs w:val="24"/>
              </w:rPr>
            </w:pPr>
            <w:r w:rsidRPr="00765B30">
              <w:rPr>
                <w:sz w:val="24"/>
                <w:szCs w:val="24"/>
              </w:rPr>
              <w:t>4 657,94</w:t>
            </w:r>
          </w:p>
        </w:tc>
        <w:tc>
          <w:tcPr>
            <w:tcW w:w="1613" w:type="dxa"/>
            <w:hideMark/>
          </w:tcPr>
          <w:p w:rsidR="00306995" w:rsidRPr="00765B30" w:rsidRDefault="00306995" w:rsidP="00306995">
            <w:pPr>
              <w:jc w:val="center"/>
              <w:rPr>
                <w:sz w:val="24"/>
                <w:szCs w:val="24"/>
              </w:rPr>
            </w:pPr>
            <w:r w:rsidRPr="00765B30">
              <w:rPr>
                <w:sz w:val="24"/>
                <w:szCs w:val="24"/>
              </w:rPr>
              <w:t>4 657,94</w:t>
            </w:r>
          </w:p>
        </w:tc>
        <w:tc>
          <w:tcPr>
            <w:tcW w:w="1276" w:type="dxa"/>
            <w:hideMark/>
          </w:tcPr>
          <w:p w:rsidR="00306995" w:rsidRPr="00765B30" w:rsidRDefault="00306995" w:rsidP="00306995">
            <w:pPr>
              <w:jc w:val="center"/>
              <w:rPr>
                <w:sz w:val="24"/>
                <w:szCs w:val="24"/>
              </w:rPr>
            </w:pPr>
          </w:p>
        </w:tc>
        <w:tc>
          <w:tcPr>
            <w:tcW w:w="1134" w:type="dxa"/>
            <w:hideMark/>
          </w:tcPr>
          <w:p w:rsidR="00306995" w:rsidRPr="00765B30" w:rsidRDefault="00306995" w:rsidP="00306995">
            <w:pPr>
              <w:jc w:val="center"/>
              <w:rPr>
                <w:sz w:val="24"/>
                <w:szCs w:val="24"/>
              </w:rPr>
            </w:pPr>
          </w:p>
        </w:tc>
        <w:tc>
          <w:tcPr>
            <w:tcW w:w="1222" w:type="dxa"/>
            <w:hideMark/>
          </w:tcPr>
          <w:p w:rsidR="00306995" w:rsidRPr="00765B30" w:rsidRDefault="00306995" w:rsidP="00306995">
            <w:pPr>
              <w:jc w:val="center"/>
              <w:rPr>
                <w:sz w:val="24"/>
                <w:szCs w:val="24"/>
              </w:rPr>
            </w:pPr>
          </w:p>
        </w:tc>
        <w:tc>
          <w:tcPr>
            <w:tcW w:w="1139" w:type="dxa"/>
            <w:hideMark/>
          </w:tcPr>
          <w:p w:rsidR="00306995" w:rsidRPr="00765B30" w:rsidRDefault="00306995" w:rsidP="00306995">
            <w:pPr>
              <w:jc w:val="center"/>
              <w:rPr>
                <w:sz w:val="24"/>
                <w:szCs w:val="24"/>
              </w:rPr>
            </w:pPr>
          </w:p>
        </w:tc>
        <w:tc>
          <w:tcPr>
            <w:tcW w:w="934" w:type="dxa"/>
            <w:hideMark/>
          </w:tcPr>
          <w:p w:rsidR="00306995" w:rsidRPr="00765B30" w:rsidRDefault="00306995" w:rsidP="00306995">
            <w:pPr>
              <w:jc w:val="center"/>
              <w:rPr>
                <w:sz w:val="24"/>
                <w:szCs w:val="24"/>
              </w:rPr>
            </w:pPr>
          </w:p>
        </w:tc>
        <w:tc>
          <w:tcPr>
            <w:tcW w:w="993" w:type="dxa"/>
            <w:hideMark/>
          </w:tcPr>
          <w:p w:rsidR="00306995" w:rsidRPr="00765B30" w:rsidRDefault="00306995" w:rsidP="00306995">
            <w:pPr>
              <w:jc w:val="center"/>
              <w:rPr>
                <w:sz w:val="24"/>
                <w:szCs w:val="24"/>
              </w:rPr>
            </w:pPr>
          </w:p>
        </w:tc>
      </w:tr>
      <w:tr w:rsidR="00306995" w:rsidRPr="00765B30" w:rsidTr="00C662FC">
        <w:trPr>
          <w:trHeight w:val="300"/>
          <w:jc w:val="center"/>
        </w:trPr>
        <w:tc>
          <w:tcPr>
            <w:tcW w:w="4124" w:type="dxa"/>
            <w:gridSpan w:val="3"/>
            <w:vMerge w:val="restart"/>
            <w:hideMark/>
          </w:tcPr>
          <w:p w:rsidR="00306995" w:rsidRPr="00765B30" w:rsidRDefault="00306995" w:rsidP="00306995">
            <w:pPr>
              <w:jc w:val="both"/>
              <w:rPr>
                <w:sz w:val="24"/>
                <w:szCs w:val="24"/>
              </w:rPr>
            </w:pPr>
            <w:r>
              <w:rPr>
                <w:sz w:val="24"/>
                <w:szCs w:val="24"/>
              </w:rPr>
              <w:t>д</w:t>
            </w:r>
            <w:r w:rsidRPr="00765B30">
              <w:rPr>
                <w:sz w:val="24"/>
                <w:szCs w:val="24"/>
              </w:rPr>
              <w:t>. Вампугол, д. Пасол</w:t>
            </w:r>
          </w:p>
          <w:p w:rsidR="00306995" w:rsidRPr="00765B30" w:rsidRDefault="00306995" w:rsidP="00306995">
            <w:pPr>
              <w:jc w:val="both"/>
              <w:rPr>
                <w:sz w:val="24"/>
                <w:szCs w:val="24"/>
              </w:rPr>
            </w:pPr>
            <w:r w:rsidRPr="00765B30">
              <w:rPr>
                <w:sz w:val="24"/>
                <w:szCs w:val="24"/>
              </w:rPr>
              <w:t> </w:t>
            </w:r>
          </w:p>
        </w:tc>
        <w:tc>
          <w:tcPr>
            <w:tcW w:w="1133" w:type="dxa"/>
            <w:noWrap/>
            <w:hideMark/>
          </w:tcPr>
          <w:p w:rsidR="00306995" w:rsidRPr="00765B30" w:rsidRDefault="00306995" w:rsidP="00306995">
            <w:pPr>
              <w:jc w:val="both"/>
              <w:rPr>
                <w:sz w:val="24"/>
                <w:szCs w:val="24"/>
              </w:rPr>
            </w:pPr>
            <w:r w:rsidRPr="00765B30">
              <w:rPr>
                <w:sz w:val="24"/>
                <w:szCs w:val="24"/>
              </w:rPr>
              <w:t>всего</w:t>
            </w:r>
          </w:p>
        </w:tc>
        <w:tc>
          <w:tcPr>
            <w:tcW w:w="1419" w:type="dxa"/>
            <w:hideMark/>
          </w:tcPr>
          <w:p w:rsidR="00306995" w:rsidRPr="00765B30" w:rsidRDefault="00306995" w:rsidP="00306995">
            <w:pPr>
              <w:jc w:val="center"/>
              <w:rPr>
                <w:sz w:val="24"/>
                <w:szCs w:val="24"/>
              </w:rPr>
            </w:pPr>
            <w:r w:rsidRPr="00765B30">
              <w:rPr>
                <w:sz w:val="24"/>
                <w:szCs w:val="24"/>
              </w:rPr>
              <w:t>268,62</w:t>
            </w:r>
          </w:p>
        </w:tc>
        <w:tc>
          <w:tcPr>
            <w:tcW w:w="1613" w:type="dxa"/>
            <w:hideMark/>
          </w:tcPr>
          <w:p w:rsidR="00306995" w:rsidRPr="00765B30" w:rsidRDefault="00306995" w:rsidP="00306995">
            <w:pPr>
              <w:jc w:val="center"/>
              <w:rPr>
                <w:sz w:val="24"/>
                <w:szCs w:val="24"/>
              </w:rPr>
            </w:pPr>
            <w:r w:rsidRPr="00765B30">
              <w:rPr>
                <w:sz w:val="24"/>
                <w:szCs w:val="24"/>
              </w:rPr>
              <w:t>268,62</w:t>
            </w:r>
          </w:p>
        </w:tc>
        <w:tc>
          <w:tcPr>
            <w:tcW w:w="1276" w:type="dxa"/>
            <w:hideMark/>
          </w:tcPr>
          <w:p w:rsidR="00306995" w:rsidRPr="00765B30" w:rsidRDefault="00306995" w:rsidP="00306995">
            <w:pPr>
              <w:jc w:val="center"/>
              <w:rPr>
                <w:sz w:val="24"/>
                <w:szCs w:val="24"/>
              </w:rPr>
            </w:pPr>
            <w:r w:rsidRPr="00765B30">
              <w:rPr>
                <w:sz w:val="24"/>
                <w:szCs w:val="24"/>
              </w:rPr>
              <w:t>0,00</w:t>
            </w:r>
          </w:p>
        </w:tc>
        <w:tc>
          <w:tcPr>
            <w:tcW w:w="1134" w:type="dxa"/>
            <w:hideMark/>
          </w:tcPr>
          <w:p w:rsidR="00306995" w:rsidRPr="00765B30" w:rsidRDefault="00306995" w:rsidP="00306995">
            <w:pPr>
              <w:jc w:val="center"/>
              <w:rPr>
                <w:sz w:val="24"/>
                <w:szCs w:val="24"/>
              </w:rPr>
            </w:pPr>
            <w:r w:rsidRPr="00765B30">
              <w:rPr>
                <w:sz w:val="24"/>
                <w:szCs w:val="24"/>
              </w:rPr>
              <w:t>0,00</w:t>
            </w:r>
          </w:p>
        </w:tc>
        <w:tc>
          <w:tcPr>
            <w:tcW w:w="1222" w:type="dxa"/>
            <w:hideMark/>
          </w:tcPr>
          <w:p w:rsidR="00306995" w:rsidRPr="00765B30" w:rsidRDefault="00306995" w:rsidP="00306995">
            <w:pPr>
              <w:jc w:val="center"/>
              <w:rPr>
                <w:sz w:val="24"/>
                <w:szCs w:val="24"/>
              </w:rPr>
            </w:pPr>
            <w:r w:rsidRPr="00765B30">
              <w:rPr>
                <w:sz w:val="24"/>
                <w:szCs w:val="24"/>
              </w:rPr>
              <w:t>0,00</w:t>
            </w:r>
          </w:p>
        </w:tc>
        <w:tc>
          <w:tcPr>
            <w:tcW w:w="1139" w:type="dxa"/>
            <w:hideMark/>
          </w:tcPr>
          <w:p w:rsidR="00306995" w:rsidRPr="00765B30" w:rsidRDefault="00306995" w:rsidP="00306995">
            <w:pPr>
              <w:jc w:val="center"/>
              <w:rPr>
                <w:sz w:val="24"/>
                <w:szCs w:val="24"/>
              </w:rPr>
            </w:pPr>
            <w:r w:rsidRPr="00765B30">
              <w:rPr>
                <w:sz w:val="24"/>
                <w:szCs w:val="24"/>
              </w:rPr>
              <w:t>0,00</w:t>
            </w:r>
          </w:p>
        </w:tc>
        <w:tc>
          <w:tcPr>
            <w:tcW w:w="934" w:type="dxa"/>
            <w:hideMark/>
          </w:tcPr>
          <w:p w:rsidR="00306995" w:rsidRPr="00765B30" w:rsidRDefault="00306995" w:rsidP="00306995">
            <w:pPr>
              <w:jc w:val="center"/>
              <w:rPr>
                <w:sz w:val="24"/>
                <w:szCs w:val="24"/>
              </w:rPr>
            </w:pPr>
            <w:r w:rsidRPr="00765B30">
              <w:rPr>
                <w:sz w:val="24"/>
                <w:szCs w:val="24"/>
              </w:rPr>
              <w:t>0,00</w:t>
            </w:r>
          </w:p>
        </w:tc>
        <w:tc>
          <w:tcPr>
            <w:tcW w:w="993" w:type="dxa"/>
            <w:hideMark/>
          </w:tcPr>
          <w:p w:rsidR="00306995" w:rsidRPr="00765B30" w:rsidRDefault="00306995" w:rsidP="00306995">
            <w:pPr>
              <w:jc w:val="center"/>
              <w:rPr>
                <w:sz w:val="24"/>
                <w:szCs w:val="24"/>
              </w:rPr>
            </w:pPr>
            <w:r w:rsidRPr="00765B30">
              <w:rPr>
                <w:sz w:val="24"/>
                <w:szCs w:val="24"/>
              </w:rPr>
              <w:t>0,00</w:t>
            </w:r>
          </w:p>
        </w:tc>
      </w:tr>
      <w:tr w:rsidR="00306995" w:rsidRPr="00765B30" w:rsidTr="00C662FC">
        <w:trPr>
          <w:trHeight w:val="720"/>
          <w:jc w:val="center"/>
        </w:trPr>
        <w:tc>
          <w:tcPr>
            <w:tcW w:w="4124" w:type="dxa"/>
            <w:gridSpan w:val="3"/>
            <w:vMerge/>
            <w:hideMark/>
          </w:tcPr>
          <w:p w:rsidR="00306995" w:rsidRPr="00765B30" w:rsidRDefault="00306995" w:rsidP="00306995">
            <w:pPr>
              <w:jc w:val="both"/>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306995" w:rsidRPr="00765B30" w:rsidRDefault="00306995" w:rsidP="00306995">
            <w:pPr>
              <w:jc w:val="center"/>
              <w:rPr>
                <w:sz w:val="24"/>
                <w:szCs w:val="24"/>
              </w:rPr>
            </w:pPr>
          </w:p>
        </w:tc>
        <w:tc>
          <w:tcPr>
            <w:tcW w:w="1613" w:type="dxa"/>
            <w:hideMark/>
          </w:tcPr>
          <w:p w:rsidR="00306995" w:rsidRPr="00765B30" w:rsidRDefault="00306995" w:rsidP="00306995">
            <w:pPr>
              <w:jc w:val="center"/>
              <w:rPr>
                <w:sz w:val="24"/>
                <w:szCs w:val="24"/>
              </w:rPr>
            </w:pPr>
          </w:p>
        </w:tc>
        <w:tc>
          <w:tcPr>
            <w:tcW w:w="1276" w:type="dxa"/>
            <w:hideMark/>
          </w:tcPr>
          <w:p w:rsidR="00306995" w:rsidRPr="00765B30" w:rsidRDefault="00306995" w:rsidP="00306995">
            <w:pPr>
              <w:jc w:val="center"/>
              <w:rPr>
                <w:sz w:val="24"/>
                <w:szCs w:val="24"/>
              </w:rPr>
            </w:pPr>
          </w:p>
        </w:tc>
        <w:tc>
          <w:tcPr>
            <w:tcW w:w="1134" w:type="dxa"/>
            <w:hideMark/>
          </w:tcPr>
          <w:p w:rsidR="00306995" w:rsidRPr="00765B30" w:rsidRDefault="00306995" w:rsidP="00306995">
            <w:pPr>
              <w:jc w:val="center"/>
              <w:rPr>
                <w:sz w:val="24"/>
                <w:szCs w:val="24"/>
              </w:rPr>
            </w:pPr>
          </w:p>
        </w:tc>
        <w:tc>
          <w:tcPr>
            <w:tcW w:w="1222" w:type="dxa"/>
            <w:hideMark/>
          </w:tcPr>
          <w:p w:rsidR="00306995" w:rsidRPr="00765B30" w:rsidRDefault="00306995" w:rsidP="00306995">
            <w:pPr>
              <w:jc w:val="center"/>
              <w:rPr>
                <w:sz w:val="24"/>
                <w:szCs w:val="24"/>
              </w:rPr>
            </w:pPr>
          </w:p>
        </w:tc>
        <w:tc>
          <w:tcPr>
            <w:tcW w:w="1139" w:type="dxa"/>
            <w:noWrap/>
            <w:hideMark/>
          </w:tcPr>
          <w:p w:rsidR="00306995" w:rsidRPr="00765B30" w:rsidRDefault="00306995" w:rsidP="00306995">
            <w:pPr>
              <w:jc w:val="center"/>
              <w:rPr>
                <w:sz w:val="24"/>
                <w:szCs w:val="24"/>
              </w:rPr>
            </w:pPr>
          </w:p>
        </w:tc>
        <w:tc>
          <w:tcPr>
            <w:tcW w:w="934" w:type="dxa"/>
            <w:noWrap/>
            <w:hideMark/>
          </w:tcPr>
          <w:p w:rsidR="00306995" w:rsidRPr="00765B30" w:rsidRDefault="00306995" w:rsidP="00306995">
            <w:pPr>
              <w:jc w:val="center"/>
              <w:rPr>
                <w:sz w:val="24"/>
                <w:szCs w:val="24"/>
              </w:rPr>
            </w:pPr>
          </w:p>
        </w:tc>
        <w:tc>
          <w:tcPr>
            <w:tcW w:w="993" w:type="dxa"/>
            <w:noWrap/>
            <w:hideMark/>
          </w:tcPr>
          <w:p w:rsidR="00306995" w:rsidRPr="00765B30" w:rsidRDefault="00306995" w:rsidP="00306995">
            <w:pPr>
              <w:jc w:val="center"/>
              <w:rPr>
                <w:sz w:val="24"/>
                <w:szCs w:val="24"/>
              </w:rPr>
            </w:pPr>
          </w:p>
        </w:tc>
      </w:tr>
      <w:tr w:rsidR="00306995" w:rsidRPr="00765B30" w:rsidTr="00C662FC">
        <w:trPr>
          <w:trHeight w:val="480"/>
          <w:jc w:val="center"/>
        </w:trPr>
        <w:tc>
          <w:tcPr>
            <w:tcW w:w="4124" w:type="dxa"/>
            <w:gridSpan w:val="3"/>
            <w:vMerge/>
            <w:hideMark/>
          </w:tcPr>
          <w:p w:rsidR="00306995" w:rsidRPr="00765B30" w:rsidRDefault="00306995" w:rsidP="00306995">
            <w:pPr>
              <w:jc w:val="both"/>
              <w:rPr>
                <w:sz w:val="24"/>
                <w:szCs w:val="24"/>
              </w:rPr>
            </w:pPr>
          </w:p>
        </w:tc>
        <w:tc>
          <w:tcPr>
            <w:tcW w:w="1133" w:type="dxa"/>
            <w:hideMark/>
          </w:tcPr>
          <w:p w:rsidR="00306995" w:rsidRPr="00765B30" w:rsidRDefault="00306995" w:rsidP="00306995">
            <w:pPr>
              <w:jc w:val="both"/>
              <w:rPr>
                <w:sz w:val="24"/>
                <w:szCs w:val="24"/>
              </w:rPr>
            </w:pPr>
            <w:r w:rsidRPr="00765B30">
              <w:rPr>
                <w:sz w:val="24"/>
                <w:szCs w:val="24"/>
              </w:rPr>
              <w:t>бюджет района</w:t>
            </w:r>
          </w:p>
        </w:tc>
        <w:tc>
          <w:tcPr>
            <w:tcW w:w="1419" w:type="dxa"/>
            <w:hideMark/>
          </w:tcPr>
          <w:p w:rsidR="00306995" w:rsidRPr="00765B30" w:rsidRDefault="00306995" w:rsidP="00306995">
            <w:pPr>
              <w:jc w:val="center"/>
              <w:rPr>
                <w:sz w:val="24"/>
                <w:szCs w:val="24"/>
              </w:rPr>
            </w:pPr>
            <w:r w:rsidRPr="00765B30">
              <w:rPr>
                <w:sz w:val="24"/>
                <w:szCs w:val="24"/>
              </w:rPr>
              <w:t>268,62</w:t>
            </w:r>
          </w:p>
        </w:tc>
        <w:tc>
          <w:tcPr>
            <w:tcW w:w="1613" w:type="dxa"/>
            <w:hideMark/>
          </w:tcPr>
          <w:p w:rsidR="00306995" w:rsidRPr="00765B30" w:rsidRDefault="00306995" w:rsidP="00306995">
            <w:pPr>
              <w:jc w:val="center"/>
              <w:rPr>
                <w:sz w:val="24"/>
                <w:szCs w:val="24"/>
              </w:rPr>
            </w:pPr>
            <w:r w:rsidRPr="00765B30">
              <w:rPr>
                <w:sz w:val="24"/>
                <w:szCs w:val="24"/>
              </w:rPr>
              <w:t>268,62</w:t>
            </w:r>
          </w:p>
        </w:tc>
        <w:tc>
          <w:tcPr>
            <w:tcW w:w="1276" w:type="dxa"/>
            <w:hideMark/>
          </w:tcPr>
          <w:p w:rsidR="00306995" w:rsidRPr="00765B30" w:rsidRDefault="00306995" w:rsidP="00306995">
            <w:pPr>
              <w:jc w:val="center"/>
              <w:rPr>
                <w:sz w:val="24"/>
                <w:szCs w:val="24"/>
              </w:rPr>
            </w:pPr>
          </w:p>
        </w:tc>
        <w:tc>
          <w:tcPr>
            <w:tcW w:w="1134" w:type="dxa"/>
            <w:hideMark/>
          </w:tcPr>
          <w:p w:rsidR="00306995" w:rsidRPr="00765B30" w:rsidRDefault="00306995" w:rsidP="00306995">
            <w:pPr>
              <w:jc w:val="center"/>
              <w:rPr>
                <w:sz w:val="24"/>
                <w:szCs w:val="24"/>
              </w:rPr>
            </w:pPr>
          </w:p>
        </w:tc>
        <w:tc>
          <w:tcPr>
            <w:tcW w:w="1222" w:type="dxa"/>
            <w:hideMark/>
          </w:tcPr>
          <w:p w:rsidR="00306995" w:rsidRPr="00765B30" w:rsidRDefault="00306995" w:rsidP="00306995">
            <w:pPr>
              <w:jc w:val="center"/>
              <w:rPr>
                <w:sz w:val="24"/>
                <w:szCs w:val="24"/>
              </w:rPr>
            </w:pPr>
          </w:p>
        </w:tc>
        <w:tc>
          <w:tcPr>
            <w:tcW w:w="1139" w:type="dxa"/>
            <w:hideMark/>
          </w:tcPr>
          <w:p w:rsidR="00306995" w:rsidRPr="00765B30" w:rsidRDefault="00306995" w:rsidP="00306995">
            <w:pPr>
              <w:jc w:val="center"/>
              <w:rPr>
                <w:sz w:val="24"/>
                <w:szCs w:val="24"/>
              </w:rPr>
            </w:pPr>
          </w:p>
        </w:tc>
        <w:tc>
          <w:tcPr>
            <w:tcW w:w="934" w:type="dxa"/>
            <w:hideMark/>
          </w:tcPr>
          <w:p w:rsidR="00306995" w:rsidRPr="00765B30" w:rsidRDefault="00306995" w:rsidP="00306995">
            <w:pPr>
              <w:jc w:val="center"/>
              <w:rPr>
                <w:sz w:val="24"/>
                <w:szCs w:val="24"/>
              </w:rPr>
            </w:pPr>
          </w:p>
        </w:tc>
        <w:tc>
          <w:tcPr>
            <w:tcW w:w="993" w:type="dxa"/>
            <w:hideMark/>
          </w:tcPr>
          <w:p w:rsidR="00306995" w:rsidRPr="00765B30" w:rsidRDefault="00306995" w:rsidP="00306995">
            <w:pPr>
              <w:jc w:val="center"/>
              <w:rPr>
                <w:sz w:val="24"/>
                <w:szCs w:val="24"/>
              </w:rPr>
            </w:pPr>
          </w:p>
        </w:tc>
      </w:tr>
      <w:tr w:rsidR="00A51751" w:rsidRPr="00765B30" w:rsidTr="00C662FC">
        <w:trPr>
          <w:trHeight w:val="300"/>
          <w:jc w:val="center"/>
        </w:trPr>
        <w:tc>
          <w:tcPr>
            <w:tcW w:w="4124" w:type="dxa"/>
            <w:gridSpan w:val="3"/>
            <w:vMerge w:val="restart"/>
            <w:hideMark/>
          </w:tcPr>
          <w:p w:rsidR="00A51751" w:rsidRPr="00765B30" w:rsidRDefault="00A51751" w:rsidP="00306995">
            <w:pPr>
              <w:jc w:val="both"/>
              <w:rPr>
                <w:sz w:val="24"/>
                <w:szCs w:val="24"/>
              </w:rPr>
            </w:pPr>
            <w:r w:rsidRPr="00765B30">
              <w:rPr>
                <w:sz w:val="24"/>
                <w:szCs w:val="24"/>
              </w:rPr>
              <w:t>Всего по задаче 4</w:t>
            </w:r>
          </w:p>
        </w:tc>
        <w:tc>
          <w:tcPr>
            <w:tcW w:w="1133" w:type="dxa"/>
            <w:noWrap/>
            <w:hideMark/>
          </w:tcPr>
          <w:p w:rsidR="00A51751" w:rsidRPr="00765B30" w:rsidRDefault="00A51751" w:rsidP="00306995">
            <w:pPr>
              <w:jc w:val="both"/>
              <w:rPr>
                <w:sz w:val="24"/>
                <w:szCs w:val="24"/>
              </w:rPr>
            </w:pPr>
            <w:r w:rsidRPr="00765B30">
              <w:rPr>
                <w:sz w:val="24"/>
                <w:szCs w:val="24"/>
              </w:rPr>
              <w:t>всего</w:t>
            </w:r>
          </w:p>
        </w:tc>
        <w:tc>
          <w:tcPr>
            <w:tcW w:w="1419" w:type="dxa"/>
            <w:hideMark/>
          </w:tcPr>
          <w:p w:rsidR="00A51751" w:rsidRPr="00765B30" w:rsidRDefault="00A51751" w:rsidP="00306995">
            <w:pPr>
              <w:jc w:val="center"/>
              <w:rPr>
                <w:sz w:val="24"/>
                <w:szCs w:val="24"/>
              </w:rPr>
            </w:pPr>
            <w:r w:rsidRPr="00765B30">
              <w:rPr>
                <w:sz w:val="24"/>
                <w:szCs w:val="24"/>
              </w:rPr>
              <w:t>380 711,44</w:t>
            </w:r>
          </w:p>
        </w:tc>
        <w:tc>
          <w:tcPr>
            <w:tcW w:w="1613" w:type="dxa"/>
            <w:hideMark/>
          </w:tcPr>
          <w:p w:rsidR="00A51751" w:rsidRPr="00765B30" w:rsidRDefault="00A51751" w:rsidP="00306995">
            <w:pPr>
              <w:jc w:val="center"/>
              <w:rPr>
                <w:sz w:val="24"/>
                <w:szCs w:val="24"/>
              </w:rPr>
            </w:pPr>
            <w:r w:rsidRPr="00765B30">
              <w:rPr>
                <w:sz w:val="24"/>
                <w:szCs w:val="24"/>
              </w:rPr>
              <w:t>182 513,18</w:t>
            </w:r>
          </w:p>
        </w:tc>
        <w:tc>
          <w:tcPr>
            <w:tcW w:w="1276" w:type="dxa"/>
            <w:hideMark/>
          </w:tcPr>
          <w:p w:rsidR="00A51751" w:rsidRPr="00765B30" w:rsidRDefault="00A51751" w:rsidP="00306995">
            <w:pPr>
              <w:jc w:val="center"/>
              <w:rPr>
                <w:sz w:val="24"/>
                <w:szCs w:val="24"/>
              </w:rPr>
            </w:pPr>
            <w:r w:rsidRPr="00765B30">
              <w:rPr>
                <w:sz w:val="24"/>
                <w:szCs w:val="24"/>
              </w:rPr>
              <w:t>75 274,31</w:t>
            </w:r>
          </w:p>
        </w:tc>
        <w:tc>
          <w:tcPr>
            <w:tcW w:w="1134" w:type="dxa"/>
            <w:hideMark/>
          </w:tcPr>
          <w:p w:rsidR="00A51751" w:rsidRPr="00765B30" w:rsidRDefault="00A51751" w:rsidP="00306995">
            <w:pPr>
              <w:jc w:val="center"/>
              <w:rPr>
                <w:sz w:val="24"/>
                <w:szCs w:val="24"/>
              </w:rPr>
            </w:pPr>
            <w:r w:rsidRPr="00765B30">
              <w:rPr>
                <w:sz w:val="24"/>
                <w:szCs w:val="24"/>
              </w:rPr>
              <w:t>25 587,58</w:t>
            </w:r>
          </w:p>
        </w:tc>
        <w:tc>
          <w:tcPr>
            <w:tcW w:w="1222" w:type="dxa"/>
            <w:hideMark/>
          </w:tcPr>
          <w:p w:rsidR="00A51751" w:rsidRPr="00765B30" w:rsidRDefault="00A51751" w:rsidP="00306995">
            <w:pPr>
              <w:jc w:val="center"/>
              <w:rPr>
                <w:sz w:val="24"/>
                <w:szCs w:val="24"/>
              </w:rPr>
            </w:pPr>
            <w:r w:rsidRPr="00765B30">
              <w:rPr>
                <w:sz w:val="24"/>
                <w:szCs w:val="24"/>
              </w:rPr>
              <w:t>37 336,37</w:t>
            </w:r>
          </w:p>
        </w:tc>
        <w:tc>
          <w:tcPr>
            <w:tcW w:w="1139" w:type="dxa"/>
            <w:hideMark/>
          </w:tcPr>
          <w:p w:rsidR="00A51751" w:rsidRPr="00765B30" w:rsidRDefault="00A51751" w:rsidP="00306995">
            <w:pPr>
              <w:jc w:val="center"/>
              <w:rPr>
                <w:sz w:val="24"/>
                <w:szCs w:val="24"/>
              </w:rPr>
            </w:pPr>
            <w:r w:rsidRPr="00765B30">
              <w:rPr>
                <w:sz w:val="24"/>
                <w:szCs w:val="24"/>
              </w:rPr>
              <w:t>20 000,00</w:t>
            </w:r>
          </w:p>
        </w:tc>
        <w:tc>
          <w:tcPr>
            <w:tcW w:w="934" w:type="dxa"/>
            <w:hideMark/>
          </w:tcPr>
          <w:p w:rsidR="00A51751" w:rsidRPr="00765B30" w:rsidRDefault="00A51751" w:rsidP="00306995">
            <w:pPr>
              <w:jc w:val="center"/>
              <w:rPr>
                <w:sz w:val="24"/>
                <w:szCs w:val="24"/>
              </w:rPr>
            </w:pPr>
            <w:r w:rsidRPr="00765B30">
              <w:rPr>
                <w:sz w:val="24"/>
                <w:szCs w:val="24"/>
              </w:rPr>
              <w:t>20 000,00</w:t>
            </w:r>
          </w:p>
        </w:tc>
        <w:tc>
          <w:tcPr>
            <w:tcW w:w="993" w:type="dxa"/>
            <w:hideMark/>
          </w:tcPr>
          <w:p w:rsidR="00A51751" w:rsidRPr="00765B30" w:rsidRDefault="00A51751" w:rsidP="00306995">
            <w:pPr>
              <w:jc w:val="center"/>
              <w:rPr>
                <w:sz w:val="24"/>
                <w:szCs w:val="24"/>
              </w:rPr>
            </w:pPr>
            <w:r w:rsidRPr="00765B30">
              <w:rPr>
                <w:sz w:val="24"/>
                <w:szCs w:val="24"/>
              </w:rPr>
              <w:t>20 000,00</w:t>
            </w:r>
          </w:p>
        </w:tc>
      </w:tr>
      <w:tr w:rsidR="00A51751" w:rsidRPr="00765B30" w:rsidTr="00C662FC">
        <w:trPr>
          <w:trHeight w:val="720"/>
          <w:jc w:val="center"/>
        </w:trPr>
        <w:tc>
          <w:tcPr>
            <w:tcW w:w="4124" w:type="dxa"/>
            <w:gridSpan w:val="3"/>
            <w:vMerge/>
            <w:hideMark/>
          </w:tcPr>
          <w:p w:rsidR="00A51751" w:rsidRPr="00765B30" w:rsidRDefault="00A51751" w:rsidP="00306995">
            <w:pPr>
              <w:jc w:val="both"/>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hideMark/>
          </w:tcPr>
          <w:p w:rsidR="00A51751" w:rsidRPr="00765B30" w:rsidRDefault="00A51751" w:rsidP="00306995">
            <w:pPr>
              <w:jc w:val="center"/>
              <w:rPr>
                <w:sz w:val="24"/>
                <w:szCs w:val="24"/>
              </w:rPr>
            </w:pPr>
            <w:r w:rsidRPr="00765B30">
              <w:rPr>
                <w:sz w:val="24"/>
                <w:szCs w:val="24"/>
              </w:rPr>
              <w:t>-</w:t>
            </w:r>
          </w:p>
        </w:tc>
        <w:tc>
          <w:tcPr>
            <w:tcW w:w="1613" w:type="dxa"/>
            <w:hideMark/>
          </w:tcPr>
          <w:p w:rsidR="00A51751" w:rsidRPr="00765B30" w:rsidRDefault="00A51751" w:rsidP="00306995">
            <w:pPr>
              <w:jc w:val="center"/>
              <w:rPr>
                <w:sz w:val="24"/>
                <w:szCs w:val="24"/>
              </w:rPr>
            </w:pPr>
            <w:r w:rsidRPr="00765B30">
              <w:rPr>
                <w:sz w:val="24"/>
                <w:szCs w:val="24"/>
              </w:rPr>
              <w:t>-</w:t>
            </w:r>
          </w:p>
        </w:tc>
        <w:tc>
          <w:tcPr>
            <w:tcW w:w="1276" w:type="dxa"/>
            <w:hideMark/>
          </w:tcPr>
          <w:p w:rsidR="00A51751" w:rsidRPr="00765B30" w:rsidRDefault="00A51751" w:rsidP="00306995">
            <w:pPr>
              <w:jc w:val="center"/>
              <w:rPr>
                <w:sz w:val="24"/>
                <w:szCs w:val="24"/>
              </w:rPr>
            </w:pPr>
            <w:r w:rsidRPr="00765B30">
              <w:rPr>
                <w:sz w:val="24"/>
                <w:szCs w:val="24"/>
              </w:rPr>
              <w:t>0,00</w:t>
            </w:r>
          </w:p>
        </w:tc>
        <w:tc>
          <w:tcPr>
            <w:tcW w:w="1134" w:type="dxa"/>
            <w:hideMark/>
          </w:tcPr>
          <w:p w:rsidR="00A51751" w:rsidRPr="00765B30" w:rsidRDefault="00A51751" w:rsidP="00306995">
            <w:pPr>
              <w:jc w:val="center"/>
              <w:rPr>
                <w:sz w:val="24"/>
                <w:szCs w:val="24"/>
              </w:rPr>
            </w:pPr>
            <w:r w:rsidRPr="00765B30">
              <w:rPr>
                <w:sz w:val="24"/>
                <w:szCs w:val="24"/>
              </w:rPr>
              <w:t>0,00</w:t>
            </w:r>
          </w:p>
        </w:tc>
        <w:tc>
          <w:tcPr>
            <w:tcW w:w="1222" w:type="dxa"/>
            <w:hideMark/>
          </w:tcPr>
          <w:p w:rsidR="00A51751" w:rsidRPr="00765B30" w:rsidRDefault="00A51751" w:rsidP="00306995">
            <w:pPr>
              <w:jc w:val="center"/>
              <w:rPr>
                <w:sz w:val="24"/>
                <w:szCs w:val="24"/>
              </w:rPr>
            </w:pPr>
            <w:r w:rsidRPr="00765B30">
              <w:rPr>
                <w:sz w:val="24"/>
                <w:szCs w:val="24"/>
              </w:rPr>
              <w:t>0,00</w:t>
            </w:r>
          </w:p>
        </w:tc>
        <w:tc>
          <w:tcPr>
            <w:tcW w:w="1139" w:type="dxa"/>
            <w:hideMark/>
          </w:tcPr>
          <w:p w:rsidR="00A51751" w:rsidRPr="00765B30" w:rsidRDefault="00A51751" w:rsidP="00306995">
            <w:pPr>
              <w:jc w:val="center"/>
              <w:rPr>
                <w:sz w:val="24"/>
                <w:szCs w:val="24"/>
              </w:rPr>
            </w:pPr>
            <w:r w:rsidRPr="00765B30">
              <w:rPr>
                <w:sz w:val="24"/>
                <w:szCs w:val="24"/>
              </w:rPr>
              <w:t>0,00</w:t>
            </w:r>
          </w:p>
        </w:tc>
        <w:tc>
          <w:tcPr>
            <w:tcW w:w="934" w:type="dxa"/>
            <w:hideMark/>
          </w:tcPr>
          <w:p w:rsidR="00A51751" w:rsidRPr="00765B30" w:rsidRDefault="00A51751" w:rsidP="00306995">
            <w:pPr>
              <w:jc w:val="center"/>
              <w:rPr>
                <w:sz w:val="24"/>
                <w:szCs w:val="24"/>
              </w:rPr>
            </w:pPr>
            <w:r w:rsidRPr="00765B30">
              <w:rPr>
                <w:sz w:val="24"/>
                <w:szCs w:val="24"/>
              </w:rPr>
              <w:t>0,00</w:t>
            </w:r>
          </w:p>
        </w:tc>
        <w:tc>
          <w:tcPr>
            <w:tcW w:w="993" w:type="dxa"/>
            <w:hideMark/>
          </w:tcPr>
          <w:p w:rsidR="00A51751" w:rsidRPr="00765B30" w:rsidRDefault="00A51751" w:rsidP="00306995">
            <w:pPr>
              <w:jc w:val="center"/>
              <w:rPr>
                <w:sz w:val="24"/>
                <w:szCs w:val="24"/>
              </w:rPr>
            </w:pPr>
            <w:r w:rsidRPr="00765B30">
              <w:rPr>
                <w:sz w:val="24"/>
                <w:szCs w:val="24"/>
              </w:rPr>
              <w:t>0,00</w:t>
            </w:r>
          </w:p>
        </w:tc>
      </w:tr>
      <w:tr w:rsidR="00A51751" w:rsidRPr="00765B30" w:rsidTr="00C662FC">
        <w:trPr>
          <w:trHeight w:val="480"/>
          <w:jc w:val="center"/>
        </w:trPr>
        <w:tc>
          <w:tcPr>
            <w:tcW w:w="4124" w:type="dxa"/>
            <w:gridSpan w:val="3"/>
            <w:vMerge/>
            <w:hideMark/>
          </w:tcPr>
          <w:p w:rsidR="00A51751" w:rsidRPr="00765B30" w:rsidRDefault="00A51751" w:rsidP="00306995">
            <w:pPr>
              <w:jc w:val="both"/>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района</w:t>
            </w:r>
          </w:p>
        </w:tc>
        <w:tc>
          <w:tcPr>
            <w:tcW w:w="1419" w:type="dxa"/>
            <w:hideMark/>
          </w:tcPr>
          <w:p w:rsidR="00A51751" w:rsidRPr="00765B30" w:rsidRDefault="00A51751" w:rsidP="00306995">
            <w:pPr>
              <w:jc w:val="center"/>
              <w:rPr>
                <w:sz w:val="24"/>
                <w:szCs w:val="24"/>
              </w:rPr>
            </w:pPr>
            <w:r w:rsidRPr="00765B30">
              <w:rPr>
                <w:sz w:val="24"/>
                <w:szCs w:val="24"/>
              </w:rPr>
              <w:t>380 711,44</w:t>
            </w:r>
          </w:p>
        </w:tc>
        <w:tc>
          <w:tcPr>
            <w:tcW w:w="1613" w:type="dxa"/>
            <w:hideMark/>
          </w:tcPr>
          <w:p w:rsidR="00A51751" w:rsidRPr="00765B30" w:rsidRDefault="00A51751" w:rsidP="00306995">
            <w:pPr>
              <w:jc w:val="center"/>
              <w:rPr>
                <w:sz w:val="24"/>
                <w:szCs w:val="24"/>
              </w:rPr>
            </w:pPr>
            <w:r w:rsidRPr="00765B30">
              <w:rPr>
                <w:sz w:val="24"/>
                <w:szCs w:val="24"/>
              </w:rPr>
              <w:t>182 513,18</w:t>
            </w:r>
          </w:p>
        </w:tc>
        <w:tc>
          <w:tcPr>
            <w:tcW w:w="1276" w:type="dxa"/>
            <w:hideMark/>
          </w:tcPr>
          <w:p w:rsidR="00A51751" w:rsidRPr="00765B30" w:rsidRDefault="00A51751" w:rsidP="00306995">
            <w:pPr>
              <w:jc w:val="center"/>
              <w:rPr>
                <w:sz w:val="24"/>
                <w:szCs w:val="24"/>
              </w:rPr>
            </w:pPr>
            <w:r w:rsidRPr="00765B30">
              <w:rPr>
                <w:sz w:val="24"/>
                <w:szCs w:val="24"/>
              </w:rPr>
              <w:t>75 274,31</w:t>
            </w:r>
          </w:p>
        </w:tc>
        <w:tc>
          <w:tcPr>
            <w:tcW w:w="1134" w:type="dxa"/>
            <w:hideMark/>
          </w:tcPr>
          <w:p w:rsidR="00A51751" w:rsidRPr="00765B30" w:rsidRDefault="00A51751" w:rsidP="00306995">
            <w:pPr>
              <w:jc w:val="center"/>
              <w:rPr>
                <w:sz w:val="24"/>
                <w:szCs w:val="24"/>
              </w:rPr>
            </w:pPr>
            <w:r w:rsidRPr="00765B30">
              <w:rPr>
                <w:sz w:val="24"/>
                <w:szCs w:val="24"/>
              </w:rPr>
              <w:t>25 587,58</w:t>
            </w:r>
          </w:p>
        </w:tc>
        <w:tc>
          <w:tcPr>
            <w:tcW w:w="1222" w:type="dxa"/>
            <w:hideMark/>
          </w:tcPr>
          <w:p w:rsidR="00A51751" w:rsidRPr="00765B30" w:rsidRDefault="00A51751" w:rsidP="00306995">
            <w:pPr>
              <w:jc w:val="center"/>
              <w:rPr>
                <w:sz w:val="24"/>
                <w:szCs w:val="24"/>
              </w:rPr>
            </w:pPr>
            <w:r w:rsidRPr="00765B30">
              <w:rPr>
                <w:sz w:val="24"/>
                <w:szCs w:val="24"/>
              </w:rPr>
              <w:t>37 336,37</w:t>
            </w:r>
          </w:p>
        </w:tc>
        <w:tc>
          <w:tcPr>
            <w:tcW w:w="1139" w:type="dxa"/>
            <w:hideMark/>
          </w:tcPr>
          <w:p w:rsidR="00A51751" w:rsidRPr="00765B30" w:rsidRDefault="00A51751" w:rsidP="00306995">
            <w:pPr>
              <w:jc w:val="center"/>
              <w:rPr>
                <w:sz w:val="24"/>
                <w:szCs w:val="24"/>
              </w:rPr>
            </w:pPr>
            <w:r w:rsidRPr="00765B30">
              <w:rPr>
                <w:sz w:val="24"/>
                <w:szCs w:val="24"/>
              </w:rPr>
              <w:t>20 000,00</w:t>
            </w:r>
          </w:p>
        </w:tc>
        <w:tc>
          <w:tcPr>
            <w:tcW w:w="934" w:type="dxa"/>
            <w:hideMark/>
          </w:tcPr>
          <w:p w:rsidR="00A51751" w:rsidRPr="00765B30" w:rsidRDefault="00A51751" w:rsidP="00306995">
            <w:pPr>
              <w:jc w:val="center"/>
              <w:rPr>
                <w:sz w:val="24"/>
                <w:szCs w:val="24"/>
              </w:rPr>
            </w:pPr>
            <w:r w:rsidRPr="00765B30">
              <w:rPr>
                <w:sz w:val="24"/>
                <w:szCs w:val="24"/>
              </w:rPr>
              <w:t>20 000,00</w:t>
            </w:r>
          </w:p>
        </w:tc>
        <w:tc>
          <w:tcPr>
            <w:tcW w:w="993" w:type="dxa"/>
            <w:hideMark/>
          </w:tcPr>
          <w:p w:rsidR="00A51751" w:rsidRPr="00765B30" w:rsidRDefault="00A51751" w:rsidP="00306995">
            <w:pPr>
              <w:jc w:val="center"/>
              <w:rPr>
                <w:sz w:val="24"/>
                <w:szCs w:val="24"/>
              </w:rPr>
            </w:pPr>
            <w:r w:rsidRPr="00765B30">
              <w:rPr>
                <w:sz w:val="24"/>
                <w:szCs w:val="24"/>
              </w:rPr>
              <w:t>20 000,00</w:t>
            </w:r>
          </w:p>
        </w:tc>
      </w:tr>
      <w:tr w:rsidR="00A51751" w:rsidRPr="00765B30" w:rsidTr="00C662FC">
        <w:trPr>
          <w:trHeight w:val="300"/>
          <w:jc w:val="center"/>
        </w:trPr>
        <w:tc>
          <w:tcPr>
            <w:tcW w:w="4124" w:type="dxa"/>
            <w:gridSpan w:val="3"/>
            <w:vMerge w:val="restart"/>
            <w:hideMark/>
          </w:tcPr>
          <w:p w:rsidR="00A51751" w:rsidRPr="00765B30" w:rsidRDefault="00306995" w:rsidP="00306995">
            <w:pPr>
              <w:jc w:val="both"/>
              <w:rPr>
                <w:sz w:val="24"/>
                <w:szCs w:val="24"/>
              </w:rPr>
            </w:pPr>
            <w:r>
              <w:rPr>
                <w:sz w:val="24"/>
                <w:szCs w:val="24"/>
              </w:rPr>
              <w:lastRenderedPageBreak/>
              <w:t>В</w:t>
            </w:r>
            <w:r w:rsidR="00A51751" w:rsidRPr="00765B30">
              <w:rPr>
                <w:sz w:val="24"/>
                <w:szCs w:val="24"/>
              </w:rPr>
              <w:t>сего по Подпрограмме 1</w:t>
            </w:r>
          </w:p>
        </w:tc>
        <w:tc>
          <w:tcPr>
            <w:tcW w:w="1133" w:type="dxa"/>
            <w:noWrap/>
            <w:hideMark/>
          </w:tcPr>
          <w:p w:rsidR="00A51751" w:rsidRPr="00765B30" w:rsidRDefault="00A51751" w:rsidP="00306995">
            <w:pPr>
              <w:jc w:val="both"/>
              <w:rPr>
                <w:sz w:val="24"/>
                <w:szCs w:val="24"/>
              </w:rPr>
            </w:pPr>
            <w:r w:rsidRPr="00765B30">
              <w:rPr>
                <w:sz w:val="24"/>
                <w:szCs w:val="24"/>
              </w:rPr>
              <w:t>всего</w:t>
            </w:r>
          </w:p>
        </w:tc>
        <w:tc>
          <w:tcPr>
            <w:tcW w:w="1419" w:type="dxa"/>
            <w:noWrap/>
            <w:hideMark/>
          </w:tcPr>
          <w:p w:rsidR="00A51751" w:rsidRPr="00765B30" w:rsidRDefault="00A51751" w:rsidP="00306995">
            <w:pPr>
              <w:jc w:val="center"/>
              <w:rPr>
                <w:sz w:val="24"/>
                <w:szCs w:val="24"/>
              </w:rPr>
            </w:pPr>
            <w:r w:rsidRPr="00765B30">
              <w:rPr>
                <w:sz w:val="24"/>
                <w:szCs w:val="24"/>
              </w:rPr>
              <w:t>832 349,04</w:t>
            </w:r>
          </w:p>
        </w:tc>
        <w:tc>
          <w:tcPr>
            <w:tcW w:w="1613" w:type="dxa"/>
            <w:noWrap/>
            <w:hideMark/>
          </w:tcPr>
          <w:p w:rsidR="00A51751" w:rsidRPr="00765B30" w:rsidRDefault="00A51751" w:rsidP="00306995">
            <w:pPr>
              <w:jc w:val="center"/>
              <w:rPr>
                <w:sz w:val="24"/>
                <w:szCs w:val="24"/>
              </w:rPr>
            </w:pPr>
            <w:r w:rsidRPr="00765B30">
              <w:rPr>
                <w:sz w:val="24"/>
                <w:szCs w:val="24"/>
              </w:rPr>
              <w:t>388 577,90</w:t>
            </w:r>
          </w:p>
        </w:tc>
        <w:tc>
          <w:tcPr>
            <w:tcW w:w="1276" w:type="dxa"/>
            <w:noWrap/>
            <w:hideMark/>
          </w:tcPr>
          <w:p w:rsidR="00A51751" w:rsidRPr="00765B30" w:rsidRDefault="00A51751" w:rsidP="00306995">
            <w:pPr>
              <w:jc w:val="center"/>
              <w:rPr>
                <w:sz w:val="24"/>
                <w:szCs w:val="24"/>
              </w:rPr>
            </w:pPr>
            <w:r w:rsidRPr="00765B30">
              <w:rPr>
                <w:sz w:val="24"/>
                <w:szCs w:val="24"/>
              </w:rPr>
              <w:t>171 299,04</w:t>
            </w:r>
          </w:p>
        </w:tc>
        <w:tc>
          <w:tcPr>
            <w:tcW w:w="1134" w:type="dxa"/>
            <w:noWrap/>
            <w:hideMark/>
          </w:tcPr>
          <w:p w:rsidR="00A51751" w:rsidRPr="00765B30" w:rsidRDefault="00A51751" w:rsidP="00306995">
            <w:pPr>
              <w:jc w:val="center"/>
              <w:rPr>
                <w:sz w:val="24"/>
                <w:szCs w:val="24"/>
              </w:rPr>
            </w:pPr>
            <w:r w:rsidRPr="00765B30">
              <w:rPr>
                <w:sz w:val="24"/>
                <w:szCs w:val="24"/>
              </w:rPr>
              <w:t>69 901,80</w:t>
            </w:r>
          </w:p>
        </w:tc>
        <w:tc>
          <w:tcPr>
            <w:tcW w:w="1222" w:type="dxa"/>
            <w:noWrap/>
            <w:hideMark/>
          </w:tcPr>
          <w:p w:rsidR="00A51751" w:rsidRPr="00765B30" w:rsidRDefault="00A51751" w:rsidP="00306995">
            <w:pPr>
              <w:jc w:val="center"/>
              <w:rPr>
                <w:sz w:val="24"/>
                <w:szCs w:val="24"/>
              </w:rPr>
            </w:pPr>
            <w:r w:rsidRPr="00765B30">
              <w:rPr>
                <w:sz w:val="24"/>
                <w:szCs w:val="24"/>
              </w:rPr>
              <w:t>78 520,31</w:t>
            </w:r>
          </w:p>
        </w:tc>
        <w:tc>
          <w:tcPr>
            <w:tcW w:w="1139" w:type="dxa"/>
            <w:noWrap/>
            <w:hideMark/>
          </w:tcPr>
          <w:p w:rsidR="00A51751" w:rsidRPr="00765B30" w:rsidRDefault="00A51751" w:rsidP="00306995">
            <w:pPr>
              <w:jc w:val="center"/>
              <w:rPr>
                <w:sz w:val="24"/>
                <w:szCs w:val="24"/>
              </w:rPr>
            </w:pPr>
            <w:r w:rsidRPr="00765B30">
              <w:rPr>
                <w:sz w:val="24"/>
                <w:szCs w:val="24"/>
              </w:rPr>
              <w:t>41 350,00</w:t>
            </w:r>
          </w:p>
        </w:tc>
        <w:tc>
          <w:tcPr>
            <w:tcW w:w="934" w:type="dxa"/>
            <w:noWrap/>
            <w:hideMark/>
          </w:tcPr>
          <w:p w:rsidR="00A51751" w:rsidRPr="00765B30" w:rsidRDefault="00A51751" w:rsidP="00306995">
            <w:pPr>
              <w:jc w:val="center"/>
              <w:rPr>
                <w:sz w:val="24"/>
                <w:szCs w:val="24"/>
              </w:rPr>
            </w:pPr>
            <w:r w:rsidRPr="00765B30">
              <w:rPr>
                <w:sz w:val="24"/>
                <w:szCs w:val="24"/>
              </w:rPr>
              <w:t>41 350,00</w:t>
            </w:r>
          </w:p>
        </w:tc>
        <w:tc>
          <w:tcPr>
            <w:tcW w:w="993" w:type="dxa"/>
            <w:noWrap/>
            <w:hideMark/>
          </w:tcPr>
          <w:p w:rsidR="00A51751" w:rsidRPr="00765B30" w:rsidRDefault="00A51751" w:rsidP="00306995">
            <w:pPr>
              <w:jc w:val="center"/>
              <w:rPr>
                <w:sz w:val="24"/>
                <w:szCs w:val="24"/>
              </w:rPr>
            </w:pPr>
            <w:r w:rsidRPr="00765B30">
              <w:rPr>
                <w:sz w:val="24"/>
                <w:szCs w:val="24"/>
              </w:rPr>
              <w:t>41 350,00</w:t>
            </w:r>
          </w:p>
        </w:tc>
      </w:tr>
      <w:tr w:rsidR="00A51751" w:rsidRPr="00765B30" w:rsidTr="00C662FC">
        <w:trPr>
          <w:trHeight w:val="630"/>
          <w:jc w:val="center"/>
        </w:trPr>
        <w:tc>
          <w:tcPr>
            <w:tcW w:w="4124" w:type="dxa"/>
            <w:gridSpan w:val="3"/>
            <w:vMerge/>
            <w:hideMark/>
          </w:tcPr>
          <w:p w:rsidR="00A51751" w:rsidRPr="00765B30" w:rsidRDefault="00A51751" w:rsidP="00306995">
            <w:pPr>
              <w:jc w:val="both"/>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306995">
            <w:pPr>
              <w:jc w:val="center"/>
              <w:rPr>
                <w:sz w:val="24"/>
                <w:szCs w:val="24"/>
              </w:rPr>
            </w:pPr>
            <w:r w:rsidRPr="00765B30">
              <w:rPr>
                <w:sz w:val="24"/>
                <w:szCs w:val="24"/>
              </w:rPr>
              <w:t>77 876,61</w:t>
            </w:r>
          </w:p>
        </w:tc>
        <w:tc>
          <w:tcPr>
            <w:tcW w:w="1613" w:type="dxa"/>
            <w:noWrap/>
            <w:hideMark/>
          </w:tcPr>
          <w:p w:rsidR="00A51751" w:rsidRPr="00765B30" w:rsidRDefault="00A51751" w:rsidP="00306995">
            <w:pPr>
              <w:jc w:val="center"/>
              <w:rPr>
                <w:sz w:val="24"/>
                <w:szCs w:val="24"/>
              </w:rPr>
            </w:pPr>
            <w:r w:rsidRPr="00765B30">
              <w:rPr>
                <w:sz w:val="24"/>
                <w:szCs w:val="24"/>
              </w:rPr>
              <w:t>34 635,71</w:t>
            </w:r>
          </w:p>
        </w:tc>
        <w:tc>
          <w:tcPr>
            <w:tcW w:w="1276" w:type="dxa"/>
            <w:noWrap/>
            <w:hideMark/>
          </w:tcPr>
          <w:p w:rsidR="00A51751" w:rsidRPr="00765B30" w:rsidRDefault="00A51751" w:rsidP="00306995">
            <w:pPr>
              <w:jc w:val="center"/>
              <w:rPr>
                <w:sz w:val="24"/>
                <w:szCs w:val="24"/>
              </w:rPr>
            </w:pPr>
            <w:r w:rsidRPr="00765B30">
              <w:rPr>
                <w:sz w:val="24"/>
                <w:szCs w:val="24"/>
              </w:rPr>
              <w:t>2 059,30</w:t>
            </w:r>
          </w:p>
        </w:tc>
        <w:tc>
          <w:tcPr>
            <w:tcW w:w="1134" w:type="dxa"/>
            <w:noWrap/>
            <w:hideMark/>
          </w:tcPr>
          <w:p w:rsidR="00A51751" w:rsidRPr="00765B30" w:rsidRDefault="00A51751" w:rsidP="00306995">
            <w:pPr>
              <w:jc w:val="center"/>
              <w:rPr>
                <w:sz w:val="24"/>
                <w:szCs w:val="24"/>
              </w:rPr>
            </w:pPr>
            <w:r w:rsidRPr="00765B30">
              <w:rPr>
                <w:sz w:val="24"/>
                <w:szCs w:val="24"/>
              </w:rPr>
              <w:t>22 111,20</w:t>
            </w:r>
          </w:p>
        </w:tc>
        <w:tc>
          <w:tcPr>
            <w:tcW w:w="1222" w:type="dxa"/>
            <w:noWrap/>
            <w:hideMark/>
          </w:tcPr>
          <w:p w:rsidR="00A51751" w:rsidRPr="00765B30" w:rsidRDefault="00A51751" w:rsidP="00306995">
            <w:pPr>
              <w:jc w:val="center"/>
              <w:rPr>
                <w:sz w:val="24"/>
                <w:szCs w:val="24"/>
              </w:rPr>
            </w:pPr>
            <w:r w:rsidRPr="00765B30">
              <w:rPr>
                <w:sz w:val="24"/>
                <w:szCs w:val="24"/>
              </w:rPr>
              <w:t>19 070,40</w:t>
            </w:r>
          </w:p>
        </w:tc>
        <w:tc>
          <w:tcPr>
            <w:tcW w:w="1139" w:type="dxa"/>
            <w:noWrap/>
            <w:hideMark/>
          </w:tcPr>
          <w:p w:rsidR="00A51751" w:rsidRPr="00765B30" w:rsidRDefault="00A51751" w:rsidP="00306995">
            <w:pPr>
              <w:jc w:val="center"/>
              <w:rPr>
                <w:sz w:val="24"/>
                <w:szCs w:val="24"/>
              </w:rPr>
            </w:pPr>
            <w:r w:rsidRPr="00765B30">
              <w:rPr>
                <w:sz w:val="24"/>
                <w:szCs w:val="24"/>
              </w:rPr>
              <w:t>0,00</w:t>
            </w:r>
          </w:p>
        </w:tc>
        <w:tc>
          <w:tcPr>
            <w:tcW w:w="934" w:type="dxa"/>
            <w:noWrap/>
            <w:hideMark/>
          </w:tcPr>
          <w:p w:rsidR="00A51751" w:rsidRPr="00765B30" w:rsidRDefault="00A51751" w:rsidP="00306995">
            <w:pPr>
              <w:jc w:val="center"/>
              <w:rPr>
                <w:sz w:val="24"/>
                <w:szCs w:val="24"/>
              </w:rPr>
            </w:pPr>
            <w:r w:rsidRPr="00765B30">
              <w:rPr>
                <w:sz w:val="24"/>
                <w:szCs w:val="24"/>
              </w:rPr>
              <w:t>0,00</w:t>
            </w:r>
          </w:p>
        </w:tc>
        <w:tc>
          <w:tcPr>
            <w:tcW w:w="993" w:type="dxa"/>
            <w:noWrap/>
            <w:hideMark/>
          </w:tcPr>
          <w:p w:rsidR="00A51751" w:rsidRPr="00765B30" w:rsidRDefault="00A51751" w:rsidP="00306995">
            <w:pPr>
              <w:jc w:val="center"/>
              <w:rPr>
                <w:sz w:val="24"/>
                <w:szCs w:val="24"/>
              </w:rPr>
            </w:pPr>
            <w:r w:rsidRPr="00765B30">
              <w:rPr>
                <w:sz w:val="24"/>
                <w:szCs w:val="24"/>
              </w:rPr>
              <w:t>0,00</w:t>
            </w:r>
          </w:p>
        </w:tc>
      </w:tr>
      <w:tr w:rsidR="00A51751" w:rsidRPr="00765B30" w:rsidTr="00C662FC">
        <w:trPr>
          <w:trHeight w:val="450"/>
          <w:jc w:val="center"/>
        </w:trPr>
        <w:tc>
          <w:tcPr>
            <w:tcW w:w="4124" w:type="dxa"/>
            <w:gridSpan w:val="3"/>
            <w:vMerge/>
            <w:hideMark/>
          </w:tcPr>
          <w:p w:rsidR="00A51751" w:rsidRPr="00765B30" w:rsidRDefault="00A51751" w:rsidP="00306995">
            <w:pPr>
              <w:jc w:val="both"/>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района</w:t>
            </w:r>
          </w:p>
        </w:tc>
        <w:tc>
          <w:tcPr>
            <w:tcW w:w="1419" w:type="dxa"/>
            <w:noWrap/>
            <w:hideMark/>
          </w:tcPr>
          <w:p w:rsidR="00A51751" w:rsidRPr="00765B30" w:rsidRDefault="00A51751" w:rsidP="00306995">
            <w:pPr>
              <w:jc w:val="center"/>
              <w:rPr>
                <w:sz w:val="24"/>
                <w:szCs w:val="24"/>
              </w:rPr>
            </w:pPr>
            <w:r w:rsidRPr="00765B30">
              <w:rPr>
                <w:sz w:val="24"/>
                <w:szCs w:val="24"/>
              </w:rPr>
              <w:t>754 472,43</w:t>
            </w:r>
          </w:p>
        </w:tc>
        <w:tc>
          <w:tcPr>
            <w:tcW w:w="1613" w:type="dxa"/>
            <w:noWrap/>
            <w:hideMark/>
          </w:tcPr>
          <w:p w:rsidR="00A51751" w:rsidRPr="00765B30" w:rsidRDefault="00A51751" w:rsidP="00306995">
            <w:pPr>
              <w:jc w:val="center"/>
              <w:rPr>
                <w:sz w:val="24"/>
                <w:szCs w:val="24"/>
              </w:rPr>
            </w:pPr>
            <w:r w:rsidRPr="00765B30">
              <w:rPr>
                <w:sz w:val="24"/>
                <w:szCs w:val="24"/>
              </w:rPr>
              <w:t>353 942,19</w:t>
            </w:r>
          </w:p>
        </w:tc>
        <w:tc>
          <w:tcPr>
            <w:tcW w:w="1276" w:type="dxa"/>
            <w:noWrap/>
            <w:hideMark/>
          </w:tcPr>
          <w:p w:rsidR="00A51751" w:rsidRPr="00765B30" w:rsidRDefault="00A51751" w:rsidP="00306995">
            <w:pPr>
              <w:jc w:val="center"/>
              <w:rPr>
                <w:sz w:val="24"/>
                <w:szCs w:val="24"/>
              </w:rPr>
            </w:pPr>
            <w:r w:rsidRPr="00765B30">
              <w:rPr>
                <w:sz w:val="24"/>
                <w:szCs w:val="24"/>
              </w:rPr>
              <w:t>169 239,74</w:t>
            </w:r>
          </w:p>
        </w:tc>
        <w:tc>
          <w:tcPr>
            <w:tcW w:w="1134" w:type="dxa"/>
            <w:noWrap/>
            <w:hideMark/>
          </w:tcPr>
          <w:p w:rsidR="00A51751" w:rsidRPr="00765B30" w:rsidRDefault="00A51751" w:rsidP="00306995">
            <w:pPr>
              <w:jc w:val="center"/>
              <w:rPr>
                <w:sz w:val="24"/>
                <w:szCs w:val="24"/>
              </w:rPr>
            </w:pPr>
            <w:r w:rsidRPr="00765B30">
              <w:rPr>
                <w:sz w:val="24"/>
                <w:szCs w:val="24"/>
              </w:rPr>
              <w:t>47 790,60</w:t>
            </w:r>
          </w:p>
        </w:tc>
        <w:tc>
          <w:tcPr>
            <w:tcW w:w="1222" w:type="dxa"/>
            <w:noWrap/>
            <w:hideMark/>
          </w:tcPr>
          <w:p w:rsidR="00A51751" w:rsidRPr="00765B30" w:rsidRDefault="00A51751" w:rsidP="00306995">
            <w:pPr>
              <w:jc w:val="center"/>
              <w:rPr>
                <w:sz w:val="24"/>
                <w:szCs w:val="24"/>
              </w:rPr>
            </w:pPr>
            <w:r w:rsidRPr="00765B30">
              <w:rPr>
                <w:sz w:val="24"/>
                <w:szCs w:val="24"/>
              </w:rPr>
              <w:t>59 449,91</w:t>
            </w:r>
          </w:p>
        </w:tc>
        <w:tc>
          <w:tcPr>
            <w:tcW w:w="1139" w:type="dxa"/>
            <w:noWrap/>
            <w:hideMark/>
          </w:tcPr>
          <w:p w:rsidR="00A51751" w:rsidRPr="00765B30" w:rsidRDefault="00A51751" w:rsidP="00306995">
            <w:pPr>
              <w:jc w:val="center"/>
              <w:rPr>
                <w:sz w:val="24"/>
                <w:szCs w:val="24"/>
              </w:rPr>
            </w:pPr>
            <w:r w:rsidRPr="00765B30">
              <w:rPr>
                <w:sz w:val="24"/>
                <w:szCs w:val="24"/>
              </w:rPr>
              <w:t>41 350,00</w:t>
            </w:r>
          </w:p>
        </w:tc>
        <w:tc>
          <w:tcPr>
            <w:tcW w:w="934" w:type="dxa"/>
            <w:noWrap/>
            <w:hideMark/>
          </w:tcPr>
          <w:p w:rsidR="00A51751" w:rsidRPr="00765B30" w:rsidRDefault="00A51751" w:rsidP="00306995">
            <w:pPr>
              <w:jc w:val="center"/>
              <w:rPr>
                <w:sz w:val="24"/>
                <w:szCs w:val="24"/>
              </w:rPr>
            </w:pPr>
            <w:r w:rsidRPr="00765B30">
              <w:rPr>
                <w:sz w:val="24"/>
                <w:szCs w:val="24"/>
              </w:rPr>
              <w:t>41 350,00</w:t>
            </w:r>
          </w:p>
        </w:tc>
        <w:tc>
          <w:tcPr>
            <w:tcW w:w="993" w:type="dxa"/>
            <w:noWrap/>
            <w:hideMark/>
          </w:tcPr>
          <w:p w:rsidR="00A51751" w:rsidRPr="00765B30" w:rsidRDefault="00A51751" w:rsidP="00306995">
            <w:pPr>
              <w:jc w:val="center"/>
              <w:rPr>
                <w:sz w:val="24"/>
                <w:szCs w:val="24"/>
              </w:rPr>
            </w:pPr>
            <w:r w:rsidRPr="00765B30">
              <w:rPr>
                <w:sz w:val="24"/>
                <w:szCs w:val="24"/>
              </w:rPr>
              <w:t>41 350,00</w:t>
            </w:r>
          </w:p>
        </w:tc>
      </w:tr>
      <w:tr w:rsidR="00A51751" w:rsidRPr="00765B30" w:rsidTr="00C662FC">
        <w:trPr>
          <w:trHeight w:val="1920"/>
          <w:jc w:val="center"/>
        </w:trPr>
        <w:tc>
          <w:tcPr>
            <w:tcW w:w="4124" w:type="dxa"/>
            <w:gridSpan w:val="3"/>
            <w:vMerge/>
            <w:hideMark/>
          </w:tcPr>
          <w:p w:rsidR="00A51751" w:rsidRPr="00765B30" w:rsidRDefault="00A51751" w:rsidP="00306995">
            <w:pPr>
              <w:jc w:val="both"/>
              <w:rPr>
                <w:sz w:val="24"/>
                <w:szCs w:val="24"/>
              </w:rPr>
            </w:pPr>
          </w:p>
        </w:tc>
        <w:tc>
          <w:tcPr>
            <w:tcW w:w="1133" w:type="dxa"/>
            <w:hideMark/>
          </w:tcPr>
          <w:p w:rsidR="00A51751" w:rsidRPr="00765B30" w:rsidRDefault="00306995" w:rsidP="00306995">
            <w:pPr>
              <w:jc w:val="both"/>
              <w:rPr>
                <w:sz w:val="24"/>
                <w:szCs w:val="24"/>
              </w:rPr>
            </w:pPr>
            <w:r>
              <w:rPr>
                <w:sz w:val="24"/>
                <w:szCs w:val="24"/>
              </w:rPr>
              <w:t xml:space="preserve">в том числе </w:t>
            </w:r>
            <w:r w:rsidR="00A51751" w:rsidRPr="00765B30">
              <w:rPr>
                <w:sz w:val="24"/>
                <w:szCs w:val="24"/>
              </w:rPr>
              <w:t>безво</w:t>
            </w:r>
            <w:r w:rsidR="00A51751" w:rsidRPr="00765B30">
              <w:rPr>
                <w:sz w:val="24"/>
                <w:szCs w:val="24"/>
              </w:rPr>
              <w:t>з</w:t>
            </w:r>
            <w:r w:rsidR="00A51751" w:rsidRPr="00765B30">
              <w:rPr>
                <w:sz w:val="24"/>
                <w:szCs w:val="24"/>
              </w:rPr>
              <w:t>мездные посту</w:t>
            </w:r>
            <w:r w:rsidR="00A51751" w:rsidRPr="00765B30">
              <w:rPr>
                <w:sz w:val="24"/>
                <w:szCs w:val="24"/>
              </w:rPr>
              <w:t>п</w:t>
            </w:r>
            <w:r w:rsidR="00A51751" w:rsidRPr="00765B30">
              <w:rPr>
                <w:sz w:val="24"/>
                <w:szCs w:val="24"/>
              </w:rPr>
              <w:t>ления физич</w:t>
            </w:r>
            <w:r w:rsidR="00A51751" w:rsidRPr="00765B30">
              <w:rPr>
                <w:sz w:val="24"/>
                <w:szCs w:val="24"/>
              </w:rPr>
              <w:t>е</w:t>
            </w:r>
            <w:r w:rsidR="00A51751" w:rsidRPr="00765B30">
              <w:rPr>
                <w:sz w:val="24"/>
                <w:szCs w:val="24"/>
              </w:rPr>
              <w:t>ских и юрид</w:t>
            </w:r>
            <w:r w:rsidR="00A51751" w:rsidRPr="00765B30">
              <w:rPr>
                <w:sz w:val="24"/>
                <w:szCs w:val="24"/>
              </w:rPr>
              <w:t>и</w:t>
            </w:r>
            <w:r w:rsidR="00A51751" w:rsidRPr="00765B30">
              <w:rPr>
                <w:sz w:val="24"/>
                <w:szCs w:val="24"/>
              </w:rPr>
              <w:t>ческих лиц</w:t>
            </w:r>
          </w:p>
        </w:tc>
        <w:tc>
          <w:tcPr>
            <w:tcW w:w="1419" w:type="dxa"/>
            <w:noWrap/>
            <w:hideMark/>
          </w:tcPr>
          <w:p w:rsidR="00A51751" w:rsidRPr="00765B30" w:rsidRDefault="00A51751" w:rsidP="00306995">
            <w:pPr>
              <w:jc w:val="center"/>
              <w:rPr>
                <w:sz w:val="24"/>
                <w:szCs w:val="24"/>
              </w:rPr>
            </w:pPr>
            <w:r w:rsidRPr="00765B30">
              <w:rPr>
                <w:sz w:val="24"/>
                <w:szCs w:val="24"/>
              </w:rPr>
              <w:t>53 369,75</w:t>
            </w:r>
          </w:p>
        </w:tc>
        <w:tc>
          <w:tcPr>
            <w:tcW w:w="1613" w:type="dxa"/>
            <w:noWrap/>
            <w:hideMark/>
          </w:tcPr>
          <w:p w:rsidR="00A51751" w:rsidRPr="00765B30" w:rsidRDefault="00A51751" w:rsidP="00306995">
            <w:pPr>
              <w:jc w:val="center"/>
              <w:rPr>
                <w:sz w:val="24"/>
                <w:szCs w:val="24"/>
              </w:rPr>
            </w:pPr>
            <w:r w:rsidRPr="00765B30">
              <w:rPr>
                <w:sz w:val="24"/>
                <w:szCs w:val="24"/>
              </w:rPr>
              <w:t>248,23</w:t>
            </w:r>
          </w:p>
        </w:tc>
        <w:tc>
          <w:tcPr>
            <w:tcW w:w="1276" w:type="dxa"/>
            <w:noWrap/>
            <w:hideMark/>
          </w:tcPr>
          <w:p w:rsidR="00A51751" w:rsidRPr="00765B30" w:rsidRDefault="00A51751" w:rsidP="00306995">
            <w:pPr>
              <w:jc w:val="center"/>
              <w:rPr>
                <w:sz w:val="24"/>
                <w:szCs w:val="24"/>
              </w:rPr>
            </w:pPr>
            <w:r w:rsidRPr="00765B30">
              <w:rPr>
                <w:sz w:val="24"/>
                <w:szCs w:val="24"/>
              </w:rPr>
              <w:t>53 121,52</w:t>
            </w:r>
          </w:p>
        </w:tc>
        <w:tc>
          <w:tcPr>
            <w:tcW w:w="1134" w:type="dxa"/>
            <w:noWrap/>
            <w:hideMark/>
          </w:tcPr>
          <w:p w:rsidR="00A51751" w:rsidRPr="00765B30" w:rsidRDefault="00A51751" w:rsidP="00306995">
            <w:pPr>
              <w:jc w:val="center"/>
              <w:rPr>
                <w:sz w:val="24"/>
                <w:szCs w:val="24"/>
              </w:rPr>
            </w:pPr>
            <w:r w:rsidRPr="00765B30">
              <w:rPr>
                <w:sz w:val="24"/>
                <w:szCs w:val="24"/>
              </w:rPr>
              <w:t>0,00</w:t>
            </w:r>
          </w:p>
        </w:tc>
        <w:tc>
          <w:tcPr>
            <w:tcW w:w="1222" w:type="dxa"/>
            <w:noWrap/>
            <w:hideMark/>
          </w:tcPr>
          <w:p w:rsidR="00A51751" w:rsidRPr="00765B30" w:rsidRDefault="00A51751" w:rsidP="00306995">
            <w:pPr>
              <w:jc w:val="center"/>
              <w:rPr>
                <w:sz w:val="24"/>
                <w:szCs w:val="24"/>
              </w:rPr>
            </w:pPr>
            <w:r w:rsidRPr="00765B30">
              <w:rPr>
                <w:sz w:val="24"/>
                <w:szCs w:val="24"/>
              </w:rPr>
              <w:t>0,00</w:t>
            </w:r>
          </w:p>
        </w:tc>
        <w:tc>
          <w:tcPr>
            <w:tcW w:w="1139" w:type="dxa"/>
            <w:noWrap/>
            <w:hideMark/>
          </w:tcPr>
          <w:p w:rsidR="00A51751" w:rsidRPr="00765B30" w:rsidRDefault="00A51751" w:rsidP="00306995">
            <w:pPr>
              <w:jc w:val="center"/>
              <w:rPr>
                <w:sz w:val="24"/>
                <w:szCs w:val="24"/>
              </w:rPr>
            </w:pPr>
            <w:r w:rsidRPr="00765B30">
              <w:rPr>
                <w:sz w:val="24"/>
                <w:szCs w:val="24"/>
              </w:rPr>
              <w:t>0,00</w:t>
            </w:r>
          </w:p>
        </w:tc>
        <w:tc>
          <w:tcPr>
            <w:tcW w:w="934" w:type="dxa"/>
            <w:noWrap/>
            <w:hideMark/>
          </w:tcPr>
          <w:p w:rsidR="00A51751" w:rsidRPr="00765B30" w:rsidRDefault="00A51751" w:rsidP="00306995">
            <w:pPr>
              <w:jc w:val="center"/>
              <w:rPr>
                <w:sz w:val="24"/>
                <w:szCs w:val="24"/>
              </w:rPr>
            </w:pPr>
            <w:r w:rsidRPr="00765B30">
              <w:rPr>
                <w:sz w:val="24"/>
                <w:szCs w:val="24"/>
              </w:rPr>
              <w:t>0,00</w:t>
            </w:r>
          </w:p>
        </w:tc>
        <w:tc>
          <w:tcPr>
            <w:tcW w:w="993" w:type="dxa"/>
            <w:noWrap/>
            <w:hideMark/>
          </w:tcPr>
          <w:p w:rsidR="00A51751" w:rsidRPr="00765B30" w:rsidRDefault="00A51751" w:rsidP="00306995">
            <w:pPr>
              <w:jc w:val="center"/>
              <w:rPr>
                <w:sz w:val="24"/>
                <w:szCs w:val="24"/>
              </w:rPr>
            </w:pPr>
            <w:r w:rsidRPr="00765B30">
              <w:rPr>
                <w:sz w:val="24"/>
                <w:szCs w:val="24"/>
              </w:rPr>
              <w:t>0,00</w:t>
            </w:r>
          </w:p>
        </w:tc>
      </w:tr>
      <w:tr w:rsidR="00306995" w:rsidRPr="00765B30" w:rsidTr="00306995">
        <w:trPr>
          <w:trHeight w:val="300"/>
          <w:jc w:val="center"/>
        </w:trPr>
        <w:tc>
          <w:tcPr>
            <w:tcW w:w="14987" w:type="dxa"/>
            <w:gridSpan w:val="12"/>
            <w:noWrap/>
            <w:hideMark/>
          </w:tcPr>
          <w:p w:rsidR="00306995" w:rsidRPr="00306995" w:rsidRDefault="00306995" w:rsidP="00306995">
            <w:pPr>
              <w:jc w:val="center"/>
              <w:rPr>
                <w:b/>
                <w:sz w:val="24"/>
                <w:szCs w:val="24"/>
              </w:rPr>
            </w:pPr>
            <w:r w:rsidRPr="00306995">
              <w:rPr>
                <w:b/>
                <w:sz w:val="24"/>
                <w:szCs w:val="24"/>
              </w:rPr>
              <w:t>Подпрограмма 2 «Содействие проведению капитального ремонта многоквартирных домов»</w:t>
            </w:r>
          </w:p>
        </w:tc>
      </w:tr>
      <w:tr w:rsidR="00306995" w:rsidRPr="00765B30" w:rsidTr="00306995">
        <w:trPr>
          <w:trHeight w:val="300"/>
          <w:jc w:val="center"/>
        </w:trPr>
        <w:tc>
          <w:tcPr>
            <w:tcW w:w="14987" w:type="dxa"/>
            <w:gridSpan w:val="12"/>
            <w:noWrap/>
            <w:hideMark/>
          </w:tcPr>
          <w:p w:rsidR="00306995" w:rsidRPr="00306995" w:rsidRDefault="00306995" w:rsidP="00306995">
            <w:pPr>
              <w:jc w:val="center"/>
              <w:rPr>
                <w:b/>
                <w:sz w:val="24"/>
                <w:szCs w:val="24"/>
              </w:rPr>
            </w:pPr>
            <w:r w:rsidRPr="00306995">
              <w:rPr>
                <w:b/>
                <w:sz w:val="24"/>
                <w:szCs w:val="24"/>
              </w:rPr>
              <w:t xml:space="preserve">Задача 1. Повышение </w:t>
            </w:r>
            <w:proofErr w:type="gramStart"/>
            <w:r w:rsidRPr="00306995">
              <w:rPr>
                <w:b/>
                <w:sz w:val="24"/>
                <w:szCs w:val="24"/>
              </w:rPr>
              <w:t>эффективности содержания общего имущества многоквартирных домов</w:t>
            </w:r>
            <w:proofErr w:type="gramEnd"/>
          </w:p>
        </w:tc>
      </w:tr>
      <w:tr w:rsidR="00A51751" w:rsidRPr="00765B30" w:rsidTr="00C662FC">
        <w:trPr>
          <w:trHeight w:val="300"/>
          <w:jc w:val="center"/>
        </w:trPr>
        <w:tc>
          <w:tcPr>
            <w:tcW w:w="918" w:type="dxa"/>
            <w:vMerge w:val="restart"/>
            <w:hideMark/>
          </w:tcPr>
          <w:p w:rsidR="00A51751" w:rsidRPr="00765B30" w:rsidRDefault="00A51751" w:rsidP="00306995">
            <w:pPr>
              <w:jc w:val="center"/>
              <w:rPr>
                <w:sz w:val="24"/>
                <w:szCs w:val="24"/>
              </w:rPr>
            </w:pPr>
            <w:r w:rsidRPr="00765B30">
              <w:rPr>
                <w:sz w:val="24"/>
                <w:szCs w:val="24"/>
              </w:rPr>
              <w:t>2.1.1.</w:t>
            </w:r>
          </w:p>
        </w:tc>
        <w:tc>
          <w:tcPr>
            <w:tcW w:w="1790" w:type="dxa"/>
            <w:vMerge w:val="restart"/>
            <w:hideMark/>
          </w:tcPr>
          <w:p w:rsidR="00A51751" w:rsidRPr="00765B30" w:rsidRDefault="00A51751" w:rsidP="00306995">
            <w:pPr>
              <w:jc w:val="both"/>
              <w:rPr>
                <w:sz w:val="24"/>
                <w:szCs w:val="24"/>
              </w:rPr>
            </w:pPr>
            <w:r w:rsidRPr="00765B30">
              <w:rPr>
                <w:sz w:val="24"/>
                <w:szCs w:val="24"/>
              </w:rPr>
              <w:t>Благоустро</w:t>
            </w:r>
            <w:r w:rsidRPr="00765B30">
              <w:rPr>
                <w:sz w:val="24"/>
                <w:szCs w:val="24"/>
              </w:rPr>
              <w:t>й</w:t>
            </w:r>
            <w:r w:rsidRPr="00765B30">
              <w:rPr>
                <w:sz w:val="24"/>
                <w:szCs w:val="24"/>
              </w:rPr>
              <w:t>ство дворовых территорий</w:t>
            </w:r>
          </w:p>
        </w:tc>
        <w:tc>
          <w:tcPr>
            <w:tcW w:w="1416" w:type="dxa"/>
            <w:vMerge w:val="restart"/>
            <w:hideMark/>
          </w:tcPr>
          <w:p w:rsidR="00A51751" w:rsidRPr="00765B30" w:rsidRDefault="00A51751" w:rsidP="00306995">
            <w:pPr>
              <w:jc w:val="both"/>
              <w:rPr>
                <w:sz w:val="24"/>
                <w:szCs w:val="24"/>
              </w:rPr>
            </w:pPr>
            <w:r w:rsidRPr="00765B30">
              <w:rPr>
                <w:sz w:val="24"/>
                <w:szCs w:val="24"/>
              </w:rPr>
              <w:t>админис</w:t>
            </w:r>
            <w:r w:rsidRPr="00765B30">
              <w:rPr>
                <w:sz w:val="24"/>
                <w:szCs w:val="24"/>
              </w:rPr>
              <w:t>т</w:t>
            </w:r>
            <w:r w:rsidRPr="00765B30">
              <w:rPr>
                <w:sz w:val="24"/>
                <w:szCs w:val="24"/>
              </w:rPr>
              <w:t>рация г</w:t>
            </w:r>
            <w:r w:rsidRPr="00765B30">
              <w:rPr>
                <w:sz w:val="24"/>
                <w:szCs w:val="24"/>
              </w:rPr>
              <w:t>о</w:t>
            </w:r>
            <w:r w:rsidRPr="00765B30">
              <w:rPr>
                <w:sz w:val="24"/>
                <w:szCs w:val="24"/>
              </w:rPr>
              <w:t>родского (сельского) поселения</w:t>
            </w:r>
          </w:p>
        </w:tc>
        <w:tc>
          <w:tcPr>
            <w:tcW w:w="1133" w:type="dxa"/>
            <w:noWrap/>
            <w:hideMark/>
          </w:tcPr>
          <w:p w:rsidR="00A51751" w:rsidRPr="00765B30" w:rsidRDefault="00A51751" w:rsidP="00306995">
            <w:pPr>
              <w:jc w:val="both"/>
              <w:rPr>
                <w:sz w:val="24"/>
                <w:szCs w:val="24"/>
              </w:rPr>
            </w:pPr>
            <w:r w:rsidRPr="00765B30">
              <w:rPr>
                <w:sz w:val="24"/>
                <w:szCs w:val="24"/>
              </w:rPr>
              <w:t>всего</w:t>
            </w:r>
          </w:p>
        </w:tc>
        <w:tc>
          <w:tcPr>
            <w:tcW w:w="1419" w:type="dxa"/>
            <w:noWrap/>
            <w:hideMark/>
          </w:tcPr>
          <w:p w:rsidR="00A51751" w:rsidRPr="00765B30" w:rsidRDefault="00A51751" w:rsidP="00306995">
            <w:pPr>
              <w:jc w:val="center"/>
              <w:rPr>
                <w:sz w:val="24"/>
                <w:szCs w:val="24"/>
              </w:rPr>
            </w:pPr>
            <w:r w:rsidRPr="00765B30">
              <w:rPr>
                <w:sz w:val="24"/>
                <w:szCs w:val="24"/>
              </w:rPr>
              <w:t>613,67</w:t>
            </w:r>
          </w:p>
        </w:tc>
        <w:tc>
          <w:tcPr>
            <w:tcW w:w="1613" w:type="dxa"/>
            <w:noWrap/>
            <w:hideMark/>
          </w:tcPr>
          <w:p w:rsidR="00A51751" w:rsidRPr="00765B30" w:rsidRDefault="00A51751" w:rsidP="00306995">
            <w:pPr>
              <w:jc w:val="center"/>
              <w:rPr>
                <w:sz w:val="24"/>
                <w:szCs w:val="24"/>
              </w:rPr>
            </w:pPr>
            <w:r w:rsidRPr="00765B30">
              <w:rPr>
                <w:sz w:val="24"/>
                <w:szCs w:val="24"/>
              </w:rPr>
              <w:t>-</w:t>
            </w:r>
          </w:p>
        </w:tc>
        <w:tc>
          <w:tcPr>
            <w:tcW w:w="1276" w:type="dxa"/>
            <w:noWrap/>
            <w:hideMark/>
          </w:tcPr>
          <w:p w:rsidR="00A51751" w:rsidRPr="00765B30" w:rsidRDefault="00A51751" w:rsidP="00306995">
            <w:pPr>
              <w:jc w:val="center"/>
              <w:rPr>
                <w:sz w:val="24"/>
                <w:szCs w:val="24"/>
              </w:rPr>
            </w:pPr>
            <w:r w:rsidRPr="00765B30">
              <w:rPr>
                <w:sz w:val="24"/>
                <w:szCs w:val="24"/>
              </w:rPr>
              <w:t>0,00</w:t>
            </w:r>
          </w:p>
        </w:tc>
        <w:tc>
          <w:tcPr>
            <w:tcW w:w="1134" w:type="dxa"/>
            <w:noWrap/>
            <w:hideMark/>
          </w:tcPr>
          <w:p w:rsidR="00A51751" w:rsidRPr="00765B30" w:rsidRDefault="00A51751" w:rsidP="00306995">
            <w:pPr>
              <w:jc w:val="center"/>
              <w:rPr>
                <w:sz w:val="24"/>
                <w:szCs w:val="24"/>
              </w:rPr>
            </w:pPr>
            <w:r w:rsidRPr="00765B30">
              <w:rPr>
                <w:sz w:val="24"/>
                <w:szCs w:val="24"/>
              </w:rPr>
              <w:t>613,67</w:t>
            </w:r>
          </w:p>
        </w:tc>
        <w:tc>
          <w:tcPr>
            <w:tcW w:w="1222" w:type="dxa"/>
            <w:noWrap/>
            <w:hideMark/>
          </w:tcPr>
          <w:p w:rsidR="00A51751" w:rsidRPr="00765B30" w:rsidRDefault="00A51751" w:rsidP="00306995">
            <w:pPr>
              <w:jc w:val="center"/>
              <w:rPr>
                <w:sz w:val="24"/>
                <w:szCs w:val="24"/>
              </w:rPr>
            </w:pPr>
            <w:r w:rsidRPr="00765B30">
              <w:rPr>
                <w:sz w:val="24"/>
                <w:szCs w:val="24"/>
              </w:rPr>
              <w:t>0,00</w:t>
            </w:r>
          </w:p>
        </w:tc>
        <w:tc>
          <w:tcPr>
            <w:tcW w:w="1139" w:type="dxa"/>
            <w:noWrap/>
            <w:hideMark/>
          </w:tcPr>
          <w:p w:rsidR="00A51751" w:rsidRPr="00765B30" w:rsidRDefault="00A51751" w:rsidP="00306995">
            <w:pPr>
              <w:jc w:val="center"/>
              <w:rPr>
                <w:sz w:val="24"/>
                <w:szCs w:val="24"/>
              </w:rPr>
            </w:pPr>
            <w:r w:rsidRPr="00765B30">
              <w:rPr>
                <w:sz w:val="24"/>
                <w:szCs w:val="24"/>
              </w:rPr>
              <w:t>0,00</w:t>
            </w:r>
          </w:p>
        </w:tc>
        <w:tc>
          <w:tcPr>
            <w:tcW w:w="934" w:type="dxa"/>
            <w:noWrap/>
            <w:hideMark/>
          </w:tcPr>
          <w:p w:rsidR="00A51751" w:rsidRPr="00765B30" w:rsidRDefault="00A51751" w:rsidP="00306995">
            <w:pPr>
              <w:jc w:val="center"/>
              <w:rPr>
                <w:sz w:val="24"/>
                <w:szCs w:val="24"/>
              </w:rPr>
            </w:pPr>
            <w:r w:rsidRPr="00765B30">
              <w:rPr>
                <w:sz w:val="24"/>
                <w:szCs w:val="24"/>
              </w:rPr>
              <w:t>0,00</w:t>
            </w:r>
          </w:p>
        </w:tc>
        <w:tc>
          <w:tcPr>
            <w:tcW w:w="993" w:type="dxa"/>
            <w:noWrap/>
            <w:hideMark/>
          </w:tcPr>
          <w:p w:rsidR="00A51751" w:rsidRPr="00765B30" w:rsidRDefault="00A51751" w:rsidP="00306995">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306995">
            <w:pPr>
              <w:jc w:val="both"/>
              <w:rPr>
                <w:sz w:val="24"/>
                <w:szCs w:val="24"/>
              </w:rPr>
            </w:pPr>
          </w:p>
        </w:tc>
        <w:tc>
          <w:tcPr>
            <w:tcW w:w="1416" w:type="dxa"/>
            <w:vMerge/>
            <w:hideMark/>
          </w:tcPr>
          <w:p w:rsidR="00A51751" w:rsidRPr="00765B30" w:rsidRDefault="00A51751" w:rsidP="00306995">
            <w:pPr>
              <w:jc w:val="both"/>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306995">
            <w:pPr>
              <w:jc w:val="center"/>
              <w:rPr>
                <w:sz w:val="24"/>
                <w:szCs w:val="24"/>
              </w:rPr>
            </w:pPr>
            <w:r w:rsidRPr="00765B30">
              <w:rPr>
                <w:sz w:val="24"/>
                <w:szCs w:val="24"/>
              </w:rPr>
              <w:t>552,30</w:t>
            </w:r>
          </w:p>
        </w:tc>
        <w:tc>
          <w:tcPr>
            <w:tcW w:w="1613" w:type="dxa"/>
            <w:noWrap/>
            <w:hideMark/>
          </w:tcPr>
          <w:p w:rsidR="00A51751" w:rsidRPr="00765B30" w:rsidRDefault="00A51751" w:rsidP="00306995">
            <w:pPr>
              <w:jc w:val="center"/>
              <w:rPr>
                <w:sz w:val="24"/>
                <w:szCs w:val="24"/>
              </w:rPr>
            </w:pPr>
            <w:r w:rsidRPr="00765B30">
              <w:rPr>
                <w:sz w:val="24"/>
                <w:szCs w:val="24"/>
              </w:rPr>
              <w:t>-</w:t>
            </w:r>
          </w:p>
        </w:tc>
        <w:tc>
          <w:tcPr>
            <w:tcW w:w="1276" w:type="dxa"/>
            <w:noWrap/>
            <w:hideMark/>
          </w:tcPr>
          <w:p w:rsidR="00A51751" w:rsidRPr="00765B30" w:rsidRDefault="00A51751" w:rsidP="00306995">
            <w:pPr>
              <w:jc w:val="center"/>
              <w:rPr>
                <w:sz w:val="24"/>
                <w:szCs w:val="24"/>
              </w:rPr>
            </w:pPr>
            <w:r w:rsidRPr="00765B30">
              <w:rPr>
                <w:sz w:val="24"/>
                <w:szCs w:val="24"/>
              </w:rPr>
              <w:t>0,00</w:t>
            </w:r>
          </w:p>
        </w:tc>
        <w:tc>
          <w:tcPr>
            <w:tcW w:w="1134" w:type="dxa"/>
            <w:noWrap/>
            <w:hideMark/>
          </w:tcPr>
          <w:p w:rsidR="00A51751" w:rsidRPr="00765B30" w:rsidRDefault="00A51751" w:rsidP="00306995">
            <w:pPr>
              <w:jc w:val="center"/>
              <w:rPr>
                <w:sz w:val="24"/>
                <w:szCs w:val="24"/>
              </w:rPr>
            </w:pPr>
            <w:r w:rsidRPr="00765B30">
              <w:rPr>
                <w:sz w:val="24"/>
                <w:szCs w:val="24"/>
              </w:rPr>
              <w:t>552,30</w:t>
            </w:r>
          </w:p>
        </w:tc>
        <w:tc>
          <w:tcPr>
            <w:tcW w:w="1222" w:type="dxa"/>
            <w:noWrap/>
            <w:hideMark/>
          </w:tcPr>
          <w:p w:rsidR="00A51751" w:rsidRPr="00765B30" w:rsidRDefault="00A51751" w:rsidP="00306995">
            <w:pPr>
              <w:jc w:val="center"/>
              <w:rPr>
                <w:sz w:val="24"/>
                <w:szCs w:val="24"/>
              </w:rPr>
            </w:pPr>
          </w:p>
        </w:tc>
        <w:tc>
          <w:tcPr>
            <w:tcW w:w="1139" w:type="dxa"/>
            <w:noWrap/>
            <w:hideMark/>
          </w:tcPr>
          <w:p w:rsidR="00A51751" w:rsidRPr="00765B30" w:rsidRDefault="00A51751" w:rsidP="00306995">
            <w:pPr>
              <w:jc w:val="center"/>
              <w:rPr>
                <w:sz w:val="24"/>
                <w:szCs w:val="24"/>
              </w:rPr>
            </w:pPr>
          </w:p>
        </w:tc>
        <w:tc>
          <w:tcPr>
            <w:tcW w:w="934" w:type="dxa"/>
            <w:noWrap/>
            <w:hideMark/>
          </w:tcPr>
          <w:p w:rsidR="00A51751" w:rsidRPr="00765B30" w:rsidRDefault="00A51751" w:rsidP="00306995">
            <w:pPr>
              <w:jc w:val="center"/>
              <w:rPr>
                <w:sz w:val="24"/>
                <w:szCs w:val="24"/>
              </w:rPr>
            </w:pPr>
          </w:p>
        </w:tc>
        <w:tc>
          <w:tcPr>
            <w:tcW w:w="993" w:type="dxa"/>
            <w:noWrap/>
            <w:hideMark/>
          </w:tcPr>
          <w:p w:rsidR="00A51751" w:rsidRPr="00765B30" w:rsidRDefault="00A51751" w:rsidP="0030699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306995">
            <w:pPr>
              <w:jc w:val="both"/>
              <w:rPr>
                <w:sz w:val="24"/>
                <w:szCs w:val="24"/>
              </w:rPr>
            </w:pPr>
          </w:p>
        </w:tc>
        <w:tc>
          <w:tcPr>
            <w:tcW w:w="1416" w:type="dxa"/>
            <w:vMerge/>
            <w:hideMark/>
          </w:tcPr>
          <w:p w:rsidR="00A51751" w:rsidRPr="00765B30" w:rsidRDefault="00A51751" w:rsidP="00306995">
            <w:pPr>
              <w:jc w:val="both"/>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района</w:t>
            </w:r>
          </w:p>
        </w:tc>
        <w:tc>
          <w:tcPr>
            <w:tcW w:w="1419" w:type="dxa"/>
            <w:noWrap/>
            <w:hideMark/>
          </w:tcPr>
          <w:p w:rsidR="00A51751" w:rsidRPr="00765B30" w:rsidRDefault="00A51751" w:rsidP="00306995">
            <w:pPr>
              <w:jc w:val="center"/>
              <w:rPr>
                <w:sz w:val="24"/>
                <w:szCs w:val="24"/>
              </w:rPr>
            </w:pPr>
          </w:p>
        </w:tc>
        <w:tc>
          <w:tcPr>
            <w:tcW w:w="1613" w:type="dxa"/>
            <w:noWrap/>
            <w:hideMark/>
          </w:tcPr>
          <w:p w:rsidR="00A51751" w:rsidRPr="00765B30" w:rsidRDefault="00A51751" w:rsidP="00306995">
            <w:pPr>
              <w:jc w:val="center"/>
              <w:rPr>
                <w:sz w:val="24"/>
                <w:szCs w:val="24"/>
              </w:rPr>
            </w:pPr>
          </w:p>
        </w:tc>
        <w:tc>
          <w:tcPr>
            <w:tcW w:w="1276" w:type="dxa"/>
            <w:noWrap/>
            <w:hideMark/>
          </w:tcPr>
          <w:p w:rsidR="00A51751" w:rsidRPr="00765B30" w:rsidRDefault="00A51751" w:rsidP="00306995">
            <w:pPr>
              <w:jc w:val="center"/>
              <w:rPr>
                <w:sz w:val="24"/>
                <w:szCs w:val="24"/>
              </w:rPr>
            </w:pPr>
          </w:p>
        </w:tc>
        <w:tc>
          <w:tcPr>
            <w:tcW w:w="1134" w:type="dxa"/>
            <w:noWrap/>
            <w:hideMark/>
          </w:tcPr>
          <w:p w:rsidR="00A51751" w:rsidRPr="00765B30" w:rsidRDefault="00A51751" w:rsidP="00306995">
            <w:pPr>
              <w:jc w:val="center"/>
              <w:rPr>
                <w:sz w:val="24"/>
                <w:szCs w:val="24"/>
              </w:rPr>
            </w:pPr>
          </w:p>
        </w:tc>
        <w:tc>
          <w:tcPr>
            <w:tcW w:w="1222" w:type="dxa"/>
            <w:noWrap/>
            <w:hideMark/>
          </w:tcPr>
          <w:p w:rsidR="00A51751" w:rsidRPr="00765B30" w:rsidRDefault="00A51751" w:rsidP="00306995">
            <w:pPr>
              <w:jc w:val="center"/>
              <w:rPr>
                <w:sz w:val="24"/>
                <w:szCs w:val="24"/>
              </w:rPr>
            </w:pPr>
          </w:p>
        </w:tc>
        <w:tc>
          <w:tcPr>
            <w:tcW w:w="1139" w:type="dxa"/>
            <w:noWrap/>
            <w:hideMark/>
          </w:tcPr>
          <w:p w:rsidR="00A51751" w:rsidRPr="00765B30" w:rsidRDefault="00A51751" w:rsidP="00306995">
            <w:pPr>
              <w:jc w:val="center"/>
              <w:rPr>
                <w:sz w:val="24"/>
                <w:szCs w:val="24"/>
              </w:rPr>
            </w:pPr>
          </w:p>
        </w:tc>
        <w:tc>
          <w:tcPr>
            <w:tcW w:w="934" w:type="dxa"/>
            <w:noWrap/>
            <w:hideMark/>
          </w:tcPr>
          <w:p w:rsidR="00A51751" w:rsidRPr="00765B30" w:rsidRDefault="00A51751" w:rsidP="00306995">
            <w:pPr>
              <w:jc w:val="center"/>
              <w:rPr>
                <w:sz w:val="24"/>
                <w:szCs w:val="24"/>
              </w:rPr>
            </w:pPr>
          </w:p>
        </w:tc>
        <w:tc>
          <w:tcPr>
            <w:tcW w:w="993" w:type="dxa"/>
            <w:noWrap/>
            <w:hideMark/>
          </w:tcPr>
          <w:p w:rsidR="00A51751" w:rsidRPr="00765B30" w:rsidRDefault="00A51751" w:rsidP="00306995">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306995">
            <w:pPr>
              <w:jc w:val="both"/>
              <w:rPr>
                <w:sz w:val="24"/>
                <w:szCs w:val="24"/>
              </w:rPr>
            </w:pPr>
          </w:p>
        </w:tc>
        <w:tc>
          <w:tcPr>
            <w:tcW w:w="1416" w:type="dxa"/>
            <w:vMerge/>
            <w:hideMark/>
          </w:tcPr>
          <w:p w:rsidR="00A51751" w:rsidRPr="00765B30" w:rsidRDefault="00A51751" w:rsidP="00306995">
            <w:pPr>
              <w:jc w:val="both"/>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посел</w:t>
            </w:r>
            <w:r w:rsidRPr="00765B30">
              <w:rPr>
                <w:sz w:val="24"/>
                <w:szCs w:val="24"/>
              </w:rPr>
              <w:t>е</w:t>
            </w:r>
            <w:r w:rsidRPr="00765B30">
              <w:rPr>
                <w:sz w:val="24"/>
                <w:szCs w:val="24"/>
              </w:rPr>
              <w:t>ний</w:t>
            </w:r>
          </w:p>
        </w:tc>
        <w:tc>
          <w:tcPr>
            <w:tcW w:w="1419" w:type="dxa"/>
            <w:noWrap/>
            <w:hideMark/>
          </w:tcPr>
          <w:p w:rsidR="00A51751" w:rsidRPr="00765B30" w:rsidRDefault="00A51751" w:rsidP="00306995">
            <w:pPr>
              <w:jc w:val="center"/>
              <w:rPr>
                <w:sz w:val="24"/>
                <w:szCs w:val="24"/>
              </w:rPr>
            </w:pPr>
            <w:r w:rsidRPr="00765B30">
              <w:rPr>
                <w:sz w:val="24"/>
                <w:szCs w:val="24"/>
              </w:rPr>
              <w:t>61,37</w:t>
            </w:r>
          </w:p>
        </w:tc>
        <w:tc>
          <w:tcPr>
            <w:tcW w:w="1613" w:type="dxa"/>
            <w:noWrap/>
            <w:hideMark/>
          </w:tcPr>
          <w:p w:rsidR="00A51751" w:rsidRPr="00765B30" w:rsidRDefault="00A51751" w:rsidP="00306995">
            <w:pPr>
              <w:jc w:val="center"/>
              <w:rPr>
                <w:sz w:val="24"/>
                <w:szCs w:val="24"/>
              </w:rPr>
            </w:pPr>
          </w:p>
        </w:tc>
        <w:tc>
          <w:tcPr>
            <w:tcW w:w="1276" w:type="dxa"/>
            <w:noWrap/>
            <w:hideMark/>
          </w:tcPr>
          <w:p w:rsidR="00A51751" w:rsidRPr="00765B30" w:rsidRDefault="00A51751" w:rsidP="00306995">
            <w:pPr>
              <w:jc w:val="center"/>
              <w:rPr>
                <w:sz w:val="24"/>
                <w:szCs w:val="24"/>
              </w:rPr>
            </w:pPr>
            <w:r w:rsidRPr="00765B30">
              <w:rPr>
                <w:sz w:val="24"/>
                <w:szCs w:val="24"/>
              </w:rPr>
              <w:t>0,00</w:t>
            </w:r>
          </w:p>
        </w:tc>
        <w:tc>
          <w:tcPr>
            <w:tcW w:w="1134" w:type="dxa"/>
            <w:noWrap/>
            <w:hideMark/>
          </w:tcPr>
          <w:p w:rsidR="00A51751" w:rsidRPr="00765B30" w:rsidRDefault="00A51751" w:rsidP="00306995">
            <w:pPr>
              <w:jc w:val="center"/>
              <w:rPr>
                <w:sz w:val="24"/>
                <w:szCs w:val="24"/>
              </w:rPr>
            </w:pPr>
            <w:r w:rsidRPr="00765B30">
              <w:rPr>
                <w:sz w:val="24"/>
                <w:szCs w:val="24"/>
              </w:rPr>
              <w:t>61,37</w:t>
            </w:r>
          </w:p>
        </w:tc>
        <w:tc>
          <w:tcPr>
            <w:tcW w:w="1222" w:type="dxa"/>
            <w:noWrap/>
            <w:hideMark/>
          </w:tcPr>
          <w:p w:rsidR="00A51751" w:rsidRPr="00765B30" w:rsidRDefault="00A51751" w:rsidP="00306995">
            <w:pPr>
              <w:jc w:val="center"/>
              <w:rPr>
                <w:sz w:val="24"/>
                <w:szCs w:val="24"/>
              </w:rPr>
            </w:pPr>
          </w:p>
        </w:tc>
        <w:tc>
          <w:tcPr>
            <w:tcW w:w="1139" w:type="dxa"/>
            <w:noWrap/>
            <w:hideMark/>
          </w:tcPr>
          <w:p w:rsidR="00A51751" w:rsidRPr="00765B30" w:rsidRDefault="00A51751" w:rsidP="00306995">
            <w:pPr>
              <w:jc w:val="center"/>
              <w:rPr>
                <w:sz w:val="24"/>
                <w:szCs w:val="24"/>
              </w:rPr>
            </w:pPr>
          </w:p>
        </w:tc>
        <w:tc>
          <w:tcPr>
            <w:tcW w:w="934" w:type="dxa"/>
            <w:noWrap/>
            <w:hideMark/>
          </w:tcPr>
          <w:p w:rsidR="00A51751" w:rsidRPr="00765B30" w:rsidRDefault="00A51751" w:rsidP="00306995">
            <w:pPr>
              <w:jc w:val="center"/>
              <w:rPr>
                <w:sz w:val="24"/>
                <w:szCs w:val="24"/>
              </w:rPr>
            </w:pPr>
          </w:p>
        </w:tc>
        <w:tc>
          <w:tcPr>
            <w:tcW w:w="993" w:type="dxa"/>
            <w:noWrap/>
            <w:hideMark/>
          </w:tcPr>
          <w:p w:rsidR="00A51751" w:rsidRPr="00765B30" w:rsidRDefault="00A51751" w:rsidP="00306995">
            <w:pPr>
              <w:jc w:val="center"/>
              <w:rPr>
                <w:sz w:val="24"/>
                <w:szCs w:val="24"/>
              </w:rPr>
            </w:pPr>
          </w:p>
        </w:tc>
      </w:tr>
      <w:tr w:rsidR="00A51751" w:rsidRPr="00765B30" w:rsidTr="00C662FC">
        <w:trPr>
          <w:trHeight w:val="300"/>
          <w:jc w:val="center"/>
        </w:trPr>
        <w:tc>
          <w:tcPr>
            <w:tcW w:w="4124" w:type="dxa"/>
            <w:gridSpan w:val="3"/>
            <w:vMerge w:val="restart"/>
            <w:hideMark/>
          </w:tcPr>
          <w:p w:rsidR="00A51751" w:rsidRPr="00765B30" w:rsidRDefault="00A51751" w:rsidP="00306995">
            <w:pPr>
              <w:jc w:val="both"/>
              <w:rPr>
                <w:sz w:val="24"/>
                <w:szCs w:val="24"/>
              </w:rPr>
            </w:pPr>
            <w:r w:rsidRPr="00765B30">
              <w:rPr>
                <w:sz w:val="24"/>
                <w:szCs w:val="24"/>
              </w:rPr>
              <w:t xml:space="preserve">Всего по задаче </w:t>
            </w:r>
          </w:p>
        </w:tc>
        <w:tc>
          <w:tcPr>
            <w:tcW w:w="1133" w:type="dxa"/>
            <w:noWrap/>
            <w:hideMark/>
          </w:tcPr>
          <w:p w:rsidR="00A51751" w:rsidRPr="00765B30" w:rsidRDefault="00A51751" w:rsidP="00306995">
            <w:pPr>
              <w:jc w:val="both"/>
              <w:rPr>
                <w:sz w:val="24"/>
                <w:szCs w:val="24"/>
              </w:rPr>
            </w:pPr>
            <w:r w:rsidRPr="00765B30">
              <w:rPr>
                <w:sz w:val="24"/>
                <w:szCs w:val="24"/>
              </w:rPr>
              <w:t>всего</w:t>
            </w:r>
          </w:p>
        </w:tc>
        <w:tc>
          <w:tcPr>
            <w:tcW w:w="1419" w:type="dxa"/>
            <w:noWrap/>
            <w:hideMark/>
          </w:tcPr>
          <w:p w:rsidR="00A51751" w:rsidRPr="00765B30" w:rsidRDefault="00A51751" w:rsidP="00306995">
            <w:pPr>
              <w:jc w:val="center"/>
              <w:rPr>
                <w:sz w:val="24"/>
                <w:szCs w:val="24"/>
              </w:rPr>
            </w:pPr>
            <w:r w:rsidRPr="00765B30">
              <w:rPr>
                <w:sz w:val="24"/>
                <w:szCs w:val="24"/>
              </w:rPr>
              <w:t>613,67</w:t>
            </w:r>
          </w:p>
        </w:tc>
        <w:tc>
          <w:tcPr>
            <w:tcW w:w="1613" w:type="dxa"/>
            <w:noWrap/>
            <w:hideMark/>
          </w:tcPr>
          <w:p w:rsidR="00A51751" w:rsidRPr="00765B30" w:rsidRDefault="00A51751" w:rsidP="00306995">
            <w:pPr>
              <w:jc w:val="center"/>
              <w:rPr>
                <w:sz w:val="24"/>
                <w:szCs w:val="24"/>
              </w:rPr>
            </w:pPr>
            <w:r w:rsidRPr="00765B30">
              <w:rPr>
                <w:sz w:val="24"/>
                <w:szCs w:val="24"/>
              </w:rPr>
              <w:t>-</w:t>
            </w:r>
          </w:p>
        </w:tc>
        <w:tc>
          <w:tcPr>
            <w:tcW w:w="1276" w:type="dxa"/>
            <w:noWrap/>
            <w:hideMark/>
          </w:tcPr>
          <w:p w:rsidR="00A51751" w:rsidRPr="00765B30" w:rsidRDefault="00A51751" w:rsidP="00306995">
            <w:pPr>
              <w:jc w:val="center"/>
              <w:rPr>
                <w:sz w:val="24"/>
                <w:szCs w:val="24"/>
              </w:rPr>
            </w:pPr>
            <w:r w:rsidRPr="00765B30">
              <w:rPr>
                <w:sz w:val="24"/>
                <w:szCs w:val="24"/>
              </w:rPr>
              <w:t>0,00</w:t>
            </w:r>
          </w:p>
        </w:tc>
        <w:tc>
          <w:tcPr>
            <w:tcW w:w="1134" w:type="dxa"/>
            <w:noWrap/>
            <w:hideMark/>
          </w:tcPr>
          <w:p w:rsidR="00A51751" w:rsidRPr="00765B30" w:rsidRDefault="00A51751" w:rsidP="00306995">
            <w:pPr>
              <w:jc w:val="center"/>
              <w:rPr>
                <w:sz w:val="24"/>
                <w:szCs w:val="24"/>
              </w:rPr>
            </w:pPr>
            <w:r w:rsidRPr="00765B30">
              <w:rPr>
                <w:sz w:val="24"/>
                <w:szCs w:val="24"/>
              </w:rPr>
              <w:t>613,67</w:t>
            </w:r>
          </w:p>
        </w:tc>
        <w:tc>
          <w:tcPr>
            <w:tcW w:w="1222" w:type="dxa"/>
            <w:noWrap/>
            <w:hideMark/>
          </w:tcPr>
          <w:p w:rsidR="00A51751" w:rsidRPr="00765B30" w:rsidRDefault="00A51751" w:rsidP="00306995">
            <w:pPr>
              <w:jc w:val="center"/>
              <w:rPr>
                <w:sz w:val="24"/>
                <w:szCs w:val="24"/>
              </w:rPr>
            </w:pPr>
            <w:r w:rsidRPr="00765B30">
              <w:rPr>
                <w:sz w:val="24"/>
                <w:szCs w:val="24"/>
              </w:rPr>
              <w:t>0,00</w:t>
            </w:r>
          </w:p>
        </w:tc>
        <w:tc>
          <w:tcPr>
            <w:tcW w:w="1139" w:type="dxa"/>
            <w:noWrap/>
            <w:hideMark/>
          </w:tcPr>
          <w:p w:rsidR="00A51751" w:rsidRPr="00765B30" w:rsidRDefault="00A51751" w:rsidP="00306995">
            <w:pPr>
              <w:jc w:val="center"/>
              <w:rPr>
                <w:sz w:val="24"/>
                <w:szCs w:val="24"/>
              </w:rPr>
            </w:pPr>
            <w:r w:rsidRPr="00765B30">
              <w:rPr>
                <w:sz w:val="24"/>
                <w:szCs w:val="24"/>
              </w:rPr>
              <w:t>0,00</w:t>
            </w:r>
          </w:p>
        </w:tc>
        <w:tc>
          <w:tcPr>
            <w:tcW w:w="934" w:type="dxa"/>
            <w:noWrap/>
            <w:hideMark/>
          </w:tcPr>
          <w:p w:rsidR="00A51751" w:rsidRPr="00765B30" w:rsidRDefault="00A51751" w:rsidP="00306995">
            <w:pPr>
              <w:jc w:val="center"/>
              <w:rPr>
                <w:sz w:val="24"/>
                <w:szCs w:val="24"/>
              </w:rPr>
            </w:pPr>
            <w:r w:rsidRPr="00765B30">
              <w:rPr>
                <w:sz w:val="24"/>
                <w:szCs w:val="24"/>
              </w:rPr>
              <w:t>0,00</w:t>
            </w:r>
          </w:p>
        </w:tc>
        <w:tc>
          <w:tcPr>
            <w:tcW w:w="993" w:type="dxa"/>
            <w:noWrap/>
            <w:hideMark/>
          </w:tcPr>
          <w:p w:rsidR="00A51751" w:rsidRPr="00765B30" w:rsidRDefault="00A51751" w:rsidP="00306995">
            <w:pPr>
              <w:jc w:val="center"/>
              <w:rPr>
                <w:sz w:val="24"/>
                <w:szCs w:val="24"/>
              </w:rPr>
            </w:pPr>
            <w:r w:rsidRPr="00765B30">
              <w:rPr>
                <w:sz w:val="24"/>
                <w:szCs w:val="24"/>
              </w:rPr>
              <w:t>0,00</w:t>
            </w:r>
          </w:p>
        </w:tc>
      </w:tr>
      <w:tr w:rsidR="00A51751" w:rsidRPr="00765B30" w:rsidTr="00C662FC">
        <w:trPr>
          <w:trHeight w:val="720"/>
          <w:jc w:val="center"/>
        </w:trPr>
        <w:tc>
          <w:tcPr>
            <w:tcW w:w="4124" w:type="dxa"/>
            <w:gridSpan w:val="3"/>
            <w:vMerge/>
            <w:hideMark/>
          </w:tcPr>
          <w:p w:rsidR="00A51751" w:rsidRPr="00765B30" w:rsidRDefault="00A51751" w:rsidP="00306995">
            <w:pPr>
              <w:jc w:val="both"/>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306995">
            <w:pPr>
              <w:jc w:val="center"/>
              <w:rPr>
                <w:sz w:val="24"/>
                <w:szCs w:val="24"/>
              </w:rPr>
            </w:pPr>
            <w:r w:rsidRPr="00765B30">
              <w:rPr>
                <w:sz w:val="24"/>
                <w:szCs w:val="24"/>
              </w:rPr>
              <w:t>552,30</w:t>
            </w:r>
          </w:p>
        </w:tc>
        <w:tc>
          <w:tcPr>
            <w:tcW w:w="1613" w:type="dxa"/>
            <w:noWrap/>
            <w:hideMark/>
          </w:tcPr>
          <w:p w:rsidR="00A51751" w:rsidRPr="00765B30" w:rsidRDefault="00A51751" w:rsidP="00306995">
            <w:pPr>
              <w:jc w:val="center"/>
              <w:rPr>
                <w:sz w:val="24"/>
                <w:szCs w:val="24"/>
              </w:rPr>
            </w:pPr>
            <w:r w:rsidRPr="00765B30">
              <w:rPr>
                <w:sz w:val="24"/>
                <w:szCs w:val="24"/>
              </w:rPr>
              <w:t>-</w:t>
            </w:r>
          </w:p>
        </w:tc>
        <w:tc>
          <w:tcPr>
            <w:tcW w:w="1276" w:type="dxa"/>
            <w:noWrap/>
            <w:hideMark/>
          </w:tcPr>
          <w:p w:rsidR="00A51751" w:rsidRPr="00765B30" w:rsidRDefault="00A51751" w:rsidP="00306995">
            <w:pPr>
              <w:jc w:val="center"/>
              <w:rPr>
                <w:sz w:val="24"/>
                <w:szCs w:val="24"/>
              </w:rPr>
            </w:pPr>
            <w:r w:rsidRPr="00765B30">
              <w:rPr>
                <w:sz w:val="24"/>
                <w:szCs w:val="24"/>
              </w:rPr>
              <w:t>0,00</w:t>
            </w:r>
          </w:p>
        </w:tc>
        <w:tc>
          <w:tcPr>
            <w:tcW w:w="1134" w:type="dxa"/>
            <w:noWrap/>
            <w:hideMark/>
          </w:tcPr>
          <w:p w:rsidR="00A51751" w:rsidRPr="00765B30" w:rsidRDefault="00A51751" w:rsidP="00306995">
            <w:pPr>
              <w:jc w:val="center"/>
              <w:rPr>
                <w:sz w:val="24"/>
                <w:szCs w:val="24"/>
              </w:rPr>
            </w:pPr>
            <w:r w:rsidRPr="00765B30">
              <w:rPr>
                <w:sz w:val="24"/>
                <w:szCs w:val="24"/>
              </w:rPr>
              <w:t>552,30</w:t>
            </w:r>
          </w:p>
        </w:tc>
        <w:tc>
          <w:tcPr>
            <w:tcW w:w="1222" w:type="dxa"/>
            <w:noWrap/>
            <w:hideMark/>
          </w:tcPr>
          <w:p w:rsidR="00A51751" w:rsidRPr="00765B30" w:rsidRDefault="00A51751" w:rsidP="00306995">
            <w:pPr>
              <w:jc w:val="center"/>
              <w:rPr>
                <w:sz w:val="24"/>
                <w:szCs w:val="24"/>
              </w:rPr>
            </w:pPr>
            <w:r w:rsidRPr="00765B30">
              <w:rPr>
                <w:sz w:val="24"/>
                <w:szCs w:val="24"/>
              </w:rPr>
              <w:t>0,00</w:t>
            </w:r>
          </w:p>
        </w:tc>
        <w:tc>
          <w:tcPr>
            <w:tcW w:w="1139" w:type="dxa"/>
            <w:noWrap/>
            <w:hideMark/>
          </w:tcPr>
          <w:p w:rsidR="00A51751" w:rsidRPr="00765B30" w:rsidRDefault="00A51751" w:rsidP="00306995">
            <w:pPr>
              <w:jc w:val="center"/>
              <w:rPr>
                <w:sz w:val="24"/>
                <w:szCs w:val="24"/>
              </w:rPr>
            </w:pPr>
            <w:r w:rsidRPr="00765B30">
              <w:rPr>
                <w:sz w:val="24"/>
                <w:szCs w:val="24"/>
              </w:rPr>
              <w:t>0,00</w:t>
            </w:r>
          </w:p>
        </w:tc>
        <w:tc>
          <w:tcPr>
            <w:tcW w:w="934" w:type="dxa"/>
            <w:noWrap/>
            <w:hideMark/>
          </w:tcPr>
          <w:p w:rsidR="00A51751" w:rsidRPr="00765B30" w:rsidRDefault="00A51751" w:rsidP="00306995">
            <w:pPr>
              <w:jc w:val="center"/>
              <w:rPr>
                <w:sz w:val="24"/>
                <w:szCs w:val="24"/>
              </w:rPr>
            </w:pPr>
            <w:r w:rsidRPr="00765B30">
              <w:rPr>
                <w:sz w:val="24"/>
                <w:szCs w:val="24"/>
              </w:rPr>
              <w:t>0,00</w:t>
            </w:r>
          </w:p>
        </w:tc>
        <w:tc>
          <w:tcPr>
            <w:tcW w:w="993" w:type="dxa"/>
            <w:noWrap/>
            <w:hideMark/>
          </w:tcPr>
          <w:p w:rsidR="00A51751" w:rsidRPr="00765B30" w:rsidRDefault="00A51751" w:rsidP="00306995">
            <w:pPr>
              <w:jc w:val="center"/>
              <w:rPr>
                <w:sz w:val="24"/>
                <w:szCs w:val="24"/>
              </w:rPr>
            </w:pPr>
            <w:r w:rsidRPr="00765B30">
              <w:rPr>
                <w:sz w:val="24"/>
                <w:szCs w:val="24"/>
              </w:rPr>
              <w:t>0,00</w:t>
            </w:r>
          </w:p>
        </w:tc>
      </w:tr>
      <w:tr w:rsidR="00A51751" w:rsidRPr="00765B30" w:rsidTr="00C662FC">
        <w:trPr>
          <w:trHeight w:val="480"/>
          <w:jc w:val="center"/>
        </w:trPr>
        <w:tc>
          <w:tcPr>
            <w:tcW w:w="4124" w:type="dxa"/>
            <w:gridSpan w:val="3"/>
            <w:vMerge/>
            <w:hideMark/>
          </w:tcPr>
          <w:p w:rsidR="00A51751" w:rsidRPr="00765B30" w:rsidRDefault="00A51751" w:rsidP="00306995">
            <w:pPr>
              <w:jc w:val="both"/>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района</w:t>
            </w:r>
          </w:p>
        </w:tc>
        <w:tc>
          <w:tcPr>
            <w:tcW w:w="1419" w:type="dxa"/>
            <w:noWrap/>
            <w:hideMark/>
          </w:tcPr>
          <w:p w:rsidR="00A51751" w:rsidRPr="00765B30" w:rsidRDefault="00A51751" w:rsidP="00306995">
            <w:pPr>
              <w:jc w:val="center"/>
              <w:rPr>
                <w:sz w:val="24"/>
                <w:szCs w:val="24"/>
              </w:rPr>
            </w:pPr>
          </w:p>
        </w:tc>
        <w:tc>
          <w:tcPr>
            <w:tcW w:w="1613" w:type="dxa"/>
            <w:noWrap/>
            <w:hideMark/>
          </w:tcPr>
          <w:p w:rsidR="00A51751" w:rsidRPr="00765B30" w:rsidRDefault="00A51751" w:rsidP="00306995">
            <w:pPr>
              <w:jc w:val="center"/>
              <w:rPr>
                <w:sz w:val="24"/>
                <w:szCs w:val="24"/>
              </w:rPr>
            </w:pPr>
          </w:p>
        </w:tc>
        <w:tc>
          <w:tcPr>
            <w:tcW w:w="1276" w:type="dxa"/>
            <w:noWrap/>
            <w:hideMark/>
          </w:tcPr>
          <w:p w:rsidR="00A51751" w:rsidRPr="00765B30" w:rsidRDefault="00A51751" w:rsidP="00306995">
            <w:pPr>
              <w:jc w:val="center"/>
              <w:rPr>
                <w:sz w:val="24"/>
                <w:szCs w:val="24"/>
              </w:rPr>
            </w:pPr>
          </w:p>
        </w:tc>
        <w:tc>
          <w:tcPr>
            <w:tcW w:w="1134" w:type="dxa"/>
            <w:noWrap/>
            <w:hideMark/>
          </w:tcPr>
          <w:p w:rsidR="00A51751" w:rsidRPr="00765B30" w:rsidRDefault="00A51751" w:rsidP="00306995">
            <w:pPr>
              <w:jc w:val="center"/>
              <w:rPr>
                <w:sz w:val="24"/>
                <w:szCs w:val="24"/>
              </w:rPr>
            </w:pPr>
            <w:r w:rsidRPr="00765B30">
              <w:rPr>
                <w:sz w:val="24"/>
                <w:szCs w:val="24"/>
              </w:rPr>
              <w:t>0,00</w:t>
            </w:r>
          </w:p>
        </w:tc>
        <w:tc>
          <w:tcPr>
            <w:tcW w:w="1222" w:type="dxa"/>
            <w:noWrap/>
            <w:hideMark/>
          </w:tcPr>
          <w:p w:rsidR="00A51751" w:rsidRPr="00765B30" w:rsidRDefault="00A51751" w:rsidP="00306995">
            <w:pPr>
              <w:jc w:val="center"/>
              <w:rPr>
                <w:sz w:val="24"/>
                <w:szCs w:val="24"/>
              </w:rPr>
            </w:pPr>
          </w:p>
        </w:tc>
        <w:tc>
          <w:tcPr>
            <w:tcW w:w="1139" w:type="dxa"/>
            <w:noWrap/>
            <w:hideMark/>
          </w:tcPr>
          <w:p w:rsidR="00A51751" w:rsidRPr="00765B30" w:rsidRDefault="00A51751" w:rsidP="00306995">
            <w:pPr>
              <w:jc w:val="center"/>
              <w:rPr>
                <w:sz w:val="24"/>
                <w:szCs w:val="24"/>
              </w:rPr>
            </w:pPr>
          </w:p>
        </w:tc>
        <w:tc>
          <w:tcPr>
            <w:tcW w:w="934" w:type="dxa"/>
            <w:noWrap/>
            <w:hideMark/>
          </w:tcPr>
          <w:p w:rsidR="00A51751" w:rsidRPr="00765B30" w:rsidRDefault="00A51751" w:rsidP="00306995">
            <w:pPr>
              <w:jc w:val="center"/>
              <w:rPr>
                <w:sz w:val="24"/>
                <w:szCs w:val="24"/>
              </w:rPr>
            </w:pPr>
          </w:p>
        </w:tc>
        <w:tc>
          <w:tcPr>
            <w:tcW w:w="993" w:type="dxa"/>
            <w:noWrap/>
            <w:hideMark/>
          </w:tcPr>
          <w:p w:rsidR="00A51751" w:rsidRPr="00765B30" w:rsidRDefault="00A51751" w:rsidP="00306995">
            <w:pPr>
              <w:jc w:val="center"/>
              <w:rPr>
                <w:sz w:val="24"/>
                <w:szCs w:val="24"/>
              </w:rPr>
            </w:pPr>
          </w:p>
        </w:tc>
      </w:tr>
      <w:tr w:rsidR="00A51751" w:rsidRPr="00765B30" w:rsidTr="00C662FC">
        <w:trPr>
          <w:trHeight w:val="480"/>
          <w:jc w:val="center"/>
        </w:trPr>
        <w:tc>
          <w:tcPr>
            <w:tcW w:w="4124" w:type="dxa"/>
            <w:gridSpan w:val="3"/>
            <w:vMerge/>
            <w:hideMark/>
          </w:tcPr>
          <w:p w:rsidR="00A51751" w:rsidRPr="00765B30" w:rsidRDefault="00A51751" w:rsidP="00306995">
            <w:pPr>
              <w:jc w:val="both"/>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посел</w:t>
            </w:r>
            <w:r w:rsidRPr="00765B30">
              <w:rPr>
                <w:sz w:val="24"/>
                <w:szCs w:val="24"/>
              </w:rPr>
              <w:t>е</w:t>
            </w:r>
            <w:r w:rsidRPr="00765B30">
              <w:rPr>
                <w:sz w:val="24"/>
                <w:szCs w:val="24"/>
              </w:rPr>
              <w:t>ний</w:t>
            </w:r>
          </w:p>
        </w:tc>
        <w:tc>
          <w:tcPr>
            <w:tcW w:w="1419" w:type="dxa"/>
            <w:noWrap/>
            <w:hideMark/>
          </w:tcPr>
          <w:p w:rsidR="00A51751" w:rsidRPr="00765B30" w:rsidRDefault="00A51751" w:rsidP="00306995">
            <w:pPr>
              <w:jc w:val="center"/>
              <w:rPr>
                <w:sz w:val="24"/>
                <w:szCs w:val="24"/>
              </w:rPr>
            </w:pPr>
            <w:r w:rsidRPr="00765B30">
              <w:rPr>
                <w:sz w:val="24"/>
                <w:szCs w:val="24"/>
              </w:rPr>
              <w:t>61,37</w:t>
            </w:r>
          </w:p>
        </w:tc>
        <w:tc>
          <w:tcPr>
            <w:tcW w:w="1613" w:type="dxa"/>
            <w:noWrap/>
            <w:hideMark/>
          </w:tcPr>
          <w:p w:rsidR="00A51751" w:rsidRPr="00765B30" w:rsidRDefault="00A51751" w:rsidP="00306995">
            <w:pPr>
              <w:jc w:val="center"/>
              <w:rPr>
                <w:sz w:val="24"/>
                <w:szCs w:val="24"/>
              </w:rPr>
            </w:pPr>
            <w:r w:rsidRPr="00765B30">
              <w:rPr>
                <w:sz w:val="24"/>
                <w:szCs w:val="24"/>
              </w:rPr>
              <w:t>-</w:t>
            </w:r>
          </w:p>
        </w:tc>
        <w:tc>
          <w:tcPr>
            <w:tcW w:w="1276" w:type="dxa"/>
            <w:noWrap/>
            <w:hideMark/>
          </w:tcPr>
          <w:p w:rsidR="00A51751" w:rsidRPr="00765B30" w:rsidRDefault="00A51751" w:rsidP="00306995">
            <w:pPr>
              <w:jc w:val="center"/>
              <w:rPr>
                <w:sz w:val="24"/>
                <w:szCs w:val="24"/>
              </w:rPr>
            </w:pPr>
            <w:r w:rsidRPr="00765B30">
              <w:rPr>
                <w:sz w:val="24"/>
                <w:szCs w:val="24"/>
              </w:rPr>
              <w:t>0,00</w:t>
            </w:r>
          </w:p>
        </w:tc>
        <w:tc>
          <w:tcPr>
            <w:tcW w:w="1134" w:type="dxa"/>
            <w:noWrap/>
            <w:hideMark/>
          </w:tcPr>
          <w:p w:rsidR="00A51751" w:rsidRPr="00765B30" w:rsidRDefault="00A51751" w:rsidP="00306995">
            <w:pPr>
              <w:jc w:val="center"/>
              <w:rPr>
                <w:sz w:val="24"/>
                <w:szCs w:val="24"/>
              </w:rPr>
            </w:pPr>
            <w:r w:rsidRPr="00765B30">
              <w:rPr>
                <w:sz w:val="24"/>
                <w:szCs w:val="24"/>
              </w:rPr>
              <w:t>61,37</w:t>
            </w:r>
          </w:p>
        </w:tc>
        <w:tc>
          <w:tcPr>
            <w:tcW w:w="1222" w:type="dxa"/>
            <w:noWrap/>
            <w:hideMark/>
          </w:tcPr>
          <w:p w:rsidR="00A51751" w:rsidRPr="00765B30" w:rsidRDefault="00A51751" w:rsidP="00306995">
            <w:pPr>
              <w:jc w:val="center"/>
              <w:rPr>
                <w:sz w:val="24"/>
                <w:szCs w:val="24"/>
              </w:rPr>
            </w:pPr>
            <w:r w:rsidRPr="00765B30">
              <w:rPr>
                <w:sz w:val="24"/>
                <w:szCs w:val="24"/>
              </w:rPr>
              <w:t>0,00</w:t>
            </w:r>
          </w:p>
        </w:tc>
        <w:tc>
          <w:tcPr>
            <w:tcW w:w="1139" w:type="dxa"/>
            <w:noWrap/>
            <w:hideMark/>
          </w:tcPr>
          <w:p w:rsidR="00A51751" w:rsidRPr="00765B30" w:rsidRDefault="00A51751" w:rsidP="00306995">
            <w:pPr>
              <w:jc w:val="center"/>
              <w:rPr>
                <w:sz w:val="24"/>
                <w:szCs w:val="24"/>
              </w:rPr>
            </w:pPr>
            <w:r w:rsidRPr="00765B30">
              <w:rPr>
                <w:sz w:val="24"/>
                <w:szCs w:val="24"/>
              </w:rPr>
              <w:t>0,00</w:t>
            </w:r>
          </w:p>
        </w:tc>
        <w:tc>
          <w:tcPr>
            <w:tcW w:w="934" w:type="dxa"/>
            <w:noWrap/>
            <w:hideMark/>
          </w:tcPr>
          <w:p w:rsidR="00A51751" w:rsidRPr="00765B30" w:rsidRDefault="00A51751" w:rsidP="00306995">
            <w:pPr>
              <w:jc w:val="center"/>
              <w:rPr>
                <w:sz w:val="24"/>
                <w:szCs w:val="24"/>
              </w:rPr>
            </w:pPr>
            <w:r w:rsidRPr="00765B30">
              <w:rPr>
                <w:sz w:val="24"/>
                <w:szCs w:val="24"/>
              </w:rPr>
              <w:t>0,00</w:t>
            </w:r>
          </w:p>
        </w:tc>
        <w:tc>
          <w:tcPr>
            <w:tcW w:w="993" w:type="dxa"/>
            <w:noWrap/>
            <w:hideMark/>
          </w:tcPr>
          <w:p w:rsidR="00A51751" w:rsidRPr="00765B30" w:rsidRDefault="00A51751" w:rsidP="00306995">
            <w:pPr>
              <w:jc w:val="center"/>
              <w:rPr>
                <w:sz w:val="24"/>
                <w:szCs w:val="24"/>
              </w:rPr>
            </w:pPr>
            <w:r w:rsidRPr="00765B30">
              <w:rPr>
                <w:sz w:val="24"/>
                <w:szCs w:val="24"/>
              </w:rPr>
              <w:t>0,00</w:t>
            </w:r>
          </w:p>
        </w:tc>
      </w:tr>
      <w:tr w:rsidR="00A51751" w:rsidRPr="00765B30" w:rsidTr="00C662FC">
        <w:trPr>
          <w:trHeight w:val="300"/>
          <w:jc w:val="center"/>
        </w:trPr>
        <w:tc>
          <w:tcPr>
            <w:tcW w:w="4124" w:type="dxa"/>
            <w:gridSpan w:val="3"/>
            <w:vMerge w:val="restart"/>
            <w:hideMark/>
          </w:tcPr>
          <w:p w:rsidR="00A51751" w:rsidRPr="00765B30" w:rsidRDefault="007170EA" w:rsidP="00306995">
            <w:pPr>
              <w:jc w:val="both"/>
              <w:rPr>
                <w:sz w:val="24"/>
                <w:szCs w:val="24"/>
              </w:rPr>
            </w:pPr>
            <w:r>
              <w:rPr>
                <w:sz w:val="24"/>
                <w:szCs w:val="24"/>
              </w:rPr>
              <w:t>В</w:t>
            </w:r>
            <w:r w:rsidR="00A51751" w:rsidRPr="00765B30">
              <w:rPr>
                <w:sz w:val="24"/>
                <w:szCs w:val="24"/>
              </w:rPr>
              <w:t>сего по Подпрограмме 2</w:t>
            </w:r>
          </w:p>
        </w:tc>
        <w:tc>
          <w:tcPr>
            <w:tcW w:w="1133" w:type="dxa"/>
            <w:noWrap/>
            <w:hideMark/>
          </w:tcPr>
          <w:p w:rsidR="00A51751" w:rsidRPr="00765B30" w:rsidRDefault="00A51751" w:rsidP="00306995">
            <w:pPr>
              <w:jc w:val="both"/>
              <w:rPr>
                <w:sz w:val="24"/>
                <w:szCs w:val="24"/>
              </w:rPr>
            </w:pPr>
            <w:r w:rsidRPr="00765B30">
              <w:rPr>
                <w:sz w:val="24"/>
                <w:szCs w:val="24"/>
              </w:rPr>
              <w:t>всего</w:t>
            </w:r>
          </w:p>
        </w:tc>
        <w:tc>
          <w:tcPr>
            <w:tcW w:w="1419" w:type="dxa"/>
            <w:noWrap/>
            <w:hideMark/>
          </w:tcPr>
          <w:p w:rsidR="00A51751" w:rsidRPr="00765B30" w:rsidRDefault="00A51751" w:rsidP="00306995">
            <w:pPr>
              <w:jc w:val="center"/>
              <w:rPr>
                <w:sz w:val="24"/>
                <w:szCs w:val="24"/>
              </w:rPr>
            </w:pPr>
            <w:r w:rsidRPr="00765B30">
              <w:rPr>
                <w:sz w:val="24"/>
                <w:szCs w:val="24"/>
              </w:rPr>
              <w:t>613,67</w:t>
            </w:r>
          </w:p>
        </w:tc>
        <w:tc>
          <w:tcPr>
            <w:tcW w:w="1613" w:type="dxa"/>
            <w:noWrap/>
            <w:hideMark/>
          </w:tcPr>
          <w:p w:rsidR="00A51751" w:rsidRPr="00765B30" w:rsidRDefault="00A51751" w:rsidP="00306995">
            <w:pPr>
              <w:jc w:val="center"/>
              <w:rPr>
                <w:sz w:val="24"/>
                <w:szCs w:val="24"/>
              </w:rPr>
            </w:pPr>
            <w:r w:rsidRPr="00765B30">
              <w:rPr>
                <w:sz w:val="24"/>
                <w:szCs w:val="24"/>
              </w:rPr>
              <w:t>-</w:t>
            </w:r>
          </w:p>
        </w:tc>
        <w:tc>
          <w:tcPr>
            <w:tcW w:w="1276" w:type="dxa"/>
            <w:noWrap/>
            <w:hideMark/>
          </w:tcPr>
          <w:p w:rsidR="00A51751" w:rsidRPr="00765B30" w:rsidRDefault="00A51751" w:rsidP="00306995">
            <w:pPr>
              <w:jc w:val="center"/>
              <w:rPr>
                <w:sz w:val="24"/>
                <w:szCs w:val="24"/>
              </w:rPr>
            </w:pPr>
            <w:r w:rsidRPr="00765B30">
              <w:rPr>
                <w:sz w:val="24"/>
                <w:szCs w:val="24"/>
              </w:rPr>
              <w:t>0,00</w:t>
            </w:r>
          </w:p>
        </w:tc>
        <w:tc>
          <w:tcPr>
            <w:tcW w:w="1134" w:type="dxa"/>
            <w:noWrap/>
            <w:hideMark/>
          </w:tcPr>
          <w:p w:rsidR="00A51751" w:rsidRPr="00765B30" w:rsidRDefault="00A51751" w:rsidP="00306995">
            <w:pPr>
              <w:jc w:val="center"/>
              <w:rPr>
                <w:sz w:val="24"/>
                <w:szCs w:val="24"/>
              </w:rPr>
            </w:pPr>
            <w:r w:rsidRPr="00765B30">
              <w:rPr>
                <w:sz w:val="24"/>
                <w:szCs w:val="24"/>
              </w:rPr>
              <w:t>613,67</w:t>
            </w:r>
          </w:p>
        </w:tc>
        <w:tc>
          <w:tcPr>
            <w:tcW w:w="1222" w:type="dxa"/>
            <w:noWrap/>
            <w:hideMark/>
          </w:tcPr>
          <w:p w:rsidR="00A51751" w:rsidRPr="00765B30" w:rsidRDefault="00A51751" w:rsidP="00306995">
            <w:pPr>
              <w:jc w:val="center"/>
              <w:rPr>
                <w:sz w:val="24"/>
                <w:szCs w:val="24"/>
              </w:rPr>
            </w:pPr>
            <w:r w:rsidRPr="00765B30">
              <w:rPr>
                <w:sz w:val="24"/>
                <w:szCs w:val="24"/>
              </w:rPr>
              <w:t>0,00</w:t>
            </w:r>
          </w:p>
        </w:tc>
        <w:tc>
          <w:tcPr>
            <w:tcW w:w="1139" w:type="dxa"/>
            <w:noWrap/>
            <w:hideMark/>
          </w:tcPr>
          <w:p w:rsidR="00A51751" w:rsidRPr="00765B30" w:rsidRDefault="00A51751" w:rsidP="00306995">
            <w:pPr>
              <w:jc w:val="center"/>
              <w:rPr>
                <w:sz w:val="24"/>
                <w:szCs w:val="24"/>
              </w:rPr>
            </w:pPr>
            <w:r w:rsidRPr="00765B30">
              <w:rPr>
                <w:sz w:val="24"/>
                <w:szCs w:val="24"/>
              </w:rPr>
              <w:t>0,00</w:t>
            </w:r>
          </w:p>
        </w:tc>
        <w:tc>
          <w:tcPr>
            <w:tcW w:w="934" w:type="dxa"/>
            <w:noWrap/>
            <w:hideMark/>
          </w:tcPr>
          <w:p w:rsidR="00A51751" w:rsidRPr="00765B30" w:rsidRDefault="00A51751" w:rsidP="00306995">
            <w:pPr>
              <w:jc w:val="center"/>
              <w:rPr>
                <w:sz w:val="24"/>
                <w:szCs w:val="24"/>
              </w:rPr>
            </w:pPr>
            <w:r w:rsidRPr="00765B30">
              <w:rPr>
                <w:sz w:val="24"/>
                <w:szCs w:val="24"/>
              </w:rPr>
              <w:t>0,00</w:t>
            </w:r>
          </w:p>
        </w:tc>
        <w:tc>
          <w:tcPr>
            <w:tcW w:w="993" w:type="dxa"/>
            <w:noWrap/>
            <w:hideMark/>
          </w:tcPr>
          <w:p w:rsidR="00A51751" w:rsidRPr="00765B30" w:rsidRDefault="00A51751" w:rsidP="00306995">
            <w:pPr>
              <w:jc w:val="center"/>
              <w:rPr>
                <w:sz w:val="24"/>
                <w:szCs w:val="24"/>
              </w:rPr>
            </w:pPr>
            <w:r w:rsidRPr="00765B30">
              <w:rPr>
                <w:sz w:val="24"/>
                <w:szCs w:val="24"/>
              </w:rPr>
              <w:t>0,00</w:t>
            </w:r>
          </w:p>
        </w:tc>
      </w:tr>
      <w:tr w:rsidR="00A51751" w:rsidRPr="00765B30" w:rsidTr="00C662FC">
        <w:trPr>
          <w:trHeight w:val="720"/>
          <w:jc w:val="center"/>
        </w:trPr>
        <w:tc>
          <w:tcPr>
            <w:tcW w:w="4124" w:type="dxa"/>
            <w:gridSpan w:val="3"/>
            <w:vMerge/>
            <w:hideMark/>
          </w:tcPr>
          <w:p w:rsidR="00A51751" w:rsidRPr="00765B30" w:rsidRDefault="00A51751" w:rsidP="00306995">
            <w:pPr>
              <w:jc w:val="both"/>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306995">
            <w:pPr>
              <w:jc w:val="center"/>
              <w:rPr>
                <w:sz w:val="24"/>
                <w:szCs w:val="24"/>
              </w:rPr>
            </w:pPr>
            <w:r w:rsidRPr="00765B30">
              <w:rPr>
                <w:sz w:val="24"/>
                <w:szCs w:val="24"/>
              </w:rPr>
              <w:t>552,30</w:t>
            </w:r>
          </w:p>
        </w:tc>
        <w:tc>
          <w:tcPr>
            <w:tcW w:w="1613" w:type="dxa"/>
            <w:noWrap/>
            <w:hideMark/>
          </w:tcPr>
          <w:p w:rsidR="00A51751" w:rsidRPr="00765B30" w:rsidRDefault="00A51751" w:rsidP="00306995">
            <w:pPr>
              <w:jc w:val="center"/>
              <w:rPr>
                <w:sz w:val="24"/>
                <w:szCs w:val="24"/>
              </w:rPr>
            </w:pPr>
            <w:r w:rsidRPr="00765B30">
              <w:rPr>
                <w:sz w:val="24"/>
                <w:szCs w:val="24"/>
              </w:rPr>
              <w:t>-</w:t>
            </w:r>
          </w:p>
        </w:tc>
        <w:tc>
          <w:tcPr>
            <w:tcW w:w="1276" w:type="dxa"/>
            <w:noWrap/>
            <w:hideMark/>
          </w:tcPr>
          <w:p w:rsidR="00A51751" w:rsidRPr="00765B30" w:rsidRDefault="00A51751" w:rsidP="00306995">
            <w:pPr>
              <w:jc w:val="center"/>
              <w:rPr>
                <w:sz w:val="24"/>
                <w:szCs w:val="24"/>
              </w:rPr>
            </w:pPr>
            <w:r w:rsidRPr="00765B30">
              <w:rPr>
                <w:sz w:val="24"/>
                <w:szCs w:val="24"/>
              </w:rPr>
              <w:t>0,00</w:t>
            </w:r>
          </w:p>
        </w:tc>
        <w:tc>
          <w:tcPr>
            <w:tcW w:w="1134" w:type="dxa"/>
            <w:noWrap/>
            <w:hideMark/>
          </w:tcPr>
          <w:p w:rsidR="00A51751" w:rsidRPr="00765B30" w:rsidRDefault="00A51751" w:rsidP="00306995">
            <w:pPr>
              <w:jc w:val="center"/>
              <w:rPr>
                <w:sz w:val="24"/>
                <w:szCs w:val="24"/>
              </w:rPr>
            </w:pPr>
            <w:r w:rsidRPr="00765B30">
              <w:rPr>
                <w:sz w:val="24"/>
                <w:szCs w:val="24"/>
              </w:rPr>
              <w:t>552,30</w:t>
            </w:r>
          </w:p>
        </w:tc>
        <w:tc>
          <w:tcPr>
            <w:tcW w:w="1222" w:type="dxa"/>
            <w:noWrap/>
            <w:hideMark/>
          </w:tcPr>
          <w:p w:rsidR="00A51751" w:rsidRPr="00765B30" w:rsidRDefault="00A51751" w:rsidP="00306995">
            <w:pPr>
              <w:jc w:val="center"/>
              <w:rPr>
                <w:sz w:val="24"/>
                <w:szCs w:val="24"/>
              </w:rPr>
            </w:pPr>
            <w:r w:rsidRPr="00765B30">
              <w:rPr>
                <w:sz w:val="24"/>
                <w:szCs w:val="24"/>
              </w:rPr>
              <w:t>0,00</w:t>
            </w:r>
          </w:p>
        </w:tc>
        <w:tc>
          <w:tcPr>
            <w:tcW w:w="1139" w:type="dxa"/>
            <w:noWrap/>
            <w:hideMark/>
          </w:tcPr>
          <w:p w:rsidR="00A51751" w:rsidRPr="00765B30" w:rsidRDefault="00A51751" w:rsidP="00306995">
            <w:pPr>
              <w:jc w:val="center"/>
              <w:rPr>
                <w:sz w:val="24"/>
                <w:szCs w:val="24"/>
              </w:rPr>
            </w:pPr>
            <w:r w:rsidRPr="00765B30">
              <w:rPr>
                <w:sz w:val="24"/>
                <w:szCs w:val="24"/>
              </w:rPr>
              <w:t>0,00</w:t>
            </w:r>
          </w:p>
        </w:tc>
        <w:tc>
          <w:tcPr>
            <w:tcW w:w="934" w:type="dxa"/>
            <w:noWrap/>
            <w:hideMark/>
          </w:tcPr>
          <w:p w:rsidR="00A51751" w:rsidRPr="00765B30" w:rsidRDefault="00A51751" w:rsidP="00306995">
            <w:pPr>
              <w:jc w:val="center"/>
              <w:rPr>
                <w:sz w:val="24"/>
                <w:szCs w:val="24"/>
              </w:rPr>
            </w:pPr>
            <w:r w:rsidRPr="00765B30">
              <w:rPr>
                <w:sz w:val="24"/>
                <w:szCs w:val="24"/>
              </w:rPr>
              <w:t>0,00</w:t>
            </w:r>
          </w:p>
        </w:tc>
        <w:tc>
          <w:tcPr>
            <w:tcW w:w="993" w:type="dxa"/>
            <w:noWrap/>
            <w:hideMark/>
          </w:tcPr>
          <w:p w:rsidR="00A51751" w:rsidRPr="00765B30" w:rsidRDefault="00A51751" w:rsidP="00306995">
            <w:pPr>
              <w:jc w:val="center"/>
              <w:rPr>
                <w:sz w:val="24"/>
                <w:szCs w:val="24"/>
              </w:rPr>
            </w:pPr>
            <w:r w:rsidRPr="00765B30">
              <w:rPr>
                <w:sz w:val="24"/>
                <w:szCs w:val="24"/>
              </w:rPr>
              <w:t>0,00</w:t>
            </w:r>
          </w:p>
        </w:tc>
      </w:tr>
      <w:tr w:rsidR="00A51751" w:rsidRPr="00765B30" w:rsidTr="00C662FC">
        <w:trPr>
          <w:trHeight w:val="48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306995">
            <w:pPr>
              <w:jc w:val="center"/>
              <w:rPr>
                <w:sz w:val="24"/>
                <w:szCs w:val="24"/>
              </w:rPr>
            </w:pPr>
            <w:r w:rsidRPr="00765B30">
              <w:rPr>
                <w:sz w:val="24"/>
                <w:szCs w:val="24"/>
              </w:rPr>
              <w:t>-</w:t>
            </w:r>
          </w:p>
        </w:tc>
        <w:tc>
          <w:tcPr>
            <w:tcW w:w="1613" w:type="dxa"/>
            <w:noWrap/>
            <w:hideMark/>
          </w:tcPr>
          <w:p w:rsidR="00A51751" w:rsidRPr="00765B30" w:rsidRDefault="00A51751" w:rsidP="00306995">
            <w:pPr>
              <w:jc w:val="center"/>
              <w:rPr>
                <w:sz w:val="24"/>
                <w:szCs w:val="24"/>
              </w:rPr>
            </w:pPr>
          </w:p>
        </w:tc>
        <w:tc>
          <w:tcPr>
            <w:tcW w:w="1276" w:type="dxa"/>
            <w:noWrap/>
            <w:hideMark/>
          </w:tcPr>
          <w:p w:rsidR="00A51751" w:rsidRPr="00765B30" w:rsidRDefault="00A51751" w:rsidP="00306995">
            <w:pPr>
              <w:jc w:val="center"/>
              <w:rPr>
                <w:sz w:val="24"/>
                <w:szCs w:val="24"/>
              </w:rPr>
            </w:pPr>
            <w:r w:rsidRPr="00765B30">
              <w:rPr>
                <w:sz w:val="24"/>
                <w:szCs w:val="24"/>
              </w:rPr>
              <w:t>0,00</w:t>
            </w:r>
          </w:p>
        </w:tc>
        <w:tc>
          <w:tcPr>
            <w:tcW w:w="1134" w:type="dxa"/>
            <w:noWrap/>
            <w:hideMark/>
          </w:tcPr>
          <w:p w:rsidR="00A51751" w:rsidRPr="00765B30" w:rsidRDefault="00A51751" w:rsidP="00306995">
            <w:pPr>
              <w:jc w:val="center"/>
              <w:rPr>
                <w:sz w:val="24"/>
                <w:szCs w:val="24"/>
              </w:rPr>
            </w:pPr>
            <w:r w:rsidRPr="00765B30">
              <w:rPr>
                <w:sz w:val="24"/>
                <w:szCs w:val="24"/>
              </w:rPr>
              <w:t>0,00</w:t>
            </w:r>
          </w:p>
        </w:tc>
        <w:tc>
          <w:tcPr>
            <w:tcW w:w="1222" w:type="dxa"/>
            <w:noWrap/>
            <w:hideMark/>
          </w:tcPr>
          <w:p w:rsidR="00A51751" w:rsidRPr="00765B30" w:rsidRDefault="00A51751" w:rsidP="00306995">
            <w:pPr>
              <w:jc w:val="center"/>
              <w:rPr>
                <w:sz w:val="24"/>
                <w:szCs w:val="24"/>
              </w:rPr>
            </w:pPr>
            <w:r w:rsidRPr="00765B30">
              <w:rPr>
                <w:sz w:val="24"/>
                <w:szCs w:val="24"/>
              </w:rPr>
              <w:t>0,00</w:t>
            </w:r>
          </w:p>
        </w:tc>
        <w:tc>
          <w:tcPr>
            <w:tcW w:w="1139" w:type="dxa"/>
            <w:noWrap/>
            <w:hideMark/>
          </w:tcPr>
          <w:p w:rsidR="00A51751" w:rsidRPr="00765B30" w:rsidRDefault="00A51751" w:rsidP="00306995">
            <w:pPr>
              <w:jc w:val="center"/>
              <w:rPr>
                <w:sz w:val="24"/>
                <w:szCs w:val="24"/>
              </w:rPr>
            </w:pPr>
            <w:r w:rsidRPr="00765B30">
              <w:rPr>
                <w:sz w:val="24"/>
                <w:szCs w:val="24"/>
              </w:rPr>
              <w:t>0,00</w:t>
            </w:r>
          </w:p>
        </w:tc>
        <w:tc>
          <w:tcPr>
            <w:tcW w:w="934" w:type="dxa"/>
            <w:noWrap/>
            <w:hideMark/>
          </w:tcPr>
          <w:p w:rsidR="00A51751" w:rsidRPr="00765B30" w:rsidRDefault="00A51751" w:rsidP="00306995">
            <w:pPr>
              <w:jc w:val="center"/>
              <w:rPr>
                <w:sz w:val="24"/>
                <w:szCs w:val="24"/>
              </w:rPr>
            </w:pPr>
            <w:r w:rsidRPr="00765B30">
              <w:rPr>
                <w:sz w:val="24"/>
                <w:szCs w:val="24"/>
              </w:rPr>
              <w:t>0,00</w:t>
            </w:r>
          </w:p>
        </w:tc>
        <w:tc>
          <w:tcPr>
            <w:tcW w:w="993" w:type="dxa"/>
            <w:noWrap/>
            <w:hideMark/>
          </w:tcPr>
          <w:p w:rsidR="00A51751" w:rsidRPr="00765B30" w:rsidRDefault="00A51751" w:rsidP="00306995">
            <w:pPr>
              <w:jc w:val="center"/>
              <w:rPr>
                <w:sz w:val="24"/>
                <w:szCs w:val="24"/>
              </w:rPr>
            </w:pPr>
            <w:r w:rsidRPr="00765B30">
              <w:rPr>
                <w:sz w:val="24"/>
                <w:szCs w:val="24"/>
              </w:rPr>
              <w:t>0,00</w:t>
            </w:r>
          </w:p>
        </w:tc>
      </w:tr>
      <w:tr w:rsidR="00A51751" w:rsidRPr="00765B30" w:rsidTr="00C662FC">
        <w:trPr>
          <w:trHeight w:val="48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посел</w:t>
            </w:r>
            <w:r w:rsidRPr="00765B30">
              <w:rPr>
                <w:sz w:val="24"/>
                <w:szCs w:val="24"/>
              </w:rPr>
              <w:t>е</w:t>
            </w:r>
            <w:r w:rsidRPr="00765B30">
              <w:rPr>
                <w:sz w:val="24"/>
                <w:szCs w:val="24"/>
              </w:rPr>
              <w:t>ний</w:t>
            </w:r>
          </w:p>
        </w:tc>
        <w:tc>
          <w:tcPr>
            <w:tcW w:w="1419" w:type="dxa"/>
            <w:noWrap/>
            <w:hideMark/>
          </w:tcPr>
          <w:p w:rsidR="00A51751" w:rsidRPr="00765B30" w:rsidRDefault="00A51751" w:rsidP="00306995">
            <w:pPr>
              <w:jc w:val="center"/>
              <w:rPr>
                <w:sz w:val="24"/>
                <w:szCs w:val="24"/>
              </w:rPr>
            </w:pPr>
            <w:r w:rsidRPr="00765B30">
              <w:rPr>
                <w:sz w:val="24"/>
                <w:szCs w:val="24"/>
              </w:rPr>
              <w:t>61,37</w:t>
            </w:r>
          </w:p>
        </w:tc>
        <w:tc>
          <w:tcPr>
            <w:tcW w:w="1613" w:type="dxa"/>
            <w:noWrap/>
            <w:hideMark/>
          </w:tcPr>
          <w:p w:rsidR="00A51751" w:rsidRPr="00765B30" w:rsidRDefault="00A51751" w:rsidP="00306995">
            <w:pPr>
              <w:jc w:val="center"/>
              <w:rPr>
                <w:sz w:val="24"/>
                <w:szCs w:val="24"/>
              </w:rPr>
            </w:pPr>
            <w:r w:rsidRPr="00765B30">
              <w:rPr>
                <w:sz w:val="24"/>
                <w:szCs w:val="24"/>
              </w:rPr>
              <w:t>-</w:t>
            </w:r>
          </w:p>
        </w:tc>
        <w:tc>
          <w:tcPr>
            <w:tcW w:w="1276" w:type="dxa"/>
            <w:noWrap/>
            <w:hideMark/>
          </w:tcPr>
          <w:p w:rsidR="00A51751" w:rsidRPr="00765B30" w:rsidRDefault="00A51751" w:rsidP="00306995">
            <w:pPr>
              <w:jc w:val="center"/>
              <w:rPr>
                <w:sz w:val="24"/>
                <w:szCs w:val="24"/>
              </w:rPr>
            </w:pPr>
            <w:r w:rsidRPr="00765B30">
              <w:rPr>
                <w:sz w:val="24"/>
                <w:szCs w:val="24"/>
              </w:rPr>
              <w:t>0,00</w:t>
            </w:r>
          </w:p>
        </w:tc>
        <w:tc>
          <w:tcPr>
            <w:tcW w:w="1134" w:type="dxa"/>
            <w:noWrap/>
            <w:hideMark/>
          </w:tcPr>
          <w:p w:rsidR="00A51751" w:rsidRPr="00765B30" w:rsidRDefault="00A51751" w:rsidP="00306995">
            <w:pPr>
              <w:jc w:val="center"/>
              <w:rPr>
                <w:sz w:val="24"/>
                <w:szCs w:val="24"/>
              </w:rPr>
            </w:pPr>
            <w:r w:rsidRPr="00765B30">
              <w:rPr>
                <w:sz w:val="24"/>
                <w:szCs w:val="24"/>
              </w:rPr>
              <w:t>61,37</w:t>
            </w:r>
          </w:p>
        </w:tc>
        <w:tc>
          <w:tcPr>
            <w:tcW w:w="1222" w:type="dxa"/>
            <w:noWrap/>
            <w:hideMark/>
          </w:tcPr>
          <w:p w:rsidR="00A51751" w:rsidRPr="00765B30" w:rsidRDefault="00A51751" w:rsidP="00306995">
            <w:pPr>
              <w:jc w:val="center"/>
              <w:rPr>
                <w:sz w:val="24"/>
                <w:szCs w:val="24"/>
              </w:rPr>
            </w:pPr>
            <w:r w:rsidRPr="00765B30">
              <w:rPr>
                <w:sz w:val="24"/>
                <w:szCs w:val="24"/>
              </w:rPr>
              <w:t>0,00</w:t>
            </w:r>
          </w:p>
        </w:tc>
        <w:tc>
          <w:tcPr>
            <w:tcW w:w="1139" w:type="dxa"/>
            <w:noWrap/>
            <w:hideMark/>
          </w:tcPr>
          <w:p w:rsidR="00A51751" w:rsidRPr="00765B30" w:rsidRDefault="00A51751" w:rsidP="00306995">
            <w:pPr>
              <w:jc w:val="center"/>
              <w:rPr>
                <w:sz w:val="24"/>
                <w:szCs w:val="24"/>
              </w:rPr>
            </w:pPr>
            <w:r w:rsidRPr="00765B30">
              <w:rPr>
                <w:sz w:val="24"/>
                <w:szCs w:val="24"/>
              </w:rPr>
              <w:t>0,00</w:t>
            </w:r>
          </w:p>
        </w:tc>
        <w:tc>
          <w:tcPr>
            <w:tcW w:w="934" w:type="dxa"/>
            <w:noWrap/>
            <w:hideMark/>
          </w:tcPr>
          <w:p w:rsidR="00A51751" w:rsidRPr="00765B30" w:rsidRDefault="00A51751" w:rsidP="00306995">
            <w:pPr>
              <w:jc w:val="center"/>
              <w:rPr>
                <w:sz w:val="24"/>
                <w:szCs w:val="24"/>
              </w:rPr>
            </w:pPr>
            <w:r w:rsidRPr="00765B30">
              <w:rPr>
                <w:sz w:val="24"/>
                <w:szCs w:val="24"/>
              </w:rPr>
              <w:t>0,00</w:t>
            </w:r>
          </w:p>
        </w:tc>
        <w:tc>
          <w:tcPr>
            <w:tcW w:w="993" w:type="dxa"/>
            <w:noWrap/>
            <w:hideMark/>
          </w:tcPr>
          <w:p w:rsidR="00A51751" w:rsidRPr="00765B30" w:rsidRDefault="00A51751" w:rsidP="00306995">
            <w:pPr>
              <w:jc w:val="center"/>
              <w:rPr>
                <w:sz w:val="24"/>
                <w:szCs w:val="24"/>
              </w:rPr>
            </w:pPr>
            <w:r w:rsidRPr="00765B30">
              <w:rPr>
                <w:sz w:val="24"/>
                <w:szCs w:val="24"/>
              </w:rPr>
              <w:t>0,00</w:t>
            </w:r>
          </w:p>
        </w:tc>
      </w:tr>
      <w:tr w:rsidR="00306995" w:rsidRPr="00765B30" w:rsidTr="00306995">
        <w:trPr>
          <w:trHeight w:val="300"/>
          <w:jc w:val="center"/>
        </w:trPr>
        <w:tc>
          <w:tcPr>
            <w:tcW w:w="14987" w:type="dxa"/>
            <w:gridSpan w:val="12"/>
            <w:noWrap/>
            <w:hideMark/>
          </w:tcPr>
          <w:p w:rsidR="00306995" w:rsidRPr="00306995" w:rsidRDefault="00306995" w:rsidP="00306995">
            <w:pPr>
              <w:jc w:val="center"/>
              <w:rPr>
                <w:b/>
                <w:sz w:val="24"/>
                <w:szCs w:val="24"/>
              </w:rPr>
            </w:pPr>
            <w:r w:rsidRPr="00306995">
              <w:rPr>
                <w:b/>
                <w:sz w:val="24"/>
                <w:szCs w:val="24"/>
              </w:rPr>
              <w:t>Подпрограмма 3 «Обеспечение равных прав потребителей на получение энергетических ресурсов»</w:t>
            </w:r>
          </w:p>
        </w:tc>
      </w:tr>
      <w:tr w:rsidR="00306995" w:rsidRPr="00765B30" w:rsidTr="00306995">
        <w:trPr>
          <w:trHeight w:val="300"/>
          <w:jc w:val="center"/>
        </w:trPr>
        <w:tc>
          <w:tcPr>
            <w:tcW w:w="14987" w:type="dxa"/>
            <w:gridSpan w:val="12"/>
            <w:noWrap/>
            <w:hideMark/>
          </w:tcPr>
          <w:p w:rsidR="00306995" w:rsidRPr="00306995" w:rsidRDefault="00306995" w:rsidP="00306995">
            <w:pPr>
              <w:jc w:val="center"/>
              <w:rPr>
                <w:b/>
                <w:sz w:val="24"/>
                <w:szCs w:val="24"/>
              </w:rPr>
            </w:pPr>
            <w:r w:rsidRPr="00306995">
              <w:rPr>
                <w:b/>
                <w:sz w:val="24"/>
                <w:szCs w:val="24"/>
              </w:rPr>
              <w:t>Задача 1</w:t>
            </w:r>
            <w:r>
              <w:rPr>
                <w:b/>
                <w:sz w:val="24"/>
                <w:szCs w:val="24"/>
              </w:rPr>
              <w:t>.</w:t>
            </w:r>
            <w:r w:rsidRPr="00306995">
              <w:rPr>
                <w:b/>
                <w:sz w:val="24"/>
                <w:szCs w:val="24"/>
              </w:rPr>
              <w:t xml:space="preserve"> Обеспечение равных прав потребителей на получение энергетических ресурсо</w:t>
            </w:r>
            <w:r>
              <w:rPr>
                <w:b/>
                <w:sz w:val="24"/>
                <w:szCs w:val="24"/>
              </w:rPr>
              <w:t>в</w:t>
            </w:r>
          </w:p>
        </w:tc>
      </w:tr>
      <w:tr w:rsidR="00A51751" w:rsidRPr="00765B30" w:rsidTr="00C662FC">
        <w:trPr>
          <w:trHeight w:val="300"/>
          <w:jc w:val="center"/>
        </w:trPr>
        <w:tc>
          <w:tcPr>
            <w:tcW w:w="918" w:type="dxa"/>
            <w:vMerge w:val="restart"/>
            <w:noWrap/>
            <w:hideMark/>
          </w:tcPr>
          <w:p w:rsidR="00A51751" w:rsidRPr="00765B30" w:rsidRDefault="00A51751" w:rsidP="00306995">
            <w:pPr>
              <w:jc w:val="center"/>
              <w:rPr>
                <w:sz w:val="24"/>
                <w:szCs w:val="24"/>
              </w:rPr>
            </w:pPr>
            <w:r w:rsidRPr="00765B30">
              <w:rPr>
                <w:sz w:val="24"/>
                <w:szCs w:val="24"/>
              </w:rPr>
              <w:t>3.1.</w:t>
            </w:r>
          </w:p>
        </w:tc>
        <w:tc>
          <w:tcPr>
            <w:tcW w:w="1790" w:type="dxa"/>
            <w:vMerge w:val="restart"/>
            <w:hideMark/>
          </w:tcPr>
          <w:p w:rsidR="00A51751" w:rsidRPr="00765B30" w:rsidRDefault="00A51751" w:rsidP="00306995">
            <w:pPr>
              <w:jc w:val="both"/>
              <w:rPr>
                <w:sz w:val="24"/>
                <w:szCs w:val="24"/>
              </w:rPr>
            </w:pPr>
            <w:r w:rsidRPr="00765B30">
              <w:rPr>
                <w:sz w:val="24"/>
                <w:szCs w:val="24"/>
              </w:rPr>
              <w:t>Возмещение недополуче</w:t>
            </w:r>
            <w:r w:rsidRPr="00765B30">
              <w:rPr>
                <w:sz w:val="24"/>
                <w:szCs w:val="24"/>
              </w:rPr>
              <w:t>н</w:t>
            </w:r>
            <w:r w:rsidRPr="00765B30">
              <w:rPr>
                <w:sz w:val="24"/>
                <w:szCs w:val="24"/>
              </w:rPr>
              <w:t>ных доходов организациям, осуществля</w:t>
            </w:r>
            <w:r w:rsidRPr="00765B30">
              <w:rPr>
                <w:sz w:val="24"/>
                <w:szCs w:val="24"/>
              </w:rPr>
              <w:t>ю</w:t>
            </w:r>
            <w:r w:rsidRPr="00765B30">
              <w:rPr>
                <w:sz w:val="24"/>
                <w:szCs w:val="24"/>
              </w:rPr>
              <w:t>щим реализ</w:t>
            </w:r>
            <w:r w:rsidRPr="00765B30">
              <w:rPr>
                <w:sz w:val="24"/>
                <w:szCs w:val="24"/>
              </w:rPr>
              <w:t>а</w:t>
            </w:r>
            <w:r w:rsidRPr="00765B30">
              <w:rPr>
                <w:sz w:val="24"/>
                <w:szCs w:val="24"/>
              </w:rPr>
              <w:t>цию электр</w:t>
            </w:r>
            <w:r w:rsidRPr="00765B30">
              <w:rPr>
                <w:sz w:val="24"/>
                <w:szCs w:val="24"/>
              </w:rPr>
              <w:t>и</w:t>
            </w:r>
            <w:r w:rsidRPr="00765B30">
              <w:rPr>
                <w:sz w:val="24"/>
                <w:szCs w:val="24"/>
              </w:rPr>
              <w:t>ческой энергии населению и приравненным к ним катег</w:t>
            </w:r>
            <w:r w:rsidRPr="00765B30">
              <w:rPr>
                <w:sz w:val="24"/>
                <w:szCs w:val="24"/>
              </w:rPr>
              <w:t>о</w:t>
            </w:r>
            <w:r w:rsidRPr="00765B30">
              <w:rPr>
                <w:sz w:val="24"/>
                <w:szCs w:val="24"/>
              </w:rPr>
              <w:t>риям потреб</w:t>
            </w:r>
            <w:r w:rsidRPr="00765B30">
              <w:rPr>
                <w:sz w:val="24"/>
                <w:szCs w:val="24"/>
              </w:rPr>
              <w:t>и</w:t>
            </w:r>
            <w:r w:rsidRPr="00765B30">
              <w:rPr>
                <w:sz w:val="24"/>
                <w:szCs w:val="24"/>
              </w:rPr>
              <w:t xml:space="preserve">телей в зоне </w:t>
            </w:r>
            <w:r w:rsidRPr="00765B30">
              <w:rPr>
                <w:sz w:val="24"/>
                <w:szCs w:val="24"/>
              </w:rPr>
              <w:lastRenderedPageBreak/>
              <w:t>децентрализ</w:t>
            </w:r>
            <w:r w:rsidRPr="00765B30">
              <w:rPr>
                <w:sz w:val="24"/>
                <w:szCs w:val="24"/>
              </w:rPr>
              <w:t>о</w:t>
            </w:r>
            <w:r w:rsidRPr="00765B30">
              <w:rPr>
                <w:sz w:val="24"/>
                <w:szCs w:val="24"/>
              </w:rPr>
              <w:t>ванного эле</w:t>
            </w:r>
            <w:r w:rsidRPr="00765B30">
              <w:rPr>
                <w:sz w:val="24"/>
                <w:szCs w:val="24"/>
              </w:rPr>
              <w:t>к</w:t>
            </w:r>
            <w:r w:rsidRPr="00765B30">
              <w:rPr>
                <w:sz w:val="24"/>
                <w:szCs w:val="24"/>
              </w:rPr>
              <w:t>троснабжения автономного округа по с</w:t>
            </w:r>
            <w:r w:rsidRPr="00765B30">
              <w:rPr>
                <w:sz w:val="24"/>
                <w:szCs w:val="24"/>
              </w:rPr>
              <w:t>о</w:t>
            </w:r>
            <w:r w:rsidRPr="00765B30">
              <w:rPr>
                <w:sz w:val="24"/>
                <w:szCs w:val="24"/>
              </w:rPr>
              <w:t>циально ор</w:t>
            </w:r>
            <w:r w:rsidRPr="00765B30">
              <w:rPr>
                <w:sz w:val="24"/>
                <w:szCs w:val="24"/>
              </w:rPr>
              <w:t>и</w:t>
            </w:r>
            <w:r w:rsidRPr="00765B30">
              <w:rPr>
                <w:sz w:val="24"/>
                <w:szCs w:val="24"/>
              </w:rPr>
              <w:t>ентированным тарифам</w:t>
            </w:r>
          </w:p>
        </w:tc>
        <w:tc>
          <w:tcPr>
            <w:tcW w:w="1416" w:type="dxa"/>
            <w:vMerge w:val="restart"/>
            <w:hideMark/>
          </w:tcPr>
          <w:p w:rsidR="00A51751" w:rsidRPr="00765B30" w:rsidRDefault="00306995" w:rsidP="00306995">
            <w:pPr>
              <w:jc w:val="both"/>
              <w:rPr>
                <w:sz w:val="24"/>
                <w:szCs w:val="24"/>
              </w:rPr>
            </w:pPr>
            <w:r>
              <w:rPr>
                <w:sz w:val="24"/>
                <w:szCs w:val="24"/>
              </w:rPr>
              <w:lastRenderedPageBreak/>
              <w:t>о</w:t>
            </w:r>
            <w:r w:rsidR="00A51751" w:rsidRPr="00765B30">
              <w:rPr>
                <w:sz w:val="24"/>
                <w:szCs w:val="24"/>
              </w:rPr>
              <w:t>тдел ж</w:t>
            </w:r>
            <w:r w:rsidR="00A51751" w:rsidRPr="00765B30">
              <w:rPr>
                <w:sz w:val="24"/>
                <w:szCs w:val="24"/>
              </w:rPr>
              <w:t>и</w:t>
            </w:r>
            <w:r w:rsidR="00A51751" w:rsidRPr="00765B30">
              <w:rPr>
                <w:sz w:val="24"/>
                <w:szCs w:val="24"/>
              </w:rPr>
              <w:t>лищно-комм</w:t>
            </w:r>
            <w:r w:rsidR="00A51751" w:rsidRPr="00765B30">
              <w:rPr>
                <w:sz w:val="24"/>
                <w:szCs w:val="24"/>
              </w:rPr>
              <w:t>у</w:t>
            </w:r>
            <w:r w:rsidR="00A51751" w:rsidRPr="00765B30">
              <w:rPr>
                <w:sz w:val="24"/>
                <w:szCs w:val="24"/>
              </w:rPr>
              <w:t>нального хозяйства, энергетики и стро</w:t>
            </w:r>
            <w:r w:rsidR="00A51751" w:rsidRPr="00765B30">
              <w:rPr>
                <w:sz w:val="24"/>
                <w:szCs w:val="24"/>
              </w:rPr>
              <w:t>и</w:t>
            </w:r>
            <w:r w:rsidR="00A51751" w:rsidRPr="00765B30">
              <w:rPr>
                <w:sz w:val="24"/>
                <w:szCs w:val="24"/>
              </w:rPr>
              <w:t>тельства админис</w:t>
            </w:r>
            <w:r w:rsidR="00A51751" w:rsidRPr="00765B30">
              <w:rPr>
                <w:sz w:val="24"/>
                <w:szCs w:val="24"/>
              </w:rPr>
              <w:t>т</w:t>
            </w:r>
            <w:r w:rsidR="00A51751" w:rsidRPr="00765B30">
              <w:rPr>
                <w:sz w:val="24"/>
                <w:szCs w:val="24"/>
              </w:rPr>
              <w:t>рации ра</w:t>
            </w:r>
            <w:r w:rsidR="00A51751" w:rsidRPr="00765B30">
              <w:rPr>
                <w:sz w:val="24"/>
                <w:szCs w:val="24"/>
              </w:rPr>
              <w:t>й</w:t>
            </w:r>
            <w:r w:rsidR="00A51751" w:rsidRPr="00765B30">
              <w:rPr>
                <w:sz w:val="24"/>
                <w:szCs w:val="24"/>
              </w:rPr>
              <w:t>она</w:t>
            </w:r>
          </w:p>
        </w:tc>
        <w:tc>
          <w:tcPr>
            <w:tcW w:w="1133" w:type="dxa"/>
            <w:hideMark/>
          </w:tcPr>
          <w:p w:rsidR="00A51751" w:rsidRPr="00765B30" w:rsidRDefault="00A51751" w:rsidP="00306995">
            <w:pPr>
              <w:jc w:val="both"/>
              <w:rPr>
                <w:sz w:val="24"/>
                <w:szCs w:val="24"/>
              </w:rPr>
            </w:pPr>
            <w:r w:rsidRPr="00765B30">
              <w:rPr>
                <w:sz w:val="24"/>
                <w:szCs w:val="24"/>
              </w:rPr>
              <w:t>всего</w:t>
            </w:r>
          </w:p>
        </w:tc>
        <w:tc>
          <w:tcPr>
            <w:tcW w:w="1419" w:type="dxa"/>
            <w:noWrap/>
            <w:hideMark/>
          </w:tcPr>
          <w:p w:rsidR="00A51751" w:rsidRPr="00765B30" w:rsidRDefault="00A51751" w:rsidP="00306995">
            <w:pPr>
              <w:jc w:val="center"/>
              <w:rPr>
                <w:sz w:val="24"/>
                <w:szCs w:val="24"/>
              </w:rPr>
            </w:pPr>
            <w:r w:rsidRPr="00765B30">
              <w:rPr>
                <w:sz w:val="24"/>
                <w:szCs w:val="24"/>
              </w:rPr>
              <w:t>93 931,80</w:t>
            </w:r>
          </w:p>
        </w:tc>
        <w:tc>
          <w:tcPr>
            <w:tcW w:w="1613" w:type="dxa"/>
            <w:noWrap/>
            <w:hideMark/>
          </w:tcPr>
          <w:p w:rsidR="00A51751" w:rsidRPr="00765B30" w:rsidRDefault="00A51751" w:rsidP="00306995">
            <w:pPr>
              <w:jc w:val="center"/>
              <w:rPr>
                <w:sz w:val="24"/>
                <w:szCs w:val="24"/>
              </w:rPr>
            </w:pPr>
            <w:r w:rsidRPr="00765B30">
              <w:rPr>
                <w:sz w:val="24"/>
                <w:szCs w:val="24"/>
              </w:rPr>
              <w:t>25 807,80</w:t>
            </w:r>
          </w:p>
        </w:tc>
        <w:tc>
          <w:tcPr>
            <w:tcW w:w="1276" w:type="dxa"/>
            <w:noWrap/>
            <w:hideMark/>
          </w:tcPr>
          <w:p w:rsidR="00A51751" w:rsidRPr="00765B30" w:rsidRDefault="00A51751" w:rsidP="00306995">
            <w:pPr>
              <w:jc w:val="center"/>
              <w:rPr>
                <w:sz w:val="24"/>
                <w:szCs w:val="24"/>
              </w:rPr>
            </w:pPr>
            <w:r w:rsidRPr="00765B30">
              <w:rPr>
                <w:sz w:val="24"/>
                <w:szCs w:val="24"/>
              </w:rPr>
              <w:t>23 696,00</w:t>
            </w:r>
          </w:p>
        </w:tc>
        <w:tc>
          <w:tcPr>
            <w:tcW w:w="1134" w:type="dxa"/>
            <w:noWrap/>
            <w:hideMark/>
          </w:tcPr>
          <w:p w:rsidR="00A51751" w:rsidRPr="00765B30" w:rsidRDefault="00A51751" w:rsidP="00306995">
            <w:pPr>
              <w:jc w:val="center"/>
              <w:rPr>
                <w:sz w:val="24"/>
                <w:szCs w:val="24"/>
              </w:rPr>
            </w:pPr>
            <w:r w:rsidRPr="00765B30">
              <w:rPr>
                <w:sz w:val="24"/>
                <w:szCs w:val="24"/>
              </w:rPr>
              <w:t>22 342,00</w:t>
            </w:r>
          </w:p>
        </w:tc>
        <w:tc>
          <w:tcPr>
            <w:tcW w:w="1222" w:type="dxa"/>
            <w:noWrap/>
            <w:hideMark/>
          </w:tcPr>
          <w:p w:rsidR="00A51751" w:rsidRPr="00765B30" w:rsidRDefault="00A51751" w:rsidP="00306995">
            <w:pPr>
              <w:jc w:val="center"/>
              <w:rPr>
                <w:sz w:val="24"/>
                <w:szCs w:val="24"/>
              </w:rPr>
            </w:pPr>
            <w:r w:rsidRPr="00765B30">
              <w:rPr>
                <w:sz w:val="24"/>
                <w:szCs w:val="24"/>
              </w:rPr>
              <w:t>22 086,00</w:t>
            </w:r>
          </w:p>
        </w:tc>
        <w:tc>
          <w:tcPr>
            <w:tcW w:w="1139" w:type="dxa"/>
            <w:noWrap/>
            <w:hideMark/>
          </w:tcPr>
          <w:p w:rsidR="00A51751" w:rsidRPr="00765B30" w:rsidRDefault="00A51751" w:rsidP="00306995">
            <w:pPr>
              <w:jc w:val="center"/>
              <w:rPr>
                <w:sz w:val="24"/>
                <w:szCs w:val="24"/>
              </w:rPr>
            </w:pPr>
            <w:r w:rsidRPr="00765B30">
              <w:rPr>
                <w:sz w:val="24"/>
                <w:szCs w:val="24"/>
              </w:rPr>
              <w:t>0,00</w:t>
            </w:r>
          </w:p>
        </w:tc>
        <w:tc>
          <w:tcPr>
            <w:tcW w:w="934" w:type="dxa"/>
            <w:noWrap/>
            <w:hideMark/>
          </w:tcPr>
          <w:p w:rsidR="00A51751" w:rsidRPr="00765B30" w:rsidRDefault="00A51751" w:rsidP="00306995">
            <w:pPr>
              <w:jc w:val="center"/>
              <w:rPr>
                <w:sz w:val="24"/>
                <w:szCs w:val="24"/>
              </w:rPr>
            </w:pPr>
            <w:r w:rsidRPr="00765B30">
              <w:rPr>
                <w:sz w:val="24"/>
                <w:szCs w:val="24"/>
              </w:rPr>
              <w:t>0,00</w:t>
            </w:r>
          </w:p>
        </w:tc>
        <w:tc>
          <w:tcPr>
            <w:tcW w:w="993" w:type="dxa"/>
            <w:noWrap/>
            <w:hideMark/>
          </w:tcPr>
          <w:p w:rsidR="00A51751" w:rsidRPr="00765B30" w:rsidRDefault="00A51751" w:rsidP="00306995">
            <w:pPr>
              <w:jc w:val="center"/>
              <w:rPr>
                <w:sz w:val="24"/>
                <w:szCs w:val="24"/>
              </w:rPr>
            </w:pPr>
            <w:r w:rsidRPr="00765B30">
              <w:rPr>
                <w:sz w:val="24"/>
                <w:szCs w:val="24"/>
              </w:rPr>
              <w:t>0,00</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306995">
            <w:pPr>
              <w:jc w:val="both"/>
              <w:rPr>
                <w:sz w:val="24"/>
                <w:szCs w:val="24"/>
              </w:rPr>
            </w:pPr>
          </w:p>
        </w:tc>
        <w:tc>
          <w:tcPr>
            <w:tcW w:w="1416" w:type="dxa"/>
            <w:vMerge/>
            <w:hideMark/>
          </w:tcPr>
          <w:p w:rsidR="00A51751" w:rsidRPr="00765B30" w:rsidRDefault="00A51751" w:rsidP="00306995">
            <w:pPr>
              <w:jc w:val="both"/>
              <w:rPr>
                <w:sz w:val="24"/>
                <w:szCs w:val="24"/>
              </w:rPr>
            </w:pPr>
          </w:p>
        </w:tc>
        <w:tc>
          <w:tcPr>
            <w:tcW w:w="1133" w:type="dxa"/>
            <w:hideMark/>
          </w:tcPr>
          <w:p w:rsidR="00A51751" w:rsidRPr="00765B30" w:rsidRDefault="00A51751" w:rsidP="00306995">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306995">
            <w:pPr>
              <w:jc w:val="center"/>
              <w:rPr>
                <w:sz w:val="24"/>
                <w:szCs w:val="24"/>
              </w:rPr>
            </w:pPr>
            <w:r w:rsidRPr="00765B30">
              <w:rPr>
                <w:sz w:val="24"/>
                <w:szCs w:val="24"/>
              </w:rPr>
              <w:t>93 931,80</w:t>
            </w:r>
          </w:p>
        </w:tc>
        <w:tc>
          <w:tcPr>
            <w:tcW w:w="1613" w:type="dxa"/>
            <w:noWrap/>
            <w:hideMark/>
          </w:tcPr>
          <w:p w:rsidR="00A51751" w:rsidRPr="00765B30" w:rsidRDefault="00A51751" w:rsidP="00306995">
            <w:pPr>
              <w:jc w:val="center"/>
              <w:rPr>
                <w:sz w:val="24"/>
                <w:szCs w:val="24"/>
              </w:rPr>
            </w:pPr>
            <w:r w:rsidRPr="00765B30">
              <w:rPr>
                <w:sz w:val="24"/>
                <w:szCs w:val="24"/>
              </w:rPr>
              <w:t>25 807,80</w:t>
            </w:r>
          </w:p>
        </w:tc>
        <w:tc>
          <w:tcPr>
            <w:tcW w:w="1276" w:type="dxa"/>
            <w:noWrap/>
            <w:hideMark/>
          </w:tcPr>
          <w:p w:rsidR="00A51751" w:rsidRPr="00765B30" w:rsidRDefault="00A51751" w:rsidP="00306995">
            <w:pPr>
              <w:jc w:val="center"/>
              <w:rPr>
                <w:sz w:val="24"/>
                <w:szCs w:val="24"/>
              </w:rPr>
            </w:pPr>
            <w:r w:rsidRPr="00765B30">
              <w:rPr>
                <w:sz w:val="24"/>
                <w:szCs w:val="24"/>
              </w:rPr>
              <w:t>23 696,00</w:t>
            </w:r>
          </w:p>
        </w:tc>
        <w:tc>
          <w:tcPr>
            <w:tcW w:w="1134" w:type="dxa"/>
            <w:noWrap/>
            <w:hideMark/>
          </w:tcPr>
          <w:p w:rsidR="00A51751" w:rsidRPr="00765B30" w:rsidRDefault="00A51751" w:rsidP="00306995">
            <w:pPr>
              <w:jc w:val="center"/>
              <w:rPr>
                <w:sz w:val="24"/>
                <w:szCs w:val="24"/>
              </w:rPr>
            </w:pPr>
            <w:r w:rsidRPr="00765B30">
              <w:rPr>
                <w:sz w:val="24"/>
                <w:szCs w:val="24"/>
              </w:rPr>
              <w:t>22 342,00</w:t>
            </w:r>
          </w:p>
        </w:tc>
        <w:tc>
          <w:tcPr>
            <w:tcW w:w="1222" w:type="dxa"/>
            <w:noWrap/>
            <w:hideMark/>
          </w:tcPr>
          <w:p w:rsidR="00A51751" w:rsidRPr="00765B30" w:rsidRDefault="00A51751" w:rsidP="00306995">
            <w:pPr>
              <w:jc w:val="center"/>
              <w:rPr>
                <w:sz w:val="24"/>
                <w:szCs w:val="24"/>
              </w:rPr>
            </w:pPr>
            <w:r w:rsidRPr="00765B30">
              <w:rPr>
                <w:sz w:val="24"/>
                <w:szCs w:val="24"/>
              </w:rPr>
              <w:t>22 086,00</w:t>
            </w:r>
          </w:p>
        </w:tc>
        <w:tc>
          <w:tcPr>
            <w:tcW w:w="1139" w:type="dxa"/>
            <w:noWrap/>
            <w:hideMark/>
          </w:tcPr>
          <w:p w:rsidR="00A51751" w:rsidRPr="00765B30" w:rsidRDefault="00A51751" w:rsidP="00306995">
            <w:pPr>
              <w:jc w:val="center"/>
              <w:rPr>
                <w:sz w:val="24"/>
                <w:szCs w:val="24"/>
              </w:rPr>
            </w:pPr>
            <w:r w:rsidRPr="00765B30">
              <w:rPr>
                <w:sz w:val="24"/>
                <w:szCs w:val="24"/>
              </w:rPr>
              <w:t>0,00</w:t>
            </w:r>
          </w:p>
        </w:tc>
        <w:tc>
          <w:tcPr>
            <w:tcW w:w="934" w:type="dxa"/>
            <w:noWrap/>
            <w:hideMark/>
          </w:tcPr>
          <w:p w:rsidR="00A51751" w:rsidRPr="00765B30" w:rsidRDefault="00A51751" w:rsidP="00306995">
            <w:pPr>
              <w:jc w:val="center"/>
              <w:rPr>
                <w:sz w:val="24"/>
                <w:szCs w:val="24"/>
              </w:rPr>
            </w:pPr>
            <w:r w:rsidRPr="00765B30">
              <w:rPr>
                <w:sz w:val="24"/>
                <w:szCs w:val="24"/>
              </w:rPr>
              <w:t>0,00</w:t>
            </w:r>
          </w:p>
        </w:tc>
        <w:tc>
          <w:tcPr>
            <w:tcW w:w="993" w:type="dxa"/>
            <w:noWrap/>
            <w:hideMark/>
          </w:tcPr>
          <w:p w:rsidR="00A51751" w:rsidRPr="00765B30" w:rsidRDefault="00A51751" w:rsidP="00306995">
            <w:pPr>
              <w:jc w:val="center"/>
              <w:rPr>
                <w:sz w:val="24"/>
                <w:szCs w:val="24"/>
              </w:rPr>
            </w:pPr>
            <w:r w:rsidRPr="00765B30">
              <w:rPr>
                <w:sz w:val="24"/>
                <w:szCs w:val="24"/>
              </w:rPr>
              <w:t>0,00</w:t>
            </w:r>
          </w:p>
        </w:tc>
      </w:tr>
      <w:tr w:rsidR="00A51751" w:rsidRPr="00765B30" w:rsidTr="00C662FC">
        <w:trPr>
          <w:trHeight w:val="300"/>
          <w:jc w:val="center"/>
        </w:trPr>
        <w:tc>
          <w:tcPr>
            <w:tcW w:w="918" w:type="dxa"/>
            <w:vMerge w:val="restart"/>
            <w:noWrap/>
            <w:hideMark/>
          </w:tcPr>
          <w:p w:rsidR="00A51751" w:rsidRPr="00765B30" w:rsidRDefault="00A51751" w:rsidP="007170EA">
            <w:pPr>
              <w:jc w:val="center"/>
              <w:rPr>
                <w:sz w:val="24"/>
                <w:szCs w:val="24"/>
              </w:rPr>
            </w:pPr>
            <w:r w:rsidRPr="00765B30">
              <w:rPr>
                <w:sz w:val="24"/>
                <w:szCs w:val="24"/>
              </w:rPr>
              <w:lastRenderedPageBreak/>
              <w:t>3.2.</w:t>
            </w:r>
          </w:p>
        </w:tc>
        <w:tc>
          <w:tcPr>
            <w:tcW w:w="1790" w:type="dxa"/>
            <w:vMerge w:val="restart"/>
            <w:hideMark/>
          </w:tcPr>
          <w:p w:rsidR="00A51751" w:rsidRPr="00765B30" w:rsidRDefault="00A51751" w:rsidP="007170EA">
            <w:pPr>
              <w:jc w:val="both"/>
              <w:rPr>
                <w:sz w:val="24"/>
                <w:szCs w:val="24"/>
              </w:rPr>
            </w:pPr>
            <w:proofErr w:type="gramStart"/>
            <w:r w:rsidRPr="00765B30">
              <w:rPr>
                <w:sz w:val="24"/>
                <w:szCs w:val="24"/>
              </w:rPr>
              <w:t>Возмещение недополуче</w:t>
            </w:r>
            <w:r w:rsidRPr="00765B30">
              <w:rPr>
                <w:sz w:val="24"/>
                <w:szCs w:val="24"/>
              </w:rPr>
              <w:t>н</w:t>
            </w:r>
            <w:r w:rsidRPr="00765B30">
              <w:rPr>
                <w:sz w:val="24"/>
                <w:szCs w:val="24"/>
              </w:rPr>
              <w:t>ных доходов организациям, осуществля</w:t>
            </w:r>
            <w:r w:rsidRPr="00765B30">
              <w:rPr>
                <w:sz w:val="24"/>
                <w:szCs w:val="24"/>
              </w:rPr>
              <w:t>ю</w:t>
            </w:r>
            <w:r w:rsidRPr="00765B30">
              <w:rPr>
                <w:sz w:val="24"/>
                <w:szCs w:val="24"/>
              </w:rPr>
              <w:t>щим реализ</w:t>
            </w:r>
            <w:r w:rsidRPr="00765B30">
              <w:rPr>
                <w:sz w:val="24"/>
                <w:szCs w:val="24"/>
              </w:rPr>
              <w:t>а</w:t>
            </w:r>
            <w:r w:rsidRPr="00765B30">
              <w:rPr>
                <w:sz w:val="24"/>
                <w:szCs w:val="24"/>
              </w:rPr>
              <w:t>цию электр</w:t>
            </w:r>
            <w:r w:rsidRPr="00765B30">
              <w:rPr>
                <w:sz w:val="24"/>
                <w:szCs w:val="24"/>
              </w:rPr>
              <w:t>и</w:t>
            </w:r>
            <w:r w:rsidRPr="00765B30">
              <w:rPr>
                <w:sz w:val="24"/>
                <w:szCs w:val="24"/>
              </w:rPr>
              <w:t>ческой энергии прочим потр</w:t>
            </w:r>
            <w:r w:rsidRPr="00765B30">
              <w:rPr>
                <w:sz w:val="24"/>
                <w:szCs w:val="24"/>
              </w:rPr>
              <w:t>е</w:t>
            </w:r>
            <w:r w:rsidRPr="00765B30">
              <w:rPr>
                <w:sz w:val="24"/>
                <w:szCs w:val="24"/>
              </w:rPr>
              <w:t>бителям в зоне децентрализ</w:t>
            </w:r>
            <w:r w:rsidRPr="00765B30">
              <w:rPr>
                <w:sz w:val="24"/>
                <w:szCs w:val="24"/>
              </w:rPr>
              <w:t>о</w:t>
            </w:r>
            <w:r w:rsidRPr="00765B30">
              <w:rPr>
                <w:sz w:val="24"/>
                <w:szCs w:val="24"/>
              </w:rPr>
              <w:t>ванного эле</w:t>
            </w:r>
            <w:r w:rsidRPr="00765B30">
              <w:rPr>
                <w:sz w:val="24"/>
                <w:szCs w:val="24"/>
              </w:rPr>
              <w:t>к</w:t>
            </w:r>
            <w:r w:rsidRPr="00765B30">
              <w:rPr>
                <w:sz w:val="24"/>
                <w:szCs w:val="24"/>
              </w:rPr>
              <w:t>троснабжения автономного округа по цене электрической энергии зоны централиз</w:t>
            </w:r>
            <w:r w:rsidRPr="00765B30">
              <w:rPr>
                <w:sz w:val="24"/>
                <w:szCs w:val="24"/>
              </w:rPr>
              <w:t>о</w:t>
            </w:r>
            <w:r w:rsidRPr="00765B30">
              <w:rPr>
                <w:sz w:val="24"/>
                <w:szCs w:val="24"/>
              </w:rPr>
              <w:t>ванного эле</w:t>
            </w:r>
            <w:r w:rsidRPr="00765B30">
              <w:rPr>
                <w:sz w:val="24"/>
                <w:szCs w:val="24"/>
              </w:rPr>
              <w:t>к</w:t>
            </w:r>
            <w:r w:rsidRPr="00765B30">
              <w:rPr>
                <w:sz w:val="24"/>
                <w:szCs w:val="24"/>
              </w:rPr>
              <w:t>троснабжения</w:t>
            </w:r>
            <w:proofErr w:type="gramEnd"/>
          </w:p>
        </w:tc>
        <w:tc>
          <w:tcPr>
            <w:tcW w:w="1416" w:type="dxa"/>
            <w:vMerge w:val="restart"/>
            <w:hideMark/>
          </w:tcPr>
          <w:p w:rsidR="00A51751" w:rsidRPr="00765B30" w:rsidRDefault="007170EA" w:rsidP="007170EA">
            <w:pPr>
              <w:jc w:val="both"/>
              <w:rPr>
                <w:sz w:val="24"/>
                <w:szCs w:val="24"/>
              </w:rPr>
            </w:pPr>
            <w:r>
              <w:rPr>
                <w:sz w:val="24"/>
                <w:szCs w:val="24"/>
              </w:rPr>
              <w:t>о</w:t>
            </w:r>
            <w:r w:rsidR="00A51751" w:rsidRPr="00765B30">
              <w:rPr>
                <w:sz w:val="24"/>
                <w:szCs w:val="24"/>
              </w:rPr>
              <w:t>тдел ж</w:t>
            </w:r>
            <w:r w:rsidR="00A51751" w:rsidRPr="00765B30">
              <w:rPr>
                <w:sz w:val="24"/>
                <w:szCs w:val="24"/>
              </w:rPr>
              <w:t>и</w:t>
            </w:r>
            <w:r w:rsidR="00A51751" w:rsidRPr="00765B30">
              <w:rPr>
                <w:sz w:val="24"/>
                <w:szCs w:val="24"/>
              </w:rPr>
              <w:t>лищно-комм</w:t>
            </w:r>
            <w:r w:rsidR="00A51751" w:rsidRPr="00765B30">
              <w:rPr>
                <w:sz w:val="24"/>
                <w:szCs w:val="24"/>
              </w:rPr>
              <w:t>у</w:t>
            </w:r>
            <w:r w:rsidR="00A51751" w:rsidRPr="00765B30">
              <w:rPr>
                <w:sz w:val="24"/>
                <w:szCs w:val="24"/>
              </w:rPr>
              <w:t>нального хозяйства, энергетики и стро</w:t>
            </w:r>
            <w:r w:rsidR="00A51751" w:rsidRPr="00765B30">
              <w:rPr>
                <w:sz w:val="24"/>
                <w:szCs w:val="24"/>
              </w:rPr>
              <w:t>и</w:t>
            </w:r>
            <w:r w:rsidR="00A51751" w:rsidRPr="00765B30">
              <w:rPr>
                <w:sz w:val="24"/>
                <w:szCs w:val="24"/>
              </w:rPr>
              <w:t>тельства админис</w:t>
            </w:r>
            <w:r w:rsidR="00A51751" w:rsidRPr="00765B30">
              <w:rPr>
                <w:sz w:val="24"/>
                <w:szCs w:val="24"/>
              </w:rPr>
              <w:t>т</w:t>
            </w:r>
            <w:r w:rsidR="00A51751" w:rsidRPr="00765B30">
              <w:rPr>
                <w:sz w:val="24"/>
                <w:szCs w:val="24"/>
              </w:rPr>
              <w:t>рации ра</w:t>
            </w:r>
            <w:r w:rsidR="00A51751" w:rsidRPr="00765B30">
              <w:rPr>
                <w:sz w:val="24"/>
                <w:szCs w:val="24"/>
              </w:rPr>
              <w:t>й</w:t>
            </w:r>
            <w:r w:rsidR="00A51751" w:rsidRPr="00765B30">
              <w:rPr>
                <w:sz w:val="24"/>
                <w:szCs w:val="24"/>
              </w:rPr>
              <w:t>она</w:t>
            </w:r>
          </w:p>
        </w:tc>
        <w:tc>
          <w:tcPr>
            <w:tcW w:w="1133" w:type="dxa"/>
            <w:hideMark/>
          </w:tcPr>
          <w:p w:rsidR="00A51751" w:rsidRPr="00765B30" w:rsidRDefault="00A51751" w:rsidP="007170EA">
            <w:pPr>
              <w:jc w:val="both"/>
              <w:rPr>
                <w:sz w:val="24"/>
                <w:szCs w:val="24"/>
              </w:rPr>
            </w:pPr>
            <w:r w:rsidRPr="00765B30">
              <w:rPr>
                <w:sz w:val="24"/>
                <w:szCs w:val="24"/>
              </w:rPr>
              <w:t>всего</w:t>
            </w:r>
          </w:p>
        </w:tc>
        <w:tc>
          <w:tcPr>
            <w:tcW w:w="1419" w:type="dxa"/>
            <w:noWrap/>
            <w:hideMark/>
          </w:tcPr>
          <w:p w:rsidR="00A51751" w:rsidRPr="00765B30" w:rsidRDefault="00A51751" w:rsidP="007170EA">
            <w:pPr>
              <w:jc w:val="center"/>
              <w:rPr>
                <w:sz w:val="24"/>
                <w:szCs w:val="24"/>
              </w:rPr>
            </w:pPr>
            <w:r w:rsidRPr="00765B30">
              <w:rPr>
                <w:sz w:val="24"/>
                <w:szCs w:val="24"/>
              </w:rPr>
              <w:t>96 108,30</w:t>
            </w:r>
          </w:p>
        </w:tc>
        <w:tc>
          <w:tcPr>
            <w:tcW w:w="1613" w:type="dxa"/>
            <w:noWrap/>
            <w:hideMark/>
          </w:tcPr>
          <w:p w:rsidR="00A51751" w:rsidRPr="00765B30" w:rsidRDefault="00A51751" w:rsidP="007170EA">
            <w:pPr>
              <w:jc w:val="center"/>
              <w:rPr>
                <w:sz w:val="24"/>
                <w:szCs w:val="24"/>
              </w:rPr>
            </w:pPr>
            <w:r w:rsidRPr="00765B30">
              <w:rPr>
                <w:sz w:val="24"/>
                <w:szCs w:val="24"/>
              </w:rPr>
              <w:t>18 474,30</w:t>
            </w:r>
          </w:p>
        </w:tc>
        <w:tc>
          <w:tcPr>
            <w:tcW w:w="1276" w:type="dxa"/>
            <w:noWrap/>
            <w:hideMark/>
          </w:tcPr>
          <w:p w:rsidR="00A51751" w:rsidRPr="00765B30" w:rsidRDefault="00A51751" w:rsidP="007170EA">
            <w:pPr>
              <w:jc w:val="center"/>
              <w:rPr>
                <w:sz w:val="24"/>
                <w:szCs w:val="24"/>
              </w:rPr>
            </w:pPr>
            <w:r w:rsidRPr="00765B30">
              <w:rPr>
                <w:sz w:val="24"/>
                <w:szCs w:val="24"/>
              </w:rPr>
              <w:t>15 959,00</w:t>
            </w:r>
          </w:p>
        </w:tc>
        <w:tc>
          <w:tcPr>
            <w:tcW w:w="1134" w:type="dxa"/>
            <w:noWrap/>
            <w:hideMark/>
          </w:tcPr>
          <w:p w:rsidR="00A51751" w:rsidRPr="00765B30" w:rsidRDefault="00A51751" w:rsidP="007170EA">
            <w:pPr>
              <w:jc w:val="center"/>
              <w:rPr>
                <w:sz w:val="24"/>
                <w:szCs w:val="24"/>
              </w:rPr>
            </w:pPr>
            <w:r w:rsidRPr="00765B30">
              <w:rPr>
                <w:sz w:val="24"/>
                <w:szCs w:val="24"/>
              </w:rPr>
              <w:t>16 679,00</w:t>
            </w:r>
          </w:p>
        </w:tc>
        <w:tc>
          <w:tcPr>
            <w:tcW w:w="1222" w:type="dxa"/>
            <w:noWrap/>
            <w:hideMark/>
          </w:tcPr>
          <w:p w:rsidR="00A51751" w:rsidRPr="00765B30" w:rsidRDefault="00A51751" w:rsidP="007170EA">
            <w:pPr>
              <w:jc w:val="center"/>
              <w:rPr>
                <w:sz w:val="24"/>
                <w:szCs w:val="24"/>
              </w:rPr>
            </w:pPr>
            <w:r w:rsidRPr="00765B30">
              <w:rPr>
                <w:sz w:val="24"/>
                <w:szCs w:val="24"/>
              </w:rPr>
              <w:t>17 420,00</w:t>
            </w:r>
          </w:p>
        </w:tc>
        <w:tc>
          <w:tcPr>
            <w:tcW w:w="1139" w:type="dxa"/>
            <w:noWrap/>
            <w:hideMark/>
          </w:tcPr>
          <w:p w:rsidR="00A51751" w:rsidRPr="00765B30" w:rsidRDefault="00A51751" w:rsidP="007170EA">
            <w:pPr>
              <w:jc w:val="center"/>
              <w:rPr>
                <w:sz w:val="24"/>
                <w:szCs w:val="24"/>
              </w:rPr>
            </w:pPr>
            <w:r w:rsidRPr="00765B30">
              <w:rPr>
                <w:sz w:val="24"/>
                <w:szCs w:val="24"/>
              </w:rPr>
              <w:t>9 192,00</w:t>
            </w:r>
          </w:p>
        </w:tc>
        <w:tc>
          <w:tcPr>
            <w:tcW w:w="934" w:type="dxa"/>
            <w:noWrap/>
            <w:hideMark/>
          </w:tcPr>
          <w:p w:rsidR="00A51751" w:rsidRPr="00765B30" w:rsidRDefault="00A51751" w:rsidP="007170EA">
            <w:pPr>
              <w:jc w:val="center"/>
              <w:rPr>
                <w:sz w:val="24"/>
                <w:szCs w:val="24"/>
              </w:rPr>
            </w:pPr>
            <w:r w:rsidRPr="00765B30">
              <w:rPr>
                <w:sz w:val="24"/>
                <w:szCs w:val="24"/>
              </w:rPr>
              <w:t>9 192,00</w:t>
            </w:r>
          </w:p>
        </w:tc>
        <w:tc>
          <w:tcPr>
            <w:tcW w:w="993" w:type="dxa"/>
            <w:noWrap/>
            <w:hideMark/>
          </w:tcPr>
          <w:p w:rsidR="00A51751" w:rsidRPr="00765B30" w:rsidRDefault="00A51751" w:rsidP="007170EA">
            <w:pPr>
              <w:jc w:val="center"/>
              <w:rPr>
                <w:sz w:val="24"/>
                <w:szCs w:val="24"/>
              </w:rPr>
            </w:pPr>
            <w:r w:rsidRPr="00765B30">
              <w:rPr>
                <w:sz w:val="24"/>
                <w:szCs w:val="24"/>
              </w:rPr>
              <w:t>9 192,00</w:t>
            </w:r>
          </w:p>
        </w:tc>
      </w:tr>
      <w:tr w:rsidR="00A51751" w:rsidRPr="00765B30" w:rsidTr="00C662FC">
        <w:trPr>
          <w:trHeight w:val="720"/>
          <w:jc w:val="center"/>
        </w:trPr>
        <w:tc>
          <w:tcPr>
            <w:tcW w:w="918" w:type="dxa"/>
            <w:vMerge/>
            <w:hideMark/>
          </w:tcPr>
          <w:p w:rsidR="00A51751" w:rsidRPr="00765B30" w:rsidRDefault="00A51751" w:rsidP="007170EA">
            <w:pPr>
              <w:jc w:val="center"/>
              <w:rPr>
                <w:sz w:val="24"/>
                <w:szCs w:val="24"/>
              </w:rPr>
            </w:pPr>
          </w:p>
        </w:tc>
        <w:tc>
          <w:tcPr>
            <w:tcW w:w="1790" w:type="dxa"/>
            <w:vMerge/>
            <w:hideMark/>
          </w:tcPr>
          <w:p w:rsidR="00A51751" w:rsidRPr="00765B30" w:rsidRDefault="00A51751" w:rsidP="007170EA">
            <w:pPr>
              <w:jc w:val="both"/>
              <w:rPr>
                <w:sz w:val="24"/>
                <w:szCs w:val="24"/>
              </w:rPr>
            </w:pPr>
          </w:p>
        </w:tc>
        <w:tc>
          <w:tcPr>
            <w:tcW w:w="1416" w:type="dxa"/>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7170EA">
            <w:pPr>
              <w:jc w:val="center"/>
              <w:rPr>
                <w:sz w:val="24"/>
                <w:szCs w:val="24"/>
              </w:rPr>
            </w:pPr>
            <w:r w:rsidRPr="00765B30">
              <w:rPr>
                <w:sz w:val="24"/>
                <w:szCs w:val="24"/>
              </w:rPr>
              <w:t>41 118,30</w:t>
            </w:r>
          </w:p>
        </w:tc>
        <w:tc>
          <w:tcPr>
            <w:tcW w:w="1613" w:type="dxa"/>
            <w:noWrap/>
            <w:hideMark/>
          </w:tcPr>
          <w:p w:rsidR="00A51751" w:rsidRPr="00765B30" w:rsidRDefault="00A51751" w:rsidP="007170EA">
            <w:pPr>
              <w:jc w:val="center"/>
              <w:rPr>
                <w:sz w:val="24"/>
                <w:szCs w:val="24"/>
              </w:rPr>
            </w:pPr>
            <w:r w:rsidRPr="00765B30">
              <w:rPr>
                <w:sz w:val="24"/>
                <w:szCs w:val="24"/>
              </w:rPr>
              <w:t>11 084,30</w:t>
            </w:r>
          </w:p>
        </w:tc>
        <w:tc>
          <w:tcPr>
            <w:tcW w:w="1276" w:type="dxa"/>
            <w:noWrap/>
            <w:hideMark/>
          </w:tcPr>
          <w:p w:rsidR="00A51751" w:rsidRPr="00765B30" w:rsidRDefault="00A51751" w:rsidP="007170EA">
            <w:pPr>
              <w:jc w:val="center"/>
              <w:rPr>
                <w:sz w:val="24"/>
                <w:szCs w:val="24"/>
              </w:rPr>
            </w:pPr>
            <w:r w:rsidRPr="00765B30">
              <w:rPr>
                <w:sz w:val="24"/>
                <w:szCs w:val="24"/>
              </w:rPr>
              <w:t>9 575,00</w:t>
            </w:r>
          </w:p>
        </w:tc>
        <w:tc>
          <w:tcPr>
            <w:tcW w:w="1134" w:type="dxa"/>
            <w:noWrap/>
            <w:hideMark/>
          </w:tcPr>
          <w:p w:rsidR="00A51751" w:rsidRPr="00765B30" w:rsidRDefault="00A51751" w:rsidP="007170EA">
            <w:pPr>
              <w:jc w:val="center"/>
              <w:rPr>
                <w:sz w:val="24"/>
                <w:szCs w:val="24"/>
              </w:rPr>
            </w:pPr>
            <w:r w:rsidRPr="00765B30">
              <w:rPr>
                <w:sz w:val="24"/>
                <w:szCs w:val="24"/>
              </w:rPr>
              <w:t>10 007,00</w:t>
            </w:r>
          </w:p>
        </w:tc>
        <w:tc>
          <w:tcPr>
            <w:tcW w:w="1222" w:type="dxa"/>
            <w:noWrap/>
            <w:hideMark/>
          </w:tcPr>
          <w:p w:rsidR="00A51751" w:rsidRPr="00765B30" w:rsidRDefault="00A51751" w:rsidP="007170EA">
            <w:pPr>
              <w:jc w:val="center"/>
              <w:rPr>
                <w:sz w:val="24"/>
                <w:szCs w:val="24"/>
              </w:rPr>
            </w:pPr>
            <w:r w:rsidRPr="00765B30">
              <w:rPr>
                <w:sz w:val="24"/>
                <w:szCs w:val="24"/>
              </w:rPr>
              <w:t>10 452,00</w:t>
            </w:r>
          </w:p>
        </w:tc>
        <w:tc>
          <w:tcPr>
            <w:tcW w:w="1139" w:type="dxa"/>
            <w:noWrap/>
            <w:hideMark/>
          </w:tcPr>
          <w:p w:rsidR="00A51751" w:rsidRPr="00765B30" w:rsidRDefault="00A51751" w:rsidP="007170EA">
            <w:pPr>
              <w:jc w:val="center"/>
              <w:rPr>
                <w:sz w:val="24"/>
                <w:szCs w:val="24"/>
              </w:rPr>
            </w:pPr>
            <w:r w:rsidRPr="00765B30">
              <w:rPr>
                <w:sz w:val="24"/>
                <w:szCs w:val="24"/>
              </w:rPr>
              <w:t>0,00</w:t>
            </w:r>
          </w:p>
        </w:tc>
        <w:tc>
          <w:tcPr>
            <w:tcW w:w="934" w:type="dxa"/>
            <w:noWrap/>
            <w:hideMark/>
          </w:tcPr>
          <w:p w:rsidR="00A51751" w:rsidRPr="00765B30" w:rsidRDefault="00A51751" w:rsidP="007170EA">
            <w:pPr>
              <w:jc w:val="center"/>
              <w:rPr>
                <w:sz w:val="24"/>
                <w:szCs w:val="24"/>
              </w:rPr>
            </w:pPr>
            <w:r w:rsidRPr="00765B30">
              <w:rPr>
                <w:sz w:val="24"/>
                <w:szCs w:val="24"/>
              </w:rPr>
              <w:t>0,00</w:t>
            </w:r>
          </w:p>
        </w:tc>
        <w:tc>
          <w:tcPr>
            <w:tcW w:w="993" w:type="dxa"/>
            <w:noWrap/>
            <w:hideMark/>
          </w:tcPr>
          <w:p w:rsidR="00A51751" w:rsidRPr="00765B30" w:rsidRDefault="00A51751" w:rsidP="007170EA">
            <w:pPr>
              <w:jc w:val="center"/>
              <w:rPr>
                <w:sz w:val="24"/>
                <w:szCs w:val="24"/>
              </w:rPr>
            </w:pPr>
            <w:r w:rsidRPr="00765B30">
              <w:rPr>
                <w:sz w:val="24"/>
                <w:szCs w:val="24"/>
              </w:rPr>
              <w:t>0,00</w:t>
            </w:r>
          </w:p>
        </w:tc>
      </w:tr>
      <w:tr w:rsidR="00A51751" w:rsidRPr="00765B30" w:rsidTr="00C662FC">
        <w:trPr>
          <w:trHeight w:val="480"/>
          <w:jc w:val="center"/>
        </w:trPr>
        <w:tc>
          <w:tcPr>
            <w:tcW w:w="918" w:type="dxa"/>
            <w:vMerge/>
            <w:hideMark/>
          </w:tcPr>
          <w:p w:rsidR="00A51751" w:rsidRPr="00765B30" w:rsidRDefault="00A51751" w:rsidP="007170EA">
            <w:pPr>
              <w:jc w:val="center"/>
              <w:rPr>
                <w:sz w:val="24"/>
                <w:szCs w:val="24"/>
              </w:rPr>
            </w:pPr>
          </w:p>
        </w:tc>
        <w:tc>
          <w:tcPr>
            <w:tcW w:w="1790" w:type="dxa"/>
            <w:vMerge/>
            <w:hideMark/>
          </w:tcPr>
          <w:p w:rsidR="00A51751" w:rsidRPr="00765B30" w:rsidRDefault="00A51751" w:rsidP="007170EA">
            <w:pPr>
              <w:jc w:val="both"/>
              <w:rPr>
                <w:sz w:val="24"/>
                <w:szCs w:val="24"/>
              </w:rPr>
            </w:pPr>
          </w:p>
        </w:tc>
        <w:tc>
          <w:tcPr>
            <w:tcW w:w="1416" w:type="dxa"/>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района</w:t>
            </w:r>
          </w:p>
        </w:tc>
        <w:tc>
          <w:tcPr>
            <w:tcW w:w="1419" w:type="dxa"/>
            <w:noWrap/>
            <w:hideMark/>
          </w:tcPr>
          <w:p w:rsidR="00A51751" w:rsidRPr="00765B30" w:rsidRDefault="00A51751" w:rsidP="007170EA">
            <w:pPr>
              <w:jc w:val="center"/>
              <w:rPr>
                <w:sz w:val="24"/>
                <w:szCs w:val="24"/>
              </w:rPr>
            </w:pPr>
            <w:r w:rsidRPr="00765B30">
              <w:rPr>
                <w:sz w:val="24"/>
                <w:szCs w:val="24"/>
              </w:rPr>
              <w:t>54 990,00</w:t>
            </w:r>
          </w:p>
        </w:tc>
        <w:tc>
          <w:tcPr>
            <w:tcW w:w="1613" w:type="dxa"/>
            <w:noWrap/>
            <w:hideMark/>
          </w:tcPr>
          <w:p w:rsidR="00A51751" w:rsidRPr="00765B30" w:rsidRDefault="00A51751" w:rsidP="007170EA">
            <w:pPr>
              <w:jc w:val="center"/>
              <w:rPr>
                <w:sz w:val="24"/>
                <w:szCs w:val="24"/>
              </w:rPr>
            </w:pPr>
            <w:r w:rsidRPr="00765B30">
              <w:rPr>
                <w:sz w:val="24"/>
                <w:szCs w:val="24"/>
              </w:rPr>
              <w:t>7 390,00</w:t>
            </w:r>
          </w:p>
        </w:tc>
        <w:tc>
          <w:tcPr>
            <w:tcW w:w="1276" w:type="dxa"/>
            <w:noWrap/>
            <w:hideMark/>
          </w:tcPr>
          <w:p w:rsidR="00A51751" w:rsidRPr="00765B30" w:rsidRDefault="00A51751" w:rsidP="007170EA">
            <w:pPr>
              <w:jc w:val="center"/>
              <w:rPr>
                <w:sz w:val="24"/>
                <w:szCs w:val="24"/>
              </w:rPr>
            </w:pPr>
            <w:r w:rsidRPr="00765B30">
              <w:rPr>
                <w:sz w:val="24"/>
                <w:szCs w:val="24"/>
              </w:rPr>
              <w:t>6 384,00</w:t>
            </w:r>
          </w:p>
        </w:tc>
        <w:tc>
          <w:tcPr>
            <w:tcW w:w="1134" w:type="dxa"/>
            <w:noWrap/>
            <w:hideMark/>
          </w:tcPr>
          <w:p w:rsidR="00A51751" w:rsidRPr="00765B30" w:rsidRDefault="00A51751" w:rsidP="007170EA">
            <w:pPr>
              <w:jc w:val="center"/>
              <w:rPr>
                <w:sz w:val="24"/>
                <w:szCs w:val="24"/>
              </w:rPr>
            </w:pPr>
            <w:r w:rsidRPr="00765B30">
              <w:rPr>
                <w:sz w:val="24"/>
                <w:szCs w:val="24"/>
              </w:rPr>
              <w:t>6 672,00</w:t>
            </w:r>
          </w:p>
        </w:tc>
        <w:tc>
          <w:tcPr>
            <w:tcW w:w="1222" w:type="dxa"/>
            <w:noWrap/>
            <w:hideMark/>
          </w:tcPr>
          <w:p w:rsidR="00A51751" w:rsidRPr="00765B30" w:rsidRDefault="00A51751" w:rsidP="007170EA">
            <w:pPr>
              <w:jc w:val="center"/>
              <w:rPr>
                <w:sz w:val="24"/>
                <w:szCs w:val="24"/>
              </w:rPr>
            </w:pPr>
            <w:r w:rsidRPr="00765B30">
              <w:rPr>
                <w:sz w:val="24"/>
                <w:szCs w:val="24"/>
              </w:rPr>
              <w:t>6 968,00</w:t>
            </w:r>
          </w:p>
        </w:tc>
        <w:tc>
          <w:tcPr>
            <w:tcW w:w="1139" w:type="dxa"/>
            <w:noWrap/>
            <w:hideMark/>
          </w:tcPr>
          <w:p w:rsidR="00A51751" w:rsidRPr="00765B30" w:rsidRDefault="00A51751" w:rsidP="007170EA">
            <w:pPr>
              <w:jc w:val="center"/>
              <w:rPr>
                <w:sz w:val="24"/>
                <w:szCs w:val="24"/>
              </w:rPr>
            </w:pPr>
            <w:r w:rsidRPr="00765B30">
              <w:rPr>
                <w:sz w:val="24"/>
                <w:szCs w:val="24"/>
              </w:rPr>
              <w:t>9 192,00</w:t>
            </w:r>
          </w:p>
        </w:tc>
        <w:tc>
          <w:tcPr>
            <w:tcW w:w="934" w:type="dxa"/>
            <w:noWrap/>
            <w:hideMark/>
          </w:tcPr>
          <w:p w:rsidR="00A51751" w:rsidRPr="00765B30" w:rsidRDefault="00A51751" w:rsidP="007170EA">
            <w:pPr>
              <w:jc w:val="center"/>
              <w:rPr>
                <w:sz w:val="24"/>
                <w:szCs w:val="24"/>
              </w:rPr>
            </w:pPr>
            <w:r w:rsidRPr="00765B30">
              <w:rPr>
                <w:sz w:val="24"/>
                <w:szCs w:val="24"/>
              </w:rPr>
              <w:t>9 192,00</w:t>
            </w:r>
          </w:p>
        </w:tc>
        <w:tc>
          <w:tcPr>
            <w:tcW w:w="993" w:type="dxa"/>
            <w:noWrap/>
            <w:hideMark/>
          </w:tcPr>
          <w:p w:rsidR="00A51751" w:rsidRPr="00765B30" w:rsidRDefault="00A51751" w:rsidP="007170EA">
            <w:pPr>
              <w:jc w:val="center"/>
              <w:rPr>
                <w:sz w:val="24"/>
                <w:szCs w:val="24"/>
              </w:rPr>
            </w:pPr>
            <w:r w:rsidRPr="00765B30">
              <w:rPr>
                <w:sz w:val="24"/>
                <w:szCs w:val="24"/>
              </w:rPr>
              <w:t>9 192,00</w:t>
            </w:r>
          </w:p>
        </w:tc>
      </w:tr>
      <w:tr w:rsidR="00A51751" w:rsidRPr="00765B30" w:rsidTr="00C662FC">
        <w:trPr>
          <w:trHeight w:val="300"/>
          <w:jc w:val="center"/>
        </w:trPr>
        <w:tc>
          <w:tcPr>
            <w:tcW w:w="918" w:type="dxa"/>
            <w:vMerge w:val="restart"/>
            <w:noWrap/>
            <w:hideMark/>
          </w:tcPr>
          <w:p w:rsidR="00A51751" w:rsidRPr="00765B30" w:rsidRDefault="00A51751" w:rsidP="007170EA">
            <w:pPr>
              <w:jc w:val="center"/>
              <w:rPr>
                <w:sz w:val="24"/>
                <w:szCs w:val="24"/>
              </w:rPr>
            </w:pPr>
            <w:r w:rsidRPr="00765B30">
              <w:rPr>
                <w:sz w:val="24"/>
                <w:szCs w:val="24"/>
              </w:rPr>
              <w:t>3.3.</w:t>
            </w:r>
          </w:p>
        </w:tc>
        <w:tc>
          <w:tcPr>
            <w:tcW w:w="1790" w:type="dxa"/>
            <w:vMerge w:val="restart"/>
            <w:hideMark/>
          </w:tcPr>
          <w:p w:rsidR="00A51751" w:rsidRPr="00765B30" w:rsidRDefault="00A51751" w:rsidP="007170EA">
            <w:pPr>
              <w:jc w:val="both"/>
              <w:rPr>
                <w:sz w:val="24"/>
                <w:szCs w:val="24"/>
              </w:rPr>
            </w:pPr>
            <w:r w:rsidRPr="00765B30">
              <w:rPr>
                <w:sz w:val="24"/>
                <w:szCs w:val="24"/>
              </w:rPr>
              <w:t>Обеспечение населенных пунктов ра</w:t>
            </w:r>
            <w:r w:rsidRPr="00765B30">
              <w:rPr>
                <w:sz w:val="24"/>
                <w:szCs w:val="24"/>
              </w:rPr>
              <w:t>й</w:t>
            </w:r>
            <w:r w:rsidRPr="00765B30">
              <w:rPr>
                <w:sz w:val="24"/>
                <w:szCs w:val="24"/>
              </w:rPr>
              <w:t>она круглос</w:t>
            </w:r>
            <w:r w:rsidRPr="00765B30">
              <w:rPr>
                <w:sz w:val="24"/>
                <w:szCs w:val="24"/>
              </w:rPr>
              <w:t>у</w:t>
            </w:r>
            <w:r w:rsidRPr="00765B30">
              <w:rPr>
                <w:sz w:val="24"/>
                <w:szCs w:val="24"/>
              </w:rPr>
              <w:t>точным эле</w:t>
            </w:r>
            <w:r w:rsidRPr="00765B30">
              <w:rPr>
                <w:sz w:val="24"/>
                <w:szCs w:val="24"/>
              </w:rPr>
              <w:t>к</w:t>
            </w:r>
            <w:r w:rsidRPr="00765B30">
              <w:rPr>
                <w:sz w:val="24"/>
                <w:szCs w:val="24"/>
              </w:rPr>
              <w:lastRenderedPageBreak/>
              <w:t>троснабжен</w:t>
            </w:r>
            <w:r w:rsidRPr="00765B30">
              <w:rPr>
                <w:sz w:val="24"/>
                <w:szCs w:val="24"/>
              </w:rPr>
              <w:t>и</w:t>
            </w:r>
            <w:r w:rsidRPr="00765B30">
              <w:rPr>
                <w:sz w:val="24"/>
                <w:szCs w:val="24"/>
              </w:rPr>
              <w:t>ем в зоне д</w:t>
            </w:r>
            <w:r w:rsidRPr="00765B30">
              <w:rPr>
                <w:sz w:val="24"/>
                <w:szCs w:val="24"/>
              </w:rPr>
              <w:t>е</w:t>
            </w:r>
            <w:r w:rsidRPr="00765B30">
              <w:rPr>
                <w:sz w:val="24"/>
                <w:szCs w:val="24"/>
              </w:rPr>
              <w:t>централиз</w:t>
            </w:r>
            <w:r w:rsidRPr="00765B30">
              <w:rPr>
                <w:sz w:val="24"/>
                <w:szCs w:val="24"/>
              </w:rPr>
              <w:t>о</w:t>
            </w:r>
            <w:r w:rsidRPr="00765B30">
              <w:rPr>
                <w:sz w:val="24"/>
                <w:szCs w:val="24"/>
              </w:rPr>
              <w:t>ванного эне</w:t>
            </w:r>
            <w:r w:rsidRPr="00765B30">
              <w:rPr>
                <w:sz w:val="24"/>
                <w:szCs w:val="24"/>
              </w:rPr>
              <w:t>р</w:t>
            </w:r>
            <w:r w:rsidRPr="00765B30">
              <w:rPr>
                <w:sz w:val="24"/>
                <w:szCs w:val="24"/>
              </w:rPr>
              <w:t xml:space="preserve">госнабжения </w:t>
            </w:r>
          </w:p>
        </w:tc>
        <w:tc>
          <w:tcPr>
            <w:tcW w:w="1416" w:type="dxa"/>
            <w:vMerge w:val="restart"/>
            <w:hideMark/>
          </w:tcPr>
          <w:p w:rsidR="00A51751" w:rsidRPr="00765B30" w:rsidRDefault="007170EA" w:rsidP="007170EA">
            <w:pPr>
              <w:jc w:val="both"/>
              <w:rPr>
                <w:sz w:val="24"/>
                <w:szCs w:val="24"/>
              </w:rPr>
            </w:pPr>
            <w:r>
              <w:rPr>
                <w:sz w:val="24"/>
                <w:szCs w:val="24"/>
              </w:rPr>
              <w:lastRenderedPageBreak/>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sidR="00A51751" w:rsidRPr="00765B30">
              <w:rPr>
                <w:sz w:val="24"/>
                <w:szCs w:val="24"/>
              </w:rPr>
              <w:t xml:space="preserve">ние </w:t>
            </w:r>
            <w:r>
              <w:rPr>
                <w:sz w:val="24"/>
                <w:szCs w:val="24"/>
              </w:rPr>
              <w:lastRenderedPageBreak/>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hideMark/>
          </w:tcPr>
          <w:p w:rsidR="00A51751" w:rsidRPr="00765B30" w:rsidRDefault="00A51751" w:rsidP="007170EA">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7170EA">
            <w:pPr>
              <w:jc w:val="center"/>
              <w:rPr>
                <w:sz w:val="24"/>
                <w:szCs w:val="24"/>
              </w:rPr>
            </w:pPr>
          </w:p>
        </w:tc>
        <w:tc>
          <w:tcPr>
            <w:tcW w:w="1613" w:type="dxa"/>
            <w:noWrap/>
            <w:hideMark/>
          </w:tcPr>
          <w:p w:rsidR="00A51751" w:rsidRPr="00765B30" w:rsidRDefault="00A51751" w:rsidP="007170EA">
            <w:pPr>
              <w:jc w:val="center"/>
              <w:rPr>
                <w:sz w:val="24"/>
                <w:szCs w:val="24"/>
              </w:rPr>
            </w:pPr>
          </w:p>
        </w:tc>
        <w:tc>
          <w:tcPr>
            <w:tcW w:w="1276" w:type="dxa"/>
            <w:noWrap/>
            <w:hideMark/>
          </w:tcPr>
          <w:p w:rsidR="00A51751" w:rsidRPr="00765B30" w:rsidRDefault="00A51751" w:rsidP="007170EA">
            <w:pPr>
              <w:jc w:val="center"/>
              <w:rPr>
                <w:sz w:val="24"/>
                <w:szCs w:val="24"/>
              </w:rPr>
            </w:pPr>
          </w:p>
        </w:tc>
        <w:tc>
          <w:tcPr>
            <w:tcW w:w="1134" w:type="dxa"/>
            <w:noWrap/>
            <w:hideMark/>
          </w:tcPr>
          <w:p w:rsidR="00A51751" w:rsidRPr="00765B30" w:rsidRDefault="00A51751" w:rsidP="007170EA">
            <w:pPr>
              <w:jc w:val="center"/>
              <w:rPr>
                <w:sz w:val="24"/>
                <w:szCs w:val="24"/>
              </w:rPr>
            </w:pPr>
          </w:p>
        </w:tc>
        <w:tc>
          <w:tcPr>
            <w:tcW w:w="1222" w:type="dxa"/>
            <w:noWrap/>
            <w:hideMark/>
          </w:tcPr>
          <w:p w:rsidR="00A51751" w:rsidRPr="00765B30" w:rsidRDefault="00A51751" w:rsidP="007170EA">
            <w:pPr>
              <w:jc w:val="center"/>
              <w:rPr>
                <w:sz w:val="24"/>
                <w:szCs w:val="24"/>
              </w:rPr>
            </w:pPr>
            <w:r w:rsidRPr="00765B30">
              <w:rPr>
                <w:sz w:val="24"/>
                <w:szCs w:val="24"/>
              </w:rPr>
              <w:t>0,00</w:t>
            </w:r>
          </w:p>
        </w:tc>
        <w:tc>
          <w:tcPr>
            <w:tcW w:w="1139" w:type="dxa"/>
            <w:noWrap/>
            <w:hideMark/>
          </w:tcPr>
          <w:p w:rsidR="00A51751" w:rsidRPr="00765B30" w:rsidRDefault="00A51751" w:rsidP="007170EA">
            <w:pPr>
              <w:jc w:val="center"/>
              <w:rPr>
                <w:sz w:val="24"/>
                <w:szCs w:val="24"/>
              </w:rPr>
            </w:pPr>
          </w:p>
        </w:tc>
        <w:tc>
          <w:tcPr>
            <w:tcW w:w="934" w:type="dxa"/>
            <w:noWrap/>
            <w:hideMark/>
          </w:tcPr>
          <w:p w:rsidR="00A51751" w:rsidRPr="00765B30" w:rsidRDefault="00A51751" w:rsidP="007170EA">
            <w:pPr>
              <w:jc w:val="center"/>
              <w:rPr>
                <w:sz w:val="24"/>
                <w:szCs w:val="24"/>
              </w:rPr>
            </w:pPr>
          </w:p>
        </w:tc>
        <w:tc>
          <w:tcPr>
            <w:tcW w:w="993" w:type="dxa"/>
            <w:noWrap/>
            <w:hideMark/>
          </w:tcPr>
          <w:p w:rsidR="00A51751" w:rsidRPr="00765B30" w:rsidRDefault="00A51751" w:rsidP="007170EA">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170EA">
            <w:pPr>
              <w:jc w:val="both"/>
              <w:rPr>
                <w:sz w:val="24"/>
                <w:szCs w:val="24"/>
              </w:rPr>
            </w:pPr>
          </w:p>
        </w:tc>
        <w:tc>
          <w:tcPr>
            <w:tcW w:w="1416" w:type="dxa"/>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7170EA">
            <w:pPr>
              <w:jc w:val="center"/>
              <w:rPr>
                <w:sz w:val="24"/>
                <w:szCs w:val="24"/>
              </w:rPr>
            </w:pPr>
          </w:p>
        </w:tc>
        <w:tc>
          <w:tcPr>
            <w:tcW w:w="1613" w:type="dxa"/>
            <w:noWrap/>
            <w:hideMark/>
          </w:tcPr>
          <w:p w:rsidR="00A51751" w:rsidRPr="00765B30" w:rsidRDefault="00A51751" w:rsidP="007170EA">
            <w:pPr>
              <w:jc w:val="center"/>
              <w:rPr>
                <w:sz w:val="24"/>
                <w:szCs w:val="24"/>
              </w:rPr>
            </w:pPr>
          </w:p>
        </w:tc>
        <w:tc>
          <w:tcPr>
            <w:tcW w:w="1276" w:type="dxa"/>
            <w:noWrap/>
            <w:hideMark/>
          </w:tcPr>
          <w:p w:rsidR="00A51751" w:rsidRPr="00765B30" w:rsidRDefault="00A51751" w:rsidP="007170EA">
            <w:pPr>
              <w:jc w:val="center"/>
              <w:rPr>
                <w:sz w:val="24"/>
                <w:szCs w:val="24"/>
              </w:rPr>
            </w:pPr>
          </w:p>
        </w:tc>
        <w:tc>
          <w:tcPr>
            <w:tcW w:w="1134" w:type="dxa"/>
            <w:noWrap/>
            <w:hideMark/>
          </w:tcPr>
          <w:p w:rsidR="00A51751" w:rsidRPr="00765B30" w:rsidRDefault="00A51751" w:rsidP="007170EA">
            <w:pPr>
              <w:jc w:val="center"/>
              <w:rPr>
                <w:sz w:val="24"/>
                <w:szCs w:val="24"/>
              </w:rPr>
            </w:pPr>
          </w:p>
        </w:tc>
        <w:tc>
          <w:tcPr>
            <w:tcW w:w="1222" w:type="dxa"/>
            <w:noWrap/>
            <w:hideMark/>
          </w:tcPr>
          <w:p w:rsidR="00A51751" w:rsidRPr="00765B30" w:rsidRDefault="00A51751" w:rsidP="007170EA">
            <w:pPr>
              <w:jc w:val="center"/>
              <w:rPr>
                <w:sz w:val="24"/>
                <w:szCs w:val="24"/>
              </w:rPr>
            </w:pPr>
          </w:p>
        </w:tc>
        <w:tc>
          <w:tcPr>
            <w:tcW w:w="1139" w:type="dxa"/>
            <w:noWrap/>
            <w:hideMark/>
          </w:tcPr>
          <w:p w:rsidR="00A51751" w:rsidRPr="00765B30" w:rsidRDefault="00A51751" w:rsidP="007170EA">
            <w:pPr>
              <w:jc w:val="center"/>
              <w:rPr>
                <w:sz w:val="24"/>
                <w:szCs w:val="24"/>
              </w:rPr>
            </w:pPr>
          </w:p>
        </w:tc>
        <w:tc>
          <w:tcPr>
            <w:tcW w:w="934" w:type="dxa"/>
            <w:noWrap/>
            <w:hideMark/>
          </w:tcPr>
          <w:p w:rsidR="00A51751" w:rsidRPr="00765B30" w:rsidRDefault="00A51751" w:rsidP="007170EA">
            <w:pPr>
              <w:jc w:val="center"/>
              <w:rPr>
                <w:sz w:val="24"/>
                <w:szCs w:val="24"/>
              </w:rPr>
            </w:pPr>
          </w:p>
        </w:tc>
        <w:tc>
          <w:tcPr>
            <w:tcW w:w="993" w:type="dxa"/>
            <w:noWrap/>
            <w:hideMark/>
          </w:tcPr>
          <w:p w:rsidR="00A51751" w:rsidRPr="00765B30" w:rsidRDefault="00A51751" w:rsidP="007170E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765B30">
            <w:pPr>
              <w:rPr>
                <w:sz w:val="24"/>
                <w:szCs w:val="24"/>
              </w:rPr>
            </w:pPr>
            <w:r w:rsidRPr="00765B30">
              <w:rPr>
                <w:sz w:val="24"/>
                <w:szCs w:val="24"/>
              </w:rPr>
              <w:t> </w:t>
            </w:r>
          </w:p>
        </w:tc>
        <w:tc>
          <w:tcPr>
            <w:tcW w:w="1613" w:type="dxa"/>
            <w:noWrap/>
            <w:hideMark/>
          </w:tcPr>
          <w:p w:rsidR="00A51751" w:rsidRPr="00765B30" w:rsidRDefault="00A51751" w:rsidP="00765B30">
            <w:pPr>
              <w:rPr>
                <w:sz w:val="24"/>
                <w:szCs w:val="24"/>
              </w:rPr>
            </w:pPr>
            <w:r w:rsidRPr="00765B30">
              <w:rPr>
                <w:sz w:val="24"/>
                <w:szCs w:val="24"/>
              </w:rPr>
              <w:t> </w:t>
            </w:r>
          </w:p>
        </w:tc>
        <w:tc>
          <w:tcPr>
            <w:tcW w:w="1276" w:type="dxa"/>
            <w:noWrap/>
            <w:hideMark/>
          </w:tcPr>
          <w:p w:rsidR="00A51751" w:rsidRPr="00765B30" w:rsidRDefault="00A51751" w:rsidP="00765B30">
            <w:pPr>
              <w:rPr>
                <w:sz w:val="24"/>
                <w:szCs w:val="24"/>
              </w:rPr>
            </w:pPr>
            <w:r w:rsidRPr="00765B30">
              <w:rPr>
                <w:sz w:val="24"/>
                <w:szCs w:val="24"/>
              </w:rPr>
              <w:t> </w:t>
            </w:r>
          </w:p>
        </w:tc>
        <w:tc>
          <w:tcPr>
            <w:tcW w:w="1134" w:type="dxa"/>
            <w:noWrap/>
            <w:hideMark/>
          </w:tcPr>
          <w:p w:rsidR="00A51751" w:rsidRPr="00765B30" w:rsidRDefault="00A51751" w:rsidP="00765B30">
            <w:pPr>
              <w:rPr>
                <w:sz w:val="24"/>
                <w:szCs w:val="24"/>
              </w:rPr>
            </w:pPr>
            <w:r w:rsidRPr="00765B30">
              <w:rPr>
                <w:sz w:val="24"/>
                <w:szCs w:val="24"/>
              </w:rPr>
              <w:t> </w:t>
            </w:r>
          </w:p>
        </w:tc>
        <w:tc>
          <w:tcPr>
            <w:tcW w:w="1222" w:type="dxa"/>
            <w:noWrap/>
            <w:hideMark/>
          </w:tcPr>
          <w:p w:rsidR="00A51751" w:rsidRPr="00765B30" w:rsidRDefault="00A51751" w:rsidP="00765B30">
            <w:pPr>
              <w:rPr>
                <w:sz w:val="24"/>
                <w:szCs w:val="24"/>
              </w:rPr>
            </w:pPr>
            <w:r w:rsidRPr="00765B30">
              <w:rPr>
                <w:sz w:val="24"/>
                <w:szCs w:val="24"/>
              </w:rPr>
              <w:t>0,00</w:t>
            </w:r>
          </w:p>
        </w:tc>
        <w:tc>
          <w:tcPr>
            <w:tcW w:w="1139" w:type="dxa"/>
            <w:noWrap/>
            <w:hideMark/>
          </w:tcPr>
          <w:p w:rsidR="00A51751" w:rsidRPr="00765B30" w:rsidRDefault="00A51751" w:rsidP="00765B30">
            <w:pPr>
              <w:rPr>
                <w:sz w:val="24"/>
                <w:szCs w:val="24"/>
              </w:rPr>
            </w:pPr>
            <w:r w:rsidRPr="00765B30">
              <w:rPr>
                <w:sz w:val="24"/>
                <w:szCs w:val="24"/>
              </w:rPr>
              <w:t> </w:t>
            </w:r>
          </w:p>
        </w:tc>
        <w:tc>
          <w:tcPr>
            <w:tcW w:w="934" w:type="dxa"/>
            <w:noWrap/>
            <w:hideMark/>
          </w:tcPr>
          <w:p w:rsidR="00A51751" w:rsidRPr="00765B30" w:rsidRDefault="00A51751" w:rsidP="00765B30">
            <w:pPr>
              <w:rPr>
                <w:sz w:val="24"/>
                <w:szCs w:val="24"/>
              </w:rPr>
            </w:pPr>
            <w:r w:rsidRPr="00765B30">
              <w:rPr>
                <w:sz w:val="24"/>
                <w:szCs w:val="24"/>
              </w:rPr>
              <w:t> </w:t>
            </w:r>
          </w:p>
        </w:tc>
        <w:tc>
          <w:tcPr>
            <w:tcW w:w="993" w:type="dxa"/>
            <w:noWrap/>
            <w:hideMark/>
          </w:tcPr>
          <w:p w:rsidR="00A51751" w:rsidRPr="00765B30" w:rsidRDefault="00A51751" w:rsidP="00765B30">
            <w:pPr>
              <w:rPr>
                <w:sz w:val="24"/>
                <w:szCs w:val="24"/>
              </w:rPr>
            </w:pPr>
            <w:r w:rsidRPr="00765B30">
              <w:rPr>
                <w:sz w:val="24"/>
                <w:szCs w:val="24"/>
              </w:rPr>
              <w:t> </w:t>
            </w:r>
          </w:p>
        </w:tc>
      </w:tr>
      <w:tr w:rsidR="00A51751" w:rsidRPr="00765B30" w:rsidTr="00C662FC">
        <w:trPr>
          <w:trHeight w:val="300"/>
          <w:jc w:val="center"/>
        </w:trPr>
        <w:tc>
          <w:tcPr>
            <w:tcW w:w="4124" w:type="dxa"/>
            <w:gridSpan w:val="3"/>
            <w:vMerge w:val="restart"/>
            <w:noWrap/>
            <w:hideMark/>
          </w:tcPr>
          <w:p w:rsidR="00A51751" w:rsidRPr="00765B30" w:rsidRDefault="00A51751" w:rsidP="007170EA">
            <w:pPr>
              <w:jc w:val="both"/>
              <w:rPr>
                <w:sz w:val="24"/>
                <w:szCs w:val="24"/>
              </w:rPr>
            </w:pPr>
            <w:r w:rsidRPr="00765B30">
              <w:rPr>
                <w:sz w:val="24"/>
                <w:szCs w:val="24"/>
              </w:rPr>
              <w:lastRenderedPageBreak/>
              <w:t>Всего по задаче</w:t>
            </w:r>
          </w:p>
        </w:tc>
        <w:tc>
          <w:tcPr>
            <w:tcW w:w="1133" w:type="dxa"/>
            <w:hideMark/>
          </w:tcPr>
          <w:p w:rsidR="00A51751" w:rsidRPr="00765B30" w:rsidRDefault="00A51751" w:rsidP="007170EA">
            <w:pPr>
              <w:jc w:val="both"/>
              <w:rPr>
                <w:sz w:val="24"/>
                <w:szCs w:val="24"/>
              </w:rPr>
            </w:pPr>
            <w:r w:rsidRPr="00765B30">
              <w:rPr>
                <w:sz w:val="24"/>
                <w:szCs w:val="24"/>
              </w:rPr>
              <w:t>всего</w:t>
            </w:r>
          </w:p>
        </w:tc>
        <w:tc>
          <w:tcPr>
            <w:tcW w:w="1419" w:type="dxa"/>
            <w:noWrap/>
            <w:hideMark/>
          </w:tcPr>
          <w:p w:rsidR="00A51751" w:rsidRPr="00765B30" w:rsidRDefault="00A51751" w:rsidP="007170EA">
            <w:pPr>
              <w:jc w:val="center"/>
              <w:rPr>
                <w:sz w:val="24"/>
                <w:szCs w:val="24"/>
              </w:rPr>
            </w:pPr>
            <w:r w:rsidRPr="00765B30">
              <w:rPr>
                <w:sz w:val="24"/>
                <w:szCs w:val="24"/>
              </w:rPr>
              <w:t>190 040,10</w:t>
            </w:r>
          </w:p>
        </w:tc>
        <w:tc>
          <w:tcPr>
            <w:tcW w:w="1613" w:type="dxa"/>
            <w:noWrap/>
            <w:hideMark/>
          </w:tcPr>
          <w:p w:rsidR="00A51751" w:rsidRPr="00765B30" w:rsidRDefault="00A51751" w:rsidP="007170EA">
            <w:pPr>
              <w:jc w:val="center"/>
              <w:rPr>
                <w:sz w:val="24"/>
                <w:szCs w:val="24"/>
              </w:rPr>
            </w:pPr>
            <w:r w:rsidRPr="00765B30">
              <w:rPr>
                <w:sz w:val="24"/>
                <w:szCs w:val="24"/>
              </w:rPr>
              <w:t>44 282,10</w:t>
            </w:r>
          </w:p>
        </w:tc>
        <w:tc>
          <w:tcPr>
            <w:tcW w:w="1276" w:type="dxa"/>
            <w:noWrap/>
            <w:hideMark/>
          </w:tcPr>
          <w:p w:rsidR="00A51751" w:rsidRPr="00765B30" w:rsidRDefault="00A51751" w:rsidP="007170EA">
            <w:pPr>
              <w:jc w:val="center"/>
              <w:rPr>
                <w:sz w:val="24"/>
                <w:szCs w:val="24"/>
              </w:rPr>
            </w:pPr>
            <w:r w:rsidRPr="00765B30">
              <w:rPr>
                <w:sz w:val="24"/>
                <w:szCs w:val="24"/>
              </w:rPr>
              <w:t>39 655,00</w:t>
            </w:r>
          </w:p>
        </w:tc>
        <w:tc>
          <w:tcPr>
            <w:tcW w:w="1134" w:type="dxa"/>
            <w:noWrap/>
            <w:hideMark/>
          </w:tcPr>
          <w:p w:rsidR="00A51751" w:rsidRPr="00765B30" w:rsidRDefault="00A51751" w:rsidP="007170EA">
            <w:pPr>
              <w:jc w:val="center"/>
              <w:rPr>
                <w:sz w:val="24"/>
                <w:szCs w:val="24"/>
              </w:rPr>
            </w:pPr>
            <w:r w:rsidRPr="00765B30">
              <w:rPr>
                <w:sz w:val="24"/>
                <w:szCs w:val="24"/>
              </w:rPr>
              <w:t>39 021,00</w:t>
            </w:r>
          </w:p>
        </w:tc>
        <w:tc>
          <w:tcPr>
            <w:tcW w:w="1222" w:type="dxa"/>
            <w:noWrap/>
            <w:hideMark/>
          </w:tcPr>
          <w:p w:rsidR="00A51751" w:rsidRPr="00765B30" w:rsidRDefault="00A51751" w:rsidP="007170EA">
            <w:pPr>
              <w:jc w:val="center"/>
              <w:rPr>
                <w:sz w:val="24"/>
                <w:szCs w:val="24"/>
              </w:rPr>
            </w:pPr>
            <w:r w:rsidRPr="00765B30">
              <w:rPr>
                <w:sz w:val="24"/>
                <w:szCs w:val="24"/>
              </w:rPr>
              <w:t>39 506,00</w:t>
            </w:r>
          </w:p>
        </w:tc>
        <w:tc>
          <w:tcPr>
            <w:tcW w:w="1139" w:type="dxa"/>
            <w:noWrap/>
            <w:hideMark/>
          </w:tcPr>
          <w:p w:rsidR="00A51751" w:rsidRPr="00765B30" w:rsidRDefault="00A51751" w:rsidP="007170EA">
            <w:pPr>
              <w:jc w:val="center"/>
              <w:rPr>
                <w:sz w:val="24"/>
                <w:szCs w:val="24"/>
              </w:rPr>
            </w:pPr>
            <w:r w:rsidRPr="00765B30">
              <w:rPr>
                <w:sz w:val="24"/>
                <w:szCs w:val="24"/>
              </w:rPr>
              <w:t>9 192,00</w:t>
            </w:r>
          </w:p>
        </w:tc>
        <w:tc>
          <w:tcPr>
            <w:tcW w:w="934" w:type="dxa"/>
            <w:noWrap/>
            <w:hideMark/>
          </w:tcPr>
          <w:p w:rsidR="00A51751" w:rsidRPr="00765B30" w:rsidRDefault="00A51751" w:rsidP="007170EA">
            <w:pPr>
              <w:jc w:val="center"/>
              <w:rPr>
                <w:sz w:val="24"/>
                <w:szCs w:val="24"/>
              </w:rPr>
            </w:pPr>
            <w:r w:rsidRPr="00765B30">
              <w:rPr>
                <w:sz w:val="24"/>
                <w:szCs w:val="24"/>
              </w:rPr>
              <w:t>9 192,00</w:t>
            </w:r>
          </w:p>
        </w:tc>
        <w:tc>
          <w:tcPr>
            <w:tcW w:w="993" w:type="dxa"/>
            <w:noWrap/>
            <w:hideMark/>
          </w:tcPr>
          <w:p w:rsidR="00A51751" w:rsidRPr="00765B30" w:rsidRDefault="00A51751" w:rsidP="007170EA">
            <w:pPr>
              <w:jc w:val="center"/>
              <w:rPr>
                <w:sz w:val="24"/>
                <w:szCs w:val="24"/>
              </w:rPr>
            </w:pPr>
            <w:r w:rsidRPr="00765B30">
              <w:rPr>
                <w:sz w:val="24"/>
                <w:szCs w:val="24"/>
              </w:rPr>
              <w:t>9 192,00</w:t>
            </w:r>
          </w:p>
        </w:tc>
      </w:tr>
      <w:tr w:rsidR="00A51751" w:rsidRPr="00765B30" w:rsidTr="00C662FC">
        <w:trPr>
          <w:trHeight w:val="720"/>
          <w:jc w:val="center"/>
        </w:trPr>
        <w:tc>
          <w:tcPr>
            <w:tcW w:w="4124" w:type="dxa"/>
            <w:gridSpan w:val="3"/>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7170EA">
            <w:pPr>
              <w:jc w:val="center"/>
              <w:rPr>
                <w:sz w:val="24"/>
                <w:szCs w:val="24"/>
              </w:rPr>
            </w:pPr>
            <w:r w:rsidRPr="00765B30">
              <w:rPr>
                <w:sz w:val="24"/>
                <w:szCs w:val="24"/>
              </w:rPr>
              <w:t>135 050,10</w:t>
            </w:r>
          </w:p>
        </w:tc>
        <w:tc>
          <w:tcPr>
            <w:tcW w:w="1613" w:type="dxa"/>
            <w:noWrap/>
            <w:hideMark/>
          </w:tcPr>
          <w:p w:rsidR="00A51751" w:rsidRPr="00765B30" w:rsidRDefault="00A51751" w:rsidP="007170EA">
            <w:pPr>
              <w:jc w:val="center"/>
              <w:rPr>
                <w:sz w:val="24"/>
                <w:szCs w:val="24"/>
              </w:rPr>
            </w:pPr>
            <w:r w:rsidRPr="00765B30">
              <w:rPr>
                <w:sz w:val="24"/>
                <w:szCs w:val="24"/>
              </w:rPr>
              <w:t>36 892,10</w:t>
            </w:r>
          </w:p>
        </w:tc>
        <w:tc>
          <w:tcPr>
            <w:tcW w:w="1276" w:type="dxa"/>
            <w:noWrap/>
            <w:hideMark/>
          </w:tcPr>
          <w:p w:rsidR="00A51751" w:rsidRPr="00765B30" w:rsidRDefault="00A51751" w:rsidP="007170EA">
            <w:pPr>
              <w:jc w:val="center"/>
              <w:rPr>
                <w:sz w:val="24"/>
                <w:szCs w:val="24"/>
              </w:rPr>
            </w:pPr>
            <w:r w:rsidRPr="00765B30">
              <w:rPr>
                <w:sz w:val="24"/>
                <w:szCs w:val="24"/>
              </w:rPr>
              <w:t>33 271,00</w:t>
            </w:r>
          </w:p>
        </w:tc>
        <w:tc>
          <w:tcPr>
            <w:tcW w:w="1134" w:type="dxa"/>
            <w:noWrap/>
            <w:hideMark/>
          </w:tcPr>
          <w:p w:rsidR="00A51751" w:rsidRPr="00765B30" w:rsidRDefault="00A51751" w:rsidP="007170EA">
            <w:pPr>
              <w:jc w:val="center"/>
              <w:rPr>
                <w:sz w:val="24"/>
                <w:szCs w:val="24"/>
              </w:rPr>
            </w:pPr>
            <w:r w:rsidRPr="00765B30">
              <w:rPr>
                <w:sz w:val="24"/>
                <w:szCs w:val="24"/>
              </w:rPr>
              <w:t>32 349,00</w:t>
            </w:r>
          </w:p>
        </w:tc>
        <w:tc>
          <w:tcPr>
            <w:tcW w:w="1222" w:type="dxa"/>
            <w:noWrap/>
            <w:hideMark/>
          </w:tcPr>
          <w:p w:rsidR="00A51751" w:rsidRPr="00765B30" w:rsidRDefault="00A51751" w:rsidP="007170EA">
            <w:pPr>
              <w:jc w:val="center"/>
              <w:rPr>
                <w:sz w:val="24"/>
                <w:szCs w:val="24"/>
              </w:rPr>
            </w:pPr>
            <w:r w:rsidRPr="00765B30">
              <w:rPr>
                <w:sz w:val="24"/>
                <w:szCs w:val="24"/>
              </w:rPr>
              <w:t>32 538,00</w:t>
            </w:r>
          </w:p>
        </w:tc>
        <w:tc>
          <w:tcPr>
            <w:tcW w:w="1139" w:type="dxa"/>
            <w:noWrap/>
            <w:hideMark/>
          </w:tcPr>
          <w:p w:rsidR="00A51751" w:rsidRPr="00765B30" w:rsidRDefault="00A51751" w:rsidP="007170EA">
            <w:pPr>
              <w:jc w:val="center"/>
              <w:rPr>
                <w:sz w:val="24"/>
                <w:szCs w:val="24"/>
              </w:rPr>
            </w:pPr>
            <w:r w:rsidRPr="00765B30">
              <w:rPr>
                <w:sz w:val="24"/>
                <w:szCs w:val="24"/>
              </w:rPr>
              <w:t>0,00</w:t>
            </w:r>
          </w:p>
        </w:tc>
        <w:tc>
          <w:tcPr>
            <w:tcW w:w="934" w:type="dxa"/>
            <w:noWrap/>
            <w:hideMark/>
          </w:tcPr>
          <w:p w:rsidR="00A51751" w:rsidRPr="00765B30" w:rsidRDefault="00A51751" w:rsidP="007170EA">
            <w:pPr>
              <w:jc w:val="center"/>
              <w:rPr>
                <w:sz w:val="24"/>
                <w:szCs w:val="24"/>
              </w:rPr>
            </w:pPr>
            <w:r w:rsidRPr="00765B30">
              <w:rPr>
                <w:sz w:val="24"/>
                <w:szCs w:val="24"/>
              </w:rPr>
              <w:t>0,00</w:t>
            </w:r>
          </w:p>
        </w:tc>
        <w:tc>
          <w:tcPr>
            <w:tcW w:w="993" w:type="dxa"/>
            <w:noWrap/>
            <w:hideMark/>
          </w:tcPr>
          <w:p w:rsidR="00A51751" w:rsidRPr="00765B30" w:rsidRDefault="00A51751" w:rsidP="007170EA">
            <w:pPr>
              <w:jc w:val="center"/>
              <w:rPr>
                <w:sz w:val="24"/>
                <w:szCs w:val="24"/>
              </w:rPr>
            </w:pPr>
            <w:r w:rsidRPr="00765B30">
              <w:rPr>
                <w:sz w:val="24"/>
                <w:szCs w:val="24"/>
              </w:rPr>
              <w:t>0,00</w:t>
            </w:r>
          </w:p>
        </w:tc>
      </w:tr>
      <w:tr w:rsidR="00A51751" w:rsidRPr="00765B30" w:rsidTr="00C662FC">
        <w:trPr>
          <w:trHeight w:val="480"/>
          <w:jc w:val="center"/>
        </w:trPr>
        <w:tc>
          <w:tcPr>
            <w:tcW w:w="4124" w:type="dxa"/>
            <w:gridSpan w:val="3"/>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района</w:t>
            </w:r>
          </w:p>
        </w:tc>
        <w:tc>
          <w:tcPr>
            <w:tcW w:w="1419" w:type="dxa"/>
            <w:noWrap/>
            <w:hideMark/>
          </w:tcPr>
          <w:p w:rsidR="00A51751" w:rsidRPr="00765B30" w:rsidRDefault="00A51751" w:rsidP="007170EA">
            <w:pPr>
              <w:jc w:val="center"/>
              <w:rPr>
                <w:sz w:val="24"/>
                <w:szCs w:val="24"/>
              </w:rPr>
            </w:pPr>
            <w:r w:rsidRPr="00765B30">
              <w:rPr>
                <w:sz w:val="24"/>
                <w:szCs w:val="24"/>
              </w:rPr>
              <w:t>54 990,00</w:t>
            </w:r>
          </w:p>
        </w:tc>
        <w:tc>
          <w:tcPr>
            <w:tcW w:w="1613" w:type="dxa"/>
            <w:noWrap/>
            <w:hideMark/>
          </w:tcPr>
          <w:p w:rsidR="00A51751" w:rsidRPr="00765B30" w:rsidRDefault="00A51751" w:rsidP="007170EA">
            <w:pPr>
              <w:jc w:val="center"/>
              <w:rPr>
                <w:sz w:val="24"/>
                <w:szCs w:val="24"/>
              </w:rPr>
            </w:pPr>
            <w:r w:rsidRPr="00765B30">
              <w:rPr>
                <w:sz w:val="24"/>
                <w:szCs w:val="24"/>
              </w:rPr>
              <w:t>7 390,00</w:t>
            </w:r>
          </w:p>
        </w:tc>
        <w:tc>
          <w:tcPr>
            <w:tcW w:w="1276" w:type="dxa"/>
            <w:noWrap/>
            <w:hideMark/>
          </w:tcPr>
          <w:p w:rsidR="00A51751" w:rsidRPr="00765B30" w:rsidRDefault="00A51751" w:rsidP="007170EA">
            <w:pPr>
              <w:jc w:val="center"/>
              <w:rPr>
                <w:sz w:val="24"/>
                <w:szCs w:val="24"/>
              </w:rPr>
            </w:pPr>
            <w:r w:rsidRPr="00765B30">
              <w:rPr>
                <w:sz w:val="24"/>
                <w:szCs w:val="24"/>
              </w:rPr>
              <w:t>6 384,00</w:t>
            </w:r>
          </w:p>
        </w:tc>
        <w:tc>
          <w:tcPr>
            <w:tcW w:w="1134" w:type="dxa"/>
            <w:noWrap/>
            <w:hideMark/>
          </w:tcPr>
          <w:p w:rsidR="00A51751" w:rsidRPr="00765B30" w:rsidRDefault="00A51751" w:rsidP="007170EA">
            <w:pPr>
              <w:jc w:val="center"/>
              <w:rPr>
                <w:sz w:val="24"/>
                <w:szCs w:val="24"/>
              </w:rPr>
            </w:pPr>
            <w:r w:rsidRPr="00765B30">
              <w:rPr>
                <w:sz w:val="24"/>
                <w:szCs w:val="24"/>
              </w:rPr>
              <w:t>6 672,00</w:t>
            </w:r>
          </w:p>
        </w:tc>
        <w:tc>
          <w:tcPr>
            <w:tcW w:w="1222" w:type="dxa"/>
            <w:noWrap/>
            <w:hideMark/>
          </w:tcPr>
          <w:p w:rsidR="00A51751" w:rsidRPr="00765B30" w:rsidRDefault="00A51751" w:rsidP="007170EA">
            <w:pPr>
              <w:jc w:val="center"/>
              <w:rPr>
                <w:sz w:val="24"/>
                <w:szCs w:val="24"/>
              </w:rPr>
            </w:pPr>
            <w:r w:rsidRPr="00765B30">
              <w:rPr>
                <w:sz w:val="24"/>
                <w:szCs w:val="24"/>
              </w:rPr>
              <w:t>6 968,00</w:t>
            </w:r>
          </w:p>
        </w:tc>
        <w:tc>
          <w:tcPr>
            <w:tcW w:w="1139" w:type="dxa"/>
            <w:noWrap/>
            <w:hideMark/>
          </w:tcPr>
          <w:p w:rsidR="00A51751" w:rsidRPr="00765B30" w:rsidRDefault="00A51751" w:rsidP="007170EA">
            <w:pPr>
              <w:jc w:val="center"/>
              <w:rPr>
                <w:sz w:val="24"/>
                <w:szCs w:val="24"/>
              </w:rPr>
            </w:pPr>
            <w:r w:rsidRPr="00765B30">
              <w:rPr>
                <w:sz w:val="24"/>
                <w:szCs w:val="24"/>
              </w:rPr>
              <w:t>9 192,00</w:t>
            </w:r>
          </w:p>
        </w:tc>
        <w:tc>
          <w:tcPr>
            <w:tcW w:w="934" w:type="dxa"/>
            <w:noWrap/>
            <w:hideMark/>
          </w:tcPr>
          <w:p w:rsidR="00A51751" w:rsidRPr="00765B30" w:rsidRDefault="00A51751" w:rsidP="007170EA">
            <w:pPr>
              <w:jc w:val="center"/>
              <w:rPr>
                <w:sz w:val="24"/>
                <w:szCs w:val="24"/>
              </w:rPr>
            </w:pPr>
            <w:r w:rsidRPr="00765B30">
              <w:rPr>
                <w:sz w:val="24"/>
                <w:szCs w:val="24"/>
              </w:rPr>
              <w:t>9 192,00</w:t>
            </w:r>
          </w:p>
        </w:tc>
        <w:tc>
          <w:tcPr>
            <w:tcW w:w="993" w:type="dxa"/>
            <w:noWrap/>
            <w:hideMark/>
          </w:tcPr>
          <w:p w:rsidR="00A51751" w:rsidRPr="00765B30" w:rsidRDefault="00A51751" w:rsidP="007170EA">
            <w:pPr>
              <w:jc w:val="center"/>
              <w:rPr>
                <w:sz w:val="24"/>
                <w:szCs w:val="24"/>
              </w:rPr>
            </w:pPr>
            <w:r w:rsidRPr="00765B30">
              <w:rPr>
                <w:sz w:val="24"/>
                <w:szCs w:val="24"/>
              </w:rPr>
              <w:t>9 192,00</w:t>
            </w:r>
          </w:p>
        </w:tc>
      </w:tr>
      <w:tr w:rsidR="00A51751" w:rsidRPr="00765B30" w:rsidTr="00C662FC">
        <w:trPr>
          <w:trHeight w:val="300"/>
          <w:jc w:val="center"/>
        </w:trPr>
        <w:tc>
          <w:tcPr>
            <w:tcW w:w="4124" w:type="dxa"/>
            <w:gridSpan w:val="3"/>
            <w:vMerge w:val="restart"/>
            <w:hideMark/>
          </w:tcPr>
          <w:p w:rsidR="00A51751" w:rsidRPr="00765B30" w:rsidRDefault="007170EA" w:rsidP="007170EA">
            <w:pPr>
              <w:jc w:val="both"/>
              <w:rPr>
                <w:sz w:val="24"/>
                <w:szCs w:val="24"/>
              </w:rPr>
            </w:pPr>
            <w:r>
              <w:rPr>
                <w:sz w:val="24"/>
                <w:szCs w:val="24"/>
              </w:rPr>
              <w:t>В</w:t>
            </w:r>
            <w:r w:rsidR="00A51751" w:rsidRPr="00765B30">
              <w:rPr>
                <w:sz w:val="24"/>
                <w:szCs w:val="24"/>
              </w:rPr>
              <w:t>сего по Подпрограмме 3</w:t>
            </w:r>
          </w:p>
        </w:tc>
        <w:tc>
          <w:tcPr>
            <w:tcW w:w="1133" w:type="dxa"/>
            <w:hideMark/>
          </w:tcPr>
          <w:p w:rsidR="00A51751" w:rsidRPr="00765B30" w:rsidRDefault="00A51751" w:rsidP="007170EA">
            <w:pPr>
              <w:jc w:val="both"/>
              <w:rPr>
                <w:sz w:val="24"/>
                <w:szCs w:val="24"/>
              </w:rPr>
            </w:pPr>
            <w:r w:rsidRPr="00765B30">
              <w:rPr>
                <w:sz w:val="24"/>
                <w:szCs w:val="24"/>
              </w:rPr>
              <w:t>всего</w:t>
            </w:r>
          </w:p>
        </w:tc>
        <w:tc>
          <w:tcPr>
            <w:tcW w:w="1419" w:type="dxa"/>
            <w:noWrap/>
            <w:hideMark/>
          </w:tcPr>
          <w:p w:rsidR="00A51751" w:rsidRPr="00765B30" w:rsidRDefault="00A51751" w:rsidP="007170EA">
            <w:pPr>
              <w:jc w:val="center"/>
              <w:rPr>
                <w:sz w:val="24"/>
                <w:szCs w:val="24"/>
              </w:rPr>
            </w:pPr>
            <w:r w:rsidRPr="00765B30">
              <w:rPr>
                <w:sz w:val="24"/>
                <w:szCs w:val="24"/>
              </w:rPr>
              <w:t>190 040,10</w:t>
            </w:r>
          </w:p>
        </w:tc>
        <w:tc>
          <w:tcPr>
            <w:tcW w:w="1613" w:type="dxa"/>
            <w:noWrap/>
            <w:hideMark/>
          </w:tcPr>
          <w:p w:rsidR="00A51751" w:rsidRPr="00765B30" w:rsidRDefault="00A51751" w:rsidP="007170EA">
            <w:pPr>
              <w:jc w:val="center"/>
              <w:rPr>
                <w:sz w:val="24"/>
                <w:szCs w:val="24"/>
              </w:rPr>
            </w:pPr>
            <w:r w:rsidRPr="00765B30">
              <w:rPr>
                <w:sz w:val="24"/>
                <w:szCs w:val="24"/>
              </w:rPr>
              <w:t>44 282,10</w:t>
            </w:r>
          </w:p>
        </w:tc>
        <w:tc>
          <w:tcPr>
            <w:tcW w:w="1276" w:type="dxa"/>
            <w:noWrap/>
            <w:hideMark/>
          </w:tcPr>
          <w:p w:rsidR="00A51751" w:rsidRPr="00765B30" w:rsidRDefault="00A51751" w:rsidP="007170EA">
            <w:pPr>
              <w:jc w:val="center"/>
              <w:rPr>
                <w:sz w:val="24"/>
                <w:szCs w:val="24"/>
              </w:rPr>
            </w:pPr>
            <w:r w:rsidRPr="00765B30">
              <w:rPr>
                <w:sz w:val="24"/>
                <w:szCs w:val="24"/>
              </w:rPr>
              <w:t>39 655,00</w:t>
            </w:r>
          </w:p>
        </w:tc>
        <w:tc>
          <w:tcPr>
            <w:tcW w:w="1134" w:type="dxa"/>
            <w:noWrap/>
            <w:hideMark/>
          </w:tcPr>
          <w:p w:rsidR="00A51751" w:rsidRPr="00765B30" w:rsidRDefault="00A51751" w:rsidP="007170EA">
            <w:pPr>
              <w:jc w:val="center"/>
              <w:rPr>
                <w:sz w:val="24"/>
                <w:szCs w:val="24"/>
              </w:rPr>
            </w:pPr>
            <w:r w:rsidRPr="00765B30">
              <w:rPr>
                <w:sz w:val="24"/>
                <w:szCs w:val="24"/>
              </w:rPr>
              <w:t>39 021,00</w:t>
            </w:r>
          </w:p>
        </w:tc>
        <w:tc>
          <w:tcPr>
            <w:tcW w:w="1222" w:type="dxa"/>
            <w:noWrap/>
            <w:hideMark/>
          </w:tcPr>
          <w:p w:rsidR="00A51751" w:rsidRPr="00765B30" w:rsidRDefault="00A51751" w:rsidP="007170EA">
            <w:pPr>
              <w:jc w:val="center"/>
              <w:rPr>
                <w:sz w:val="24"/>
                <w:szCs w:val="24"/>
              </w:rPr>
            </w:pPr>
            <w:r w:rsidRPr="00765B30">
              <w:rPr>
                <w:sz w:val="24"/>
                <w:szCs w:val="24"/>
              </w:rPr>
              <w:t>39 506,00</w:t>
            </w:r>
          </w:p>
        </w:tc>
        <w:tc>
          <w:tcPr>
            <w:tcW w:w="1139" w:type="dxa"/>
            <w:noWrap/>
            <w:hideMark/>
          </w:tcPr>
          <w:p w:rsidR="00A51751" w:rsidRPr="00765B30" w:rsidRDefault="00A51751" w:rsidP="007170EA">
            <w:pPr>
              <w:jc w:val="center"/>
              <w:rPr>
                <w:sz w:val="24"/>
                <w:szCs w:val="24"/>
              </w:rPr>
            </w:pPr>
            <w:r w:rsidRPr="00765B30">
              <w:rPr>
                <w:sz w:val="24"/>
                <w:szCs w:val="24"/>
              </w:rPr>
              <w:t>9 192,00</w:t>
            </w:r>
          </w:p>
        </w:tc>
        <w:tc>
          <w:tcPr>
            <w:tcW w:w="934" w:type="dxa"/>
            <w:noWrap/>
            <w:hideMark/>
          </w:tcPr>
          <w:p w:rsidR="00A51751" w:rsidRPr="00765B30" w:rsidRDefault="00A51751" w:rsidP="007170EA">
            <w:pPr>
              <w:jc w:val="center"/>
              <w:rPr>
                <w:sz w:val="24"/>
                <w:szCs w:val="24"/>
              </w:rPr>
            </w:pPr>
            <w:r w:rsidRPr="00765B30">
              <w:rPr>
                <w:sz w:val="24"/>
                <w:szCs w:val="24"/>
              </w:rPr>
              <w:t>9 192,00</w:t>
            </w:r>
          </w:p>
        </w:tc>
        <w:tc>
          <w:tcPr>
            <w:tcW w:w="993" w:type="dxa"/>
            <w:noWrap/>
            <w:hideMark/>
          </w:tcPr>
          <w:p w:rsidR="00A51751" w:rsidRPr="00765B30" w:rsidRDefault="00A51751" w:rsidP="007170EA">
            <w:pPr>
              <w:jc w:val="center"/>
              <w:rPr>
                <w:sz w:val="24"/>
                <w:szCs w:val="24"/>
              </w:rPr>
            </w:pPr>
            <w:r w:rsidRPr="00765B30">
              <w:rPr>
                <w:sz w:val="24"/>
                <w:szCs w:val="24"/>
              </w:rPr>
              <w:t>9 192,00</w:t>
            </w:r>
          </w:p>
        </w:tc>
      </w:tr>
      <w:tr w:rsidR="00A51751" w:rsidRPr="00765B30" w:rsidTr="00C662FC">
        <w:trPr>
          <w:trHeight w:val="720"/>
          <w:jc w:val="center"/>
        </w:trPr>
        <w:tc>
          <w:tcPr>
            <w:tcW w:w="4124" w:type="dxa"/>
            <w:gridSpan w:val="3"/>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7170EA">
            <w:pPr>
              <w:jc w:val="center"/>
              <w:rPr>
                <w:sz w:val="24"/>
                <w:szCs w:val="24"/>
              </w:rPr>
            </w:pPr>
            <w:r w:rsidRPr="00765B30">
              <w:rPr>
                <w:sz w:val="24"/>
                <w:szCs w:val="24"/>
              </w:rPr>
              <w:t>135 050,10</w:t>
            </w:r>
          </w:p>
        </w:tc>
        <w:tc>
          <w:tcPr>
            <w:tcW w:w="1613" w:type="dxa"/>
            <w:noWrap/>
            <w:hideMark/>
          </w:tcPr>
          <w:p w:rsidR="00A51751" w:rsidRPr="00765B30" w:rsidRDefault="00A51751" w:rsidP="007170EA">
            <w:pPr>
              <w:jc w:val="center"/>
              <w:rPr>
                <w:sz w:val="24"/>
                <w:szCs w:val="24"/>
              </w:rPr>
            </w:pPr>
            <w:r w:rsidRPr="00765B30">
              <w:rPr>
                <w:sz w:val="24"/>
                <w:szCs w:val="24"/>
              </w:rPr>
              <w:t>36 892,10</w:t>
            </w:r>
          </w:p>
        </w:tc>
        <w:tc>
          <w:tcPr>
            <w:tcW w:w="1276" w:type="dxa"/>
            <w:noWrap/>
            <w:hideMark/>
          </w:tcPr>
          <w:p w:rsidR="00A51751" w:rsidRPr="00765B30" w:rsidRDefault="00A51751" w:rsidP="007170EA">
            <w:pPr>
              <w:jc w:val="center"/>
              <w:rPr>
                <w:sz w:val="24"/>
                <w:szCs w:val="24"/>
              </w:rPr>
            </w:pPr>
            <w:r w:rsidRPr="00765B30">
              <w:rPr>
                <w:sz w:val="24"/>
                <w:szCs w:val="24"/>
              </w:rPr>
              <w:t>33 271,00</w:t>
            </w:r>
          </w:p>
        </w:tc>
        <w:tc>
          <w:tcPr>
            <w:tcW w:w="1134" w:type="dxa"/>
            <w:noWrap/>
            <w:hideMark/>
          </w:tcPr>
          <w:p w:rsidR="00A51751" w:rsidRPr="00765B30" w:rsidRDefault="00A51751" w:rsidP="007170EA">
            <w:pPr>
              <w:jc w:val="center"/>
              <w:rPr>
                <w:sz w:val="24"/>
                <w:szCs w:val="24"/>
              </w:rPr>
            </w:pPr>
            <w:r w:rsidRPr="00765B30">
              <w:rPr>
                <w:sz w:val="24"/>
                <w:szCs w:val="24"/>
              </w:rPr>
              <w:t>32 349,00</w:t>
            </w:r>
          </w:p>
        </w:tc>
        <w:tc>
          <w:tcPr>
            <w:tcW w:w="1222" w:type="dxa"/>
            <w:noWrap/>
            <w:hideMark/>
          </w:tcPr>
          <w:p w:rsidR="00A51751" w:rsidRPr="00765B30" w:rsidRDefault="00A51751" w:rsidP="007170EA">
            <w:pPr>
              <w:jc w:val="center"/>
              <w:rPr>
                <w:sz w:val="24"/>
                <w:szCs w:val="24"/>
              </w:rPr>
            </w:pPr>
            <w:r w:rsidRPr="00765B30">
              <w:rPr>
                <w:sz w:val="24"/>
                <w:szCs w:val="24"/>
              </w:rPr>
              <w:t>32 538,00</w:t>
            </w:r>
          </w:p>
        </w:tc>
        <w:tc>
          <w:tcPr>
            <w:tcW w:w="1139" w:type="dxa"/>
            <w:noWrap/>
            <w:hideMark/>
          </w:tcPr>
          <w:p w:rsidR="00A51751" w:rsidRPr="00765B30" w:rsidRDefault="00A51751" w:rsidP="007170EA">
            <w:pPr>
              <w:jc w:val="center"/>
              <w:rPr>
                <w:sz w:val="24"/>
                <w:szCs w:val="24"/>
              </w:rPr>
            </w:pPr>
            <w:r w:rsidRPr="00765B30">
              <w:rPr>
                <w:sz w:val="24"/>
                <w:szCs w:val="24"/>
              </w:rPr>
              <w:t>0,00</w:t>
            </w:r>
          </w:p>
        </w:tc>
        <w:tc>
          <w:tcPr>
            <w:tcW w:w="934" w:type="dxa"/>
            <w:noWrap/>
            <w:hideMark/>
          </w:tcPr>
          <w:p w:rsidR="00A51751" w:rsidRPr="00765B30" w:rsidRDefault="00A51751" w:rsidP="007170EA">
            <w:pPr>
              <w:jc w:val="center"/>
              <w:rPr>
                <w:sz w:val="24"/>
                <w:szCs w:val="24"/>
              </w:rPr>
            </w:pPr>
            <w:r w:rsidRPr="00765B30">
              <w:rPr>
                <w:sz w:val="24"/>
                <w:szCs w:val="24"/>
              </w:rPr>
              <w:t>0,00</w:t>
            </w:r>
          </w:p>
        </w:tc>
        <w:tc>
          <w:tcPr>
            <w:tcW w:w="993" w:type="dxa"/>
            <w:noWrap/>
            <w:hideMark/>
          </w:tcPr>
          <w:p w:rsidR="00A51751" w:rsidRPr="00765B30" w:rsidRDefault="00A51751" w:rsidP="007170EA">
            <w:pPr>
              <w:jc w:val="center"/>
              <w:rPr>
                <w:sz w:val="24"/>
                <w:szCs w:val="24"/>
              </w:rPr>
            </w:pPr>
            <w:r w:rsidRPr="00765B30">
              <w:rPr>
                <w:sz w:val="24"/>
                <w:szCs w:val="24"/>
              </w:rPr>
              <w:t>0,00</w:t>
            </w:r>
          </w:p>
        </w:tc>
      </w:tr>
      <w:tr w:rsidR="00A51751" w:rsidRPr="00765B30" w:rsidTr="00C662FC">
        <w:trPr>
          <w:trHeight w:val="480"/>
          <w:jc w:val="center"/>
        </w:trPr>
        <w:tc>
          <w:tcPr>
            <w:tcW w:w="4124" w:type="dxa"/>
            <w:gridSpan w:val="3"/>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района</w:t>
            </w:r>
          </w:p>
        </w:tc>
        <w:tc>
          <w:tcPr>
            <w:tcW w:w="1419" w:type="dxa"/>
            <w:noWrap/>
            <w:hideMark/>
          </w:tcPr>
          <w:p w:rsidR="00A51751" w:rsidRPr="00765B30" w:rsidRDefault="00A51751" w:rsidP="007170EA">
            <w:pPr>
              <w:jc w:val="center"/>
              <w:rPr>
                <w:sz w:val="24"/>
                <w:szCs w:val="24"/>
              </w:rPr>
            </w:pPr>
            <w:r w:rsidRPr="00765B30">
              <w:rPr>
                <w:sz w:val="24"/>
                <w:szCs w:val="24"/>
              </w:rPr>
              <w:t>54 990,00</w:t>
            </w:r>
          </w:p>
        </w:tc>
        <w:tc>
          <w:tcPr>
            <w:tcW w:w="1613" w:type="dxa"/>
            <w:noWrap/>
            <w:hideMark/>
          </w:tcPr>
          <w:p w:rsidR="00A51751" w:rsidRPr="00765B30" w:rsidRDefault="00A51751" w:rsidP="007170EA">
            <w:pPr>
              <w:jc w:val="center"/>
              <w:rPr>
                <w:sz w:val="24"/>
                <w:szCs w:val="24"/>
              </w:rPr>
            </w:pPr>
            <w:r w:rsidRPr="00765B30">
              <w:rPr>
                <w:sz w:val="24"/>
                <w:szCs w:val="24"/>
              </w:rPr>
              <w:t>7 390,00</w:t>
            </w:r>
          </w:p>
        </w:tc>
        <w:tc>
          <w:tcPr>
            <w:tcW w:w="1276" w:type="dxa"/>
            <w:noWrap/>
            <w:hideMark/>
          </w:tcPr>
          <w:p w:rsidR="00A51751" w:rsidRPr="00765B30" w:rsidRDefault="00A51751" w:rsidP="007170EA">
            <w:pPr>
              <w:jc w:val="center"/>
              <w:rPr>
                <w:sz w:val="24"/>
                <w:szCs w:val="24"/>
              </w:rPr>
            </w:pPr>
            <w:r w:rsidRPr="00765B30">
              <w:rPr>
                <w:sz w:val="24"/>
                <w:szCs w:val="24"/>
              </w:rPr>
              <w:t>6 384,00</w:t>
            </w:r>
          </w:p>
        </w:tc>
        <w:tc>
          <w:tcPr>
            <w:tcW w:w="1134" w:type="dxa"/>
            <w:noWrap/>
            <w:hideMark/>
          </w:tcPr>
          <w:p w:rsidR="00A51751" w:rsidRPr="00765B30" w:rsidRDefault="00A51751" w:rsidP="007170EA">
            <w:pPr>
              <w:jc w:val="center"/>
              <w:rPr>
                <w:sz w:val="24"/>
                <w:szCs w:val="24"/>
              </w:rPr>
            </w:pPr>
            <w:r w:rsidRPr="00765B30">
              <w:rPr>
                <w:sz w:val="24"/>
                <w:szCs w:val="24"/>
              </w:rPr>
              <w:t>6 672,00</w:t>
            </w:r>
          </w:p>
        </w:tc>
        <w:tc>
          <w:tcPr>
            <w:tcW w:w="1222" w:type="dxa"/>
            <w:noWrap/>
            <w:hideMark/>
          </w:tcPr>
          <w:p w:rsidR="00A51751" w:rsidRPr="00765B30" w:rsidRDefault="00A51751" w:rsidP="007170EA">
            <w:pPr>
              <w:jc w:val="center"/>
              <w:rPr>
                <w:sz w:val="24"/>
                <w:szCs w:val="24"/>
              </w:rPr>
            </w:pPr>
            <w:r w:rsidRPr="00765B30">
              <w:rPr>
                <w:sz w:val="24"/>
                <w:szCs w:val="24"/>
              </w:rPr>
              <w:t>6 968,00</w:t>
            </w:r>
          </w:p>
        </w:tc>
        <w:tc>
          <w:tcPr>
            <w:tcW w:w="1139" w:type="dxa"/>
            <w:noWrap/>
            <w:hideMark/>
          </w:tcPr>
          <w:p w:rsidR="00A51751" w:rsidRPr="00765B30" w:rsidRDefault="00A51751" w:rsidP="007170EA">
            <w:pPr>
              <w:jc w:val="center"/>
              <w:rPr>
                <w:sz w:val="24"/>
                <w:szCs w:val="24"/>
              </w:rPr>
            </w:pPr>
            <w:r w:rsidRPr="00765B30">
              <w:rPr>
                <w:sz w:val="24"/>
                <w:szCs w:val="24"/>
              </w:rPr>
              <w:t>9 192,00</w:t>
            </w:r>
          </w:p>
        </w:tc>
        <w:tc>
          <w:tcPr>
            <w:tcW w:w="934" w:type="dxa"/>
            <w:noWrap/>
            <w:hideMark/>
          </w:tcPr>
          <w:p w:rsidR="00A51751" w:rsidRPr="00765B30" w:rsidRDefault="00A51751" w:rsidP="007170EA">
            <w:pPr>
              <w:jc w:val="center"/>
              <w:rPr>
                <w:sz w:val="24"/>
                <w:szCs w:val="24"/>
              </w:rPr>
            </w:pPr>
            <w:r w:rsidRPr="00765B30">
              <w:rPr>
                <w:sz w:val="24"/>
                <w:szCs w:val="24"/>
              </w:rPr>
              <w:t>9 192,00</w:t>
            </w:r>
          </w:p>
        </w:tc>
        <w:tc>
          <w:tcPr>
            <w:tcW w:w="993" w:type="dxa"/>
            <w:noWrap/>
            <w:hideMark/>
          </w:tcPr>
          <w:p w:rsidR="00A51751" w:rsidRPr="00765B30" w:rsidRDefault="00A51751" w:rsidP="007170EA">
            <w:pPr>
              <w:jc w:val="center"/>
              <w:rPr>
                <w:sz w:val="24"/>
                <w:szCs w:val="24"/>
              </w:rPr>
            </w:pPr>
            <w:r w:rsidRPr="00765B30">
              <w:rPr>
                <w:sz w:val="24"/>
                <w:szCs w:val="24"/>
              </w:rPr>
              <w:t>9 192,00</w:t>
            </w:r>
          </w:p>
        </w:tc>
      </w:tr>
      <w:tr w:rsidR="00A51751" w:rsidRPr="00765B30" w:rsidTr="00765B30">
        <w:trPr>
          <w:trHeight w:val="300"/>
          <w:jc w:val="center"/>
        </w:trPr>
        <w:tc>
          <w:tcPr>
            <w:tcW w:w="14987" w:type="dxa"/>
            <w:gridSpan w:val="12"/>
            <w:noWrap/>
            <w:hideMark/>
          </w:tcPr>
          <w:p w:rsidR="00A51751" w:rsidRPr="007170EA" w:rsidRDefault="00A51751" w:rsidP="007170EA">
            <w:pPr>
              <w:jc w:val="center"/>
              <w:rPr>
                <w:b/>
                <w:sz w:val="24"/>
                <w:szCs w:val="24"/>
              </w:rPr>
            </w:pPr>
            <w:r w:rsidRPr="007170EA">
              <w:rPr>
                <w:b/>
                <w:sz w:val="24"/>
                <w:szCs w:val="24"/>
              </w:rPr>
              <w:t>Подпрограмма 4 «Повышение энергоэффективности в отраслях экономики»</w:t>
            </w:r>
          </w:p>
        </w:tc>
      </w:tr>
      <w:tr w:rsidR="00A51751" w:rsidRPr="00765B30" w:rsidTr="00765B30">
        <w:trPr>
          <w:trHeight w:val="300"/>
          <w:jc w:val="center"/>
        </w:trPr>
        <w:tc>
          <w:tcPr>
            <w:tcW w:w="14987" w:type="dxa"/>
            <w:gridSpan w:val="12"/>
            <w:noWrap/>
            <w:hideMark/>
          </w:tcPr>
          <w:p w:rsidR="00A51751" w:rsidRPr="007170EA" w:rsidRDefault="00A51751" w:rsidP="007170EA">
            <w:pPr>
              <w:jc w:val="center"/>
              <w:rPr>
                <w:b/>
                <w:sz w:val="24"/>
                <w:szCs w:val="24"/>
              </w:rPr>
            </w:pPr>
            <w:r w:rsidRPr="007170EA">
              <w:rPr>
                <w:b/>
                <w:sz w:val="24"/>
                <w:szCs w:val="24"/>
              </w:rPr>
              <w:t>Задача 1. Повышение энергетической эффективности при производстве и передаче энергетических ресурсов</w:t>
            </w:r>
          </w:p>
        </w:tc>
      </w:tr>
      <w:tr w:rsidR="00A51751" w:rsidRPr="00765B30" w:rsidTr="00C662FC">
        <w:trPr>
          <w:trHeight w:val="300"/>
          <w:jc w:val="center"/>
        </w:trPr>
        <w:tc>
          <w:tcPr>
            <w:tcW w:w="918" w:type="dxa"/>
            <w:vMerge w:val="restart"/>
            <w:noWrap/>
            <w:hideMark/>
          </w:tcPr>
          <w:p w:rsidR="00A51751" w:rsidRPr="00765B30" w:rsidRDefault="00A51751" w:rsidP="007170EA">
            <w:pPr>
              <w:jc w:val="center"/>
              <w:rPr>
                <w:sz w:val="24"/>
                <w:szCs w:val="24"/>
              </w:rPr>
            </w:pPr>
            <w:r w:rsidRPr="00765B30">
              <w:rPr>
                <w:sz w:val="24"/>
                <w:szCs w:val="24"/>
              </w:rPr>
              <w:t>4.1.1.</w:t>
            </w:r>
          </w:p>
        </w:tc>
        <w:tc>
          <w:tcPr>
            <w:tcW w:w="1790" w:type="dxa"/>
            <w:vMerge w:val="restart"/>
            <w:hideMark/>
          </w:tcPr>
          <w:p w:rsidR="00A51751" w:rsidRPr="00765B30" w:rsidRDefault="00A51751" w:rsidP="007170EA">
            <w:pPr>
              <w:jc w:val="both"/>
              <w:rPr>
                <w:sz w:val="24"/>
                <w:szCs w:val="24"/>
              </w:rPr>
            </w:pPr>
            <w:r w:rsidRPr="00765B30">
              <w:rPr>
                <w:sz w:val="24"/>
                <w:szCs w:val="24"/>
              </w:rPr>
              <w:t>Модернизация и реконстру</w:t>
            </w:r>
            <w:r w:rsidRPr="00765B30">
              <w:rPr>
                <w:sz w:val="24"/>
                <w:szCs w:val="24"/>
              </w:rPr>
              <w:t>к</w:t>
            </w:r>
            <w:r w:rsidRPr="00765B30">
              <w:rPr>
                <w:sz w:val="24"/>
                <w:szCs w:val="24"/>
              </w:rPr>
              <w:t>ция систем в</w:t>
            </w:r>
            <w:r w:rsidRPr="00765B30">
              <w:rPr>
                <w:sz w:val="24"/>
                <w:szCs w:val="24"/>
              </w:rPr>
              <w:t>о</w:t>
            </w:r>
            <w:r w:rsidRPr="00765B30">
              <w:rPr>
                <w:sz w:val="24"/>
                <w:szCs w:val="24"/>
              </w:rPr>
              <w:t>доподготовки, насосных и канализацио</w:t>
            </w:r>
            <w:r w:rsidRPr="00765B30">
              <w:rPr>
                <w:sz w:val="24"/>
                <w:szCs w:val="24"/>
              </w:rPr>
              <w:t>н</w:t>
            </w:r>
            <w:r w:rsidRPr="00765B30">
              <w:rPr>
                <w:sz w:val="24"/>
                <w:szCs w:val="24"/>
              </w:rPr>
              <w:lastRenderedPageBreak/>
              <w:t>ных станций</w:t>
            </w:r>
          </w:p>
        </w:tc>
        <w:tc>
          <w:tcPr>
            <w:tcW w:w="1416" w:type="dxa"/>
            <w:vMerge w:val="restart"/>
            <w:hideMark/>
          </w:tcPr>
          <w:p w:rsidR="00A51751" w:rsidRPr="00765B30" w:rsidRDefault="007170EA" w:rsidP="007170EA">
            <w:pPr>
              <w:jc w:val="both"/>
              <w:rPr>
                <w:sz w:val="24"/>
                <w:szCs w:val="24"/>
              </w:rPr>
            </w:pPr>
            <w:r>
              <w:rPr>
                <w:sz w:val="24"/>
                <w:szCs w:val="24"/>
              </w:rPr>
              <w:lastRenderedPageBreak/>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lastRenderedPageBreak/>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7170EA">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7170EA">
            <w:pPr>
              <w:jc w:val="center"/>
              <w:rPr>
                <w:sz w:val="24"/>
                <w:szCs w:val="24"/>
              </w:rPr>
            </w:pPr>
            <w:r w:rsidRPr="00765B30">
              <w:rPr>
                <w:sz w:val="24"/>
                <w:szCs w:val="24"/>
              </w:rPr>
              <w:t>15 950,00</w:t>
            </w:r>
          </w:p>
        </w:tc>
        <w:tc>
          <w:tcPr>
            <w:tcW w:w="1613" w:type="dxa"/>
            <w:noWrap/>
            <w:hideMark/>
          </w:tcPr>
          <w:p w:rsidR="00A51751" w:rsidRPr="00765B30" w:rsidRDefault="00A51751" w:rsidP="007170EA">
            <w:pPr>
              <w:jc w:val="center"/>
              <w:rPr>
                <w:sz w:val="24"/>
                <w:szCs w:val="24"/>
              </w:rPr>
            </w:pPr>
          </w:p>
        </w:tc>
        <w:tc>
          <w:tcPr>
            <w:tcW w:w="1276" w:type="dxa"/>
            <w:noWrap/>
            <w:hideMark/>
          </w:tcPr>
          <w:p w:rsidR="00A51751" w:rsidRPr="00765B30" w:rsidRDefault="00A51751" w:rsidP="007170EA">
            <w:pPr>
              <w:jc w:val="center"/>
              <w:rPr>
                <w:sz w:val="24"/>
                <w:szCs w:val="24"/>
              </w:rPr>
            </w:pPr>
          </w:p>
        </w:tc>
        <w:tc>
          <w:tcPr>
            <w:tcW w:w="1134" w:type="dxa"/>
            <w:noWrap/>
            <w:hideMark/>
          </w:tcPr>
          <w:p w:rsidR="00A51751" w:rsidRPr="00765B30" w:rsidRDefault="00A51751" w:rsidP="007170EA">
            <w:pPr>
              <w:jc w:val="center"/>
              <w:rPr>
                <w:sz w:val="24"/>
                <w:szCs w:val="24"/>
              </w:rPr>
            </w:pPr>
          </w:p>
        </w:tc>
        <w:tc>
          <w:tcPr>
            <w:tcW w:w="1222" w:type="dxa"/>
            <w:noWrap/>
            <w:hideMark/>
          </w:tcPr>
          <w:p w:rsidR="00A51751" w:rsidRPr="00765B30" w:rsidRDefault="00A51751" w:rsidP="007170EA">
            <w:pPr>
              <w:jc w:val="center"/>
              <w:rPr>
                <w:sz w:val="24"/>
                <w:szCs w:val="24"/>
              </w:rPr>
            </w:pPr>
            <w:r w:rsidRPr="00765B30">
              <w:rPr>
                <w:sz w:val="24"/>
                <w:szCs w:val="24"/>
              </w:rPr>
              <w:t>0,00</w:t>
            </w:r>
          </w:p>
        </w:tc>
        <w:tc>
          <w:tcPr>
            <w:tcW w:w="1139" w:type="dxa"/>
            <w:noWrap/>
            <w:hideMark/>
          </w:tcPr>
          <w:p w:rsidR="00A51751" w:rsidRPr="00765B30" w:rsidRDefault="00A51751" w:rsidP="007170EA">
            <w:pPr>
              <w:jc w:val="center"/>
              <w:rPr>
                <w:sz w:val="24"/>
                <w:szCs w:val="24"/>
              </w:rPr>
            </w:pPr>
            <w:r w:rsidRPr="00765B30">
              <w:rPr>
                <w:sz w:val="24"/>
                <w:szCs w:val="24"/>
              </w:rPr>
              <w:t>5 350,00</w:t>
            </w:r>
          </w:p>
        </w:tc>
        <w:tc>
          <w:tcPr>
            <w:tcW w:w="934" w:type="dxa"/>
            <w:noWrap/>
            <w:hideMark/>
          </w:tcPr>
          <w:p w:rsidR="00A51751" w:rsidRPr="00765B30" w:rsidRDefault="00A51751" w:rsidP="007170EA">
            <w:pPr>
              <w:jc w:val="center"/>
              <w:rPr>
                <w:sz w:val="24"/>
                <w:szCs w:val="24"/>
              </w:rPr>
            </w:pPr>
            <w:r w:rsidRPr="00765B30">
              <w:rPr>
                <w:sz w:val="24"/>
                <w:szCs w:val="24"/>
              </w:rPr>
              <w:t>5 300,00</w:t>
            </w:r>
          </w:p>
        </w:tc>
        <w:tc>
          <w:tcPr>
            <w:tcW w:w="993" w:type="dxa"/>
            <w:noWrap/>
            <w:hideMark/>
          </w:tcPr>
          <w:p w:rsidR="00A51751" w:rsidRPr="00765B30" w:rsidRDefault="00A51751" w:rsidP="007170EA">
            <w:pPr>
              <w:jc w:val="center"/>
              <w:rPr>
                <w:sz w:val="24"/>
                <w:szCs w:val="24"/>
              </w:rPr>
            </w:pPr>
            <w:r w:rsidRPr="00765B30">
              <w:rPr>
                <w:sz w:val="24"/>
                <w:szCs w:val="24"/>
              </w:rPr>
              <w:t>5 300,00</w:t>
            </w:r>
          </w:p>
        </w:tc>
      </w:tr>
      <w:tr w:rsidR="00A51751" w:rsidRPr="00765B30" w:rsidTr="00C662FC">
        <w:trPr>
          <w:trHeight w:val="720"/>
          <w:jc w:val="center"/>
        </w:trPr>
        <w:tc>
          <w:tcPr>
            <w:tcW w:w="918" w:type="dxa"/>
            <w:vMerge/>
            <w:hideMark/>
          </w:tcPr>
          <w:p w:rsidR="00A51751" w:rsidRPr="00765B30" w:rsidRDefault="00A51751" w:rsidP="007170EA">
            <w:pPr>
              <w:jc w:val="center"/>
              <w:rPr>
                <w:sz w:val="24"/>
                <w:szCs w:val="24"/>
              </w:rPr>
            </w:pPr>
          </w:p>
        </w:tc>
        <w:tc>
          <w:tcPr>
            <w:tcW w:w="1790" w:type="dxa"/>
            <w:vMerge/>
            <w:hideMark/>
          </w:tcPr>
          <w:p w:rsidR="00A51751" w:rsidRPr="00765B30" w:rsidRDefault="00A51751" w:rsidP="007170EA">
            <w:pPr>
              <w:jc w:val="both"/>
              <w:rPr>
                <w:sz w:val="24"/>
                <w:szCs w:val="24"/>
              </w:rPr>
            </w:pPr>
          </w:p>
        </w:tc>
        <w:tc>
          <w:tcPr>
            <w:tcW w:w="1416" w:type="dxa"/>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7170EA">
            <w:pPr>
              <w:jc w:val="center"/>
              <w:rPr>
                <w:sz w:val="24"/>
                <w:szCs w:val="24"/>
              </w:rPr>
            </w:pPr>
          </w:p>
        </w:tc>
        <w:tc>
          <w:tcPr>
            <w:tcW w:w="1613" w:type="dxa"/>
            <w:noWrap/>
            <w:hideMark/>
          </w:tcPr>
          <w:p w:rsidR="00A51751" w:rsidRPr="00765B30" w:rsidRDefault="00A51751" w:rsidP="007170EA">
            <w:pPr>
              <w:jc w:val="center"/>
              <w:rPr>
                <w:sz w:val="24"/>
                <w:szCs w:val="24"/>
              </w:rPr>
            </w:pPr>
          </w:p>
        </w:tc>
        <w:tc>
          <w:tcPr>
            <w:tcW w:w="1276" w:type="dxa"/>
            <w:noWrap/>
            <w:hideMark/>
          </w:tcPr>
          <w:p w:rsidR="00A51751" w:rsidRPr="00765B30" w:rsidRDefault="00A51751" w:rsidP="007170EA">
            <w:pPr>
              <w:jc w:val="center"/>
              <w:rPr>
                <w:sz w:val="24"/>
                <w:szCs w:val="24"/>
              </w:rPr>
            </w:pPr>
          </w:p>
        </w:tc>
        <w:tc>
          <w:tcPr>
            <w:tcW w:w="1134" w:type="dxa"/>
            <w:noWrap/>
            <w:hideMark/>
          </w:tcPr>
          <w:p w:rsidR="00A51751" w:rsidRPr="00765B30" w:rsidRDefault="00A51751" w:rsidP="007170EA">
            <w:pPr>
              <w:jc w:val="center"/>
              <w:rPr>
                <w:sz w:val="24"/>
                <w:szCs w:val="24"/>
              </w:rPr>
            </w:pPr>
          </w:p>
        </w:tc>
        <w:tc>
          <w:tcPr>
            <w:tcW w:w="1222" w:type="dxa"/>
            <w:noWrap/>
            <w:hideMark/>
          </w:tcPr>
          <w:p w:rsidR="00A51751" w:rsidRPr="00765B30" w:rsidRDefault="00A51751" w:rsidP="007170EA">
            <w:pPr>
              <w:jc w:val="center"/>
              <w:rPr>
                <w:sz w:val="24"/>
                <w:szCs w:val="24"/>
              </w:rPr>
            </w:pPr>
          </w:p>
        </w:tc>
        <w:tc>
          <w:tcPr>
            <w:tcW w:w="1139" w:type="dxa"/>
            <w:noWrap/>
            <w:hideMark/>
          </w:tcPr>
          <w:p w:rsidR="00A51751" w:rsidRPr="00765B30" w:rsidRDefault="00A51751" w:rsidP="007170EA">
            <w:pPr>
              <w:jc w:val="center"/>
              <w:rPr>
                <w:sz w:val="24"/>
                <w:szCs w:val="24"/>
              </w:rPr>
            </w:pPr>
          </w:p>
        </w:tc>
        <w:tc>
          <w:tcPr>
            <w:tcW w:w="934" w:type="dxa"/>
            <w:noWrap/>
            <w:hideMark/>
          </w:tcPr>
          <w:p w:rsidR="00A51751" w:rsidRPr="00765B30" w:rsidRDefault="00A51751" w:rsidP="007170EA">
            <w:pPr>
              <w:jc w:val="center"/>
              <w:rPr>
                <w:sz w:val="24"/>
                <w:szCs w:val="24"/>
              </w:rPr>
            </w:pPr>
          </w:p>
        </w:tc>
        <w:tc>
          <w:tcPr>
            <w:tcW w:w="993" w:type="dxa"/>
            <w:noWrap/>
            <w:hideMark/>
          </w:tcPr>
          <w:p w:rsidR="00A51751" w:rsidRPr="00765B30" w:rsidRDefault="00A51751" w:rsidP="007170E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170EA">
            <w:pPr>
              <w:jc w:val="center"/>
              <w:rPr>
                <w:sz w:val="24"/>
                <w:szCs w:val="24"/>
              </w:rPr>
            </w:pPr>
          </w:p>
        </w:tc>
        <w:tc>
          <w:tcPr>
            <w:tcW w:w="1790" w:type="dxa"/>
            <w:vMerge/>
            <w:hideMark/>
          </w:tcPr>
          <w:p w:rsidR="00A51751" w:rsidRPr="00765B30" w:rsidRDefault="00A51751" w:rsidP="007170EA">
            <w:pPr>
              <w:jc w:val="both"/>
              <w:rPr>
                <w:sz w:val="24"/>
                <w:szCs w:val="24"/>
              </w:rPr>
            </w:pPr>
          </w:p>
        </w:tc>
        <w:tc>
          <w:tcPr>
            <w:tcW w:w="1416" w:type="dxa"/>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района</w:t>
            </w:r>
          </w:p>
        </w:tc>
        <w:tc>
          <w:tcPr>
            <w:tcW w:w="1419" w:type="dxa"/>
            <w:noWrap/>
            <w:tcMar>
              <w:left w:w="0" w:type="dxa"/>
              <w:right w:w="0" w:type="dxa"/>
            </w:tcMar>
            <w:hideMark/>
          </w:tcPr>
          <w:p w:rsidR="00A51751" w:rsidRPr="00765B30" w:rsidRDefault="00A51751" w:rsidP="007170EA">
            <w:pPr>
              <w:jc w:val="center"/>
              <w:rPr>
                <w:sz w:val="24"/>
                <w:szCs w:val="24"/>
              </w:rPr>
            </w:pPr>
            <w:r w:rsidRPr="00765B30">
              <w:rPr>
                <w:sz w:val="24"/>
                <w:szCs w:val="24"/>
              </w:rPr>
              <w:t>15 950,00</w:t>
            </w:r>
          </w:p>
        </w:tc>
        <w:tc>
          <w:tcPr>
            <w:tcW w:w="1613" w:type="dxa"/>
            <w:noWrap/>
            <w:tcMar>
              <w:left w:w="0" w:type="dxa"/>
              <w:right w:w="0" w:type="dxa"/>
            </w:tcMar>
            <w:hideMark/>
          </w:tcPr>
          <w:p w:rsidR="00A51751" w:rsidRPr="00765B30" w:rsidRDefault="00A51751" w:rsidP="007170EA">
            <w:pPr>
              <w:jc w:val="center"/>
              <w:rPr>
                <w:sz w:val="24"/>
                <w:szCs w:val="24"/>
              </w:rPr>
            </w:pPr>
          </w:p>
        </w:tc>
        <w:tc>
          <w:tcPr>
            <w:tcW w:w="1276" w:type="dxa"/>
            <w:noWrap/>
            <w:tcMar>
              <w:left w:w="0" w:type="dxa"/>
              <w:right w:w="0" w:type="dxa"/>
            </w:tcMar>
            <w:hideMark/>
          </w:tcPr>
          <w:p w:rsidR="00A51751" w:rsidRPr="00765B30" w:rsidRDefault="00A51751" w:rsidP="007170EA">
            <w:pPr>
              <w:jc w:val="center"/>
              <w:rPr>
                <w:sz w:val="24"/>
                <w:szCs w:val="24"/>
              </w:rPr>
            </w:pPr>
          </w:p>
        </w:tc>
        <w:tc>
          <w:tcPr>
            <w:tcW w:w="1134" w:type="dxa"/>
            <w:noWrap/>
            <w:tcMar>
              <w:left w:w="0" w:type="dxa"/>
              <w:right w:w="0" w:type="dxa"/>
            </w:tcMar>
            <w:hideMark/>
          </w:tcPr>
          <w:p w:rsidR="00A51751" w:rsidRPr="00765B30" w:rsidRDefault="00A51751" w:rsidP="007170EA">
            <w:pPr>
              <w:jc w:val="center"/>
              <w:rPr>
                <w:sz w:val="24"/>
                <w:szCs w:val="24"/>
              </w:rPr>
            </w:pPr>
          </w:p>
        </w:tc>
        <w:tc>
          <w:tcPr>
            <w:tcW w:w="1222" w:type="dxa"/>
            <w:noWrap/>
            <w:tcMar>
              <w:left w:w="0" w:type="dxa"/>
              <w:right w:w="0" w:type="dxa"/>
            </w:tcMar>
            <w:hideMark/>
          </w:tcPr>
          <w:p w:rsidR="00A51751" w:rsidRPr="00765B30" w:rsidRDefault="00A51751" w:rsidP="007170EA">
            <w:pPr>
              <w:jc w:val="center"/>
              <w:rPr>
                <w:sz w:val="24"/>
                <w:szCs w:val="24"/>
              </w:rPr>
            </w:pPr>
            <w:r w:rsidRPr="00765B30">
              <w:rPr>
                <w:sz w:val="24"/>
                <w:szCs w:val="24"/>
              </w:rPr>
              <w:t>0,00</w:t>
            </w:r>
          </w:p>
        </w:tc>
        <w:tc>
          <w:tcPr>
            <w:tcW w:w="1139" w:type="dxa"/>
            <w:noWrap/>
            <w:tcMar>
              <w:left w:w="0" w:type="dxa"/>
              <w:right w:w="0" w:type="dxa"/>
            </w:tcMar>
            <w:hideMark/>
          </w:tcPr>
          <w:p w:rsidR="00A51751" w:rsidRPr="00765B30" w:rsidRDefault="00A51751" w:rsidP="007170EA">
            <w:pPr>
              <w:jc w:val="center"/>
              <w:rPr>
                <w:sz w:val="24"/>
                <w:szCs w:val="24"/>
              </w:rPr>
            </w:pPr>
            <w:r w:rsidRPr="00765B30">
              <w:rPr>
                <w:sz w:val="24"/>
                <w:szCs w:val="24"/>
              </w:rPr>
              <w:t>5 350,00</w:t>
            </w:r>
          </w:p>
        </w:tc>
        <w:tc>
          <w:tcPr>
            <w:tcW w:w="934" w:type="dxa"/>
            <w:noWrap/>
            <w:tcMar>
              <w:left w:w="0" w:type="dxa"/>
              <w:right w:w="0" w:type="dxa"/>
            </w:tcMar>
            <w:hideMark/>
          </w:tcPr>
          <w:p w:rsidR="00A51751" w:rsidRPr="00765B30" w:rsidRDefault="00A51751" w:rsidP="007170EA">
            <w:pPr>
              <w:jc w:val="center"/>
              <w:rPr>
                <w:sz w:val="24"/>
                <w:szCs w:val="24"/>
              </w:rPr>
            </w:pPr>
            <w:r w:rsidRPr="00765B30">
              <w:rPr>
                <w:sz w:val="24"/>
                <w:szCs w:val="24"/>
              </w:rPr>
              <w:t>5 300,00</w:t>
            </w:r>
          </w:p>
        </w:tc>
        <w:tc>
          <w:tcPr>
            <w:tcW w:w="993" w:type="dxa"/>
            <w:noWrap/>
            <w:tcMar>
              <w:left w:w="0" w:type="dxa"/>
              <w:right w:w="0" w:type="dxa"/>
            </w:tcMar>
            <w:hideMark/>
          </w:tcPr>
          <w:p w:rsidR="00A51751" w:rsidRPr="00765B30" w:rsidRDefault="00A51751" w:rsidP="007170EA">
            <w:pPr>
              <w:jc w:val="center"/>
              <w:rPr>
                <w:sz w:val="24"/>
                <w:szCs w:val="24"/>
              </w:rPr>
            </w:pPr>
            <w:r w:rsidRPr="00765B30">
              <w:rPr>
                <w:sz w:val="24"/>
                <w:szCs w:val="24"/>
              </w:rPr>
              <w:t>5 300,00</w:t>
            </w:r>
          </w:p>
        </w:tc>
      </w:tr>
      <w:tr w:rsidR="00A51751" w:rsidRPr="00765B30" w:rsidTr="00C662FC">
        <w:trPr>
          <w:trHeight w:val="300"/>
          <w:jc w:val="center"/>
        </w:trPr>
        <w:tc>
          <w:tcPr>
            <w:tcW w:w="918" w:type="dxa"/>
            <w:vMerge w:val="restart"/>
            <w:noWrap/>
            <w:hideMark/>
          </w:tcPr>
          <w:p w:rsidR="00A51751" w:rsidRPr="00765B30" w:rsidRDefault="00A51751" w:rsidP="007170EA">
            <w:pPr>
              <w:jc w:val="center"/>
              <w:rPr>
                <w:sz w:val="24"/>
                <w:szCs w:val="24"/>
              </w:rPr>
            </w:pPr>
            <w:r w:rsidRPr="00765B30">
              <w:rPr>
                <w:sz w:val="24"/>
                <w:szCs w:val="24"/>
              </w:rPr>
              <w:lastRenderedPageBreak/>
              <w:t>4.1.2.</w:t>
            </w:r>
          </w:p>
        </w:tc>
        <w:tc>
          <w:tcPr>
            <w:tcW w:w="1790" w:type="dxa"/>
            <w:vMerge w:val="restart"/>
            <w:hideMark/>
          </w:tcPr>
          <w:p w:rsidR="00A51751" w:rsidRPr="00765B30" w:rsidRDefault="00A51751" w:rsidP="007170EA">
            <w:pPr>
              <w:jc w:val="both"/>
              <w:rPr>
                <w:sz w:val="24"/>
                <w:szCs w:val="24"/>
              </w:rPr>
            </w:pPr>
            <w:r w:rsidRPr="00765B30">
              <w:rPr>
                <w:sz w:val="24"/>
                <w:szCs w:val="24"/>
              </w:rPr>
              <w:t>Модернизация и реконстру</w:t>
            </w:r>
            <w:r w:rsidRPr="00765B30">
              <w:rPr>
                <w:sz w:val="24"/>
                <w:szCs w:val="24"/>
              </w:rPr>
              <w:t>к</w:t>
            </w:r>
            <w:r w:rsidRPr="00765B30">
              <w:rPr>
                <w:sz w:val="24"/>
                <w:szCs w:val="24"/>
              </w:rPr>
              <w:t>ция сетей те</w:t>
            </w:r>
            <w:r w:rsidRPr="00765B30">
              <w:rPr>
                <w:sz w:val="24"/>
                <w:szCs w:val="24"/>
              </w:rPr>
              <w:t>п</w:t>
            </w:r>
            <w:r w:rsidRPr="00765B30">
              <w:rPr>
                <w:sz w:val="24"/>
                <w:szCs w:val="24"/>
              </w:rPr>
              <w:t>лоснабжения, водоснабж</w:t>
            </w:r>
            <w:r w:rsidRPr="00765B30">
              <w:rPr>
                <w:sz w:val="24"/>
                <w:szCs w:val="24"/>
              </w:rPr>
              <w:t>е</w:t>
            </w:r>
            <w:r w:rsidRPr="00765B30">
              <w:rPr>
                <w:sz w:val="24"/>
                <w:szCs w:val="24"/>
              </w:rPr>
              <w:t>ния и электр</w:t>
            </w:r>
            <w:r w:rsidRPr="00765B30">
              <w:rPr>
                <w:sz w:val="24"/>
                <w:szCs w:val="24"/>
              </w:rPr>
              <w:t>о</w:t>
            </w:r>
            <w:r w:rsidRPr="00765B30">
              <w:rPr>
                <w:sz w:val="24"/>
                <w:szCs w:val="24"/>
              </w:rPr>
              <w:t>снабжения на объектах ко</w:t>
            </w:r>
            <w:r w:rsidRPr="00765B30">
              <w:rPr>
                <w:sz w:val="24"/>
                <w:szCs w:val="24"/>
              </w:rPr>
              <w:t>м</w:t>
            </w:r>
            <w:r w:rsidRPr="00765B30">
              <w:rPr>
                <w:sz w:val="24"/>
                <w:szCs w:val="24"/>
              </w:rPr>
              <w:t>мунальной инфраструкт</w:t>
            </w:r>
            <w:r w:rsidRPr="00765B30">
              <w:rPr>
                <w:sz w:val="24"/>
                <w:szCs w:val="24"/>
              </w:rPr>
              <w:t>у</w:t>
            </w:r>
            <w:r w:rsidRPr="00765B30">
              <w:rPr>
                <w:sz w:val="24"/>
                <w:szCs w:val="24"/>
              </w:rPr>
              <w:t>ры</w:t>
            </w:r>
          </w:p>
        </w:tc>
        <w:tc>
          <w:tcPr>
            <w:tcW w:w="1416" w:type="dxa"/>
            <w:vMerge w:val="restart"/>
            <w:hideMark/>
          </w:tcPr>
          <w:p w:rsidR="00A51751" w:rsidRPr="00765B30" w:rsidRDefault="007170EA" w:rsidP="007170E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7170EA">
            <w:pPr>
              <w:jc w:val="both"/>
              <w:rPr>
                <w:sz w:val="24"/>
                <w:szCs w:val="24"/>
              </w:rPr>
            </w:pPr>
            <w:r w:rsidRPr="00765B30">
              <w:rPr>
                <w:sz w:val="24"/>
                <w:szCs w:val="24"/>
              </w:rPr>
              <w:t>всего</w:t>
            </w:r>
          </w:p>
        </w:tc>
        <w:tc>
          <w:tcPr>
            <w:tcW w:w="1419" w:type="dxa"/>
            <w:noWrap/>
            <w:tcMar>
              <w:left w:w="0" w:type="dxa"/>
              <w:right w:w="0" w:type="dxa"/>
            </w:tcMar>
            <w:hideMark/>
          </w:tcPr>
          <w:p w:rsidR="00A51751" w:rsidRPr="00765B30" w:rsidRDefault="00A51751" w:rsidP="007170EA">
            <w:pPr>
              <w:jc w:val="center"/>
              <w:rPr>
                <w:sz w:val="24"/>
                <w:szCs w:val="24"/>
              </w:rPr>
            </w:pPr>
            <w:r w:rsidRPr="00765B30">
              <w:rPr>
                <w:sz w:val="24"/>
                <w:szCs w:val="24"/>
              </w:rPr>
              <w:t>30 000,00</w:t>
            </w:r>
          </w:p>
        </w:tc>
        <w:tc>
          <w:tcPr>
            <w:tcW w:w="1613" w:type="dxa"/>
            <w:noWrap/>
            <w:tcMar>
              <w:left w:w="0" w:type="dxa"/>
              <w:right w:w="0" w:type="dxa"/>
            </w:tcMar>
            <w:hideMark/>
          </w:tcPr>
          <w:p w:rsidR="00A51751" w:rsidRPr="00765B30" w:rsidRDefault="00A51751" w:rsidP="007170EA">
            <w:pPr>
              <w:jc w:val="center"/>
              <w:rPr>
                <w:sz w:val="24"/>
                <w:szCs w:val="24"/>
              </w:rPr>
            </w:pPr>
          </w:p>
        </w:tc>
        <w:tc>
          <w:tcPr>
            <w:tcW w:w="1276" w:type="dxa"/>
            <w:noWrap/>
            <w:tcMar>
              <w:left w:w="0" w:type="dxa"/>
              <w:right w:w="0" w:type="dxa"/>
            </w:tcMar>
            <w:hideMark/>
          </w:tcPr>
          <w:p w:rsidR="00A51751" w:rsidRPr="00765B30" w:rsidRDefault="00A51751" w:rsidP="007170EA">
            <w:pPr>
              <w:jc w:val="center"/>
              <w:rPr>
                <w:sz w:val="24"/>
                <w:szCs w:val="24"/>
              </w:rPr>
            </w:pPr>
          </w:p>
        </w:tc>
        <w:tc>
          <w:tcPr>
            <w:tcW w:w="1134" w:type="dxa"/>
            <w:noWrap/>
            <w:tcMar>
              <w:left w:w="0" w:type="dxa"/>
              <w:right w:w="0" w:type="dxa"/>
            </w:tcMar>
            <w:hideMark/>
          </w:tcPr>
          <w:p w:rsidR="00A51751" w:rsidRPr="00765B30" w:rsidRDefault="00A51751" w:rsidP="007170EA">
            <w:pPr>
              <w:jc w:val="center"/>
              <w:rPr>
                <w:sz w:val="24"/>
                <w:szCs w:val="24"/>
              </w:rPr>
            </w:pPr>
          </w:p>
        </w:tc>
        <w:tc>
          <w:tcPr>
            <w:tcW w:w="1222" w:type="dxa"/>
            <w:noWrap/>
            <w:tcMar>
              <w:left w:w="0" w:type="dxa"/>
              <w:right w:w="0" w:type="dxa"/>
            </w:tcMar>
            <w:hideMark/>
          </w:tcPr>
          <w:p w:rsidR="00A51751" w:rsidRPr="00765B30" w:rsidRDefault="00A51751" w:rsidP="007170EA">
            <w:pPr>
              <w:jc w:val="center"/>
              <w:rPr>
                <w:sz w:val="24"/>
                <w:szCs w:val="24"/>
              </w:rPr>
            </w:pPr>
            <w:r w:rsidRPr="00765B30">
              <w:rPr>
                <w:sz w:val="24"/>
                <w:szCs w:val="24"/>
              </w:rPr>
              <w:t>0,00</w:t>
            </w:r>
          </w:p>
        </w:tc>
        <w:tc>
          <w:tcPr>
            <w:tcW w:w="1139" w:type="dxa"/>
            <w:noWrap/>
            <w:tcMar>
              <w:left w:w="0" w:type="dxa"/>
              <w:right w:w="0" w:type="dxa"/>
            </w:tcMar>
            <w:hideMark/>
          </w:tcPr>
          <w:p w:rsidR="00A51751" w:rsidRPr="00765B30" w:rsidRDefault="00A51751" w:rsidP="007170EA">
            <w:pPr>
              <w:jc w:val="center"/>
              <w:rPr>
                <w:sz w:val="24"/>
                <w:szCs w:val="24"/>
              </w:rPr>
            </w:pPr>
            <w:r w:rsidRPr="00765B30">
              <w:rPr>
                <w:sz w:val="24"/>
                <w:szCs w:val="24"/>
              </w:rPr>
              <w:t>10 000,00</w:t>
            </w:r>
          </w:p>
        </w:tc>
        <w:tc>
          <w:tcPr>
            <w:tcW w:w="934" w:type="dxa"/>
            <w:noWrap/>
            <w:tcMar>
              <w:left w:w="0" w:type="dxa"/>
              <w:right w:w="0" w:type="dxa"/>
            </w:tcMar>
            <w:hideMark/>
          </w:tcPr>
          <w:p w:rsidR="00A51751" w:rsidRPr="00765B30" w:rsidRDefault="00A51751" w:rsidP="007170EA">
            <w:pPr>
              <w:jc w:val="center"/>
              <w:rPr>
                <w:sz w:val="24"/>
                <w:szCs w:val="24"/>
              </w:rPr>
            </w:pPr>
            <w:r w:rsidRPr="00765B30">
              <w:rPr>
                <w:sz w:val="24"/>
                <w:szCs w:val="24"/>
              </w:rPr>
              <w:t>10 000,00</w:t>
            </w:r>
          </w:p>
        </w:tc>
        <w:tc>
          <w:tcPr>
            <w:tcW w:w="993" w:type="dxa"/>
            <w:noWrap/>
            <w:tcMar>
              <w:left w:w="0" w:type="dxa"/>
              <w:right w:w="0" w:type="dxa"/>
            </w:tcMar>
            <w:hideMark/>
          </w:tcPr>
          <w:p w:rsidR="00A51751" w:rsidRPr="00765B30" w:rsidRDefault="00A51751" w:rsidP="007170EA">
            <w:pPr>
              <w:jc w:val="center"/>
              <w:rPr>
                <w:sz w:val="24"/>
                <w:szCs w:val="24"/>
              </w:rPr>
            </w:pPr>
            <w:r w:rsidRPr="00765B30">
              <w:rPr>
                <w:sz w:val="24"/>
                <w:szCs w:val="24"/>
              </w:rPr>
              <w:t>10 000,00</w:t>
            </w:r>
          </w:p>
        </w:tc>
      </w:tr>
      <w:tr w:rsidR="00A51751" w:rsidRPr="00765B30" w:rsidTr="00C662FC">
        <w:trPr>
          <w:trHeight w:val="720"/>
          <w:jc w:val="center"/>
        </w:trPr>
        <w:tc>
          <w:tcPr>
            <w:tcW w:w="918" w:type="dxa"/>
            <w:vMerge/>
            <w:hideMark/>
          </w:tcPr>
          <w:p w:rsidR="00A51751" w:rsidRPr="00765B30" w:rsidRDefault="00A51751" w:rsidP="007170EA">
            <w:pPr>
              <w:jc w:val="center"/>
              <w:rPr>
                <w:sz w:val="24"/>
                <w:szCs w:val="24"/>
              </w:rPr>
            </w:pPr>
          </w:p>
        </w:tc>
        <w:tc>
          <w:tcPr>
            <w:tcW w:w="1790" w:type="dxa"/>
            <w:vMerge/>
            <w:hideMark/>
          </w:tcPr>
          <w:p w:rsidR="00A51751" w:rsidRPr="00765B30" w:rsidRDefault="00A51751" w:rsidP="007170EA">
            <w:pPr>
              <w:jc w:val="both"/>
              <w:rPr>
                <w:sz w:val="24"/>
                <w:szCs w:val="24"/>
              </w:rPr>
            </w:pPr>
          </w:p>
        </w:tc>
        <w:tc>
          <w:tcPr>
            <w:tcW w:w="1416" w:type="dxa"/>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tcMar>
              <w:left w:w="0" w:type="dxa"/>
              <w:right w:w="0" w:type="dxa"/>
            </w:tcMar>
            <w:hideMark/>
          </w:tcPr>
          <w:p w:rsidR="00A51751" w:rsidRPr="00765B30" w:rsidRDefault="00A51751" w:rsidP="007170EA">
            <w:pPr>
              <w:jc w:val="center"/>
              <w:rPr>
                <w:sz w:val="24"/>
                <w:szCs w:val="24"/>
              </w:rPr>
            </w:pPr>
          </w:p>
        </w:tc>
        <w:tc>
          <w:tcPr>
            <w:tcW w:w="1613" w:type="dxa"/>
            <w:noWrap/>
            <w:tcMar>
              <w:left w:w="0" w:type="dxa"/>
              <w:right w:w="0" w:type="dxa"/>
            </w:tcMar>
            <w:hideMark/>
          </w:tcPr>
          <w:p w:rsidR="00A51751" w:rsidRPr="00765B30" w:rsidRDefault="00A51751" w:rsidP="007170EA">
            <w:pPr>
              <w:jc w:val="center"/>
              <w:rPr>
                <w:sz w:val="24"/>
                <w:szCs w:val="24"/>
              </w:rPr>
            </w:pPr>
          </w:p>
        </w:tc>
        <w:tc>
          <w:tcPr>
            <w:tcW w:w="1276" w:type="dxa"/>
            <w:noWrap/>
            <w:tcMar>
              <w:left w:w="0" w:type="dxa"/>
              <w:right w:w="0" w:type="dxa"/>
            </w:tcMar>
            <w:hideMark/>
          </w:tcPr>
          <w:p w:rsidR="00A51751" w:rsidRPr="00765B30" w:rsidRDefault="00A51751" w:rsidP="007170EA">
            <w:pPr>
              <w:jc w:val="center"/>
              <w:rPr>
                <w:sz w:val="24"/>
                <w:szCs w:val="24"/>
              </w:rPr>
            </w:pPr>
          </w:p>
        </w:tc>
        <w:tc>
          <w:tcPr>
            <w:tcW w:w="1134" w:type="dxa"/>
            <w:noWrap/>
            <w:tcMar>
              <w:left w:w="0" w:type="dxa"/>
              <w:right w:w="0" w:type="dxa"/>
            </w:tcMar>
            <w:hideMark/>
          </w:tcPr>
          <w:p w:rsidR="00A51751" w:rsidRPr="00765B30" w:rsidRDefault="00A51751" w:rsidP="007170EA">
            <w:pPr>
              <w:jc w:val="center"/>
              <w:rPr>
                <w:sz w:val="24"/>
                <w:szCs w:val="24"/>
              </w:rPr>
            </w:pPr>
          </w:p>
        </w:tc>
        <w:tc>
          <w:tcPr>
            <w:tcW w:w="1222" w:type="dxa"/>
            <w:noWrap/>
            <w:tcMar>
              <w:left w:w="0" w:type="dxa"/>
              <w:right w:w="0" w:type="dxa"/>
            </w:tcMar>
            <w:hideMark/>
          </w:tcPr>
          <w:p w:rsidR="00A51751" w:rsidRPr="00765B30" w:rsidRDefault="00A51751" w:rsidP="007170EA">
            <w:pPr>
              <w:jc w:val="center"/>
              <w:rPr>
                <w:sz w:val="24"/>
                <w:szCs w:val="24"/>
              </w:rPr>
            </w:pPr>
          </w:p>
        </w:tc>
        <w:tc>
          <w:tcPr>
            <w:tcW w:w="1139" w:type="dxa"/>
            <w:noWrap/>
            <w:tcMar>
              <w:left w:w="0" w:type="dxa"/>
              <w:right w:w="0" w:type="dxa"/>
            </w:tcMar>
            <w:hideMark/>
          </w:tcPr>
          <w:p w:rsidR="00A51751" w:rsidRPr="00765B30" w:rsidRDefault="00A51751" w:rsidP="007170EA">
            <w:pPr>
              <w:jc w:val="center"/>
              <w:rPr>
                <w:sz w:val="24"/>
                <w:szCs w:val="24"/>
              </w:rPr>
            </w:pPr>
          </w:p>
        </w:tc>
        <w:tc>
          <w:tcPr>
            <w:tcW w:w="934" w:type="dxa"/>
            <w:noWrap/>
            <w:tcMar>
              <w:left w:w="0" w:type="dxa"/>
              <w:right w:w="0" w:type="dxa"/>
            </w:tcMar>
            <w:hideMark/>
          </w:tcPr>
          <w:p w:rsidR="00A51751" w:rsidRPr="00765B30" w:rsidRDefault="00A51751" w:rsidP="007170EA">
            <w:pPr>
              <w:jc w:val="center"/>
              <w:rPr>
                <w:sz w:val="24"/>
                <w:szCs w:val="24"/>
              </w:rPr>
            </w:pPr>
          </w:p>
        </w:tc>
        <w:tc>
          <w:tcPr>
            <w:tcW w:w="993" w:type="dxa"/>
            <w:noWrap/>
            <w:tcMar>
              <w:left w:w="0" w:type="dxa"/>
              <w:right w:w="0" w:type="dxa"/>
            </w:tcMar>
            <w:hideMark/>
          </w:tcPr>
          <w:p w:rsidR="00A51751" w:rsidRPr="00765B30" w:rsidRDefault="00A51751" w:rsidP="007170E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170EA">
            <w:pPr>
              <w:jc w:val="center"/>
              <w:rPr>
                <w:sz w:val="24"/>
                <w:szCs w:val="24"/>
              </w:rPr>
            </w:pPr>
          </w:p>
        </w:tc>
        <w:tc>
          <w:tcPr>
            <w:tcW w:w="1790" w:type="dxa"/>
            <w:vMerge/>
            <w:hideMark/>
          </w:tcPr>
          <w:p w:rsidR="00A51751" w:rsidRPr="00765B30" w:rsidRDefault="00A51751" w:rsidP="007170EA">
            <w:pPr>
              <w:jc w:val="both"/>
              <w:rPr>
                <w:sz w:val="24"/>
                <w:szCs w:val="24"/>
              </w:rPr>
            </w:pPr>
          </w:p>
        </w:tc>
        <w:tc>
          <w:tcPr>
            <w:tcW w:w="1416" w:type="dxa"/>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района</w:t>
            </w:r>
          </w:p>
        </w:tc>
        <w:tc>
          <w:tcPr>
            <w:tcW w:w="1419" w:type="dxa"/>
            <w:noWrap/>
            <w:tcMar>
              <w:left w:w="0" w:type="dxa"/>
              <w:right w:w="0" w:type="dxa"/>
            </w:tcMar>
            <w:hideMark/>
          </w:tcPr>
          <w:p w:rsidR="00A51751" w:rsidRPr="00765B30" w:rsidRDefault="00A51751" w:rsidP="007170EA">
            <w:pPr>
              <w:jc w:val="center"/>
              <w:rPr>
                <w:sz w:val="24"/>
                <w:szCs w:val="24"/>
              </w:rPr>
            </w:pPr>
            <w:r w:rsidRPr="00765B30">
              <w:rPr>
                <w:sz w:val="24"/>
                <w:szCs w:val="24"/>
              </w:rPr>
              <w:t>30 000,00</w:t>
            </w:r>
          </w:p>
        </w:tc>
        <w:tc>
          <w:tcPr>
            <w:tcW w:w="1613" w:type="dxa"/>
            <w:noWrap/>
            <w:tcMar>
              <w:left w:w="0" w:type="dxa"/>
              <w:right w:w="0" w:type="dxa"/>
            </w:tcMar>
            <w:hideMark/>
          </w:tcPr>
          <w:p w:rsidR="00A51751" w:rsidRPr="00765B30" w:rsidRDefault="00A51751" w:rsidP="007170EA">
            <w:pPr>
              <w:jc w:val="center"/>
              <w:rPr>
                <w:sz w:val="24"/>
                <w:szCs w:val="24"/>
              </w:rPr>
            </w:pPr>
          </w:p>
        </w:tc>
        <w:tc>
          <w:tcPr>
            <w:tcW w:w="1276" w:type="dxa"/>
            <w:noWrap/>
            <w:tcMar>
              <w:left w:w="0" w:type="dxa"/>
              <w:right w:w="0" w:type="dxa"/>
            </w:tcMar>
            <w:hideMark/>
          </w:tcPr>
          <w:p w:rsidR="00A51751" w:rsidRPr="00765B30" w:rsidRDefault="00A51751" w:rsidP="007170EA">
            <w:pPr>
              <w:jc w:val="center"/>
              <w:rPr>
                <w:sz w:val="24"/>
                <w:szCs w:val="24"/>
              </w:rPr>
            </w:pPr>
          </w:p>
        </w:tc>
        <w:tc>
          <w:tcPr>
            <w:tcW w:w="1134" w:type="dxa"/>
            <w:noWrap/>
            <w:tcMar>
              <w:left w:w="0" w:type="dxa"/>
              <w:right w:w="0" w:type="dxa"/>
            </w:tcMar>
            <w:hideMark/>
          </w:tcPr>
          <w:p w:rsidR="00A51751" w:rsidRPr="00765B30" w:rsidRDefault="00A51751" w:rsidP="007170EA">
            <w:pPr>
              <w:jc w:val="center"/>
              <w:rPr>
                <w:sz w:val="24"/>
                <w:szCs w:val="24"/>
              </w:rPr>
            </w:pPr>
          </w:p>
        </w:tc>
        <w:tc>
          <w:tcPr>
            <w:tcW w:w="1222" w:type="dxa"/>
            <w:noWrap/>
            <w:tcMar>
              <w:left w:w="0" w:type="dxa"/>
              <w:right w:w="0" w:type="dxa"/>
            </w:tcMar>
            <w:hideMark/>
          </w:tcPr>
          <w:p w:rsidR="00A51751" w:rsidRPr="00765B30" w:rsidRDefault="00A51751" w:rsidP="007170EA">
            <w:pPr>
              <w:jc w:val="center"/>
              <w:rPr>
                <w:sz w:val="24"/>
                <w:szCs w:val="24"/>
              </w:rPr>
            </w:pPr>
            <w:r w:rsidRPr="00765B30">
              <w:rPr>
                <w:sz w:val="24"/>
                <w:szCs w:val="24"/>
              </w:rPr>
              <w:t>0,00</w:t>
            </w:r>
          </w:p>
        </w:tc>
        <w:tc>
          <w:tcPr>
            <w:tcW w:w="1139" w:type="dxa"/>
            <w:noWrap/>
            <w:tcMar>
              <w:left w:w="0" w:type="dxa"/>
              <w:right w:w="0" w:type="dxa"/>
            </w:tcMar>
            <w:hideMark/>
          </w:tcPr>
          <w:p w:rsidR="00A51751" w:rsidRPr="00765B30" w:rsidRDefault="00A51751" w:rsidP="007170EA">
            <w:pPr>
              <w:jc w:val="center"/>
              <w:rPr>
                <w:sz w:val="24"/>
                <w:szCs w:val="24"/>
              </w:rPr>
            </w:pPr>
            <w:r w:rsidRPr="00765B30">
              <w:rPr>
                <w:sz w:val="24"/>
                <w:szCs w:val="24"/>
              </w:rPr>
              <w:t>10 000,00</w:t>
            </w:r>
          </w:p>
        </w:tc>
        <w:tc>
          <w:tcPr>
            <w:tcW w:w="934" w:type="dxa"/>
            <w:noWrap/>
            <w:tcMar>
              <w:left w:w="0" w:type="dxa"/>
              <w:right w:w="0" w:type="dxa"/>
            </w:tcMar>
            <w:hideMark/>
          </w:tcPr>
          <w:p w:rsidR="00A51751" w:rsidRPr="00765B30" w:rsidRDefault="00A51751" w:rsidP="007170EA">
            <w:pPr>
              <w:jc w:val="center"/>
              <w:rPr>
                <w:sz w:val="24"/>
                <w:szCs w:val="24"/>
              </w:rPr>
            </w:pPr>
            <w:r w:rsidRPr="00765B30">
              <w:rPr>
                <w:sz w:val="24"/>
                <w:szCs w:val="24"/>
              </w:rPr>
              <w:t>10 000,00</w:t>
            </w:r>
          </w:p>
        </w:tc>
        <w:tc>
          <w:tcPr>
            <w:tcW w:w="993" w:type="dxa"/>
            <w:noWrap/>
            <w:tcMar>
              <w:left w:w="0" w:type="dxa"/>
              <w:right w:w="0" w:type="dxa"/>
            </w:tcMar>
            <w:hideMark/>
          </w:tcPr>
          <w:p w:rsidR="00A51751" w:rsidRPr="00765B30" w:rsidRDefault="00A51751" w:rsidP="007170EA">
            <w:pPr>
              <w:jc w:val="center"/>
              <w:rPr>
                <w:sz w:val="24"/>
                <w:szCs w:val="24"/>
              </w:rPr>
            </w:pPr>
            <w:r w:rsidRPr="00765B30">
              <w:rPr>
                <w:sz w:val="24"/>
                <w:szCs w:val="24"/>
              </w:rPr>
              <w:t>10 000,00</w:t>
            </w:r>
          </w:p>
        </w:tc>
      </w:tr>
      <w:tr w:rsidR="00A51751" w:rsidRPr="00765B30" w:rsidTr="00C662FC">
        <w:trPr>
          <w:trHeight w:val="300"/>
          <w:jc w:val="center"/>
        </w:trPr>
        <w:tc>
          <w:tcPr>
            <w:tcW w:w="918" w:type="dxa"/>
            <w:vMerge w:val="restart"/>
            <w:hideMark/>
          </w:tcPr>
          <w:p w:rsidR="00A51751" w:rsidRPr="00765B30" w:rsidRDefault="00A51751" w:rsidP="007170EA">
            <w:pPr>
              <w:jc w:val="center"/>
              <w:rPr>
                <w:sz w:val="24"/>
                <w:szCs w:val="24"/>
              </w:rPr>
            </w:pPr>
            <w:r w:rsidRPr="00765B30">
              <w:rPr>
                <w:sz w:val="24"/>
                <w:szCs w:val="24"/>
              </w:rPr>
              <w:t>4.1.3.</w:t>
            </w:r>
          </w:p>
        </w:tc>
        <w:tc>
          <w:tcPr>
            <w:tcW w:w="1790" w:type="dxa"/>
            <w:vMerge w:val="restart"/>
            <w:hideMark/>
          </w:tcPr>
          <w:p w:rsidR="00A51751" w:rsidRPr="00765B30" w:rsidRDefault="00A51751" w:rsidP="007170EA">
            <w:pPr>
              <w:jc w:val="both"/>
              <w:rPr>
                <w:sz w:val="24"/>
                <w:szCs w:val="24"/>
              </w:rPr>
            </w:pPr>
            <w:r w:rsidRPr="00765B30">
              <w:rPr>
                <w:sz w:val="24"/>
                <w:szCs w:val="24"/>
              </w:rPr>
              <w:t>Разработка схем вод</w:t>
            </w:r>
            <w:r w:rsidRPr="00765B30">
              <w:rPr>
                <w:sz w:val="24"/>
                <w:szCs w:val="24"/>
              </w:rPr>
              <w:t>о</w:t>
            </w:r>
            <w:r w:rsidRPr="00765B30">
              <w:rPr>
                <w:sz w:val="24"/>
                <w:szCs w:val="24"/>
              </w:rPr>
              <w:t>снабжения и водоотведения населенных пунктов Ни</w:t>
            </w:r>
            <w:r w:rsidRPr="00765B30">
              <w:rPr>
                <w:sz w:val="24"/>
                <w:szCs w:val="24"/>
              </w:rPr>
              <w:t>ж</w:t>
            </w:r>
            <w:r w:rsidRPr="00765B30">
              <w:rPr>
                <w:sz w:val="24"/>
                <w:szCs w:val="24"/>
              </w:rPr>
              <w:t>невартовского района</w:t>
            </w:r>
          </w:p>
        </w:tc>
        <w:tc>
          <w:tcPr>
            <w:tcW w:w="1416" w:type="dxa"/>
            <w:vMerge w:val="restart"/>
            <w:hideMark/>
          </w:tcPr>
          <w:p w:rsidR="00A51751" w:rsidRPr="00765B30" w:rsidRDefault="007170EA" w:rsidP="007170E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lastRenderedPageBreak/>
              <w:t>товского района</w:t>
            </w:r>
            <w:r>
              <w:rPr>
                <w:sz w:val="24"/>
                <w:szCs w:val="24"/>
              </w:rPr>
              <w:t>»</w:t>
            </w:r>
          </w:p>
        </w:tc>
        <w:tc>
          <w:tcPr>
            <w:tcW w:w="1133" w:type="dxa"/>
            <w:noWrap/>
            <w:hideMark/>
          </w:tcPr>
          <w:p w:rsidR="00A51751" w:rsidRPr="00765B30" w:rsidRDefault="00A51751" w:rsidP="007170EA">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2862E7">
            <w:pPr>
              <w:jc w:val="center"/>
              <w:rPr>
                <w:sz w:val="24"/>
                <w:szCs w:val="24"/>
              </w:rPr>
            </w:pPr>
            <w:r w:rsidRPr="00765B30">
              <w:rPr>
                <w:sz w:val="24"/>
                <w:szCs w:val="24"/>
              </w:rPr>
              <w:t>7 488,90</w:t>
            </w:r>
          </w:p>
        </w:tc>
        <w:tc>
          <w:tcPr>
            <w:tcW w:w="1613" w:type="dxa"/>
            <w:noWrap/>
            <w:hideMark/>
          </w:tcPr>
          <w:p w:rsidR="00A51751" w:rsidRPr="00765B30" w:rsidRDefault="00A51751" w:rsidP="002862E7">
            <w:pPr>
              <w:jc w:val="center"/>
              <w:rPr>
                <w:sz w:val="24"/>
                <w:szCs w:val="24"/>
              </w:rPr>
            </w:pPr>
            <w:r w:rsidRPr="00765B30">
              <w:rPr>
                <w:sz w:val="24"/>
                <w:szCs w:val="24"/>
              </w:rPr>
              <w:t>4 064,00</w:t>
            </w:r>
          </w:p>
        </w:tc>
        <w:tc>
          <w:tcPr>
            <w:tcW w:w="1276" w:type="dxa"/>
            <w:noWrap/>
            <w:hideMark/>
          </w:tcPr>
          <w:p w:rsidR="00A51751" w:rsidRPr="00765B30" w:rsidRDefault="00A51751" w:rsidP="002862E7">
            <w:pPr>
              <w:jc w:val="center"/>
              <w:rPr>
                <w:sz w:val="24"/>
                <w:szCs w:val="24"/>
              </w:rPr>
            </w:pPr>
            <w:r w:rsidRPr="00765B30">
              <w:rPr>
                <w:sz w:val="24"/>
                <w:szCs w:val="24"/>
              </w:rPr>
              <w:t>3 424,90</w:t>
            </w:r>
          </w:p>
        </w:tc>
        <w:tc>
          <w:tcPr>
            <w:tcW w:w="1134" w:type="dxa"/>
            <w:noWrap/>
            <w:hideMark/>
          </w:tcPr>
          <w:p w:rsidR="00A51751" w:rsidRPr="00765B30" w:rsidRDefault="00A51751" w:rsidP="002862E7">
            <w:pPr>
              <w:jc w:val="center"/>
              <w:rPr>
                <w:sz w:val="24"/>
                <w:szCs w:val="24"/>
              </w:rPr>
            </w:pPr>
            <w:r w:rsidRPr="00765B30">
              <w:rPr>
                <w:sz w:val="24"/>
                <w:szCs w:val="24"/>
              </w:rPr>
              <w:t>-</w:t>
            </w:r>
          </w:p>
        </w:tc>
        <w:tc>
          <w:tcPr>
            <w:tcW w:w="1222" w:type="dxa"/>
            <w:noWrap/>
            <w:hideMark/>
          </w:tcPr>
          <w:p w:rsidR="00A51751" w:rsidRPr="00765B30" w:rsidRDefault="00A51751" w:rsidP="002862E7">
            <w:pPr>
              <w:jc w:val="center"/>
              <w:rPr>
                <w:sz w:val="24"/>
                <w:szCs w:val="24"/>
              </w:rPr>
            </w:pPr>
            <w:r w:rsidRPr="00765B30">
              <w:rPr>
                <w:sz w:val="24"/>
                <w:szCs w:val="24"/>
              </w:rPr>
              <w:t>-</w:t>
            </w:r>
          </w:p>
        </w:tc>
        <w:tc>
          <w:tcPr>
            <w:tcW w:w="1139" w:type="dxa"/>
            <w:noWrap/>
            <w:hideMark/>
          </w:tcPr>
          <w:p w:rsidR="00A51751" w:rsidRPr="00765B30" w:rsidRDefault="00A51751" w:rsidP="002862E7">
            <w:pPr>
              <w:jc w:val="center"/>
              <w:rPr>
                <w:sz w:val="24"/>
                <w:szCs w:val="24"/>
              </w:rPr>
            </w:pPr>
            <w:r w:rsidRPr="00765B30">
              <w:rPr>
                <w:sz w:val="24"/>
                <w:szCs w:val="24"/>
              </w:rPr>
              <w:t>-</w:t>
            </w:r>
          </w:p>
        </w:tc>
        <w:tc>
          <w:tcPr>
            <w:tcW w:w="934" w:type="dxa"/>
            <w:noWrap/>
            <w:hideMark/>
          </w:tcPr>
          <w:p w:rsidR="00A51751" w:rsidRPr="00765B30" w:rsidRDefault="00A51751" w:rsidP="002862E7">
            <w:pPr>
              <w:jc w:val="center"/>
              <w:rPr>
                <w:sz w:val="24"/>
                <w:szCs w:val="24"/>
              </w:rPr>
            </w:pPr>
            <w:r w:rsidRPr="00765B30">
              <w:rPr>
                <w:sz w:val="24"/>
                <w:szCs w:val="24"/>
              </w:rPr>
              <w:t>-</w:t>
            </w:r>
          </w:p>
        </w:tc>
        <w:tc>
          <w:tcPr>
            <w:tcW w:w="993" w:type="dxa"/>
            <w:noWrap/>
            <w:hideMark/>
          </w:tcPr>
          <w:p w:rsidR="00A51751" w:rsidRPr="00765B30" w:rsidRDefault="00A51751" w:rsidP="002862E7">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170EA">
            <w:pPr>
              <w:jc w:val="both"/>
              <w:rPr>
                <w:sz w:val="24"/>
                <w:szCs w:val="24"/>
              </w:rPr>
            </w:pPr>
          </w:p>
        </w:tc>
        <w:tc>
          <w:tcPr>
            <w:tcW w:w="1416" w:type="dxa"/>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2862E7">
            <w:pPr>
              <w:jc w:val="center"/>
              <w:rPr>
                <w:sz w:val="24"/>
                <w:szCs w:val="24"/>
              </w:rPr>
            </w:pPr>
            <w:r w:rsidRPr="00765B30">
              <w:rPr>
                <w:sz w:val="24"/>
                <w:szCs w:val="24"/>
              </w:rPr>
              <w:t>3 578,90</w:t>
            </w:r>
          </w:p>
        </w:tc>
        <w:tc>
          <w:tcPr>
            <w:tcW w:w="1613" w:type="dxa"/>
            <w:noWrap/>
            <w:hideMark/>
          </w:tcPr>
          <w:p w:rsidR="00A51751" w:rsidRPr="00765B30" w:rsidRDefault="00A51751" w:rsidP="002862E7">
            <w:pPr>
              <w:jc w:val="center"/>
              <w:rPr>
                <w:sz w:val="24"/>
                <w:szCs w:val="24"/>
              </w:rPr>
            </w:pPr>
            <w:r w:rsidRPr="00765B30">
              <w:rPr>
                <w:sz w:val="24"/>
                <w:szCs w:val="24"/>
              </w:rPr>
              <w:t>1 524,00</w:t>
            </w:r>
          </w:p>
        </w:tc>
        <w:tc>
          <w:tcPr>
            <w:tcW w:w="1276" w:type="dxa"/>
            <w:noWrap/>
            <w:hideMark/>
          </w:tcPr>
          <w:p w:rsidR="00A51751" w:rsidRPr="00765B30" w:rsidRDefault="00A51751" w:rsidP="002862E7">
            <w:pPr>
              <w:jc w:val="center"/>
              <w:rPr>
                <w:sz w:val="24"/>
                <w:szCs w:val="24"/>
              </w:rPr>
            </w:pPr>
            <w:r w:rsidRPr="00765B30">
              <w:rPr>
                <w:sz w:val="24"/>
                <w:szCs w:val="24"/>
              </w:rPr>
              <w:t>2 054,90</w:t>
            </w:r>
          </w:p>
        </w:tc>
        <w:tc>
          <w:tcPr>
            <w:tcW w:w="1134" w:type="dxa"/>
            <w:noWrap/>
            <w:hideMark/>
          </w:tcPr>
          <w:p w:rsidR="00A51751" w:rsidRPr="00765B30" w:rsidRDefault="00A51751" w:rsidP="002862E7">
            <w:pPr>
              <w:jc w:val="center"/>
              <w:rPr>
                <w:sz w:val="24"/>
                <w:szCs w:val="24"/>
              </w:rPr>
            </w:pPr>
          </w:p>
        </w:tc>
        <w:tc>
          <w:tcPr>
            <w:tcW w:w="1222" w:type="dxa"/>
            <w:noWrap/>
            <w:hideMark/>
          </w:tcPr>
          <w:p w:rsidR="00A51751" w:rsidRPr="00765B30" w:rsidRDefault="00A51751" w:rsidP="002862E7">
            <w:pPr>
              <w:jc w:val="center"/>
              <w:rPr>
                <w:sz w:val="24"/>
                <w:szCs w:val="24"/>
              </w:rPr>
            </w:pPr>
          </w:p>
        </w:tc>
        <w:tc>
          <w:tcPr>
            <w:tcW w:w="1139" w:type="dxa"/>
            <w:noWrap/>
            <w:hideMark/>
          </w:tcPr>
          <w:p w:rsidR="00A51751" w:rsidRPr="00765B30" w:rsidRDefault="00A51751" w:rsidP="002862E7">
            <w:pPr>
              <w:jc w:val="center"/>
              <w:rPr>
                <w:sz w:val="24"/>
                <w:szCs w:val="24"/>
              </w:rPr>
            </w:pPr>
          </w:p>
        </w:tc>
        <w:tc>
          <w:tcPr>
            <w:tcW w:w="934" w:type="dxa"/>
            <w:noWrap/>
            <w:hideMark/>
          </w:tcPr>
          <w:p w:rsidR="00A51751" w:rsidRPr="00765B30" w:rsidRDefault="00A51751" w:rsidP="002862E7">
            <w:pPr>
              <w:jc w:val="center"/>
              <w:rPr>
                <w:sz w:val="24"/>
                <w:szCs w:val="24"/>
              </w:rPr>
            </w:pPr>
          </w:p>
        </w:tc>
        <w:tc>
          <w:tcPr>
            <w:tcW w:w="993" w:type="dxa"/>
            <w:noWrap/>
            <w:hideMark/>
          </w:tcPr>
          <w:p w:rsidR="00A51751" w:rsidRPr="00765B30" w:rsidRDefault="00A51751" w:rsidP="002862E7">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района</w:t>
            </w:r>
          </w:p>
        </w:tc>
        <w:tc>
          <w:tcPr>
            <w:tcW w:w="1419" w:type="dxa"/>
            <w:noWrap/>
            <w:hideMark/>
          </w:tcPr>
          <w:p w:rsidR="00A51751" w:rsidRPr="00765B30" w:rsidRDefault="00A51751" w:rsidP="002862E7">
            <w:pPr>
              <w:jc w:val="center"/>
              <w:rPr>
                <w:sz w:val="24"/>
                <w:szCs w:val="24"/>
              </w:rPr>
            </w:pPr>
            <w:r w:rsidRPr="00765B30">
              <w:rPr>
                <w:sz w:val="24"/>
                <w:szCs w:val="24"/>
              </w:rPr>
              <w:t>3 910,00</w:t>
            </w:r>
          </w:p>
        </w:tc>
        <w:tc>
          <w:tcPr>
            <w:tcW w:w="1613" w:type="dxa"/>
            <w:noWrap/>
            <w:hideMark/>
          </w:tcPr>
          <w:p w:rsidR="00A51751" w:rsidRPr="00765B30" w:rsidRDefault="00A51751" w:rsidP="002862E7">
            <w:pPr>
              <w:jc w:val="center"/>
              <w:rPr>
                <w:sz w:val="24"/>
                <w:szCs w:val="24"/>
              </w:rPr>
            </w:pPr>
            <w:r w:rsidRPr="00765B30">
              <w:rPr>
                <w:sz w:val="24"/>
                <w:szCs w:val="24"/>
              </w:rPr>
              <w:t>2 540,00</w:t>
            </w:r>
          </w:p>
        </w:tc>
        <w:tc>
          <w:tcPr>
            <w:tcW w:w="1276" w:type="dxa"/>
            <w:noWrap/>
            <w:hideMark/>
          </w:tcPr>
          <w:p w:rsidR="00A51751" w:rsidRPr="00765B30" w:rsidRDefault="00A51751" w:rsidP="002862E7">
            <w:pPr>
              <w:jc w:val="center"/>
              <w:rPr>
                <w:sz w:val="24"/>
                <w:szCs w:val="24"/>
              </w:rPr>
            </w:pPr>
            <w:r w:rsidRPr="00765B30">
              <w:rPr>
                <w:sz w:val="24"/>
                <w:szCs w:val="24"/>
              </w:rPr>
              <w:t>1 370,00</w:t>
            </w:r>
          </w:p>
        </w:tc>
        <w:tc>
          <w:tcPr>
            <w:tcW w:w="1134" w:type="dxa"/>
            <w:noWrap/>
            <w:hideMark/>
          </w:tcPr>
          <w:p w:rsidR="00A51751" w:rsidRPr="00765B30" w:rsidRDefault="00A51751" w:rsidP="002862E7">
            <w:pPr>
              <w:jc w:val="center"/>
              <w:rPr>
                <w:sz w:val="24"/>
                <w:szCs w:val="24"/>
              </w:rPr>
            </w:pPr>
          </w:p>
        </w:tc>
        <w:tc>
          <w:tcPr>
            <w:tcW w:w="1222" w:type="dxa"/>
            <w:noWrap/>
            <w:hideMark/>
          </w:tcPr>
          <w:p w:rsidR="00A51751" w:rsidRPr="00765B30" w:rsidRDefault="00A51751" w:rsidP="002862E7">
            <w:pPr>
              <w:jc w:val="center"/>
              <w:rPr>
                <w:sz w:val="24"/>
                <w:szCs w:val="24"/>
              </w:rPr>
            </w:pPr>
          </w:p>
        </w:tc>
        <w:tc>
          <w:tcPr>
            <w:tcW w:w="1139" w:type="dxa"/>
            <w:noWrap/>
            <w:hideMark/>
          </w:tcPr>
          <w:p w:rsidR="00A51751" w:rsidRPr="00765B30" w:rsidRDefault="00A51751" w:rsidP="002862E7">
            <w:pPr>
              <w:jc w:val="center"/>
              <w:rPr>
                <w:sz w:val="24"/>
                <w:szCs w:val="24"/>
              </w:rPr>
            </w:pPr>
          </w:p>
        </w:tc>
        <w:tc>
          <w:tcPr>
            <w:tcW w:w="934" w:type="dxa"/>
            <w:noWrap/>
            <w:hideMark/>
          </w:tcPr>
          <w:p w:rsidR="00A51751" w:rsidRPr="00765B30" w:rsidRDefault="00A51751" w:rsidP="002862E7">
            <w:pPr>
              <w:jc w:val="center"/>
              <w:rPr>
                <w:sz w:val="24"/>
                <w:szCs w:val="24"/>
              </w:rPr>
            </w:pPr>
          </w:p>
        </w:tc>
        <w:tc>
          <w:tcPr>
            <w:tcW w:w="993" w:type="dxa"/>
            <w:noWrap/>
            <w:hideMark/>
          </w:tcPr>
          <w:p w:rsidR="00A51751" w:rsidRPr="00765B30" w:rsidRDefault="00A51751" w:rsidP="002862E7">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7170EA">
            <w:pPr>
              <w:jc w:val="center"/>
              <w:rPr>
                <w:sz w:val="24"/>
                <w:szCs w:val="24"/>
              </w:rPr>
            </w:pPr>
            <w:r w:rsidRPr="00765B30">
              <w:rPr>
                <w:sz w:val="24"/>
                <w:szCs w:val="24"/>
              </w:rPr>
              <w:lastRenderedPageBreak/>
              <w:t>4.1.4.</w:t>
            </w:r>
          </w:p>
        </w:tc>
        <w:tc>
          <w:tcPr>
            <w:tcW w:w="1790" w:type="dxa"/>
            <w:vMerge w:val="restart"/>
            <w:hideMark/>
          </w:tcPr>
          <w:p w:rsidR="00A51751" w:rsidRPr="00765B30" w:rsidRDefault="00A51751" w:rsidP="007170EA">
            <w:pPr>
              <w:jc w:val="both"/>
              <w:rPr>
                <w:sz w:val="24"/>
                <w:szCs w:val="24"/>
              </w:rPr>
            </w:pPr>
            <w:r w:rsidRPr="00765B30">
              <w:rPr>
                <w:sz w:val="24"/>
                <w:szCs w:val="24"/>
              </w:rPr>
              <w:t>Разработка схем тепл</w:t>
            </w:r>
            <w:r w:rsidRPr="00765B30">
              <w:rPr>
                <w:sz w:val="24"/>
                <w:szCs w:val="24"/>
              </w:rPr>
              <w:t>о</w:t>
            </w:r>
            <w:r w:rsidRPr="00765B30">
              <w:rPr>
                <w:sz w:val="24"/>
                <w:szCs w:val="24"/>
              </w:rPr>
              <w:t>снабжения н</w:t>
            </w:r>
            <w:r w:rsidRPr="00765B30">
              <w:rPr>
                <w:sz w:val="24"/>
                <w:szCs w:val="24"/>
              </w:rPr>
              <w:t>а</w:t>
            </w:r>
            <w:r w:rsidRPr="00765B30">
              <w:rPr>
                <w:sz w:val="24"/>
                <w:szCs w:val="24"/>
              </w:rPr>
              <w:t>селенных пунктов Ни</w:t>
            </w:r>
            <w:r w:rsidRPr="00765B30">
              <w:rPr>
                <w:sz w:val="24"/>
                <w:szCs w:val="24"/>
              </w:rPr>
              <w:t>ж</w:t>
            </w:r>
            <w:r w:rsidRPr="00765B30">
              <w:rPr>
                <w:sz w:val="24"/>
                <w:szCs w:val="24"/>
              </w:rPr>
              <w:t>невартовского района</w:t>
            </w:r>
          </w:p>
        </w:tc>
        <w:tc>
          <w:tcPr>
            <w:tcW w:w="1416" w:type="dxa"/>
            <w:vMerge w:val="restart"/>
            <w:hideMark/>
          </w:tcPr>
          <w:p w:rsidR="00A51751" w:rsidRPr="00765B30" w:rsidRDefault="007170EA" w:rsidP="007170E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7170EA">
            <w:pPr>
              <w:jc w:val="both"/>
              <w:rPr>
                <w:sz w:val="24"/>
                <w:szCs w:val="24"/>
              </w:rPr>
            </w:pPr>
            <w:r w:rsidRPr="00765B30">
              <w:rPr>
                <w:sz w:val="24"/>
                <w:szCs w:val="24"/>
              </w:rPr>
              <w:t>всего</w:t>
            </w:r>
          </w:p>
        </w:tc>
        <w:tc>
          <w:tcPr>
            <w:tcW w:w="1419" w:type="dxa"/>
            <w:noWrap/>
            <w:hideMark/>
          </w:tcPr>
          <w:p w:rsidR="00A51751" w:rsidRPr="00765B30" w:rsidRDefault="00A51751" w:rsidP="007170EA">
            <w:pPr>
              <w:jc w:val="center"/>
              <w:rPr>
                <w:sz w:val="24"/>
                <w:szCs w:val="24"/>
              </w:rPr>
            </w:pPr>
            <w:r w:rsidRPr="00765B30">
              <w:rPr>
                <w:sz w:val="24"/>
                <w:szCs w:val="24"/>
              </w:rPr>
              <w:t>1 650,00</w:t>
            </w:r>
          </w:p>
        </w:tc>
        <w:tc>
          <w:tcPr>
            <w:tcW w:w="1613" w:type="dxa"/>
            <w:noWrap/>
            <w:hideMark/>
          </w:tcPr>
          <w:p w:rsidR="00A51751" w:rsidRPr="00765B30" w:rsidRDefault="00A51751" w:rsidP="007170EA">
            <w:pPr>
              <w:jc w:val="center"/>
              <w:rPr>
                <w:sz w:val="24"/>
                <w:szCs w:val="24"/>
              </w:rPr>
            </w:pPr>
            <w:r w:rsidRPr="00765B30">
              <w:rPr>
                <w:sz w:val="24"/>
                <w:szCs w:val="24"/>
              </w:rPr>
              <w:t>1 650,00</w:t>
            </w:r>
          </w:p>
        </w:tc>
        <w:tc>
          <w:tcPr>
            <w:tcW w:w="1276" w:type="dxa"/>
            <w:noWrap/>
            <w:hideMark/>
          </w:tcPr>
          <w:p w:rsidR="00A51751" w:rsidRPr="00765B30" w:rsidRDefault="00A51751" w:rsidP="007170EA">
            <w:pPr>
              <w:jc w:val="center"/>
              <w:rPr>
                <w:sz w:val="24"/>
                <w:szCs w:val="24"/>
              </w:rPr>
            </w:pPr>
            <w:r w:rsidRPr="00765B30">
              <w:rPr>
                <w:sz w:val="24"/>
                <w:szCs w:val="24"/>
              </w:rPr>
              <w:t>-</w:t>
            </w:r>
          </w:p>
        </w:tc>
        <w:tc>
          <w:tcPr>
            <w:tcW w:w="1134" w:type="dxa"/>
            <w:noWrap/>
            <w:hideMark/>
          </w:tcPr>
          <w:p w:rsidR="00A51751" w:rsidRPr="00765B30" w:rsidRDefault="00A51751" w:rsidP="007170EA">
            <w:pPr>
              <w:jc w:val="center"/>
              <w:rPr>
                <w:sz w:val="24"/>
                <w:szCs w:val="24"/>
              </w:rPr>
            </w:pPr>
            <w:r w:rsidRPr="00765B30">
              <w:rPr>
                <w:sz w:val="24"/>
                <w:szCs w:val="24"/>
              </w:rPr>
              <w:t>-</w:t>
            </w:r>
          </w:p>
        </w:tc>
        <w:tc>
          <w:tcPr>
            <w:tcW w:w="1222" w:type="dxa"/>
            <w:noWrap/>
            <w:hideMark/>
          </w:tcPr>
          <w:p w:rsidR="00A51751" w:rsidRPr="00765B30" w:rsidRDefault="00A51751" w:rsidP="007170EA">
            <w:pPr>
              <w:jc w:val="center"/>
              <w:rPr>
                <w:sz w:val="24"/>
                <w:szCs w:val="24"/>
              </w:rPr>
            </w:pPr>
            <w:r w:rsidRPr="00765B30">
              <w:rPr>
                <w:sz w:val="24"/>
                <w:szCs w:val="24"/>
              </w:rPr>
              <w:t>-</w:t>
            </w:r>
          </w:p>
        </w:tc>
        <w:tc>
          <w:tcPr>
            <w:tcW w:w="1139" w:type="dxa"/>
            <w:noWrap/>
            <w:hideMark/>
          </w:tcPr>
          <w:p w:rsidR="00A51751" w:rsidRPr="00765B30" w:rsidRDefault="00A51751" w:rsidP="007170EA">
            <w:pPr>
              <w:jc w:val="center"/>
              <w:rPr>
                <w:sz w:val="24"/>
                <w:szCs w:val="24"/>
              </w:rPr>
            </w:pPr>
            <w:r w:rsidRPr="00765B30">
              <w:rPr>
                <w:sz w:val="24"/>
                <w:szCs w:val="24"/>
              </w:rPr>
              <w:t>-</w:t>
            </w:r>
          </w:p>
        </w:tc>
        <w:tc>
          <w:tcPr>
            <w:tcW w:w="934" w:type="dxa"/>
            <w:noWrap/>
            <w:hideMark/>
          </w:tcPr>
          <w:p w:rsidR="00A51751" w:rsidRPr="00765B30" w:rsidRDefault="00A51751" w:rsidP="007170EA">
            <w:pPr>
              <w:jc w:val="center"/>
              <w:rPr>
                <w:sz w:val="24"/>
                <w:szCs w:val="24"/>
              </w:rPr>
            </w:pPr>
            <w:r w:rsidRPr="00765B30">
              <w:rPr>
                <w:sz w:val="24"/>
                <w:szCs w:val="24"/>
              </w:rPr>
              <w:t>-</w:t>
            </w:r>
          </w:p>
        </w:tc>
        <w:tc>
          <w:tcPr>
            <w:tcW w:w="993" w:type="dxa"/>
            <w:noWrap/>
            <w:hideMark/>
          </w:tcPr>
          <w:p w:rsidR="00A51751" w:rsidRPr="00765B30" w:rsidRDefault="00A51751" w:rsidP="007170EA">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170EA">
            <w:pPr>
              <w:jc w:val="center"/>
              <w:rPr>
                <w:sz w:val="24"/>
                <w:szCs w:val="24"/>
              </w:rPr>
            </w:pPr>
          </w:p>
        </w:tc>
        <w:tc>
          <w:tcPr>
            <w:tcW w:w="1790" w:type="dxa"/>
            <w:vMerge/>
            <w:hideMark/>
          </w:tcPr>
          <w:p w:rsidR="00A51751" w:rsidRPr="00765B30" w:rsidRDefault="00A51751" w:rsidP="007170EA">
            <w:pPr>
              <w:jc w:val="both"/>
              <w:rPr>
                <w:sz w:val="24"/>
                <w:szCs w:val="24"/>
              </w:rPr>
            </w:pPr>
          </w:p>
        </w:tc>
        <w:tc>
          <w:tcPr>
            <w:tcW w:w="1416" w:type="dxa"/>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7170EA">
            <w:pPr>
              <w:jc w:val="center"/>
              <w:rPr>
                <w:sz w:val="24"/>
                <w:szCs w:val="24"/>
              </w:rPr>
            </w:pPr>
            <w:r w:rsidRPr="00765B30">
              <w:rPr>
                <w:sz w:val="24"/>
                <w:szCs w:val="24"/>
              </w:rPr>
              <w:t>-</w:t>
            </w:r>
          </w:p>
        </w:tc>
        <w:tc>
          <w:tcPr>
            <w:tcW w:w="1613" w:type="dxa"/>
            <w:noWrap/>
            <w:hideMark/>
          </w:tcPr>
          <w:p w:rsidR="00A51751" w:rsidRPr="00765B30" w:rsidRDefault="00A51751" w:rsidP="007170EA">
            <w:pPr>
              <w:jc w:val="center"/>
              <w:rPr>
                <w:sz w:val="24"/>
                <w:szCs w:val="24"/>
              </w:rPr>
            </w:pPr>
          </w:p>
        </w:tc>
        <w:tc>
          <w:tcPr>
            <w:tcW w:w="1276" w:type="dxa"/>
            <w:noWrap/>
            <w:hideMark/>
          </w:tcPr>
          <w:p w:rsidR="00A51751" w:rsidRPr="00765B30" w:rsidRDefault="00A51751" w:rsidP="007170EA">
            <w:pPr>
              <w:jc w:val="center"/>
              <w:rPr>
                <w:sz w:val="24"/>
                <w:szCs w:val="24"/>
              </w:rPr>
            </w:pPr>
          </w:p>
        </w:tc>
        <w:tc>
          <w:tcPr>
            <w:tcW w:w="1134" w:type="dxa"/>
            <w:noWrap/>
            <w:hideMark/>
          </w:tcPr>
          <w:p w:rsidR="00A51751" w:rsidRPr="00765B30" w:rsidRDefault="00A51751" w:rsidP="007170EA">
            <w:pPr>
              <w:jc w:val="center"/>
              <w:rPr>
                <w:sz w:val="24"/>
                <w:szCs w:val="24"/>
              </w:rPr>
            </w:pPr>
          </w:p>
        </w:tc>
        <w:tc>
          <w:tcPr>
            <w:tcW w:w="1222" w:type="dxa"/>
            <w:noWrap/>
            <w:hideMark/>
          </w:tcPr>
          <w:p w:rsidR="00A51751" w:rsidRPr="00765B30" w:rsidRDefault="00A51751" w:rsidP="007170EA">
            <w:pPr>
              <w:jc w:val="center"/>
              <w:rPr>
                <w:sz w:val="24"/>
                <w:szCs w:val="24"/>
              </w:rPr>
            </w:pPr>
          </w:p>
        </w:tc>
        <w:tc>
          <w:tcPr>
            <w:tcW w:w="1139" w:type="dxa"/>
            <w:noWrap/>
            <w:hideMark/>
          </w:tcPr>
          <w:p w:rsidR="00A51751" w:rsidRPr="00765B30" w:rsidRDefault="00A51751" w:rsidP="007170EA">
            <w:pPr>
              <w:jc w:val="center"/>
              <w:rPr>
                <w:sz w:val="24"/>
                <w:szCs w:val="24"/>
              </w:rPr>
            </w:pPr>
          </w:p>
        </w:tc>
        <w:tc>
          <w:tcPr>
            <w:tcW w:w="934" w:type="dxa"/>
            <w:noWrap/>
            <w:hideMark/>
          </w:tcPr>
          <w:p w:rsidR="00A51751" w:rsidRPr="00765B30" w:rsidRDefault="00A51751" w:rsidP="007170EA">
            <w:pPr>
              <w:jc w:val="center"/>
              <w:rPr>
                <w:sz w:val="24"/>
                <w:szCs w:val="24"/>
              </w:rPr>
            </w:pPr>
          </w:p>
        </w:tc>
        <w:tc>
          <w:tcPr>
            <w:tcW w:w="993" w:type="dxa"/>
            <w:noWrap/>
            <w:hideMark/>
          </w:tcPr>
          <w:p w:rsidR="00A51751" w:rsidRPr="00765B30" w:rsidRDefault="00A51751" w:rsidP="007170E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170EA">
            <w:pPr>
              <w:jc w:val="center"/>
              <w:rPr>
                <w:sz w:val="24"/>
                <w:szCs w:val="24"/>
              </w:rPr>
            </w:pPr>
          </w:p>
        </w:tc>
        <w:tc>
          <w:tcPr>
            <w:tcW w:w="1790" w:type="dxa"/>
            <w:vMerge/>
            <w:hideMark/>
          </w:tcPr>
          <w:p w:rsidR="00A51751" w:rsidRPr="00765B30" w:rsidRDefault="00A51751" w:rsidP="007170EA">
            <w:pPr>
              <w:jc w:val="both"/>
              <w:rPr>
                <w:sz w:val="24"/>
                <w:szCs w:val="24"/>
              </w:rPr>
            </w:pPr>
          </w:p>
        </w:tc>
        <w:tc>
          <w:tcPr>
            <w:tcW w:w="1416" w:type="dxa"/>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района</w:t>
            </w:r>
          </w:p>
        </w:tc>
        <w:tc>
          <w:tcPr>
            <w:tcW w:w="1419" w:type="dxa"/>
            <w:noWrap/>
            <w:hideMark/>
          </w:tcPr>
          <w:p w:rsidR="00A51751" w:rsidRPr="00765B30" w:rsidRDefault="00A51751" w:rsidP="007170EA">
            <w:pPr>
              <w:jc w:val="center"/>
              <w:rPr>
                <w:sz w:val="24"/>
                <w:szCs w:val="24"/>
              </w:rPr>
            </w:pPr>
            <w:r w:rsidRPr="00765B30">
              <w:rPr>
                <w:sz w:val="24"/>
                <w:szCs w:val="24"/>
              </w:rPr>
              <w:t>1 650,00</w:t>
            </w:r>
          </w:p>
        </w:tc>
        <w:tc>
          <w:tcPr>
            <w:tcW w:w="1613" w:type="dxa"/>
            <w:noWrap/>
            <w:hideMark/>
          </w:tcPr>
          <w:p w:rsidR="00A51751" w:rsidRPr="00765B30" w:rsidRDefault="00A51751" w:rsidP="007170EA">
            <w:pPr>
              <w:jc w:val="center"/>
              <w:rPr>
                <w:sz w:val="24"/>
                <w:szCs w:val="24"/>
              </w:rPr>
            </w:pPr>
            <w:r w:rsidRPr="00765B30">
              <w:rPr>
                <w:sz w:val="24"/>
                <w:szCs w:val="24"/>
              </w:rPr>
              <w:t>1 650,00</w:t>
            </w:r>
          </w:p>
        </w:tc>
        <w:tc>
          <w:tcPr>
            <w:tcW w:w="1276" w:type="dxa"/>
            <w:noWrap/>
            <w:hideMark/>
          </w:tcPr>
          <w:p w:rsidR="00A51751" w:rsidRPr="00765B30" w:rsidRDefault="00A51751" w:rsidP="007170EA">
            <w:pPr>
              <w:jc w:val="center"/>
              <w:rPr>
                <w:sz w:val="24"/>
                <w:szCs w:val="24"/>
              </w:rPr>
            </w:pPr>
          </w:p>
        </w:tc>
        <w:tc>
          <w:tcPr>
            <w:tcW w:w="1134" w:type="dxa"/>
            <w:noWrap/>
            <w:hideMark/>
          </w:tcPr>
          <w:p w:rsidR="00A51751" w:rsidRPr="00765B30" w:rsidRDefault="00A51751" w:rsidP="007170EA">
            <w:pPr>
              <w:jc w:val="center"/>
              <w:rPr>
                <w:sz w:val="24"/>
                <w:szCs w:val="24"/>
              </w:rPr>
            </w:pPr>
          </w:p>
        </w:tc>
        <w:tc>
          <w:tcPr>
            <w:tcW w:w="1222" w:type="dxa"/>
            <w:noWrap/>
            <w:hideMark/>
          </w:tcPr>
          <w:p w:rsidR="00A51751" w:rsidRPr="00765B30" w:rsidRDefault="00A51751" w:rsidP="007170EA">
            <w:pPr>
              <w:jc w:val="center"/>
              <w:rPr>
                <w:sz w:val="24"/>
                <w:szCs w:val="24"/>
              </w:rPr>
            </w:pPr>
          </w:p>
        </w:tc>
        <w:tc>
          <w:tcPr>
            <w:tcW w:w="1139" w:type="dxa"/>
            <w:noWrap/>
            <w:hideMark/>
          </w:tcPr>
          <w:p w:rsidR="00A51751" w:rsidRPr="00765B30" w:rsidRDefault="00A51751" w:rsidP="007170EA">
            <w:pPr>
              <w:jc w:val="center"/>
              <w:rPr>
                <w:sz w:val="24"/>
                <w:szCs w:val="24"/>
              </w:rPr>
            </w:pPr>
          </w:p>
        </w:tc>
        <w:tc>
          <w:tcPr>
            <w:tcW w:w="934" w:type="dxa"/>
            <w:noWrap/>
            <w:hideMark/>
          </w:tcPr>
          <w:p w:rsidR="00A51751" w:rsidRPr="00765B30" w:rsidRDefault="00A51751" w:rsidP="007170EA">
            <w:pPr>
              <w:jc w:val="center"/>
              <w:rPr>
                <w:sz w:val="24"/>
                <w:szCs w:val="24"/>
              </w:rPr>
            </w:pPr>
          </w:p>
        </w:tc>
        <w:tc>
          <w:tcPr>
            <w:tcW w:w="993" w:type="dxa"/>
            <w:noWrap/>
            <w:hideMark/>
          </w:tcPr>
          <w:p w:rsidR="00A51751" w:rsidRPr="00765B30" w:rsidRDefault="00A51751" w:rsidP="007170EA">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7170EA">
            <w:pPr>
              <w:jc w:val="center"/>
              <w:rPr>
                <w:sz w:val="24"/>
                <w:szCs w:val="24"/>
              </w:rPr>
            </w:pPr>
            <w:r w:rsidRPr="00765B30">
              <w:rPr>
                <w:sz w:val="24"/>
                <w:szCs w:val="24"/>
              </w:rPr>
              <w:t>4.1.5.</w:t>
            </w:r>
          </w:p>
        </w:tc>
        <w:tc>
          <w:tcPr>
            <w:tcW w:w="1790" w:type="dxa"/>
            <w:vMerge w:val="restart"/>
            <w:hideMark/>
          </w:tcPr>
          <w:p w:rsidR="00A51751" w:rsidRPr="00765B30" w:rsidRDefault="00A51751" w:rsidP="007170EA">
            <w:pPr>
              <w:jc w:val="both"/>
              <w:rPr>
                <w:sz w:val="24"/>
                <w:szCs w:val="24"/>
              </w:rPr>
            </w:pPr>
            <w:r w:rsidRPr="00765B30">
              <w:rPr>
                <w:sz w:val="24"/>
                <w:szCs w:val="24"/>
              </w:rPr>
              <w:t>С. Корлики</w:t>
            </w:r>
            <w:r w:rsidR="007170EA">
              <w:rPr>
                <w:sz w:val="24"/>
                <w:szCs w:val="24"/>
              </w:rPr>
              <w:t>:</w:t>
            </w:r>
            <w:r w:rsidRPr="00765B30">
              <w:rPr>
                <w:sz w:val="24"/>
                <w:szCs w:val="24"/>
              </w:rPr>
              <w:t xml:space="preserve">                                                                                              </w:t>
            </w:r>
            <w:r w:rsidR="007170EA">
              <w:rPr>
                <w:sz w:val="24"/>
                <w:szCs w:val="24"/>
              </w:rPr>
              <w:t xml:space="preserve">          з</w:t>
            </w:r>
            <w:r w:rsidRPr="00765B30">
              <w:rPr>
                <w:sz w:val="24"/>
                <w:szCs w:val="24"/>
              </w:rPr>
              <w:t>амена обор</w:t>
            </w:r>
            <w:r w:rsidRPr="00765B30">
              <w:rPr>
                <w:sz w:val="24"/>
                <w:szCs w:val="24"/>
              </w:rPr>
              <w:t>у</w:t>
            </w:r>
            <w:r w:rsidRPr="00765B30">
              <w:rPr>
                <w:sz w:val="24"/>
                <w:szCs w:val="24"/>
              </w:rPr>
              <w:t>дования на  электроста</w:t>
            </w:r>
            <w:r w:rsidRPr="00765B30">
              <w:rPr>
                <w:sz w:val="24"/>
                <w:szCs w:val="24"/>
              </w:rPr>
              <w:t>н</w:t>
            </w:r>
            <w:r w:rsidRPr="00765B30">
              <w:rPr>
                <w:sz w:val="24"/>
                <w:szCs w:val="24"/>
              </w:rPr>
              <w:t xml:space="preserve">ции (2 дизель-генераторные установки) </w:t>
            </w:r>
          </w:p>
        </w:tc>
        <w:tc>
          <w:tcPr>
            <w:tcW w:w="1416" w:type="dxa"/>
            <w:vMerge w:val="restart"/>
            <w:hideMark/>
          </w:tcPr>
          <w:p w:rsidR="00A51751" w:rsidRPr="00765B30" w:rsidRDefault="007170EA" w:rsidP="007170E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7170EA">
            <w:pPr>
              <w:jc w:val="both"/>
              <w:rPr>
                <w:sz w:val="24"/>
                <w:szCs w:val="24"/>
              </w:rPr>
            </w:pPr>
            <w:r w:rsidRPr="00765B30">
              <w:rPr>
                <w:sz w:val="24"/>
                <w:szCs w:val="24"/>
              </w:rPr>
              <w:t>всего</w:t>
            </w:r>
          </w:p>
        </w:tc>
        <w:tc>
          <w:tcPr>
            <w:tcW w:w="1419" w:type="dxa"/>
            <w:noWrap/>
            <w:hideMark/>
          </w:tcPr>
          <w:p w:rsidR="00A51751" w:rsidRPr="00765B30" w:rsidRDefault="00A51751" w:rsidP="007170EA">
            <w:pPr>
              <w:jc w:val="center"/>
              <w:rPr>
                <w:sz w:val="24"/>
                <w:szCs w:val="24"/>
              </w:rPr>
            </w:pPr>
            <w:r w:rsidRPr="00765B30">
              <w:rPr>
                <w:sz w:val="24"/>
                <w:szCs w:val="24"/>
              </w:rPr>
              <w:t>9 550,00</w:t>
            </w:r>
          </w:p>
        </w:tc>
        <w:tc>
          <w:tcPr>
            <w:tcW w:w="1613" w:type="dxa"/>
            <w:noWrap/>
            <w:hideMark/>
          </w:tcPr>
          <w:p w:rsidR="00A51751" w:rsidRPr="00765B30" w:rsidRDefault="00A51751" w:rsidP="007170EA">
            <w:pPr>
              <w:jc w:val="center"/>
              <w:rPr>
                <w:sz w:val="24"/>
                <w:szCs w:val="24"/>
              </w:rPr>
            </w:pPr>
            <w:r w:rsidRPr="00765B30">
              <w:rPr>
                <w:sz w:val="24"/>
                <w:szCs w:val="24"/>
              </w:rPr>
              <w:t>9 550,00</w:t>
            </w:r>
          </w:p>
        </w:tc>
        <w:tc>
          <w:tcPr>
            <w:tcW w:w="1276" w:type="dxa"/>
            <w:noWrap/>
            <w:hideMark/>
          </w:tcPr>
          <w:p w:rsidR="00A51751" w:rsidRPr="00765B30" w:rsidRDefault="00A51751" w:rsidP="007170EA">
            <w:pPr>
              <w:jc w:val="center"/>
              <w:rPr>
                <w:sz w:val="24"/>
                <w:szCs w:val="24"/>
              </w:rPr>
            </w:pPr>
            <w:r w:rsidRPr="00765B30">
              <w:rPr>
                <w:sz w:val="24"/>
                <w:szCs w:val="24"/>
              </w:rPr>
              <w:t>-</w:t>
            </w:r>
          </w:p>
        </w:tc>
        <w:tc>
          <w:tcPr>
            <w:tcW w:w="1134" w:type="dxa"/>
            <w:noWrap/>
            <w:hideMark/>
          </w:tcPr>
          <w:p w:rsidR="00A51751" w:rsidRPr="00765B30" w:rsidRDefault="00A51751" w:rsidP="007170EA">
            <w:pPr>
              <w:jc w:val="center"/>
              <w:rPr>
                <w:sz w:val="24"/>
                <w:szCs w:val="24"/>
              </w:rPr>
            </w:pPr>
            <w:r w:rsidRPr="00765B30">
              <w:rPr>
                <w:sz w:val="24"/>
                <w:szCs w:val="24"/>
              </w:rPr>
              <w:t>-</w:t>
            </w:r>
          </w:p>
        </w:tc>
        <w:tc>
          <w:tcPr>
            <w:tcW w:w="1222" w:type="dxa"/>
            <w:noWrap/>
            <w:hideMark/>
          </w:tcPr>
          <w:p w:rsidR="00A51751" w:rsidRPr="00765B30" w:rsidRDefault="00A51751" w:rsidP="007170EA">
            <w:pPr>
              <w:jc w:val="center"/>
              <w:rPr>
                <w:sz w:val="24"/>
                <w:szCs w:val="24"/>
              </w:rPr>
            </w:pPr>
            <w:r w:rsidRPr="00765B30">
              <w:rPr>
                <w:sz w:val="24"/>
                <w:szCs w:val="24"/>
              </w:rPr>
              <w:t>-</w:t>
            </w:r>
          </w:p>
        </w:tc>
        <w:tc>
          <w:tcPr>
            <w:tcW w:w="1139" w:type="dxa"/>
            <w:noWrap/>
            <w:hideMark/>
          </w:tcPr>
          <w:p w:rsidR="00A51751" w:rsidRPr="00765B30" w:rsidRDefault="00A51751" w:rsidP="007170EA">
            <w:pPr>
              <w:jc w:val="center"/>
              <w:rPr>
                <w:sz w:val="24"/>
                <w:szCs w:val="24"/>
              </w:rPr>
            </w:pPr>
            <w:r w:rsidRPr="00765B30">
              <w:rPr>
                <w:sz w:val="24"/>
                <w:szCs w:val="24"/>
              </w:rPr>
              <w:t>-</w:t>
            </w:r>
          </w:p>
        </w:tc>
        <w:tc>
          <w:tcPr>
            <w:tcW w:w="934" w:type="dxa"/>
            <w:noWrap/>
            <w:hideMark/>
          </w:tcPr>
          <w:p w:rsidR="00A51751" w:rsidRPr="00765B30" w:rsidRDefault="00A51751" w:rsidP="007170EA">
            <w:pPr>
              <w:jc w:val="center"/>
              <w:rPr>
                <w:sz w:val="24"/>
                <w:szCs w:val="24"/>
              </w:rPr>
            </w:pPr>
            <w:r w:rsidRPr="00765B30">
              <w:rPr>
                <w:sz w:val="24"/>
                <w:szCs w:val="24"/>
              </w:rPr>
              <w:t>-</w:t>
            </w:r>
          </w:p>
        </w:tc>
        <w:tc>
          <w:tcPr>
            <w:tcW w:w="993" w:type="dxa"/>
            <w:noWrap/>
            <w:hideMark/>
          </w:tcPr>
          <w:p w:rsidR="00A51751" w:rsidRPr="00765B30" w:rsidRDefault="00A51751" w:rsidP="007170EA">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170EA">
            <w:pPr>
              <w:jc w:val="both"/>
              <w:rPr>
                <w:sz w:val="24"/>
                <w:szCs w:val="24"/>
              </w:rPr>
            </w:pPr>
          </w:p>
        </w:tc>
        <w:tc>
          <w:tcPr>
            <w:tcW w:w="1416" w:type="dxa"/>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7170EA">
            <w:pPr>
              <w:jc w:val="center"/>
              <w:rPr>
                <w:sz w:val="24"/>
                <w:szCs w:val="24"/>
              </w:rPr>
            </w:pPr>
            <w:r w:rsidRPr="00765B30">
              <w:rPr>
                <w:sz w:val="24"/>
                <w:szCs w:val="24"/>
              </w:rPr>
              <w:t>-</w:t>
            </w:r>
          </w:p>
        </w:tc>
        <w:tc>
          <w:tcPr>
            <w:tcW w:w="1613" w:type="dxa"/>
            <w:noWrap/>
            <w:hideMark/>
          </w:tcPr>
          <w:p w:rsidR="00A51751" w:rsidRPr="00765B30" w:rsidRDefault="00A51751" w:rsidP="007170EA">
            <w:pPr>
              <w:jc w:val="center"/>
              <w:rPr>
                <w:sz w:val="24"/>
                <w:szCs w:val="24"/>
              </w:rPr>
            </w:pPr>
          </w:p>
        </w:tc>
        <w:tc>
          <w:tcPr>
            <w:tcW w:w="1276" w:type="dxa"/>
            <w:noWrap/>
            <w:hideMark/>
          </w:tcPr>
          <w:p w:rsidR="00A51751" w:rsidRPr="00765B30" w:rsidRDefault="00A51751" w:rsidP="007170EA">
            <w:pPr>
              <w:jc w:val="center"/>
              <w:rPr>
                <w:sz w:val="24"/>
                <w:szCs w:val="24"/>
              </w:rPr>
            </w:pPr>
          </w:p>
        </w:tc>
        <w:tc>
          <w:tcPr>
            <w:tcW w:w="1134" w:type="dxa"/>
            <w:noWrap/>
            <w:hideMark/>
          </w:tcPr>
          <w:p w:rsidR="00A51751" w:rsidRPr="00765B30" w:rsidRDefault="00A51751" w:rsidP="007170EA">
            <w:pPr>
              <w:jc w:val="center"/>
              <w:rPr>
                <w:sz w:val="24"/>
                <w:szCs w:val="24"/>
              </w:rPr>
            </w:pPr>
          </w:p>
        </w:tc>
        <w:tc>
          <w:tcPr>
            <w:tcW w:w="1222" w:type="dxa"/>
            <w:noWrap/>
            <w:hideMark/>
          </w:tcPr>
          <w:p w:rsidR="00A51751" w:rsidRPr="00765B30" w:rsidRDefault="00A51751" w:rsidP="007170EA">
            <w:pPr>
              <w:jc w:val="center"/>
              <w:rPr>
                <w:sz w:val="24"/>
                <w:szCs w:val="24"/>
              </w:rPr>
            </w:pPr>
          </w:p>
        </w:tc>
        <w:tc>
          <w:tcPr>
            <w:tcW w:w="1139" w:type="dxa"/>
            <w:noWrap/>
            <w:hideMark/>
          </w:tcPr>
          <w:p w:rsidR="00A51751" w:rsidRPr="00765B30" w:rsidRDefault="00A51751" w:rsidP="007170EA">
            <w:pPr>
              <w:jc w:val="center"/>
              <w:rPr>
                <w:sz w:val="24"/>
                <w:szCs w:val="24"/>
              </w:rPr>
            </w:pPr>
          </w:p>
        </w:tc>
        <w:tc>
          <w:tcPr>
            <w:tcW w:w="934" w:type="dxa"/>
            <w:noWrap/>
            <w:hideMark/>
          </w:tcPr>
          <w:p w:rsidR="00A51751" w:rsidRPr="00765B30" w:rsidRDefault="00A51751" w:rsidP="007170EA">
            <w:pPr>
              <w:jc w:val="center"/>
              <w:rPr>
                <w:sz w:val="24"/>
                <w:szCs w:val="24"/>
              </w:rPr>
            </w:pPr>
          </w:p>
        </w:tc>
        <w:tc>
          <w:tcPr>
            <w:tcW w:w="993" w:type="dxa"/>
            <w:noWrap/>
            <w:hideMark/>
          </w:tcPr>
          <w:p w:rsidR="00A51751" w:rsidRPr="00765B30" w:rsidRDefault="00A51751" w:rsidP="007170E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170EA">
            <w:pPr>
              <w:jc w:val="both"/>
              <w:rPr>
                <w:sz w:val="24"/>
                <w:szCs w:val="24"/>
              </w:rPr>
            </w:pPr>
          </w:p>
        </w:tc>
        <w:tc>
          <w:tcPr>
            <w:tcW w:w="1416" w:type="dxa"/>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района</w:t>
            </w:r>
          </w:p>
        </w:tc>
        <w:tc>
          <w:tcPr>
            <w:tcW w:w="1419" w:type="dxa"/>
            <w:noWrap/>
            <w:hideMark/>
          </w:tcPr>
          <w:p w:rsidR="00A51751" w:rsidRPr="00765B30" w:rsidRDefault="00A51751" w:rsidP="007170EA">
            <w:pPr>
              <w:jc w:val="center"/>
              <w:rPr>
                <w:sz w:val="24"/>
                <w:szCs w:val="24"/>
              </w:rPr>
            </w:pPr>
            <w:r w:rsidRPr="00765B30">
              <w:rPr>
                <w:sz w:val="24"/>
                <w:szCs w:val="24"/>
              </w:rPr>
              <w:t>9 550,00</w:t>
            </w:r>
          </w:p>
        </w:tc>
        <w:tc>
          <w:tcPr>
            <w:tcW w:w="1613" w:type="dxa"/>
            <w:noWrap/>
            <w:hideMark/>
          </w:tcPr>
          <w:p w:rsidR="00A51751" w:rsidRPr="00765B30" w:rsidRDefault="00A51751" w:rsidP="007170EA">
            <w:pPr>
              <w:jc w:val="center"/>
              <w:rPr>
                <w:sz w:val="24"/>
                <w:szCs w:val="24"/>
              </w:rPr>
            </w:pPr>
            <w:r w:rsidRPr="00765B30">
              <w:rPr>
                <w:sz w:val="24"/>
                <w:szCs w:val="24"/>
              </w:rPr>
              <w:t>9 550,00</w:t>
            </w:r>
          </w:p>
        </w:tc>
        <w:tc>
          <w:tcPr>
            <w:tcW w:w="1276" w:type="dxa"/>
            <w:noWrap/>
            <w:hideMark/>
          </w:tcPr>
          <w:p w:rsidR="00A51751" w:rsidRPr="00765B30" w:rsidRDefault="00A51751" w:rsidP="007170EA">
            <w:pPr>
              <w:jc w:val="center"/>
              <w:rPr>
                <w:sz w:val="24"/>
                <w:szCs w:val="24"/>
              </w:rPr>
            </w:pPr>
          </w:p>
        </w:tc>
        <w:tc>
          <w:tcPr>
            <w:tcW w:w="1134" w:type="dxa"/>
            <w:noWrap/>
            <w:hideMark/>
          </w:tcPr>
          <w:p w:rsidR="00A51751" w:rsidRPr="00765B30" w:rsidRDefault="00A51751" w:rsidP="007170EA">
            <w:pPr>
              <w:jc w:val="center"/>
              <w:rPr>
                <w:sz w:val="24"/>
                <w:szCs w:val="24"/>
              </w:rPr>
            </w:pPr>
          </w:p>
        </w:tc>
        <w:tc>
          <w:tcPr>
            <w:tcW w:w="1222" w:type="dxa"/>
            <w:noWrap/>
            <w:hideMark/>
          </w:tcPr>
          <w:p w:rsidR="00A51751" w:rsidRPr="00765B30" w:rsidRDefault="00A51751" w:rsidP="007170EA">
            <w:pPr>
              <w:jc w:val="center"/>
              <w:rPr>
                <w:sz w:val="24"/>
                <w:szCs w:val="24"/>
              </w:rPr>
            </w:pPr>
          </w:p>
        </w:tc>
        <w:tc>
          <w:tcPr>
            <w:tcW w:w="1139" w:type="dxa"/>
            <w:noWrap/>
            <w:hideMark/>
          </w:tcPr>
          <w:p w:rsidR="00A51751" w:rsidRPr="00765B30" w:rsidRDefault="00A51751" w:rsidP="007170EA">
            <w:pPr>
              <w:jc w:val="center"/>
              <w:rPr>
                <w:sz w:val="24"/>
                <w:szCs w:val="24"/>
              </w:rPr>
            </w:pPr>
          </w:p>
        </w:tc>
        <w:tc>
          <w:tcPr>
            <w:tcW w:w="934" w:type="dxa"/>
            <w:noWrap/>
            <w:hideMark/>
          </w:tcPr>
          <w:p w:rsidR="00A51751" w:rsidRPr="00765B30" w:rsidRDefault="00A51751" w:rsidP="007170EA">
            <w:pPr>
              <w:jc w:val="center"/>
              <w:rPr>
                <w:sz w:val="24"/>
                <w:szCs w:val="24"/>
              </w:rPr>
            </w:pPr>
          </w:p>
        </w:tc>
        <w:tc>
          <w:tcPr>
            <w:tcW w:w="993" w:type="dxa"/>
            <w:noWrap/>
            <w:hideMark/>
          </w:tcPr>
          <w:p w:rsidR="00A51751" w:rsidRPr="00765B30" w:rsidRDefault="00A51751" w:rsidP="007170EA">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7170EA">
            <w:pPr>
              <w:jc w:val="center"/>
              <w:rPr>
                <w:sz w:val="24"/>
                <w:szCs w:val="24"/>
              </w:rPr>
            </w:pPr>
            <w:r w:rsidRPr="00765B30">
              <w:rPr>
                <w:sz w:val="24"/>
                <w:szCs w:val="24"/>
              </w:rPr>
              <w:t>4.1.6.</w:t>
            </w:r>
          </w:p>
        </w:tc>
        <w:tc>
          <w:tcPr>
            <w:tcW w:w="1790" w:type="dxa"/>
            <w:vMerge w:val="restart"/>
            <w:hideMark/>
          </w:tcPr>
          <w:p w:rsidR="00A51751" w:rsidRPr="00765B30" w:rsidRDefault="007170EA" w:rsidP="007170EA">
            <w:pPr>
              <w:jc w:val="both"/>
              <w:rPr>
                <w:sz w:val="24"/>
                <w:szCs w:val="24"/>
              </w:rPr>
            </w:pPr>
            <w:r>
              <w:rPr>
                <w:sz w:val="24"/>
                <w:szCs w:val="24"/>
              </w:rPr>
              <w:t>Сельское п</w:t>
            </w:r>
            <w:r>
              <w:rPr>
                <w:sz w:val="24"/>
                <w:szCs w:val="24"/>
              </w:rPr>
              <w:t>о</w:t>
            </w:r>
            <w:r>
              <w:rPr>
                <w:sz w:val="24"/>
                <w:szCs w:val="24"/>
              </w:rPr>
              <w:t>селение</w:t>
            </w:r>
            <w:r w:rsidR="00A51751" w:rsidRPr="00765B30">
              <w:rPr>
                <w:sz w:val="24"/>
                <w:szCs w:val="24"/>
              </w:rPr>
              <w:t xml:space="preserve"> Зайц</w:t>
            </w:r>
            <w:r w:rsidR="00A51751" w:rsidRPr="00765B30">
              <w:rPr>
                <w:sz w:val="24"/>
                <w:szCs w:val="24"/>
              </w:rPr>
              <w:t>е</w:t>
            </w:r>
            <w:r w:rsidR="00A51751" w:rsidRPr="00765B30">
              <w:rPr>
                <w:sz w:val="24"/>
                <w:szCs w:val="24"/>
              </w:rPr>
              <w:t>ва Речка</w:t>
            </w:r>
            <w:r>
              <w:rPr>
                <w:sz w:val="24"/>
                <w:szCs w:val="24"/>
              </w:rPr>
              <w:t>:</w:t>
            </w:r>
            <w:r w:rsidR="00A51751" w:rsidRPr="00765B30">
              <w:rPr>
                <w:sz w:val="24"/>
                <w:szCs w:val="24"/>
              </w:rPr>
              <w:t xml:space="preserve"> </w:t>
            </w:r>
            <w:r>
              <w:rPr>
                <w:sz w:val="24"/>
                <w:szCs w:val="24"/>
              </w:rPr>
              <w:t>у</w:t>
            </w:r>
            <w:r w:rsidR="00A51751" w:rsidRPr="00765B30">
              <w:rPr>
                <w:sz w:val="24"/>
                <w:szCs w:val="24"/>
              </w:rPr>
              <w:t>ст</w:t>
            </w:r>
            <w:r w:rsidR="00A51751" w:rsidRPr="00765B30">
              <w:rPr>
                <w:sz w:val="24"/>
                <w:szCs w:val="24"/>
              </w:rPr>
              <w:t>а</w:t>
            </w:r>
            <w:r w:rsidR="00A51751" w:rsidRPr="00765B30">
              <w:rPr>
                <w:sz w:val="24"/>
                <w:szCs w:val="24"/>
              </w:rPr>
              <w:t xml:space="preserve">новка узлов </w:t>
            </w:r>
            <w:r w:rsidR="00A51751" w:rsidRPr="00765B30">
              <w:rPr>
                <w:sz w:val="24"/>
                <w:szCs w:val="24"/>
              </w:rPr>
              <w:lastRenderedPageBreak/>
              <w:t>учета. Здание ко</w:t>
            </w:r>
            <w:r>
              <w:rPr>
                <w:sz w:val="24"/>
                <w:szCs w:val="24"/>
              </w:rPr>
              <w:t>тельной по ул. Лесной,</w:t>
            </w:r>
            <w:r w:rsidR="00A51751" w:rsidRPr="00765B30">
              <w:rPr>
                <w:sz w:val="24"/>
                <w:szCs w:val="24"/>
              </w:rPr>
              <w:t xml:space="preserve"> строение 2</w:t>
            </w:r>
          </w:p>
        </w:tc>
        <w:tc>
          <w:tcPr>
            <w:tcW w:w="1416" w:type="dxa"/>
            <w:vMerge w:val="restart"/>
            <w:hideMark/>
          </w:tcPr>
          <w:p w:rsidR="00A51751" w:rsidRPr="00765B30" w:rsidRDefault="007170EA" w:rsidP="007170EA">
            <w:pPr>
              <w:jc w:val="both"/>
              <w:rPr>
                <w:sz w:val="24"/>
                <w:szCs w:val="24"/>
              </w:rPr>
            </w:pPr>
            <w:r>
              <w:rPr>
                <w:sz w:val="24"/>
                <w:szCs w:val="24"/>
              </w:rPr>
              <w:lastRenderedPageBreak/>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sidR="00A51751" w:rsidRPr="00765B30">
              <w:rPr>
                <w:sz w:val="24"/>
                <w:szCs w:val="24"/>
              </w:rPr>
              <w:lastRenderedPageBreak/>
              <w:t xml:space="preserve">ние </w:t>
            </w:r>
            <w:r>
              <w:rPr>
                <w:sz w:val="24"/>
                <w:szCs w:val="24"/>
              </w:rPr>
              <w:t>«</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7170EA">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2862E7">
            <w:pPr>
              <w:jc w:val="center"/>
              <w:rPr>
                <w:sz w:val="24"/>
                <w:szCs w:val="24"/>
              </w:rPr>
            </w:pPr>
            <w:r w:rsidRPr="00765B30">
              <w:rPr>
                <w:sz w:val="24"/>
                <w:szCs w:val="24"/>
              </w:rPr>
              <w:t>903,31</w:t>
            </w:r>
          </w:p>
        </w:tc>
        <w:tc>
          <w:tcPr>
            <w:tcW w:w="1613" w:type="dxa"/>
            <w:noWrap/>
            <w:hideMark/>
          </w:tcPr>
          <w:p w:rsidR="00A51751" w:rsidRPr="00765B30" w:rsidRDefault="00A51751" w:rsidP="002862E7">
            <w:pPr>
              <w:jc w:val="center"/>
              <w:rPr>
                <w:sz w:val="24"/>
                <w:szCs w:val="24"/>
              </w:rPr>
            </w:pPr>
            <w:r w:rsidRPr="00765B30">
              <w:rPr>
                <w:sz w:val="24"/>
                <w:szCs w:val="24"/>
              </w:rPr>
              <w:t>880,13</w:t>
            </w:r>
          </w:p>
        </w:tc>
        <w:tc>
          <w:tcPr>
            <w:tcW w:w="1276" w:type="dxa"/>
            <w:noWrap/>
            <w:hideMark/>
          </w:tcPr>
          <w:p w:rsidR="00A51751" w:rsidRPr="00765B30" w:rsidRDefault="00A51751" w:rsidP="002862E7">
            <w:pPr>
              <w:jc w:val="center"/>
              <w:rPr>
                <w:sz w:val="24"/>
                <w:szCs w:val="24"/>
              </w:rPr>
            </w:pPr>
            <w:r w:rsidRPr="00765B30">
              <w:rPr>
                <w:sz w:val="24"/>
                <w:szCs w:val="24"/>
              </w:rPr>
              <w:t>23,18</w:t>
            </w:r>
          </w:p>
        </w:tc>
        <w:tc>
          <w:tcPr>
            <w:tcW w:w="1134" w:type="dxa"/>
            <w:noWrap/>
            <w:hideMark/>
          </w:tcPr>
          <w:p w:rsidR="00A51751" w:rsidRPr="00765B30" w:rsidRDefault="00A51751" w:rsidP="002862E7">
            <w:pPr>
              <w:jc w:val="center"/>
              <w:rPr>
                <w:sz w:val="24"/>
                <w:szCs w:val="24"/>
              </w:rPr>
            </w:pPr>
            <w:r w:rsidRPr="00765B30">
              <w:rPr>
                <w:sz w:val="24"/>
                <w:szCs w:val="24"/>
              </w:rPr>
              <w:t>-</w:t>
            </w:r>
          </w:p>
        </w:tc>
        <w:tc>
          <w:tcPr>
            <w:tcW w:w="1222" w:type="dxa"/>
            <w:noWrap/>
            <w:hideMark/>
          </w:tcPr>
          <w:p w:rsidR="00A51751" w:rsidRPr="00765B30" w:rsidRDefault="00A51751" w:rsidP="002862E7">
            <w:pPr>
              <w:jc w:val="center"/>
              <w:rPr>
                <w:sz w:val="24"/>
                <w:szCs w:val="24"/>
              </w:rPr>
            </w:pPr>
            <w:r w:rsidRPr="00765B30">
              <w:rPr>
                <w:sz w:val="24"/>
                <w:szCs w:val="24"/>
              </w:rPr>
              <w:t>-</w:t>
            </w:r>
          </w:p>
        </w:tc>
        <w:tc>
          <w:tcPr>
            <w:tcW w:w="1139" w:type="dxa"/>
            <w:noWrap/>
            <w:hideMark/>
          </w:tcPr>
          <w:p w:rsidR="00A51751" w:rsidRPr="00765B30" w:rsidRDefault="00A51751" w:rsidP="002862E7">
            <w:pPr>
              <w:jc w:val="center"/>
              <w:rPr>
                <w:sz w:val="24"/>
                <w:szCs w:val="24"/>
              </w:rPr>
            </w:pPr>
            <w:r w:rsidRPr="00765B30">
              <w:rPr>
                <w:sz w:val="24"/>
                <w:szCs w:val="24"/>
              </w:rPr>
              <w:t>-</w:t>
            </w:r>
          </w:p>
        </w:tc>
        <w:tc>
          <w:tcPr>
            <w:tcW w:w="934" w:type="dxa"/>
            <w:noWrap/>
            <w:hideMark/>
          </w:tcPr>
          <w:p w:rsidR="00A51751" w:rsidRPr="00765B30" w:rsidRDefault="00A51751" w:rsidP="002862E7">
            <w:pPr>
              <w:jc w:val="center"/>
              <w:rPr>
                <w:sz w:val="24"/>
                <w:szCs w:val="24"/>
              </w:rPr>
            </w:pPr>
            <w:r w:rsidRPr="00765B30">
              <w:rPr>
                <w:sz w:val="24"/>
                <w:szCs w:val="24"/>
              </w:rPr>
              <w:t>-</w:t>
            </w:r>
          </w:p>
        </w:tc>
        <w:tc>
          <w:tcPr>
            <w:tcW w:w="993" w:type="dxa"/>
            <w:noWrap/>
            <w:hideMark/>
          </w:tcPr>
          <w:p w:rsidR="00A51751" w:rsidRPr="00765B30" w:rsidRDefault="00A51751" w:rsidP="002862E7">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170EA">
            <w:pPr>
              <w:jc w:val="both"/>
              <w:rPr>
                <w:sz w:val="24"/>
                <w:szCs w:val="24"/>
              </w:rPr>
            </w:pPr>
          </w:p>
        </w:tc>
        <w:tc>
          <w:tcPr>
            <w:tcW w:w="1416" w:type="dxa"/>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авт</w:t>
            </w:r>
            <w:r w:rsidRPr="00765B30">
              <w:rPr>
                <w:sz w:val="24"/>
                <w:szCs w:val="24"/>
              </w:rPr>
              <w:t>о</w:t>
            </w:r>
            <w:r w:rsidRPr="00765B30">
              <w:rPr>
                <w:sz w:val="24"/>
                <w:szCs w:val="24"/>
              </w:rPr>
              <w:t xml:space="preserve">номного </w:t>
            </w:r>
            <w:r w:rsidRPr="00765B30">
              <w:rPr>
                <w:sz w:val="24"/>
                <w:szCs w:val="24"/>
              </w:rPr>
              <w:lastRenderedPageBreak/>
              <w:t>округа</w:t>
            </w:r>
          </w:p>
        </w:tc>
        <w:tc>
          <w:tcPr>
            <w:tcW w:w="1419" w:type="dxa"/>
            <w:noWrap/>
            <w:hideMark/>
          </w:tcPr>
          <w:p w:rsidR="00A51751" w:rsidRPr="00765B30" w:rsidRDefault="00A51751" w:rsidP="002862E7">
            <w:pPr>
              <w:jc w:val="center"/>
              <w:rPr>
                <w:sz w:val="24"/>
                <w:szCs w:val="24"/>
              </w:rPr>
            </w:pPr>
            <w:r w:rsidRPr="00765B30">
              <w:rPr>
                <w:sz w:val="24"/>
                <w:szCs w:val="24"/>
              </w:rPr>
              <w:lastRenderedPageBreak/>
              <w:t>-</w:t>
            </w:r>
          </w:p>
        </w:tc>
        <w:tc>
          <w:tcPr>
            <w:tcW w:w="1613" w:type="dxa"/>
            <w:noWrap/>
            <w:hideMark/>
          </w:tcPr>
          <w:p w:rsidR="00A51751" w:rsidRPr="00765B30" w:rsidRDefault="00A51751" w:rsidP="002862E7">
            <w:pPr>
              <w:jc w:val="center"/>
              <w:rPr>
                <w:sz w:val="24"/>
                <w:szCs w:val="24"/>
              </w:rPr>
            </w:pPr>
          </w:p>
        </w:tc>
        <w:tc>
          <w:tcPr>
            <w:tcW w:w="1276" w:type="dxa"/>
            <w:noWrap/>
            <w:hideMark/>
          </w:tcPr>
          <w:p w:rsidR="00A51751" w:rsidRPr="00765B30" w:rsidRDefault="00A51751" w:rsidP="002862E7">
            <w:pPr>
              <w:jc w:val="center"/>
              <w:rPr>
                <w:sz w:val="24"/>
                <w:szCs w:val="24"/>
              </w:rPr>
            </w:pPr>
          </w:p>
        </w:tc>
        <w:tc>
          <w:tcPr>
            <w:tcW w:w="1134" w:type="dxa"/>
            <w:noWrap/>
            <w:hideMark/>
          </w:tcPr>
          <w:p w:rsidR="00A51751" w:rsidRPr="00765B30" w:rsidRDefault="00A51751" w:rsidP="002862E7">
            <w:pPr>
              <w:jc w:val="center"/>
              <w:rPr>
                <w:sz w:val="24"/>
                <w:szCs w:val="24"/>
              </w:rPr>
            </w:pPr>
          </w:p>
        </w:tc>
        <w:tc>
          <w:tcPr>
            <w:tcW w:w="1222" w:type="dxa"/>
            <w:noWrap/>
            <w:hideMark/>
          </w:tcPr>
          <w:p w:rsidR="00A51751" w:rsidRPr="00765B30" w:rsidRDefault="00A51751" w:rsidP="002862E7">
            <w:pPr>
              <w:jc w:val="center"/>
              <w:rPr>
                <w:sz w:val="24"/>
                <w:szCs w:val="24"/>
              </w:rPr>
            </w:pPr>
          </w:p>
        </w:tc>
        <w:tc>
          <w:tcPr>
            <w:tcW w:w="1139" w:type="dxa"/>
            <w:noWrap/>
            <w:hideMark/>
          </w:tcPr>
          <w:p w:rsidR="00A51751" w:rsidRPr="00765B30" w:rsidRDefault="00A51751" w:rsidP="002862E7">
            <w:pPr>
              <w:jc w:val="center"/>
              <w:rPr>
                <w:sz w:val="24"/>
                <w:szCs w:val="24"/>
              </w:rPr>
            </w:pPr>
          </w:p>
        </w:tc>
        <w:tc>
          <w:tcPr>
            <w:tcW w:w="934" w:type="dxa"/>
            <w:noWrap/>
            <w:hideMark/>
          </w:tcPr>
          <w:p w:rsidR="00A51751" w:rsidRPr="00765B30" w:rsidRDefault="00A51751" w:rsidP="002862E7">
            <w:pPr>
              <w:jc w:val="center"/>
              <w:rPr>
                <w:sz w:val="24"/>
                <w:szCs w:val="24"/>
              </w:rPr>
            </w:pPr>
          </w:p>
        </w:tc>
        <w:tc>
          <w:tcPr>
            <w:tcW w:w="993" w:type="dxa"/>
            <w:noWrap/>
            <w:hideMark/>
          </w:tcPr>
          <w:p w:rsidR="00A51751" w:rsidRPr="00765B30" w:rsidRDefault="00A51751" w:rsidP="002862E7">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2862E7">
            <w:pPr>
              <w:jc w:val="center"/>
              <w:rPr>
                <w:sz w:val="24"/>
                <w:szCs w:val="24"/>
              </w:rPr>
            </w:pPr>
            <w:r w:rsidRPr="00765B30">
              <w:rPr>
                <w:sz w:val="24"/>
                <w:szCs w:val="24"/>
              </w:rPr>
              <w:t>903,31</w:t>
            </w:r>
          </w:p>
        </w:tc>
        <w:tc>
          <w:tcPr>
            <w:tcW w:w="1613" w:type="dxa"/>
            <w:noWrap/>
            <w:hideMark/>
          </w:tcPr>
          <w:p w:rsidR="00A51751" w:rsidRPr="00765B30" w:rsidRDefault="00A51751" w:rsidP="002862E7">
            <w:pPr>
              <w:jc w:val="center"/>
              <w:rPr>
                <w:sz w:val="24"/>
                <w:szCs w:val="24"/>
              </w:rPr>
            </w:pPr>
            <w:r w:rsidRPr="00765B30">
              <w:rPr>
                <w:sz w:val="24"/>
                <w:szCs w:val="24"/>
              </w:rPr>
              <w:t>880,13</w:t>
            </w:r>
          </w:p>
        </w:tc>
        <w:tc>
          <w:tcPr>
            <w:tcW w:w="1276" w:type="dxa"/>
            <w:noWrap/>
            <w:hideMark/>
          </w:tcPr>
          <w:p w:rsidR="00A51751" w:rsidRPr="00765B30" w:rsidRDefault="00A51751" w:rsidP="002862E7">
            <w:pPr>
              <w:jc w:val="center"/>
              <w:rPr>
                <w:sz w:val="24"/>
                <w:szCs w:val="24"/>
              </w:rPr>
            </w:pPr>
            <w:r w:rsidRPr="00765B30">
              <w:rPr>
                <w:sz w:val="24"/>
                <w:szCs w:val="24"/>
              </w:rPr>
              <w:t>23,18</w:t>
            </w:r>
          </w:p>
        </w:tc>
        <w:tc>
          <w:tcPr>
            <w:tcW w:w="1134" w:type="dxa"/>
            <w:noWrap/>
            <w:hideMark/>
          </w:tcPr>
          <w:p w:rsidR="00A51751" w:rsidRPr="00765B30" w:rsidRDefault="00A51751" w:rsidP="002862E7">
            <w:pPr>
              <w:jc w:val="center"/>
              <w:rPr>
                <w:sz w:val="24"/>
                <w:szCs w:val="24"/>
              </w:rPr>
            </w:pPr>
          </w:p>
        </w:tc>
        <w:tc>
          <w:tcPr>
            <w:tcW w:w="1222" w:type="dxa"/>
            <w:noWrap/>
            <w:hideMark/>
          </w:tcPr>
          <w:p w:rsidR="00A51751" w:rsidRPr="00765B30" w:rsidRDefault="00A51751" w:rsidP="002862E7">
            <w:pPr>
              <w:jc w:val="center"/>
              <w:rPr>
                <w:sz w:val="24"/>
                <w:szCs w:val="24"/>
              </w:rPr>
            </w:pPr>
          </w:p>
        </w:tc>
        <w:tc>
          <w:tcPr>
            <w:tcW w:w="1139" w:type="dxa"/>
            <w:noWrap/>
            <w:hideMark/>
          </w:tcPr>
          <w:p w:rsidR="00A51751" w:rsidRPr="00765B30" w:rsidRDefault="00A51751" w:rsidP="002862E7">
            <w:pPr>
              <w:jc w:val="center"/>
              <w:rPr>
                <w:sz w:val="24"/>
                <w:szCs w:val="24"/>
              </w:rPr>
            </w:pPr>
          </w:p>
        </w:tc>
        <w:tc>
          <w:tcPr>
            <w:tcW w:w="934" w:type="dxa"/>
            <w:noWrap/>
            <w:hideMark/>
          </w:tcPr>
          <w:p w:rsidR="00A51751" w:rsidRPr="00765B30" w:rsidRDefault="00A51751" w:rsidP="002862E7">
            <w:pPr>
              <w:jc w:val="center"/>
              <w:rPr>
                <w:sz w:val="24"/>
                <w:szCs w:val="24"/>
              </w:rPr>
            </w:pPr>
          </w:p>
        </w:tc>
        <w:tc>
          <w:tcPr>
            <w:tcW w:w="993" w:type="dxa"/>
            <w:noWrap/>
            <w:hideMark/>
          </w:tcPr>
          <w:p w:rsidR="00A51751" w:rsidRPr="00765B30" w:rsidRDefault="00A51751" w:rsidP="002862E7">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7170EA">
            <w:pPr>
              <w:jc w:val="center"/>
              <w:rPr>
                <w:sz w:val="24"/>
                <w:szCs w:val="24"/>
              </w:rPr>
            </w:pPr>
            <w:r w:rsidRPr="00765B30">
              <w:rPr>
                <w:sz w:val="24"/>
                <w:szCs w:val="24"/>
              </w:rPr>
              <w:t>4.1.7.</w:t>
            </w:r>
          </w:p>
        </w:tc>
        <w:tc>
          <w:tcPr>
            <w:tcW w:w="1790" w:type="dxa"/>
            <w:vMerge w:val="restart"/>
            <w:hideMark/>
          </w:tcPr>
          <w:p w:rsidR="00A51751" w:rsidRPr="00765B30" w:rsidRDefault="00A51751" w:rsidP="00EF3523">
            <w:pPr>
              <w:jc w:val="both"/>
              <w:rPr>
                <w:sz w:val="24"/>
                <w:szCs w:val="24"/>
              </w:rPr>
            </w:pPr>
            <w:r w:rsidRPr="00765B30">
              <w:rPr>
                <w:sz w:val="24"/>
                <w:szCs w:val="24"/>
              </w:rPr>
              <w:t>Г. Нижнева</w:t>
            </w:r>
            <w:r w:rsidRPr="00765B30">
              <w:rPr>
                <w:sz w:val="24"/>
                <w:szCs w:val="24"/>
              </w:rPr>
              <w:t>р</w:t>
            </w:r>
            <w:r w:rsidRPr="00765B30">
              <w:rPr>
                <w:sz w:val="24"/>
                <w:szCs w:val="24"/>
              </w:rPr>
              <w:t>товск</w:t>
            </w:r>
            <w:r w:rsidR="007170EA">
              <w:rPr>
                <w:sz w:val="24"/>
                <w:szCs w:val="24"/>
              </w:rPr>
              <w:t>:</w:t>
            </w:r>
            <w:r w:rsidRPr="00765B30">
              <w:rPr>
                <w:sz w:val="24"/>
                <w:szCs w:val="24"/>
              </w:rPr>
              <w:t xml:space="preserve"> </w:t>
            </w:r>
            <w:r w:rsidR="007170EA">
              <w:rPr>
                <w:sz w:val="24"/>
                <w:szCs w:val="24"/>
              </w:rPr>
              <w:t>у</w:t>
            </w:r>
            <w:r w:rsidRPr="00765B30">
              <w:rPr>
                <w:sz w:val="24"/>
                <w:szCs w:val="24"/>
              </w:rPr>
              <w:t>ст</w:t>
            </w:r>
            <w:r w:rsidRPr="00765B30">
              <w:rPr>
                <w:sz w:val="24"/>
                <w:szCs w:val="24"/>
              </w:rPr>
              <w:t>а</w:t>
            </w:r>
            <w:r w:rsidRPr="00765B30">
              <w:rPr>
                <w:sz w:val="24"/>
                <w:szCs w:val="24"/>
              </w:rPr>
              <w:t>новка узлов учета. Адм</w:t>
            </w:r>
            <w:r w:rsidRPr="00765B30">
              <w:rPr>
                <w:sz w:val="24"/>
                <w:szCs w:val="24"/>
              </w:rPr>
              <w:t>и</w:t>
            </w:r>
            <w:r w:rsidRPr="00765B30">
              <w:rPr>
                <w:sz w:val="24"/>
                <w:szCs w:val="24"/>
              </w:rPr>
              <w:t xml:space="preserve">нистративное здание </w:t>
            </w:r>
            <w:r w:rsidR="00EF3523">
              <w:rPr>
                <w:sz w:val="24"/>
                <w:szCs w:val="24"/>
              </w:rPr>
              <w:t>райо</w:t>
            </w:r>
            <w:r w:rsidR="00EF3523">
              <w:rPr>
                <w:sz w:val="24"/>
                <w:szCs w:val="24"/>
              </w:rPr>
              <w:t>н</w:t>
            </w:r>
            <w:r w:rsidR="00EF3523">
              <w:rPr>
                <w:sz w:val="24"/>
                <w:szCs w:val="24"/>
              </w:rPr>
              <w:t xml:space="preserve">ного </w:t>
            </w:r>
            <w:r w:rsidR="00EF3523">
              <w:rPr>
                <w:sz w:val="24"/>
              </w:rPr>
              <w:t>организ</w:t>
            </w:r>
            <w:r w:rsidR="00EF3523">
              <w:rPr>
                <w:sz w:val="24"/>
              </w:rPr>
              <w:t>а</w:t>
            </w:r>
            <w:r w:rsidR="00EF3523">
              <w:rPr>
                <w:sz w:val="24"/>
              </w:rPr>
              <w:t>ционно-методического центра</w:t>
            </w:r>
            <w:r w:rsidR="00EF3523" w:rsidRPr="00172F49">
              <w:rPr>
                <w:sz w:val="24"/>
                <w:szCs w:val="24"/>
              </w:rPr>
              <w:t xml:space="preserve"> </w:t>
            </w:r>
            <w:r w:rsidR="00EF3523">
              <w:rPr>
                <w:sz w:val="24"/>
                <w:szCs w:val="24"/>
              </w:rPr>
              <w:t>р</w:t>
            </w:r>
            <w:r w:rsidR="00EF3523" w:rsidRPr="00172F49">
              <w:rPr>
                <w:sz w:val="24"/>
                <w:szCs w:val="24"/>
              </w:rPr>
              <w:t>айо</w:t>
            </w:r>
            <w:r w:rsidR="00EF3523" w:rsidRPr="00172F49">
              <w:rPr>
                <w:sz w:val="24"/>
                <w:szCs w:val="24"/>
              </w:rPr>
              <w:t>н</w:t>
            </w:r>
            <w:r w:rsidR="00EF3523" w:rsidRPr="00172F49">
              <w:rPr>
                <w:sz w:val="24"/>
                <w:szCs w:val="24"/>
              </w:rPr>
              <w:t>но</w:t>
            </w:r>
            <w:r w:rsidR="00EF3523">
              <w:rPr>
                <w:sz w:val="24"/>
                <w:szCs w:val="24"/>
              </w:rPr>
              <w:t>го</w:t>
            </w:r>
            <w:r w:rsidR="00EF3523" w:rsidRPr="00172F49">
              <w:rPr>
                <w:sz w:val="24"/>
                <w:szCs w:val="24"/>
              </w:rPr>
              <w:t xml:space="preserve"> </w:t>
            </w:r>
            <w:proofErr w:type="gramStart"/>
            <w:r w:rsidR="00EF3523" w:rsidRPr="00172F49">
              <w:rPr>
                <w:sz w:val="24"/>
                <w:szCs w:val="24"/>
              </w:rPr>
              <w:t>муниц</w:t>
            </w:r>
            <w:r w:rsidR="00EF3523" w:rsidRPr="00172F49">
              <w:rPr>
                <w:sz w:val="24"/>
                <w:szCs w:val="24"/>
              </w:rPr>
              <w:t>и</w:t>
            </w:r>
            <w:r w:rsidR="00EF3523" w:rsidRPr="00172F49">
              <w:rPr>
                <w:sz w:val="24"/>
                <w:szCs w:val="24"/>
              </w:rPr>
              <w:t>пально</w:t>
            </w:r>
            <w:r w:rsidR="00EF3523">
              <w:rPr>
                <w:sz w:val="24"/>
                <w:szCs w:val="24"/>
              </w:rPr>
              <w:t>го</w:t>
            </w:r>
            <w:r w:rsidR="00EF3523" w:rsidRPr="00172F49">
              <w:rPr>
                <w:sz w:val="24"/>
                <w:szCs w:val="24"/>
              </w:rPr>
              <w:t xml:space="preserve"> авт</w:t>
            </w:r>
            <w:r w:rsidR="00EF3523" w:rsidRPr="00172F49">
              <w:rPr>
                <w:sz w:val="24"/>
                <w:szCs w:val="24"/>
              </w:rPr>
              <w:t>о</w:t>
            </w:r>
            <w:r w:rsidR="00EF3523">
              <w:rPr>
                <w:sz w:val="24"/>
                <w:szCs w:val="24"/>
              </w:rPr>
              <w:t>номного</w:t>
            </w:r>
            <w:proofErr w:type="gramEnd"/>
            <w:r w:rsidR="00EF3523" w:rsidRPr="00172F49">
              <w:rPr>
                <w:sz w:val="24"/>
                <w:szCs w:val="24"/>
              </w:rPr>
              <w:t xml:space="preserve"> учр</w:t>
            </w:r>
            <w:r w:rsidR="00EF3523" w:rsidRPr="00172F49">
              <w:rPr>
                <w:sz w:val="24"/>
                <w:szCs w:val="24"/>
              </w:rPr>
              <w:t>е</w:t>
            </w:r>
            <w:r w:rsidR="00EF3523">
              <w:rPr>
                <w:sz w:val="24"/>
                <w:szCs w:val="24"/>
              </w:rPr>
              <w:t xml:space="preserve">ждения </w:t>
            </w:r>
            <w:r w:rsidR="00EF3523" w:rsidRPr="00172F49">
              <w:rPr>
                <w:sz w:val="24"/>
                <w:szCs w:val="24"/>
              </w:rPr>
              <w:t>«Ме</w:t>
            </w:r>
            <w:r w:rsidR="00EF3523" w:rsidRPr="00172F49">
              <w:rPr>
                <w:sz w:val="24"/>
                <w:szCs w:val="24"/>
              </w:rPr>
              <w:t>ж</w:t>
            </w:r>
            <w:r w:rsidR="00EF3523" w:rsidRPr="00172F49">
              <w:rPr>
                <w:sz w:val="24"/>
                <w:szCs w:val="24"/>
              </w:rPr>
              <w:t xml:space="preserve">поселенческий </w:t>
            </w:r>
            <w:proofErr w:type="spellStart"/>
            <w:r w:rsidR="00EF3523" w:rsidRPr="00172F49">
              <w:rPr>
                <w:sz w:val="24"/>
                <w:szCs w:val="24"/>
              </w:rPr>
              <w:t>культурно-досуговый</w:t>
            </w:r>
            <w:proofErr w:type="spellEnd"/>
            <w:r w:rsidR="00EF3523" w:rsidRPr="00172F49">
              <w:rPr>
                <w:sz w:val="24"/>
                <w:szCs w:val="24"/>
              </w:rPr>
              <w:t xml:space="preserve"> комплекс </w:t>
            </w:r>
            <w:r w:rsidR="00EF3523">
              <w:rPr>
                <w:sz w:val="24"/>
              </w:rPr>
              <w:t>«</w:t>
            </w:r>
            <w:proofErr w:type="spellStart"/>
            <w:r w:rsidR="00EF3523" w:rsidRPr="00EA1F4A">
              <w:rPr>
                <w:sz w:val="24"/>
              </w:rPr>
              <w:t>А</w:t>
            </w:r>
            <w:r w:rsidR="00EF3523" w:rsidRPr="00EA1F4A">
              <w:rPr>
                <w:sz w:val="24"/>
              </w:rPr>
              <w:t>р</w:t>
            </w:r>
            <w:r w:rsidR="00EF3523" w:rsidRPr="00EA1F4A">
              <w:rPr>
                <w:sz w:val="24"/>
              </w:rPr>
              <w:t>лекино</w:t>
            </w:r>
            <w:proofErr w:type="spellEnd"/>
            <w:r w:rsidR="00EF3523">
              <w:rPr>
                <w:sz w:val="24"/>
              </w:rPr>
              <w:t xml:space="preserve">» </w:t>
            </w:r>
            <w:r w:rsidR="00EF3523" w:rsidRPr="001347E9">
              <w:rPr>
                <w:sz w:val="24"/>
              </w:rPr>
              <w:t>по ул. 60 лет Октября</w:t>
            </w:r>
          </w:p>
        </w:tc>
        <w:tc>
          <w:tcPr>
            <w:tcW w:w="1416" w:type="dxa"/>
            <w:vMerge w:val="restart"/>
            <w:hideMark/>
          </w:tcPr>
          <w:p w:rsidR="00A51751" w:rsidRPr="00765B30" w:rsidRDefault="007170EA" w:rsidP="007170EA">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7170EA">
            <w:pPr>
              <w:jc w:val="both"/>
              <w:rPr>
                <w:sz w:val="24"/>
                <w:szCs w:val="24"/>
              </w:rPr>
            </w:pPr>
            <w:r w:rsidRPr="00765B30">
              <w:rPr>
                <w:sz w:val="24"/>
                <w:szCs w:val="24"/>
              </w:rPr>
              <w:t>всего</w:t>
            </w:r>
          </w:p>
        </w:tc>
        <w:tc>
          <w:tcPr>
            <w:tcW w:w="1419" w:type="dxa"/>
            <w:noWrap/>
            <w:hideMark/>
          </w:tcPr>
          <w:p w:rsidR="00A51751" w:rsidRPr="00765B30" w:rsidRDefault="00A51751" w:rsidP="007170EA">
            <w:pPr>
              <w:jc w:val="center"/>
              <w:rPr>
                <w:sz w:val="24"/>
                <w:szCs w:val="24"/>
              </w:rPr>
            </w:pPr>
            <w:r w:rsidRPr="00765B30">
              <w:rPr>
                <w:sz w:val="24"/>
                <w:szCs w:val="24"/>
              </w:rPr>
              <w:t>237,76</w:t>
            </w:r>
          </w:p>
        </w:tc>
        <w:tc>
          <w:tcPr>
            <w:tcW w:w="1613" w:type="dxa"/>
            <w:noWrap/>
            <w:hideMark/>
          </w:tcPr>
          <w:p w:rsidR="00A51751" w:rsidRPr="00765B30" w:rsidRDefault="00A51751" w:rsidP="007170EA">
            <w:pPr>
              <w:jc w:val="center"/>
              <w:rPr>
                <w:sz w:val="24"/>
                <w:szCs w:val="24"/>
              </w:rPr>
            </w:pPr>
            <w:r w:rsidRPr="00765B30">
              <w:rPr>
                <w:sz w:val="24"/>
                <w:szCs w:val="24"/>
              </w:rPr>
              <w:t>237,76</w:t>
            </w:r>
          </w:p>
        </w:tc>
        <w:tc>
          <w:tcPr>
            <w:tcW w:w="1276" w:type="dxa"/>
            <w:noWrap/>
            <w:hideMark/>
          </w:tcPr>
          <w:p w:rsidR="00A51751" w:rsidRPr="00765B30" w:rsidRDefault="00A51751" w:rsidP="007170EA">
            <w:pPr>
              <w:jc w:val="center"/>
              <w:rPr>
                <w:sz w:val="24"/>
                <w:szCs w:val="24"/>
              </w:rPr>
            </w:pPr>
            <w:r w:rsidRPr="00765B30">
              <w:rPr>
                <w:sz w:val="24"/>
                <w:szCs w:val="24"/>
              </w:rPr>
              <w:t>-</w:t>
            </w:r>
          </w:p>
        </w:tc>
        <w:tc>
          <w:tcPr>
            <w:tcW w:w="1134" w:type="dxa"/>
            <w:noWrap/>
            <w:hideMark/>
          </w:tcPr>
          <w:p w:rsidR="00A51751" w:rsidRPr="00765B30" w:rsidRDefault="00A51751" w:rsidP="007170EA">
            <w:pPr>
              <w:jc w:val="center"/>
              <w:rPr>
                <w:sz w:val="24"/>
                <w:szCs w:val="24"/>
              </w:rPr>
            </w:pPr>
            <w:r w:rsidRPr="00765B30">
              <w:rPr>
                <w:sz w:val="24"/>
                <w:szCs w:val="24"/>
              </w:rPr>
              <w:t>-</w:t>
            </w:r>
          </w:p>
        </w:tc>
        <w:tc>
          <w:tcPr>
            <w:tcW w:w="1222" w:type="dxa"/>
            <w:noWrap/>
            <w:hideMark/>
          </w:tcPr>
          <w:p w:rsidR="00A51751" w:rsidRPr="00765B30" w:rsidRDefault="00A51751" w:rsidP="007170EA">
            <w:pPr>
              <w:jc w:val="center"/>
              <w:rPr>
                <w:sz w:val="24"/>
                <w:szCs w:val="24"/>
              </w:rPr>
            </w:pPr>
            <w:r w:rsidRPr="00765B30">
              <w:rPr>
                <w:sz w:val="24"/>
                <w:szCs w:val="24"/>
              </w:rPr>
              <w:t>-</w:t>
            </w:r>
          </w:p>
        </w:tc>
        <w:tc>
          <w:tcPr>
            <w:tcW w:w="1139" w:type="dxa"/>
            <w:noWrap/>
            <w:hideMark/>
          </w:tcPr>
          <w:p w:rsidR="00A51751" w:rsidRPr="00765B30" w:rsidRDefault="00A51751" w:rsidP="007170EA">
            <w:pPr>
              <w:jc w:val="center"/>
              <w:rPr>
                <w:sz w:val="24"/>
                <w:szCs w:val="24"/>
              </w:rPr>
            </w:pPr>
            <w:r w:rsidRPr="00765B30">
              <w:rPr>
                <w:sz w:val="24"/>
                <w:szCs w:val="24"/>
              </w:rPr>
              <w:t>-</w:t>
            </w:r>
          </w:p>
        </w:tc>
        <w:tc>
          <w:tcPr>
            <w:tcW w:w="934" w:type="dxa"/>
            <w:noWrap/>
            <w:hideMark/>
          </w:tcPr>
          <w:p w:rsidR="00A51751" w:rsidRPr="00765B30" w:rsidRDefault="00A51751" w:rsidP="007170EA">
            <w:pPr>
              <w:jc w:val="center"/>
              <w:rPr>
                <w:sz w:val="24"/>
                <w:szCs w:val="24"/>
              </w:rPr>
            </w:pPr>
            <w:r w:rsidRPr="00765B30">
              <w:rPr>
                <w:sz w:val="24"/>
                <w:szCs w:val="24"/>
              </w:rPr>
              <w:t>-</w:t>
            </w:r>
          </w:p>
        </w:tc>
        <w:tc>
          <w:tcPr>
            <w:tcW w:w="993" w:type="dxa"/>
            <w:noWrap/>
            <w:hideMark/>
          </w:tcPr>
          <w:p w:rsidR="00A51751" w:rsidRPr="00765B30" w:rsidRDefault="00A51751" w:rsidP="007170EA">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170EA">
            <w:pPr>
              <w:jc w:val="center"/>
              <w:rPr>
                <w:sz w:val="24"/>
                <w:szCs w:val="24"/>
              </w:rPr>
            </w:pPr>
          </w:p>
        </w:tc>
        <w:tc>
          <w:tcPr>
            <w:tcW w:w="1790" w:type="dxa"/>
            <w:vMerge/>
            <w:hideMark/>
          </w:tcPr>
          <w:p w:rsidR="00A51751" w:rsidRPr="00765B30" w:rsidRDefault="00A51751" w:rsidP="007170EA">
            <w:pPr>
              <w:jc w:val="both"/>
              <w:rPr>
                <w:sz w:val="24"/>
                <w:szCs w:val="24"/>
              </w:rPr>
            </w:pPr>
          </w:p>
        </w:tc>
        <w:tc>
          <w:tcPr>
            <w:tcW w:w="1416" w:type="dxa"/>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7170EA">
            <w:pPr>
              <w:jc w:val="center"/>
              <w:rPr>
                <w:sz w:val="24"/>
                <w:szCs w:val="24"/>
              </w:rPr>
            </w:pPr>
            <w:r w:rsidRPr="00765B30">
              <w:rPr>
                <w:sz w:val="24"/>
                <w:szCs w:val="24"/>
              </w:rPr>
              <w:t>-</w:t>
            </w:r>
          </w:p>
        </w:tc>
        <w:tc>
          <w:tcPr>
            <w:tcW w:w="1613" w:type="dxa"/>
            <w:noWrap/>
            <w:hideMark/>
          </w:tcPr>
          <w:p w:rsidR="00A51751" w:rsidRPr="00765B30" w:rsidRDefault="00A51751" w:rsidP="007170EA">
            <w:pPr>
              <w:jc w:val="center"/>
              <w:rPr>
                <w:sz w:val="24"/>
                <w:szCs w:val="24"/>
              </w:rPr>
            </w:pPr>
          </w:p>
        </w:tc>
        <w:tc>
          <w:tcPr>
            <w:tcW w:w="1276" w:type="dxa"/>
            <w:noWrap/>
            <w:hideMark/>
          </w:tcPr>
          <w:p w:rsidR="00A51751" w:rsidRPr="00765B30" w:rsidRDefault="00A51751" w:rsidP="007170EA">
            <w:pPr>
              <w:jc w:val="center"/>
              <w:rPr>
                <w:sz w:val="24"/>
                <w:szCs w:val="24"/>
              </w:rPr>
            </w:pPr>
          </w:p>
        </w:tc>
        <w:tc>
          <w:tcPr>
            <w:tcW w:w="1134" w:type="dxa"/>
            <w:noWrap/>
            <w:hideMark/>
          </w:tcPr>
          <w:p w:rsidR="00A51751" w:rsidRPr="00765B30" w:rsidRDefault="00A51751" w:rsidP="007170EA">
            <w:pPr>
              <w:jc w:val="center"/>
              <w:rPr>
                <w:sz w:val="24"/>
                <w:szCs w:val="24"/>
              </w:rPr>
            </w:pPr>
          </w:p>
        </w:tc>
        <w:tc>
          <w:tcPr>
            <w:tcW w:w="1222" w:type="dxa"/>
            <w:noWrap/>
            <w:hideMark/>
          </w:tcPr>
          <w:p w:rsidR="00A51751" w:rsidRPr="00765B30" w:rsidRDefault="00A51751" w:rsidP="007170EA">
            <w:pPr>
              <w:jc w:val="center"/>
              <w:rPr>
                <w:sz w:val="24"/>
                <w:szCs w:val="24"/>
              </w:rPr>
            </w:pPr>
          </w:p>
        </w:tc>
        <w:tc>
          <w:tcPr>
            <w:tcW w:w="1139" w:type="dxa"/>
            <w:noWrap/>
            <w:hideMark/>
          </w:tcPr>
          <w:p w:rsidR="00A51751" w:rsidRPr="00765B30" w:rsidRDefault="00A51751" w:rsidP="007170EA">
            <w:pPr>
              <w:jc w:val="center"/>
              <w:rPr>
                <w:sz w:val="24"/>
                <w:szCs w:val="24"/>
              </w:rPr>
            </w:pPr>
          </w:p>
        </w:tc>
        <w:tc>
          <w:tcPr>
            <w:tcW w:w="934" w:type="dxa"/>
            <w:noWrap/>
            <w:hideMark/>
          </w:tcPr>
          <w:p w:rsidR="00A51751" w:rsidRPr="00765B30" w:rsidRDefault="00A51751" w:rsidP="007170EA">
            <w:pPr>
              <w:jc w:val="center"/>
              <w:rPr>
                <w:sz w:val="24"/>
                <w:szCs w:val="24"/>
              </w:rPr>
            </w:pPr>
          </w:p>
        </w:tc>
        <w:tc>
          <w:tcPr>
            <w:tcW w:w="993" w:type="dxa"/>
            <w:noWrap/>
            <w:hideMark/>
          </w:tcPr>
          <w:p w:rsidR="00A51751" w:rsidRPr="00765B30" w:rsidRDefault="00A51751" w:rsidP="007170E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170EA">
            <w:pPr>
              <w:jc w:val="center"/>
              <w:rPr>
                <w:sz w:val="24"/>
                <w:szCs w:val="24"/>
              </w:rPr>
            </w:pPr>
          </w:p>
        </w:tc>
        <w:tc>
          <w:tcPr>
            <w:tcW w:w="1790" w:type="dxa"/>
            <w:vMerge/>
            <w:hideMark/>
          </w:tcPr>
          <w:p w:rsidR="00A51751" w:rsidRPr="00765B30" w:rsidRDefault="00A51751" w:rsidP="007170EA">
            <w:pPr>
              <w:jc w:val="both"/>
              <w:rPr>
                <w:sz w:val="24"/>
                <w:szCs w:val="24"/>
              </w:rPr>
            </w:pPr>
          </w:p>
        </w:tc>
        <w:tc>
          <w:tcPr>
            <w:tcW w:w="1416" w:type="dxa"/>
            <w:vMerge/>
            <w:hideMark/>
          </w:tcPr>
          <w:p w:rsidR="00A51751" w:rsidRPr="00765B30" w:rsidRDefault="00A51751" w:rsidP="007170EA">
            <w:pPr>
              <w:jc w:val="both"/>
              <w:rPr>
                <w:sz w:val="24"/>
                <w:szCs w:val="24"/>
              </w:rPr>
            </w:pPr>
          </w:p>
        </w:tc>
        <w:tc>
          <w:tcPr>
            <w:tcW w:w="1133" w:type="dxa"/>
            <w:hideMark/>
          </w:tcPr>
          <w:p w:rsidR="00A51751" w:rsidRPr="00765B30" w:rsidRDefault="00A51751" w:rsidP="007170EA">
            <w:pPr>
              <w:jc w:val="both"/>
              <w:rPr>
                <w:sz w:val="24"/>
                <w:szCs w:val="24"/>
              </w:rPr>
            </w:pPr>
            <w:r w:rsidRPr="00765B30">
              <w:rPr>
                <w:sz w:val="24"/>
                <w:szCs w:val="24"/>
              </w:rPr>
              <w:t>бюджет района</w:t>
            </w:r>
          </w:p>
        </w:tc>
        <w:tc>
          <w:tcPr>
            <w:tcW w:w="1419" w:type="dxa"/>
            <w:noWrap/>
            <w:hideMark/>
          </w:tcPr>
          <w:p w:rsidR="00A51751" w:rsidRPr="00765B30" w:rsidRDefault="00A51751" w:rsidP="007170EA">
            <w:pPr>
              <w:jc w:val="center"/>
              <w:rPr>
                <w:sz w:val="24"/>
                <w:szCs w:val="24"/>
              </w:rPr>
            </w:pPr>
            <w:r w:rsidRPr="00765B30">
              <w:rPr>
                <w:sz w:val="24"/>
                <w:szCs w:val="24"/>
              </w:rPr>
              <w:t>237,76</w:t>
            </w:r>
          </w:p>
        </w:tc>
        <w:tc>
          <w:tcPr>
            <w:tcW w:w="1613" w:type="dxa"/>
            <w:noWrap/>
            <w:hideMark/>
          </w:tcPr>
          <w:p w:rsidR="00A51751" w:rsidRPr="00765B30" w:rsidRDefault="00A51751" w:rsidP="007170EA">
            <w:pPr>
              <w:jc w:val="center"/>
              <w:rPr>
                <w:sz w:val="24"/>
                <w:szCs w:val="24"/>
              </w:rPr>
            </w:pPr>
            <w:r w:rsidRPr="00765B30">
              <w:rPr>
                <w:sz w:val="24"/>
                <w:szCs w:val="24"/>
              </w:rPr>
              <w:t>237,76</w:t>
            </w:r>
          </w:p>
        </w:tc>
        <w:tc>
          <w:tcPr>
            <w:tcW w:w="1276" w:type="dxa"/>
            <w:noWrap/>
            <w:hideMark/>
          </w:tcPr>
          <w:p w:rsidR="00A51751" w:rsidRPr="00765B30" w:rsidRDefault="00A51751" w:rsidP="007170EA">
            <w:pPr>
              <w:jc w:val="center"/>
              <w:rPr>
                <w:sz w:val="24"/>
                <w:szCs w:val="24"/>
              </w:rPr>
            </w:pPr>
          </w:p>
        </w:tc>
        <w:tc>
          <w:tcPr>
            <w:tcW w:w="1134" w:type="dxa"/>
            <w:noWrap/>
            <w:hideMark/>
          </w:tcPr>
          <w:p w:rsidR="00A51751" w:rsidRPr="00765B30" w:rsidRDefault="00A51751" w:rsidP="007170EA">
            <w:pPr>
              <w:jc w:val="center"/>
              <w:rPr>
                <w:sz w:val="24"/>
                <w:szCs w:val="24"/>
              </w:rPr>
            </w:pPr>
          </w:p>
        </w:tc>
        <w:tc>
          <w:tcPr>
            <w:tcW w:w="1222" w:type="dxa"/>
            <w:noWrap/>
            <w:hideMark/>
          </w:tcPr>
          <w:p w:rsidR="00A51751" w:rsidRPr="00765B30" w:rsidRDefault="00A51751" w:rsidP="007170EA">
            <w:pPr>
              <w:jc w:val="center"/>
              <w:rPr>
                <w:sz w:val="24"/>
                <w:szCs w:val="24"/>
              </w:rPr>
            </w:pPr>
          </w:p>
        </w:tc>
        <w:tc>
          <w:tcPr>
            <w:tcW w:w="1139" w:type="dxa"/>
            <w:noWrap/>
            <w:hideMark/>
          </w:tcPr>
          <w:p w:rsidR="00A51751" w:rsidRPr="00765B30" w:rsidRDefault="00A51751" w:rsidP="007170EA">
            <w:pPr>
              <w:jc w:val="center"/>
              <w:rPr>
                <w:sz w:val="24"/>
                <w:szCs w:val="24"/>
              </w:rPr>
            </w:pPr>
          </w:p>
        </w:tc>
        <w:tc>
          <w:tcPr>
            <w:tcW w:w="934" w:type="dxa"/>
            <w:noWrap/>
            <w:hideMark/>
          </w:tcPr>
          <w:p w:rsidR="00A51751" w:rsidRPr="00765B30" w:rsidRDefault="00A51751" w:rsidP="007170EA">
            <w:pPr>
              <w:jc w:val="center"/>
              <w:rPr>
                <w:sz w:val="24"/>
                <w:szCs w:val="24"/>
              </w:rPr>
            </w:pPr>
          </w:p>
        </w:tc>
        <w:tc>
          <w:tcPr>
            <w:tcW w:w="993" w:type="dxa"/>
            <w:noWrap/>
            <w:hideMark/>
          </w:tcPr>
          <w:p w:rsidR="00A51751" w:rsidRPr="00765B30" w:rsidRDefault="00A51751" w:rsidP="007170EA">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7170EA">
            <w:pPr>
              <w:jc w:val="center"/>
              <w:rPr>
                <w:sz w:val="24"/>
                <w:szCs w:val="24"/>
              </w:rPr>
            </w:pPr>
            <w:r w:rsidRPr="00765B30">
              <w:rPr>
                <w:sz w:val="24"/>
                <w:szCs w:val="24"/>
              </w:rPr>
              <w:t>4.1.8.</w:t>
            </w:r>
          </w:p>
        </w:tc>
        <w:tc>
          <w:tcPr>
            <w:tcW w:w="1790" w:type="dxa"/>
            <w:vMerge w:val="restart"/>
            <w:hideMark/>
          </w:tcPr>
          <w:p w:rsidR="00A51751" w:rsidRPr="00765B30" w:rsidRDefault="00A51751" w:rsidP="00EF3523">
            <w:pPr>
              <w:jc w:val="both"/>
              <w:rPr>
                <w:sz w:val="24"/>
                <w:szCs w:val="24"/>
              </w:rPr>
            </w:pPr>
            <w:r w:rsidRPr="00765B30">
              <w:rPr>
                <w:sz w:val="24"/>
                <w:szCs w:val="24"/>
              </w:rPr>
              <w:t>Г. Нижнева</w:t>
            </w:r>
            <w:r w:rsidRPr="00765B30">
              <w:rPr>
                <w:sz w:val="24"/>
                <w:szCs w:val="24"/>
              </w:rPr>
              <w:t>р</w:t>
            </w:r>
            <w:r w:rsidRPr="00765B30">
              <w:rPr>
                <w:sz w:val="24"/>
                <w:szCs w:val="24"/>
              </w:rPr>
              <w:t>товск</w:t>
            </w:r>
            <w:r w:rsidR="007170EA">
              <w:rPr>
                <w:sz w:val="24"/>
                <w:szCs w:val="24"/>
              </w:rPr>
              <w:t>: а</w:t>
            </w:r>
            <w:r w:rsidRPr="00765B30">
              <w:rPr>
                <w:sz w:val="24"/>
                <w:szCs w:val="24"/>
              </w:rPr>
              <w:t>дмин</w:t>
            </w:r>
            <w:r w:rsidRPr="00765B30">
              <w:rPr>
                <w:sz w:val="24"/>
                <w:szCs w:val="24"/>
              </w:rPr>
              <w:t>и</w:t>
            </w:r>
            <w:r w:rsidRPr="00765B30">
              <w:rPr>
                <w:sz w:val="24"/>
                <w:szCs w:val="24"/>
              </w:rPr>
              <w:t>стра</w:t>
            </w:r>
            <w:r w:rsidR="007170EA">
              <w:rPr>
                <w:sz w:val="24"/>
                <w:szCs w:val="24"/>
              </w:rPr>
              <w:t>тивное зда</w:t>
            </w:r>
            <w:r w:rsidRPr="00765B30">
              <w:rPr>
                <w:sz w:val="24"/>
                <w:szCs w:val="24"/>
              </w:rPr>
              <w:t>ние</w:t>
            </w:r>
            <w:r w:rsidR="00EF3523">
              <w:rPr>
                <w:sz w:val="24"/>
                <w:szCs w:val="24"/>
              </w:rPr>
              <w:t xml:space="preserve"> по</w:t>
            </w:r>
            <w:r w:rsidRPr="00765B30">
              <w:rPr>
                <w:sz w:val="24"/>
                <w:szCs w:val="24"/>
              </w:rPr>
              <w:t xml:space="preserve"> ул. </w:t>
            </w:r>
            <w:r w:rsidRPr="00765B30">
              <w:rPr>
                <w:sz w:val="24"/>
                <w:szCs w:val="24"/>
              </w:rPr>
              <w:lastRenderedPageBreak/>
              <w:t>Ленина, 6.</w:t>
            </w:r>
            <w:r w:rsidR="00EF3523">
              <w:rPr>
                <w:sz w:val="24"/>
                <w:szCs w:val="24"/>
              </w:rPr>
              <w:t xml:space="preserve"> </w:t>
            </w:r>
            <w:r w:rsidRPr="00765B30">
              <w:rPr>
                <w:sz w:val="24"/>
                <w:szCs w:val="24"/>
              </w:rPr>
              <w:t>Строительство сетей тепло-, водоснабж</w:t>
            </w:r>
            <w:r w:rsidRPr="00765B30">
              <w:rPr>
                <w:sz w:val="24"/>
                <w:szCs w:val="24"/>
              </w:rPr>
              <w:t>е</w:t>
            </w:r>
            <w:r w:rsidRPr="00765B30">
              <w:rPr>
                <w:sz w:val="24"/>
                <w:szCs w:val="24"/>
              </w:rPr>
              <w:t>ния к гаражам</w:t>
            </w:r>
          </w:p>
        </w:tc>
        <w:tc>
          <w:tcPr>
            <w:tcW w:w="1416" w:type="dxa"/>
            <w:vMerge w:val="restart"/>
            <w:hideMark/>
          </w:tcPr>
          <w:p w:rsidR="00A51751" w:rsidRPr="00765B30" w:rsidRDefault="00EF3523" w:rsidP="00EF3523">
            <w:pPr>
              <w:jc w:val="both"/>
              <w:rPr>
                <w:sz w:val="24"/>
                <w:szCs w:val="24"/>
              </w:rPr>
            </w:pPr>
            <w:r>
              <w:rPr>
                <w:sz w:val="24"/>
                <w:szCs w:val="24"/>
              </w:rPr>
              <w:lastRenderedPageBreak/>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lastRenderedPageBreak/>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EF3523">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7170EA">
            <w:pPr>
              <w:jc w:val="center"/>
              <w:rPr>
                <w:sz w:val="24"/>
                <w:szCs w:val="24"/>
              </w:rPr>
            </w:pPr>
            <w:r w:rsidRPr="00765B30">
              <w:rPr>
                <w:sz w:val="24"/>
                <w:szCs w:val="24"/>
              </w:rPr>
              <w:t>1 965,56</w:t>
            </w:r>
          </w:p>
        </w:tc>
        <w:tc>
          <w:tcPr>
            <w:tcW w:w="1613" w:type="dxa"/>
            <w:noWrap/>
            <w:hideMark/>
          </w:tcPr>
          <w:p w:rsidR="00A51751" w:rsidRPr="00765B30" w:rsidRDefault="00A51751" w:rsidP="007170EA">
            <w:pPr>
              <w:jc w:val="center"/>
              <w:rPr>
                <w:sz w:val="24"/>
                <w:szCs w:val="24"/>
              </w:rPr>
            </w:pPr>
            <w:r w:rsidRPr="00765B30">
              <w:rPr>
                <w:sz w:val="24"/>
                <w:szCs w:val="24"/>
              </w:rPr>
              <w:t>1 205,24</w:t>
            </w:r>
          </w:p>
        </w:tc>
        <w:tc>
          <w:tcPr>
            <w:tcW w:w="1276" w:type="dxa"/>
            <w:noWrap/>
            <w:hideMark/>
          </w:tcPr>
          <w:p w:rsidR="00A51751" w:rsidRPr="00765B30" w:rsidRDefault="00A51751" w:rsidP="007170EA">
            <w:pPr>
              <w:jc w:val="center"/>
              <w:rPr>
                <w:sz w:val="24"/>
                <w:szCs w:val="24"/>
              </w:rPr>
            </w:pPr>
            <w:r w:rsidRPr="00765B30">
              <w:rPr>
                <w:sz w:val="24"/>
                <w:szCs w:val="24"/>
              </w:rPr>
              <w:t>760,32</w:t>
            </w:r>
          </w:p>
        </w:tc>
        <w:tc>
          <w:tcPr>
            <w:tcW w:w="1134" w:type="dxa"/>
            <w:noWrap/>
            <w:hideMark/>
          </w:tcPr>
          <w:p w:rsidR="00A51751" w:rsidRPr="00765B30" w:rsidRDefault="00A51751" w:rsidP="007170EA">
            <w:pPr>
              <w:jc w:val="center"/>
              <w:rPr>
                <w:sz w:val="24"/>
                <w:szCs w:val="24"/>
              </w:rPr>
            </w:pPr>
            <w:r w:rsidRPr="00765B30">
              <w:rPr>
                <w:sz w:val="24"/>
                <w:szCs w:val="24"/>
              </w:rPr>
              <w:t>-</w:t>
            </w:r>
          </w:p>
        </w:tc>
        <w:tc>
          <w:tcPr>
            <w:tcW w:w="1222" w:type="dxa"/>
            <w:noWrap/>
            <w:hideMark/>
          </w:tcPr>
          <w:p w:rsidR="00A51751" w:rsidRPr="00765B30" w:rsidRDefault="00A51751" w:rsidP="007170EA">
            <w:pPr>
              <w:jc w:val="center"/>
              <w:rPr>
                <w:sz w:val="24"/>
                <w:szCs w:val="24"/>
              </w:rPr>
            </w:pPr>
            <w:r w:rsidRPr="00765B30">
              <w:rPr>
                <w:sz w:val="24"/>
                <w:szCs w:val="24"/>
              </w:rPr>
              <w:t>-</w:t>
            </w:r>
          </w:p>
        </w:tc>
        <w:tc>
          <w:tcPr>
            <w:tcW w:w="1139" w:type="dxa"/>
            <w:noWrap/>
            <w:hideMark/>
          </w:tcPr>
          <w:p w:rsidR="00A51751" w:rsidRPr="00765B30" w:rsidRDefault="00A51751" w:rsidP="007170EA">
            <w:pPr>
              <w:jc w:val="center"/>
              <w:rPr>
                <w:sz w:val="24"/>
                <w:szCs w:val="24"/>
              </w:rPr>
            </w:pPr>
            <w:r w:rsidRPr="00765B30">
              <w:rPr>
                <w:sz w:val="24"/>
                <w:szCs w:val="24"/>
              </w:rPr>
              <w:t>-</w:t>
            </w:r>
          </w:p>
        </w:tc>
        <w:tc>
          <w:tcPr>
            <w:tcW w:w="934" w:type="dxa"/>
            <w:noWrap/>
            <w:hideMark/>
          </w:tcPr>
          <w:p w:rsidR="00A51751" w:rsidRPr="00765B30" w:rsidRDefault="00A51751" w:rsidP="007170EA">
            <w:pPr>
              <w:jc w:val="center"/>
              <w:rPr>
                <w:sz w:val="24"/>
                <w:szCs w:val="24"/>
              </w:rPr>
            </w:pPr>
            <w:r w:rsidRPr="00765B30">
              <w:rPr>
                <w:sz w:val="24"/>
                <w:szCs w:val="24"/>
              </w:rPr>
              <w:t>-</w:t>
            </w:r>
          </w:p>
        </w:tc>
        <w:tc>
          <w:tcPr>
            <w:tcW w:w="993" w:type="dxa"/>
            <w:noWrap/>
            <w:hideMark/>
          </w:tcPr>
          <w:p w:rsidR="00A51751" w:rsidRPr="00765B30" w:rsidRDefault="00A51751" w:rsidP="007170EA">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F3523">
            <w:pPr>
              <w:jc w:val="both"/>
              <w:rPr>
                <w:sz w:val="24"/>
                <w:szCs w:val="24"/>
              </w:rPr>
            </w:pPr>
          </w:p>
        </w:tc>
        <w:tc>
          <w:tcPr>
            <w:tcW w:w="1416" w:type="dxa"/>
            <w:vMerge/>
            <w:hideMark/>
          </w:tcPr>
          <w:p w:rsidR="00A51751" w:rsidRPr="00765B30" w:rsidRDefault="00A51751" w:rsidP="00EF3523">
            <w:pPr>
              <w:jc w:val="both"/>
              <w:rPr>
                <w:sz w:val="24"/>
                <w:szCs w:val="24"/>
              </w:rPr>
            </w:pPr>
          </w:p>
        </w:tc>
        <w:tc>
          <w:tcPr>
            <w:tcW w:w="1133" w:type="dxa"/>
            <w:hideMark/>
          </w:tcPr>
          <w:p w:rsidR="00A51751" w:rsidRPr="00765B30" w:rsidRDefault="00A51751" w:rsidP="00EF3523">
            <w:pPr>
              <w:jc w:val="both"/>
              <w:rPr>
                <w:sz w:val="24"/>
                <w:szCs w:val="24"/>
              </w:rPr>
            </w:pPr>
            <w:r w:rsidRPr="00765B30">
              <w:rPr>
                <w:sz w:val="24"/>
                <w:szCs w:val="24"/>
              </w:rPr>
              <w:t>бюджет авт</w:t>
            </w:r>
            <w:r w:rsidRPr="00765B30">
              <w:rPr>
                <w:sz w:val="24"/>
                <w:szCs w:val="24"/>
              </w:rPr>
              <w:t>о</w:t>
            </w:r>
            <w:r w:rsidRPr="00765B30">
              <w:rPr>
                <w:sz w:val="24"/>
                <w:szCs w:val="24"/>
              </w:rPr>
              <w:t xml:space="preserve">номного </w:t>
            </w:r>
            <w:r w:rsidRPr="00765B30">
              <w:rPr>
                <w:sz w:val="24"/>
                <w:szCs w:val="24"/>
              </w:rPr>
              <w:lastRenderedPageBreak/>
              <w:t>округа</w:t>
            </w:r>
          </w:p>
        </w:tc>
        <w:tc>
          <w:tcPr>
            <w:tcW w:w="1419" w:type="dxa"/>
            <w:noWrap/>
            <w:hideMark/>
          </w:tcPr>
          <w:p w:rsidR="00A51751" w:rsidRPr="00765B30" w:rsidRDefault="00A51751" w:rsidP="007170EA">
            <w:pPr>
              <w:jc w:val="center"/>
              <w:rPr>
                <w:sz w:val="24"/>
                <w:szCs w:val="24"/>
              </w:rPr>
            </w:pPr>
            <w:r w:rsidRPr="00765B30">
              <w:rPr>
                <w:sz w:val="24"/>
                <w:szCs w:val="24"/>
              </w:rPr>
              <w:lastRenderedPageBreak/>
              <w:t>-</w:t>
            </w:r>
          </w:p>
        </w:tc>
        <w:tc>
          <w:tcPr>
            <w:tcW w:w="1613" w:type="dxa"/>
            <w:noWrap/>
            <w:hideMark/>
          </w:tcPr>
          <w:p w:rsidR="00A51751" w:rsidRPr="00765B30" w:rsidRDefault="00A51751" w:rsidP="007170EA">
            <w:pPr>
              <w:jc w:val="center"/>
              <w:rPr>
                <w:sz w:val="24"/>
                <w:szCs w:val="24"/>
              </w:rPr>
            </w:pPr>
          </w:p>
        </w:tc>
        <w:tc>
          <w:tcPr>
            <w:tcW w:w="1276" w:type="dxa"/>
            <w:noWrap/>
            <w:hideMark/>
          </w:tcPr>
          <w:p w:rsidR="00A51751" w:rsidRPr="00765B30" w:rsidRDefault="00A51751" w:rsidP="007170EA">
            <w:pPr>
              <w:jc w:val="center"/>
              <w:rPr>
                <w:sz w:val="24"/>
                <w:szCs w:val="24"/>
              </w:rPr>
            </w:pPr>
          </w:p>
        </w:tc>
        <w:tc>
          <w:tcPr>
            <w:tcW w:w="1134" w:type="dxa"/>
            <w:noWrap/>
            <w:hideMark/>
          </w:tcPr>
          <w:p w:rsidR="00A51751" w:rsidRPr="00765B30" w:rsidRDefault="00A51751" w:rsidP="007170EA">
            <w:pPr>
              <w:jc w:val="center"/>
              <w:rPr>
                <w:sz w:val="24"/>
                <w:szCs w:val="24"/>
              </w:rPr>
            </w:pPr>
          </w:p>
        </w:tc>
        <w:tc>
          <w:tcPr>
            <w:tcW w:w="1222" w:type="dxa"/>
            <w:noWrap/>
            <w:hideMark/>
          </w:tcPr>
          <w:p w:rsidR="00A51751" w:rsidRPr="00765B30" w:rsidRDefault="00A51751" w:rsidP="007170EA">
            <w:pPr>
              <w:jc w:val="center"/>
              <w:rPr>
                <w:sz w:val="24"/>
                <w:szCs w:val="24"/>
              </w:rPr>
            </w:pPr>
          </w:p>
        </w:tc>
        <w:tc>
          <w:tcPr>
            <w:tcW w:w="1139" w:type="dxa"/>
            <w:noWrap/>
            <w:hideMark/>
          </w:tcPr>
          <w:p w:rsidR="00A51751" w:rsidRPr="00765B30" w:rsidRDefault="00A51751" w:rsidP="007170EA">
            <w:pPr>
              <w:jc w:val="center"/>
              <w:rPr>
                <w:sz w:val="24"/>
                <w:szCs w:val="24"/>
              </w:rPr>
            </w:pPr>
          </w:p>
        </w:tc>
        <w:tc>
          <w:tcPr>
            <w:tcW w:w="934" w:type="dxa"/>
            <w:noWrap/>
            <w:hideMark/>
          </w:tcPr>
          <w:p w:rsidR="00A51751" w:rsidRPr="00765B30" w:rsidRDefault="00A51751" w:rsidP="007170EA">
            <w:pPr>
              <w:jc w:val="center"/>
              <w:rPr>
                <w:sz w:val="24"/>
                <w:szCs w:val="24"/>
              </w:rPr>
            </w:pPr>
          </w:p>
        </w:tc>
        <w:tc>
          <w:tcPr>
            <w:tcW w:w="993" w:type="dxa"/>
            <w:noWrap/>
            <w:hideMark/>
          </w:tcPr>
          <w:p w:rsidR="00A51751" w:rsidRPr="00765B30" w:rsidRDefault="00A51751" w:rsidP="007170EA">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F3523">
            <w:pPr>
              <w:jc w:val="both"/>
              <w:rPr>
                <w:sz w:val="24"/>
                <w:szCs w:val="24"/>
              </w:rPr>
            </w:pPr>
          </w:p>
        </w:tc>
        <w:tc>
          <w:tcPr>
            <w:tcW w:w="1416" w:type="dxa"/>
            <w:vMerge/>
            <w:hideMark/>
          </w:tcPr>
          <w:p w:rsidR="00A51751" w:rsidRPr="00765B30" w:rsidRDefault="00A51751" w:rsidP="00EF3523">
            <w:pPr>
              <w:jc w:val="both"/>
              <w:rPr>
                <w:sz w:val="24"/>
                <w:szCs w:val="24"/>
              </w:rPr>
            </w:pPr>
          </w:p>
        </w:tc>
        <w:tc>
          <w:tcPr>
            <w:tcW w:w="1133" w:type="dxa"/>
            <w:hideMark/>
          </w:tcPr>
          <w:p w:rsidR="00A51751" w:rsidRPr="00765B30" w:rsidRDefault="00A51751" w:rsidP="00EF3523">
            <w:pPr>
              <w:jc w:val="both"/>
              <w:rPr>
                <w:sz w:val="24"/>
                <w:szCs w:val="24"/>
              </w:rPr>
            </w:pPr>
            <w:r w:rsidRPr="00765B30">
              <w:rPr>
                <w:sz w:val="24"/>
                <w:szCs w:val="24"/>
              </w:rPr>
              <w:t>бюджет района</w:t>
            </w:r>
          </w:p>
        </w:tc>
        <w:tc>
          <w:tcPr>
            <w:tcW w:w="1419" w:type="dxa"/>
            <w:noWrap/>
            <w:hideMark/>
          </w:tcPr>
          <w:p w:rsidR="00A51751" w:rsidRPr="00765B30" w:rsidRDefault="00A51751" w:rsidP="00EF3523">
            <w:pPr>
              <w:jc w:val="center"/>
              <w:rPr>
                <w:sz w:val="24"/>
                <w:szCs w:val="24"/>
              </w:rPr>
            </w:pPr>
            <w:r w:rsidRPr="00765B30">
              <w:rPr>
                <w:sz w:val="24"/>
                <w:szCs w:val="24"/>
              </w:rPr>
              <w:t>1 965,56</w:t>
            </w:r>
          </w:p>
        </w:tc>
        <w:tc>
          <w:tcPr>
            <w:tcW w:w="1613" w:type="dxa"/>
            <w:noWrap/>
            <w:hideMark/>
          </w:tcPr>
          <w:p w:rsidR="00A51751" w:rsidRPr="00765B30" w:rsidRDefault="00A51751" w:rsidP="00EF3523">
            <w:pPr>
              <w:jc w:val="center"/>
              <w:rPr>
                <w:sz w:val="24"/>
                <w:szCs w:val="24"/>
              </w:rPr>
            </w:pPr>
            <w:r w:rsidRPr="00765B30">
              <w:rPr>
                <w:sz w:val="24"/>
                <w:szCs w:val="24"/>
              </w:rPr>
              <w:t>1 205,24</w:t>
            </w:r>
          </w:p>
        </w:tc>
        <w:tc>
          <w:tcPr>
            <w:tcW w:w="1276" w:type="dxa"/>
            <w:noWrap/>
            <w:hideMark/>
          </w:tcPr>
          <w:p w:rsidR="00A51751" w:rsidRPr="00765B30" w:rsidRDefault="00A51751" w:rsidP="00EF3523">
            <w:pPr>
              <w:jc w:val="center"/>
              <w:rPr>
                <w:sz w:val="24"/>
                <w:szCs w:val="24"/>
              </w:rPr>
            </w:pPr>
            <w:r w:rsidRPr="00765B30">
              <w:rPr>
                <w:sz w:val="24"/>
                <w:szCs w:val="24"/>
              </w:rPr>
              <w:t>760,32</w:t>
            </w: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EF352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F3523">
            <w:pPr>
              <w:jc w:val="center"/>
              <w:rPr>
                <w:sz w:val="24"/>
                <w:szCs w:val="24"/>
              </w:rPr>
            </w:pPr>
            <w:r w:rsidRPr="00765B30">
              <w:rPr>
                <w:sz w:val="24"/>
                <w:szCs w:val="24"/>
              </w:rPr>
              <w:t>4.1.9.</w:t>
            </w:r>
          </w:p>
        </w:tc>
        <w:tc>
          <w:tcPr>
            <w:tcW w:w="1790" w:type="dxa"/>
            <w:vMerge w:val="restart"/>
            <w:hideMark/>
          </w:tcPr>
          <w:p w:rsidR="00A51751" w:rsidRPr="00765B30" w:rsidRDefault="00A51751" w:rsidP="00EF3523">
            <w:pPr>
              <w:jc w:val="both"/>
              <w:rPr>
                <w:sz w:val="24"/>
                <w:szCs w:val="24"/>
              </w:rPr>
            </w:pPr>
            <w:r w:rsidRPr="00765B30">
              <w:rPr>
                <w:sz w:val="24"/>
                <w:szCs w:val="24"/>
              </w:rPr>
              <w:t>Пгт. Изл</w:t>
            </w:r>
            <w:r w:rsidRPr="00765B30">
              <w:rPr>
                <w:sz w:val="24"/>
                <w:szCs w:val="24"/>
              </w:rPr>
              <w:t>у</w:t>
            </w:r>
            <w:r w:rsidRPr="00765B30">
              <w:rPr>
                <w:sz w:val="24"/>
                <w:szCs w:val="24"/>
              </w:rPr>
              <w:t>чинск</w:t>
            </w:r>
            <w:r w:rsidR="00EF3523">
              <w:rPr>
                <w:sz w:val="24"/>
                <w:szCs w:val="24"/>
              </w:rPr>
              <w:t xml:space="preserve">: </w:t>
            </w:r>
            <w:r w:rsidRPr="00765B30">
              <w:rPr>
                <w:sz w:val="24"/>
                <w:szCs w:val="24"/>
              </w:rPr>
              <w:t>ЗАГС администр</w:t>
            </w:r>
            <w:r w:rsidRPr="00765B30">
              <w:rPr>
                <w:sz w:val="24"/>
                <w:szCs w:val="24"/>
              </w:rPr>
              <w:t>а</w:t>
            </w:r>
            <w:r w:rsidRPr="00765B30">
              <w:rPr>
                <w:sz w:val="24"/>
                <w:szCs w:val="24"/>
              </w:rPr>
              <w:t>ции района, ремонт кровли, ремонт вхо</w:t>
            </w:r>
            <w:r w:rsidRPr="00765B30">
              <w:rPr>
                <w:sz w:val="24"/>
                <w:szCs w:val="24"/>
              </w:rPr>
              <w:t>д</w:t>
            </w:r>
            <w:r w:rsidRPr="00765B30">
              <w:rPr>
                <w:sz w:val="24"/>
                <w:szCs w:val="24"/>
              </w:rPr>
              <w:t>ной группы, замена освет</w:t>
            </w:r>
            <w:r w:rsidRPr="00765B30">
              <w:rPr>
                <w:sz w:val="24"/>
                <w:szCs w:val="24"/>
              </w:rPr>
              <w:t>и</w:t>
            </w:r>
            <w:r w:rsidRPr="00765B30">
              <w:rPr>
                <w:sz w:val="24"/>
                <w:szCs w:val="24"/>
              </w:rPr>
              <w:t>тельного пр</w:t>
            </w:r>
            <w:r w:rsidRPr="00765B30">
              <w:rPr>
                <w:sz w:val="24"/>
                <w:szCs w:val="24"/>
              </w:rPr>
              <w:t>и</w:t>
            </w:r>
            <w:r w:rsidRPr="00765B30">
              <w:rPr>
                <w:sz w:val="24"/>
                <w:szCs w:val="24"/>
              </w:rPr>
              <w:t>бора</w:t>
            </w:r>
          </w:p>
        </w:tc>
        <w:tc>
          <w:tcPr>
            <w:tcW w:w="1416" w:type="dxa"/>
            <w:vMerge w:val="restart"/>
            <w:hideMark/>
          </w:tcPr>
          <w:p w:rsidR="00A51751" w:rsidRPr="00765B30" w:rsidRDefault="00EF3523" w:rsidP="00EF3523">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F3523">
            <w:pPr>
              <w:jc w:val="both"/>
              <w:rPr>
                <w:sz w:val="24"/>
                <w:szCs w:val="24"/>
              </w:rPr>
            </w:pPr>
            <w:r w:rsidRPr="00765B30">
              <w:rPr>
                <w:sz w:val="24"/>
                <w:szCs w:val="24"/>
              </w:rPr>
              <w:t>всего</w:t>
            </w:r>
          </w:p>
        </w:tc>
        <w:tc>
          <w:tcPr>
            <w:tcW w:w="1419" w:type="dxa"/>
            <w:noWrap/>
            <w:hideMark/>
          </w:tcPr>
          <w:p w:rsidR="00A51751" w:rsidRPr="00765B30" w:rsidRDefault="00A51751" w:rsidP="00EF3523">
            <w:pPr>
              <w:jc w:val="center"/>
              <w:rPr>
                <w:sz w:val="24"/>
                <w:szCs w:val="24"/>
              </w:rPr>
            </w:pPr>
            <w:r w:rsidRPr="00765B30">
              <w:rPr>
                <w:sz w:val="24"/>
                <w:szCs w:val="24"/>
              </w:rPr>
              <w:t>4 998,17</w:t>
            </w:r>
          </w:p>
        </w:tc>
        <w:tc>
          <w:tcPr>
            <w:tcW w:w="1613" w:type="dxa"/>
            <w:noWrap/>
            <w:hideMark/>
          </w:tcPr>
          <w:p w:rsidR="00A51751" w:rsidRPr="00765B30" w:rsidRDefault="00A51751" w:rsidP="00EF3523">
            <w:pPr>
              <w:jc w:val="center"/>
              <w:rPr>
                <w:sz w:val="24"/>
                <w:szCs w:val="24"/>
              </w:rPr>
            </w:pPr>
            <w:r w:rsidRPr="00765B30">
              <w:rPr>
                <w:sz w:val="24"/>
                <w:szCs w:val="24"/>
              </w:rPr>
              <w:t>4 998,17</w:t>
            </w:r>
          </w:p>
        </w:tc>
        <w:tc>
          <w:tcPr>
            <w:tcW w:w="1276" w:type="dxa"/>
            <w:noWrap/>
            <w:hideMark/>
          </w:tcPr>
          <w:p w:rsidR="00A51751" w:rsidRPr="00765B30" w:rsidRDefault="00A51751" w:rsidP="00EF3523">
            <w:pPr>
              <w:jc w:val="center"/>
              <w:rPr>
                <w:sz w:val="24"/>
                <w:szCs w:val="24"/>
              </w:rPr>
            </w:pPr>
            <w:r w:rsidRPr="00765B30">
              <w:rPr>
                <w:sz w:val="24"/>
                <w:szCs w:val="24"/>
              </w:rPr>
              <w:t>-</w:t>
            </w:r>
          </w:p>
        </w:tc>
        <w:tc>
          <w:tcPr>
            <w:tcW w:w="1134" w:type="dxa"/>
            <w:noWrap/>
            <w:hideMark/>
          </w:tcPr>
          <w:p w:rsidR="00A51751" w:rsidRPr="00765B30" w:rsidRDefault="00A51751" w:rsidP="00EF3523">
            <w:pPr>
              <w:jc w:val="center"/>
              <w:rPr>
                <w:sz w:val="24"/>
                <w:szCs w:val="24"/>
              </w:rPr>
            </w:pPr>
            <w:r w:rsidRPr="00765B30">
              <w:rPr>
                <w:sz w:val="24"/>
                <w:szCs w:val="24"/>
              </w:rPr>
              <w:t>-</w:t>
            </w:r>
          </w:p>
        </w:tc>
        <w:tc>
          <w:tcPr>
            <w:tcW w:w="1222" w:type="dxa"/>
            <w:noWrap/>
            <w:hideMark/>
          </w:tcPr>
          <w:p w:rsidR="00A51751" w:rsidRPr="00765B30" w:rsidRDefault="00A51751" w:rsidP="00EF3523">
            <w:pPr>
              <w:jc w:val="center"/>
              <w:rPr>
                <w:sz w:val="24"/>
                <w:szCs w:val="24"/>
              </w:rPr>
            </w:pPr>
            <w:r w:rsidRPr="00765B30">
              <w:rPr>
                <w:sz w:val="24"/>
                <w:szCs w:val="24"/>
              </w:rPr>
              <w:t>-</w:t>
            </w:r>
          </w:p>
        </w:tc>
        <w:tc>
          <w:tcPr>
            <w:tcW w:w="1139" w:type="dxa"/>
            <w:noWrap/>
            <w:hideMark/>
          </w:tcPr>
          <w:p w:rsidR="00A51751" w:rsidRPr="00765B30" w:rsidRDefault="00A51751" w:rsidP="00EF3523">
            <w:pPr>
              <w:jc w:val="center"/>
              <w:rPr>
                <w:sz w:val="24"/>
                <w:szCs w:val="24"/>
              </w:rPr>
            </w:pPr>
            <w:r w:rsidRPr="00765B30">
              <w:rPr>
                <w:sz w:val="24"/>
                <w:szCs w:val="24"/>
              </w:rPr>
              <w:t>-</w:t>
            </w:r>
          </w:p>
        </w:tc>
        <w:tc>
          <w:tcPr>
            <w:tcW w:w="934" w:type="dxa"/>
            <w:noWrap/>
            <w:hideMark/>
          </w:tcPr>
          <w:p w:rsidR="00A51751" w:rsidRPr="00765B30" w:rsidRDefault="00A51751" w:rsidP="00EF3523">
            <w:pPr>
              <w:jc w:val="center"/>
              <w:rPr>
                <w:sz w:val="24"/>
                <w:szCs w:val="24"/>
              </w:rPr>
            </w:pPr>
            <w:r w:rsidRPr="00765B30">
              <w:rPr>
                <w:sz w:val="24"/>
                <w:szCs w:val="24"/>
              </w:rPr>
              <w:t>-</w:t>
            </w:r>
          </w:p>
        </w:tc>
        <w:tc>
          <w:tcPr>
            <w:tcW w:w="993" w:type="dxa"/>
            <w:noWrap/>
            <w:hideMark/>
          </w:tcPr>
          <w:p w:rsidR="00A51751" w:rsidRPr="00765B30" w:rsidRDefault="00A51751" w:rsidP="00EF3523">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F3523">
            <w:pPr>
              <w:jc w:val="both"/>
              <w:rPr>
                <w:sz w:val="24"/>
                <w:szCs w:val="24"/>
              </w:rPr>
            </w:pPr>
          </w:p>
        </w:tc>
        <w:tc>
          <w:tcPr>
            <w:tcW w:w="1416" w:type="dxa"/>
            <w:vMerge/>
            <w:hideMark/>
          </w:tcPr>
          <w:p w:rsidR="00A51751" w:rsidRPr="00765B30" w:rsidRDefault="00A51751" w:rsidP="00EF3523">
            <w:pPr>
              <w:jc w:val="both"/>
              <w:rPr>
                <w:sz w:val="24"/>
                <w:szCs w:val="24"/>
              </w:rPr>
            </w:pPr>
          </w:p>
        </w:tc>
        <w:tc>
          <w:tcPr>
            <w:tcW w:w="1133" w:type="dxa"/>
            <w:hideMark/>
          </w:tcPr>
          <w:p w:rsidR="00A51751" w:rsidRPr="00765B30" w:rsidRDefault="00A51751" w:rsidP="00EF3523">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F3523">
            <w:pPr>
              <w:jc w:val="center"/>
              <w:rPr>
                <w:sz w:val="24"/>
                <w:szCs w:val="24"/>
              </w:rPr>
            </w:pPr>
            <w:r w:rsidRPr="00765B30">
              <w:rPr>
                <w:sz w:val="24"/>
                <w:szCs w:val="24"/>
              </w:rPr>
              <w:t>-</w:t>
            </w:r>
          </w:p>
        </w:tc>
        <w:tc>
          <w:tcPr>
            <w:tcW w:w="1613" w:type="dxa"/>
            <w:noWrap/>
            <w:hideMark/>
          </w:tcPr>
          <w:p w:rsidR="00A51751" w:rsidRPr="00765B30" w:rsidRDefault="00A51751" w:rsidP="00EF3523">
            <w:pPr>
              <w:jc w:val="center"/>
              <w:rPr>
                <w:sz w:val="24"/>
                <w:szCs w:val="24"/>
              </w:rPr>
            </w:pP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EF352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F3523">
            <w:pPr>
              <w:jc w:val="both"/>
              <w:rPr>
                <w:sz w:val="24"/>
                <w:szCs w:val="24"/>
              </w:rPr>
            </w:pPr>
          </w:p>
        </w:tc>
        <w:tc>
          <w:tcPr>
            <w:tcW w:w="1416" w:type="dxa"/>
            <w:vMerge/>
            <w:hideMark/>
          </w:tcPr>
          <w:p w:rsidR="00A51751" w:rsidRPr="00765B30" w:rsidRDefault="00A51751" w:rsidP="00EF3523">
            <w:pPr>
              <w:jc w:val="both"/>
              <w:rPr>
                <w:sz w:val="24"/>
                <w:szCs w:val="24"/>
              </w:rPr>
            </w:pPr>
          </w:p>
        </w:tc>
        <w:tc>
          <w:tcPr>
            <w:tcW w:w="1133" w:type="dxa"/>
            <w:hideMark/>
          </w:tcPr>
          <w:p w:rsidR="00A51751" w:rsidRPr="00765B30" w:rsidRDefault="00A51751" w:rsidP="00EF3523">
            <w:pPr>
              <w:jc w:val="both"/>
              <w:rPr>
                <w:sz w:val="24"/>
                <w:szCs w:val="24"/>
              </w:rPr>
            </w:pPr>
            <w:r w:rsidRPr="00765B30">
              <w:rPr>
                <w:sz w:val="24"/>
                <w:szCs w:val="24"/>
              </w:rPr>
              <w:t>бюджет района</w:t>
            </w:r>
          </w:p>
        </w:tc>
        <w:tc>
          <w:tcPr>
            <w:tcW w:w="1419" w:type="dxa"/>
            <w:noWrap/>
            <w:hideMark/>
          </w:tcPr>
          <w:p w:rsidR="00A51751" w:rsidRPr="00765B30" w:rsidRDefault="00A51751" w:rsidP="00EF3523">
            <w:pPr>
              <w:jc w:val="center"/>
              <w:rPr>
                <w:sz w:val="24"/>
                <w:szCs w:val="24"/>
              </w:rPr>
            </w:pPr>
            <w:r w:rsidRPr="00765B30">
              <w:rPr>
                <w:sz w:val="24"/>
                <w:szCs w:val="24"/>
              </w:rPr>
              <w:t>4 998,17</w:t>
            </w:r>
          </w:p>
        </w:tc>
        <w:tc>
          <w:tcPr>
            <w:tcW w:w="1613" w:type="dxa"/>
            <w:noWrap/>
            <w:hideMark/>
          </w:tcPr>
          <w:p w:rsidR="00A51751" w:rsidRPr="00765B30" w:rsidRDefault="00A51751" w:rsidP="00EF3523">
            <w:pPr>
              <w:jc w:val="center"/>
              <w:rPr>
                <w:sz w:val="24"/>
                <w:szCs w:val="24"/>
              </w:rPr>
            </w:pPr>
            <w:r w:rsidRPr="00765B30">
              <w:rPr>
                <w:sz w:val="24"/>
                <w:szCs w:val="24"/>
              </w:rPr>
              <w:t>4 998,17</w:t>
            </w: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EF352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F3523">
            <w:pPr>
              <w:jc w:val="center"/>
              <w:rPr>
                <w:sz w:val="24"/>
                <w:szCs w:val="24"/>
              </w:rPr>
            </w:pPr>
            <w:r w:rsidRPr="00765B30">
              <w:rPr>
                <w:sz w:val="24"/>
                <w:szCs w:val="24"/>
              </w:rPr>
              <w:t>4.1.10.</w:t>
            </w:r>
          </w:p>
        </w:tc>
        <w:tc>
          <w:tcPr>
            <w:tcW w:w="1790" w:type="dxa"/>
            <w:vMerge w:val="restart"/>
            <w:hideMark/>
          </w:tcPr>
          <w:p w:rsidR="00A51751" w:rsidRPr="00765B30" w:rsidRDefault="00EF3523" w:rsidP="008B252F">
            <w:pPr>
              <w:jc w:val="both"/>
              <w:rPr>
                <w:sz w:val="24"/>
                <w:szCs w:val="24"/>
              </w:rPr>
            </w:pPr>
            <w:r>
              <w:rPr>
                <w:sz w:val="24"/>
                <w:szCs w:val="24"/>
              </w:rPr>
              <w:t>С</w:t>
            </w:r>
            <w:r w:rsidR="00A51751" w:rsidRPr="00765B30">
              <w:rPr>
                <w:sz w:val="24"/>
                <w:szCs w:val="24"/>
              </w:rPr>
              <w:t>. Покур</w:t>
            </w:r>
            <w:r w:rsidR="00674814">
              <w:rPr>
                <w:sz w:val="24"/>
                <w:szCs w:val="24"/>
              </w:rPr>
              <w:t>:</w:t>
            </w:r>
            <w:r w:rsidR="00A51751" w:rsidRPr="00765B30">
              <w:rPr>
                <w:sz w:val="24"/>
                <w:szCs w:val="24"/>
              </w:rPr>
              <w:t xml:space="preserve">                                                                     </w:t>
            </w:r>
            <w:r>
              <w:rPr>
                <w:sz w:val="24"/>
                <w:szCs w:val="24"/>
              </w:rPr>
              <w:t>а</w:t>
            </w:r>
            <w:r w:rsidR="00A51751" w:rsidRPr="00765B30">
              <w:rPr>
                <w:sz w:val="24"/>
                <w:szCs w:val="24"/>
              </w:rPr>
              <w:t>дминистр</w:t>
            </w:r>
            <w:r w:rsidR="00A51751" w:rsidRPr="00765B30">
              <w:rPr>
                <w:sz w:val="24"/>
                <w:szCs w:val="24"/>
              </w:rPr>
              <w:t>а</w:t>
            </w:r>
            <w:r w:rsidR="00A51751" w:rsidRPr="00765B30">
              <w:rPr>
                <w:sz w:val="24"/>
                <w:szCs w:val="24"/>
              </w:rPr>
              <w:t xml:space="preserve">тивное здание по ул. </w:t>
            </w:r>
            <w:proofErr w:type="gramStart"/>
            <w:r w:rsidR="00A51751" w:rsidRPr="00765B30">
              <w:rPr>
                <w:sz w:val="24"/>
                <w:szCs w:val="24"/>
              </w:rPr>
              <w:t>Це</w:t>
            </w:r>
            <w:r w:rsidR="00A51751" w:rsidRPr="00765B30">
              <w:rPr>
                <w:sz w:val="24"/>
                <w:szCs w:val="24"/>
              </w:rPr>
              <w:t>н</w:t>
            </w:r>
            <w:r>
              <w:rPr>
                <w:sz w:val="24"/>
                <w:szCs w:val="24"/>
              </w:rPr>
              <w:t>тральн</w:t>
            </w:r>
            <w:r w:rsidR="00674814">
              <w:rPr>
                <w:sz w:val="24"/>
                <w:szCs w:val="24"/>
              </w:rPr>
              <w:t>ой</w:t>
            </w:r>
            <w:proofErr w:type="gramEnd"/>
            <w:r>
              <w:rPr>
                <w:sz w:val="24"/>
                <w:szCs w:val="24"/>
              </w:rPr>
              <w:t>,             д. 42а</w:t>
            </w:r>
            <w:r w:rsidR="00A51751" w:rsidRPr="00765B30">
              <w:rPr>
                <w:sz w:val="24"/>
                <w:szCs w:val="24"/>
              </w:rPr>
              <w:t>. Замена оконных и дверных бл</w:t>
            </w:r>
            <w:r w:rsidR="00A51751" w:rsidRPr="00765B30">
              <w:rPr>
                <w:sz w:val="24"/>
                <w:szCs w:val="24"/>
              </w:rPr>
              <w:t>о</w:t>
            </w:r>
            <w:r w:rsidR="00A51751" w:rsidRPr="00765B30">
              <w:rPr>
                <w:sz w:val="24"/>
                <w:szCs w:val="24"/>
              </w:rPr>
              <w:t xml:space="preserve">ков, утепление наружных стен </w:t>
            </w:r>
            <w:r w:rsidR="00A51751" w:rsidRPr="00765B30">
              <w:rPr>
                <w:sz w:val="24"/>
                <w:szCs w:val="24"/>
              </w:rPr>
              <w:lastRenderedPageBreak/>
              <w:t>фасадов зд</w:t>
            </w:r>
            <w:r w:rsidR="00A51751" w:rsidRPr="00765B30">
              <w:rPr>
                <w:sz w:val="24"/>
                <w:szCs w:val="24"/>
              </w:rPr>
              <w:t>а</w:t>
            </w:r>
            <w:r w:rsidR="00A51751" w:rsidRPr="00765B30">
              <w:rPr>
                <w:sz w:val="24"/>
                <w:szCs w:val="24"/>
              </w:rPr>
              <w:t>ния и обшивка профильным листом, ус</w:t>
            </w:r>
            <w:r w:rsidR="00A51751" w:rsidRPr="00765B30">
              <w:rPr>
                <w:sz w:val="24"/>
                <w:szCs w:val="24"/>
              </w:rPr>
              <w:t>т</w:t>
            </w:r>
            <w:r w:rsidR="00A51751" w:rsidRPr="00765B30">
              <w:rPr>
                <w:sz w:val="24"/>
                <w:szCs w:val="24"/>
              </w:rPr>
              <w:t>ройство п</w:t>
            </w:r>
            <w:r w:rsidR="00A51751" w:rsidRPr="00765B30">
              <w:rPr>
                <w:sz w:val="24"/>
                <w:szCs w:val="24"/>
              </w:rPr>
              <w:t>о</w:t>
            </w:r>
            <w:r w:rsidR="00A51751" w:rsidRPr="00765B30">
              <w:rPr>
                <w:sz w:val="24"/>
                <w:szCs w:val="24"/>
              </w:rPr>
              <w:t>жарного р</w:t>
            </w:r>
            <w:r w:rsidR="00A51751" w:rsidRPr="00765B30">
              <w:rPr>
                <w:sz w:val="24"/>
                <w:szCs w:val="24"/>
              </w:rPr>
              <w:t>е</w:t>
            </w:r>
            <w:r w:rsidR="00A51751" w:rsidRPr="00765B30">
              <w:rPr>
                <w:sz w:val="24"/>
                <w:szCs w:val="24"/>
              </w:rPr>
              <w:t>зервуара.</w:t>
            </w:r>
          </w:p>
        </w:tc>
        <w:tc>
          <w:tcPr>
            <w:tcW w:w="1416" w:type="dxa"/>
            <w:vMerge w:val="restart"/>
            <w:hideMark/>
          </w:tcPr>
          <w:p w:rsidR="00A51751" w:rsidRPr="00765B30" w:rsidRDefault="00EF3523" w:rsidP="00EF3523">
            <w:pPr>
              <w:jc w:val="both"/>
              <w:rPr>
                <w:sz w:val="24"/>
                <w:szCs w:val="24"/>
              </w:rPr>
            </w:pPr>
            <w:r>
              <w:rPr>
                <w:sz w:val="24"/>
                <w:szCs w:val="24"/>
              </w:rPr>
              <w:lastRenderedPageBreak/>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lastRenderedPageBreak/>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765B30">
            <w:pPr>
              <w:rPr>
                <w:sz w:val="24"/>
                <w:szCs w:val="24"/>
              </w:rPr>
            </w:pPr>
            <w:r w:rsidRPr="00765B30">
              <w:rPr>
                <w:sz w:val="24"/>
                <w:szCs w:val="24"/>
              </w:rPr>
              <w:lastRenderedPageBreak/>
              <w:t>всего</w:t>
            </w:r>
          </w:p>
        </w:tc>
        <w:tc>
          <w:tcPr>
            <w:tcW w:w="1419" w:type="dxa"/>
            <w:noWrap/>
            <w:hideMark/>
          </w:tcPr>
          <w:p w:rsidR="00A51751" w:rsidRPr="00765B30" w:rsidRDefault="00A51751" w:rsidP="00EF3523">
            <w:pPr>
              <w:jc w:val="center"/>
              <w:rPr>
                <w:sz w:val="24"/>
                <w:szCs w:val="24"/>
              </w:rPr>
            </w:pPr>
            <w:r w:rsidRPr="00765B30">
              <w:rPr>
                <w:sz w:val="24"/>
                <w:szCs w:val="24"/>
              </w:rPr>
              <w:t>3 265,08</w:t>
            </w:r>
          </w:p>
        </w:tc>
        <w:tc>
          <w:tcPr>
            <w:tcW w:w="1613" w:type="dxa"/>
            <w:noWrap/>
            <w:hideMark/>
          </w:tcPr>
          <w:p w:rsidR="00A51751" w:rsidRPr="00765B30" w:rsidRDefault="00A51751" w:rsidP="00EF3523">
            <w:pPr>
              <w:jc w:val="center"/>
              <w:rPr>
                <w:sz w:val="24"/>
                <w:szCs w:val="24"/>
              </w:rPr>
            </w:pPr>
            <w:r w:rsidRPr="00765B30">
              <w:rPr>
                <w:sz w:val="24"/>
                <w:szCs w:val="24"/>
              </w:rPr>
              <w:t>3 265,08</w:t>
            </w:r>
          </w:p>
        </w:tc>
        <w:tc>
          <w:tcPr>
            <w:tcW w:w="1276" w:type="dxa"/>
            <w:noWrap/>
            <w:hideMark/>
          </w:tcPr>
          <w:p w:rsidR="00A51751" w:rsidRPr="00765B30" w:rsidRDefault="00A51751" w:rsidP="00EF3523">
            <w:pPr>
              <w:jc w:val="center"/>
              <w:rPr>
                <w:sz w:val="24"/>
                <w:szCs w:val="24"/>
              </w:rPr>
            </w:pPr>
            <w:r w:rsidRPr="00765B30">
              <w:rPr>
                <w:sz w:val="24"/>
                <w:szCs w:val="24"/>
              </w:rPr>
              <w:t>-</w:t>
            </w:r>
          </w:p>
        </w:tc>
        <w:tc>
          <w:tcPr>
            <w:tcW w:w="1134" w:type="dxa"/>
            <w:noWrap/>
            <w:hideMark/>
          </w:tcPr>
          <w:p w:rsidR="00A51751" w:rsidRPr="00765B30" w:rsidRDefault="00A51751" w:rsidP="00EF3523">
            <w:pPr>
              <w:jc w:val="center"/>
              <w:rPr>
                <w:sz w:val="24"/>
                <w:szCs w:val="24"/>
              </w:rPr>
            </w:pPr>
            <w:r w:rsidRPr="00765B30">
              <w:rPr>
                <w:sz w:val="24"/>
                <w:szCs w:val="24"/>
              </w:rPr>
              <w:t>-</w:t>
            </w:r>
          </w:p>
        </w:tc>
        <w:tc>
          <w:tcPr>
            <w:tcW w:w="1222" w:type="dxa"/>
            <w:noWrap/>
            <w:hideMark/>
          </w:tcPr>
          <w:p w:rsidR="00A51751" w:rsidRPr="00765B30" w:rsidRDefault="00A51751" w:rsidP="00EF3523">
            <w:pPr>
              <w:jc w:val="center"/>
              <w:rPr>
                <w:sz w:val="24"/>
                <w:szCs w:val="24"/>
              </w:rPr>
            </w:pPr>
            <w:r w:rsidRPr="00765B30">
              <w:rPr>
                <w:sz w:val="24"/>
                <w:szCs w:val="24"/>
              </w:rPr>
              <w:t>-</w:t>
            </w:r>
          </w:p>
        </w:tc>
        <w:tc>
          <w:tcPr>
            <w:tcW w:w="1139" w:type="dxa"/>
            <w:noWrap/>
            <w:hideMark/>
          </w:tcPr>
          <w:p w:rsidR="00A51751" w:rsidRPr="00765B30" w:rsidRDefault="00A51751" w:rsidP="00EF3523">
            <w:pPr>
              <w:jc w:val="center"/>
              <w:rPr>
                <w:sz w:val="24"/>
                <w:szCs w:val="24"/>
              </w:rPr>
            </w:pPr>
            <w:r w:rsidRPr="00765B30">
              <w:rPr>
                <w:sz w:val="24"/>
                <w:szCs w:val="24"/>
              </w:rPr>
              <w:t>-</w:t>
            </w:r>
          </w:p>
        </w:tc>
        <w:tc>
          <w:tcPr>
            <w:tcW w:w="934" w:type="dxa"/>
            <w:noWrap/>
            <w:hideMark/>
          </w:tcPr>
          <w:p w:rsidR="00A51751" w:rsidRPr="00765B30" w:rsidRDefault="00A51751" w:rsidP="00EF3523">
            <w:pPr>
              <w:jc w:val="center"/>
              <w:rPr>
                <w:sz w:val="24"/>
                <w:szCs w:val="24"/>
              </w:rPr>
            </w:pPr>
            <w:r w:rsidRPr="00765B30">
              <w:rPr>
                <w:sz w:val="24"/>
                <w:szCs w:val="24"/>
              </w:rPr>
              <w:t>-</w:t>
            </w:r>
          </w:p>
        </w:tc>
        <w:tc>
          <w:tcPr>
            <w:tcW w:w="993" w:type="dxa"/>
            <w:noWrap/>
            <w:hideMark/>
          </w:tcPr>
          <w:p w:rsidR="00A51751" w:rsidRPr="00765B30" w:rsidRDefault="00A51751" w:rsidP="00EF3523">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F3523">
            <w:pPr>
              <w:jc w:val="center"/>
              <w:rPr>
                <w:sz w:val="24"/>
                <w:szCs w:val="24"/>
              </w:rPr>
            </w:pPr>
            <w:r w:rsidRPr="00765B30">
              <w:rPr>
                <w:sz w:val="24"/>
                <w:szCs w:val="24"/>
              </w:rPr>
              <w:t>-</w:t>
            </w:r>
          </w:p>
        </w:tc>
        <w:tc>
          <w:tcPr>
            <w:tcW w:w="1613" w:type="dxa"/>
            <w:noWrap/>
            <w:hideMark/>
          </w:tcPr>
          <w:p w:rsidR="00A51751" w:rsidRPr="00765B30" w:rsidRDefault="00A51751" w:rsidP="00EF3523">
            <w:pPr>
              <w:jc w:val="center"/>
              <w:rPr>
                <w:sz w:val="24"/>
                <w:szCs w:val="24"/>
              </w:rPr>
            </w:pP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EF352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EF3523">
            <w:pPr>
              <w:jc w:val="center"/>
              <w:rPr>
                <w:sz w:val="24"/>
                <w:szCs w:val="24"/>
              </w:rPr>
            </w:pPr>
            <w:r w:rsidRPr="00765B30">
              <w:rPr>
                <w:sz w:val="24"/>
                <w:szCs w:val="24"/>
              </w:rPr>
              <w:t>3 265,08</w:t>
            </w:r>
          </w:p>
        </w:tc>
        <w:tc>
          <w:tcPr>
            <w:tcW w:w="1613" w:type="dxa"/>
            <w:noWrap/>
            <w:hideMark/>
          </w:tcPr>
          <w:p w:rsidR="00A51751" w:rsidRPr="00765B30" w:rsidRDefault="00A51751" w:rsidP="00EF3523">
            <w:pPr>
              <w:jc w:val="center"/>
              <w:rPr>
                <w:sz w:val="24"/>
                <w:szCs w:val="24"/>
              </w:rPr>
            </w:pPr>
            <w:r w:rsidRPr="00765B30">
              <w:rPr>
                <w:sz w:val="24"/>
                <w:szCs w:val="24"/>
              </w:rPr>
              <w:t>3 265,08</w:t>
            </w: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EF352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F3523">
            <w:pPr>
              <w:jc w:val="center"/>
              <w:rPr>
                <w:sz w:val="24"/>
                <w:szCs w:val="24"/>
              </w:rPr>
            </w:pPr>
            <w:r w:rsidRPr="00765B30">
              <w:rPr>
                <w:sz w:val="24"/>
                <w:szCs w:val="24"/>
              </w:rPr>
              <w:lastRenderedPageBreak/>
              <w:t>4.1.11.</w:t>
            </w:r>
          </w:p>
        </w:tc>
        <w:tc>
          <w:tcPr>
            <w:tcW w:w="1790" w:type="dxa"/>
            <w:vMerge w:val="restart"/>
            <w:hideMark/>
          </w:tcPr>
          <w:p w:rsidR="00A51751" w:rsidRPr="00765B30" w:rsidRDefault="00A51751" w:rsidP="00EF3523">
            <w:pPr>
              <w:jc w:val="both"/>
              <w:rPr>
                <w:sz w:val="24"/>
                <w:szCs w:val="24"/>
              </w:rPr>
            </w:pPr>
            <w:r w:rsidRPr="00765B30">
              <w:rPr>
                <w:sz w:val="24"/>
                <w:szCs w:val="24"/>
              </w:rPr>
              <w:t>Ремонт сист</w:t>
            </w:r>
            <w:r w:rsidRPr="00765B30">
              <w:rPr>
                <w:sz w:val="24"/>
                <w:szCs w:val="24"/>
              </w:rPr>
              <w:t>е</w:t>
            </w:r>
            <w:r w:rsidRPr="00765B30">
              <w:rPr>
                <w:sz w:val="24"/>
                <w:szCs w:val="24"/>
              </w:rPr>
              <w:t>мы отопления 1 этажа адм</w:t>
            </w:r>
            <w:r w:rsidRPr="00765B30">
              <w:rPr>
                <w:sz w:val="24"/>
                <w:szCs w:val="24"/>
              </w:rPr>
              <w:t>и</w:t>
            </w:r>
            <w:r w:rsidRPr="00765B30">
              <w:rPr>
                <w:sz w:val="24"/>
                <w:szCs w:val="24"/>
              </w:rPr>
              <w:t>нистративного зд</w:t>
            </w:r>
            <w:r w:rsidR="00EF3523">
              <w:rPr>
                <w:sz w:val="24"/>
                <w:szCs w:val="24"/>
              </w:rPr>
              <w:t>а</w:t>
            </w:r>
            <w:r w:rsidRPr="00765B30">
              <w:rPr>
                <w:sz w:val="24"/>
                <w:szCs w:val="24"/>
              </w:rPr>
              <w:t>ния,</w:t>
            </w:r>
            <w:r w:rsidR="00EF3523">
              <w:rPr>
                <w:sz w:val="24"/>
                <w:szCs w:val="24"/>
              </w:rPr>
              <w:t xml:space="preserve"> </w:t>
            </w:r>
            <w:r w:rsidRPr="00765B30">
              <w:rPr>
                <w:sz w:val="24"/>
                <w:szCs w:val="24"/>
              </w:rPr>
              <w:t>расп</w:t>
            </w:r>
            <w:r w:rsidRPr="00765B30">
              <w:rPr>
                <w:sz w:val="24"/>
                <w:szCs w:val="24"/>
              </w:rPr>
              <w:t>о</w:t>
            </w:r>
            <w:r w:rsidRPr="00765B30">
              <w:rPr>
                <w:sz w:val="24"/>
                <w:szCs w:val="24"/>
              </w:rPr>
              <w:t xml:space="preserve">ложенного </w:t>
            </w:r>
            <w:r w:rsidR="00EF3523">
              <w:rPr>
                <w:sz w:val="24"/>
                <w:szCs w:val="24"/>
              </w:rPr>
              <w:t xml:space="preserve">по адресу: </w:t>
            </w:r>
            <w:r w:rsidR="00EF3523" w:rsidRPr="00765B30">
              <w:rPr>
                <w:sz w:val="24"/>
                <w:szCs w:val="24"/>
              </w:rPr>
              <w:t>ул.</w:t>
            </w:r>
            <w:r w:rsidR="00EF3523">
              <w:rPr>
                <w:sz w:val="24"/>
                <w:szCs w:val="24"/>
              </w:rPr>
              <w:t xml:space="preserve"> </w:t>
            </w:r>
            <w:proofErr w:type="gramStart"/>
            <w:r w:rsidR="00EF3523" w:rsidRPr="00765B30">
              <w:rPr>
                <w:sz w:val="24"/>
                <w:szCs w:val="24"/>
              </w:rPr>
              <w:t>Т</w:t>
            </w:r>
            <w:r w:rsidR="00EF3523" w:rsidRPr="00765B30">
              <w:rPr>
                <w:sz w:val="24"/>
                <w:szCs w:val="24"/>
              </w:rPr>
              <w:t>а</w:t>
            </w:r>
            <w:r w:rsidR="00EF3523" w:rsidRPr="00765B30">
              <w:rPr>
                <w:sz w:val="24"/>
                <w:szCs w:val="24"/>
              </w:rPr>
              <w:t>ежная</w:t>
            </w:r>
            <w:proofErr w:type="gramEnd"/>
            <w:r w:rsidR="00EF3523" w:rsidRPr="00765B30">
              <w:rPr>
                <w:sz w:val="24"/>
                <w:szCs w:val="24"/>
              </w:rPr>
              <w:t>,</w:t>
            </w:r>
            <w:r w:rsidR="00EF3523">
              <w:rPr>
                <w:sz w:val="24"/>
                <w:szCs w:val="24"/>
              </w:rPr>
              <w:t xml:space="preserve"> </w:t>
            </w:r>
            <w:r w:rsidR="00EF3523" w:rsidRPr="00765B30">
              <w:rPr>
                <w:sz w:val="24"/>
                <w:szCs w:val="24"/>
              </w:rPr>
              <w:t>19</w:t>
            </w:r>
            <w:r w:rsidR="00EF3523">
              <w:rPr>
                <w:sz w:val="24"/>
                <w:szCs w:val="24"/>
              </w:rPr>
              <w:t xml:space="preserve">,              </w:t>
            </w:r>
            <w:r w:rsidRPr="00765B30">
              <w:rPr>
                <w:sz w:val="24"/>
                <w:szCs w:val="24"/>
              </w:rPr>
              <w:t>г.</w:t>
            </w:r>
            <w:r w:rsidR="00EF3523">
              <w:rPr>
                <w:sz w:val="24"/>
                <w:szCs w:val="24"/>
              </w:rPr>
              <w:t xml:space="preserve"> </w:t>
            </w:r>
            <w:r w:rsidRPr="00765B30">
              <w:rPr>
                <w:sz w:val="24"/>
                <w:szCs w:val="24"/>
              </w:rPr>
              <w:t>Нижнева</w:t>
            </w:r>
            <w:r w:rsidRPr="00765B30">
              <w:rPr>
                <w:sz w:val="24"/>
                <w:szCs w:val="24"/>
              </w:rPr>
              <w:t>р</w:t>
            </w:r>
            <w:r w:rsidRPr="00765B30">
              <w:rPr>
                <w:sz w:val="24"/>
                <w:szCs w:val="24"/>
              </w:rPr>
              <w:t>товск</w:t>
            </w:r>
          </w:p>
        </w:tc>
        <w:tc>
          <w:tcPr>
            <w:tcW w:w="1416" w:type="dxa"/>
            <w:vMerge w:val="restart"/>
            <w:hideMark/>
          </w:tcPr>
          <w:p w:rsidR="00A51751" w:rsidRPr="00765B30" w:rsidRDefault="00EF3523" w:rsidP="00EF3523">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F3523">
            <w:pPr>
              <w:jc w:val="both"/>
              <w:rPr>
                <w:sz w:val="24"/>
                <w:szCs w:val="24"/>
              </w:rPr>
            </w:pPr>
            <w:r w:rsidRPr="00765B30">
              <w:rPr>
                <w:sz w:val="24"/>
                <w:szCs w:val="24"/>
              </w:rPr>
              <w:t>всего</w:t>
            </w:r>
          </w:p>
        </w:tc>
        <w:tc>
          <w:tcPr>
            <w:tcW w:w="1419" w:type="dxa"/>
            <w:noWrap/>
            <w:hideMark/>
          </w:tcPr>
          <w:p w:rsidR="00A51751" w:rsidRPr="00765B30" w:rsidRDefault="00A51751" w:rsidP="00EF3523">
            <w:pPr>
              <w:jc w:val="center"/>
              <w:rPr>
                <w:sz w:val="24"/>
                <w:szCs w:val="24"/>
              </w:rPr>
            </w:pPr>
            <w:r w:rsidRPr="00765B30">
              <w:rPr>
                <w:sz w:val="24"/>
                <w:szCs w:val="24"/>
              </w:rPr>
              <w:t>219,00</w:t>
            </w:r>
          </w:p>
        </w:tc>
        <w:tc>
          <w:tcPr>
            <w:tcW w:w="1613" w:type="dxa"/>
            <w:noWrap/>
            <w:hideMark/>
          </w:tcPr>
          <w:p w:rsidR="00A51751" w:rsidRPr="00765B30" w:rsidRDefault="00A51751" w:rsidP="00EF3523">
            <w:pPr>
              <w:jc w:val="center"/>
              <w:rPr>
                <w:sz w:val="24"/>
                <w:szCs w:val="24"/>
              </w:rPr>
            </w:pPr>
            <w:r w:rsidRPr="00765B30">
              <w:rPr>
                <w:sz w:val="24"/>
                <w:szCs w:val="24"/>
              </w:rPr>
              <w:t>219,00</w:t>
            </w: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765B30">
            <w:pPr>
              <w:rPr>
                <w:sz w:val="24"/>
                <w:szCs w:val="24"/>
              </w:rPr>
            </w:pPr>
            <w:r w:rsidRPr="00765B30">
              <w:rPr>
                <w:sz w:val="24"/>
                <w:szCs w:val="24"/>
              </w:rPr>
              <w:t> </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F3523">
            <w:pPr>
              <w:jc w:val="both"/>
              <w:rPr>
                <w:sz w:val="24"/>
                <w:szCs w:val="24"/>
              </w:rPr>
            </w:pPr>
          </w:p>
        </w:tc>
        <w:tc>
          <w:tcPr>
            <w:tcW w:w="1416" w:type="dxa"/>
            <w:vMerge/>
            <w:hideMark/>
          </w:tcPr>
          <w:p w:rsidR="00A51751" w:rsidRPr="00765B30" w:rsidRDefault="00A51751" w:rsidP="00EF3523">
            <w:pPr>
              <w:jc w:val="both"/>
              <w:rPr>
                <w:sz w:val="24"/>
                <w:szCs w:val="24"/>
              </w:rPr>
            </w:pPr>
          </w:p>
        </w:tc>
        <w:tc>
          <w:tcPr>
            <w:tcW w:w="1133" w:type="dxa"/>
            <w:hideMark/>
          </w:tcPr>
          <w:p w:rsidR="00A51751" w:rsidRPr="00765B30" w:rsidRDefault="00A51751" w:rsidP="00EF3523">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F3523">
            <w:pPr>
              <w:jc w:val="center"/>
              <w:rPr>
                <w:sz w:val="24"/>
                <w:szCs w:val="24"/>
              </w:rPr>
            </w:pPr>
          </w:p>
        </w:tc>
        <w:tc>
          <w:tcPr>
            <w:tcW w:w="1613" w:type="dxa"/>
            <w:noWrap/>
            <w:hideMark/>
          </w:tcPr>
          <w:p w:rsidR="00A51751" w:rsidRPr="00765B30" w:rsidRDefault="00A51751" w:rsidP="00EF3523">
            <w:pPr>
              <w:jc w:val="center"/>
              <w:rPr>
                <w:sz w:val="24"/>
                <w:szCs w:val="24"/>
              </w:rPr>
            </w:pP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765B30">
            <w:pPr>
              <w:rPr>
                <w:sz w:val="24"/>
                <w:szCs w:val="24"/>
              </w:rPr>
            </w:pPr>
            <w:r w:rsidRPr="00765B30">
              <w:rPr>
                <w:sz w:val="24"/>
                <w:szCs w:val="24"/>
              </w:rPr>
              <w:t> </w:t>
            </w: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F3523">
            <w:pPr>
              <w:jc w:val="both"/>
              <w:rPr>
                <w:sz w:val="24"/>
                <w:szCs w:val="24"/>
              </w:rPr>
            </w:pPr>
          </w:p>
        </w:tc>
        <w:tc>
          <w:tcPr>
            <w:tcW w:w="1416" w:type="dxa"/>
            <w:vMerge/>
            <w:hideMark/>
          </w:tcPr>
          <w:p w:rsidR="00A51751" w:rsidRPr="00765B30" w:rsidRDefault="00A51751" w:rsidP="00EF3523">
            <w:pPr>
              <w:jc w:val="both"/>
              <w:rPr>
                <w:sz w:val="24"/>
                <w:szCs w:val="24"/>
              </w:rPr>
            </w:pPr>
          </w:p>
        </w:tc>
        <w:tc>
          <w:tcPr>
            <w:tcW w:w="1133" w:type="dxa"/>
            <w:hideMark/>
          </w:tcPr>
          <w:p w:rsidR="00A51751" w:rsidRPr="00765B30" w:rsidRDefault="00A51751" w:rsidP="00EF3523">
            <w:pPr>
              <w:jc w:val="both"/>
              <w:rPr>
                <w:sz w:val="24"/>
                <w:szCs w:val="24"/>
              </w:rPr>
            </w:pPr>
            <w:r w:rsidRPr="00765B30">
              <w:rPr>
                <w:sz w:val="24"/>
                <w:szCs w:val="24"/>
              </w:rPr>
              <w:t>бюджет района</w:t>
            </w:r>
          </w:p>
        </w:tc>
        <w:tc>
          <w:tcPr>
            <w:tcW w:w="1419" w:type="dxa"/>
            <w:noWrap/>
            <w:hideMark/>
          </w:tcPr>
          <w:p w:rsidR="00A51751" w:rsidRPr="00765B30" w:rsidRDefault="00A51751" w:rsidP="00EF3523">
            <w:pPr>
              <w:jc w:val="center"/>
              <w:rPr>
                <w:sz w:val="24"/>
                <w:szCs w:val="24"/>
              </w:rPr>
            </w:pPr>
            <w:r w:rsidRPr="00765B30">
              <w:rPr>
                <w:sz w:val="24"/>
                <w:szCs w:val="24"/>
              </w:rPr>
              <w:t>219,00</w:t>
            </w:r>
          </w:p>
        </w:tc>
        <w:tc>
          <w:tcPr>
            <w:tcW w:w="1613" w:type="dxa"/>
            <w:noWrap/>
            <w:hideMark/>
          </w:tcPr>
          <w:p w:rsidR="00A51751" w:rsidRPr="00765B30" w:rsidRDefault="00A51751" w:rsidP="00EF3523">
            <w:pPr>
              <w:jc w:val="center"/>
              <w:rPr>
                <w:sz w:val="24"/>
                <w:szCs w:val="24"/>
              </w:rPr>
            </w:pPr>
            <w:r w:rsidRPr="00765B30">
              <w:rPr>
                <w:sz w:val="24"/>
                <w:szCs w:val="24"/>
              </w:rPr>
              <w:t>219,00</w:t>
            </w: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765B30">
            <w:pPr>
              <w:rPr>
                <w:sz w:val="24"/>
                <w:szCs w:val="24"/>
              </w:rPr>
            </w:pPr>
            <w:r w:rsidRPr="00765B30">
              <w:rPr>
                <w:sz w:val="24"/>
                <w:szCs w:val="24"/>
              </w:rPr>
              <w:t> </w:t>
            </w:r>
          </w:p>
        </w:tc>
      </w:tr>
      <w:tr w:rsidR="00A51751" w:rsidRPr="00765B30" w:rsidTr="00C662FC">
        <w:trPr>
          <w:trHeight w:val="300"/>
          <w:jc w:val="center"/>
        </w:trPr>
        <w:tc>
          <w:tcPr>
            <w:tcW w:w="918" w:type="dxa"/>
            <w:vMerge w:val="restart"/>
            <w:hideMark/>
          </w:tcPr>
          <w:p w:rsidR="00A51751" w:rsidRPr="00765B30" w:rsidRDefault="00A51751" w:rsidP="00EF3523">
            <w:pPr>
              <w:jc w:val="center"/>
              <w:rPr>
                <w:sz w:val="24"/>
                <w:szCs w:val="24"/>
              </w:rPr>
            </w:pPr>
            <w:r w:rsidRPr="00765B30">
              <w:rPr>
                <w:sz w:val="24"/>
                <w:szCs w:val="24"/>
              </w:rPr>
              <w:t>4.1.12.</w:t>
            </w:r>
          </w:p>
        </w:tc>
        <w:tc>
          <w:tcPr>
            <w:tcW w:w="1790" w:type="dxa"/>
            <w:vMerge w:val="restart"/>
            <w:hideMark/>
          </w:tcPr>
          <w:p w:rsidR="00A51751" w:rsidRPr="00765B30" w:rsidRDefault="00A51751" w:rsidP="00EF3523">
            <w:pPr>
              <w:jc w:val="both"/>
              <w:rPr>
                <w:sz w:val="24"/>
                <w:szCs w:val="24"/>
              </w:rPr>
            </w:pPr>
            <w:r w:rsidRPr="00765B30">
              <w:rPr>
                <w:sz w:val="24"/>
                <w:szCs w:val="24"/>
              </w:rPr>
              <w:t>Ремонт тепл</w:t>
            </w:r>
            <w:r w:rsidRPr="00765B30">
              <w:rPr>
                <w:sz w:val="24"/>
                <w:szCs w:val="24"/>
              </w:rPr>
              <w:t>о</w:t>
            </w:r>
            <w:r w:rsidRPr="00765B30">
              <w:rPr>
                <w:sz w:val="24"/>
                <w:szCs w:val="24"/>
              </w:rPr>
              <w:t>вых сетей</w:t>
            </w:r>
            <w:r w:rsidR="00EF3523">
              <w:rPr>
                <w:sz w:val="24"/>
                <w:szCs w:val="24"/>
              </w:rPr>
              <w:t>,</w:t>
            </w:r>
            <w:r w:rsidRPr="00765B30">
              <w:rPr>
                <w:sz w:val="24"/>
                <w:szCs w:val="24"/>
              </w:rPr>
              <w:t xml:space="preserve"> в</w:t>
            </w:r>
            <w:r w:rsidRPr="00765B30">
              <w:rPr>
                <w:sz w:val="24"/>
                <w:szCs w:val="24"/>
              </w:rPr>
              <w:t>е</w:t>
            </w:r>
            <w:r w:rsidR="00EF3523">
              <w:rPr>
                <w:sz w:val="24"/>
                <w:szCs w:val="24"/>
              </w:rPr>
              <w:t>дущих</w:t>
            </w:r>
            <w:r w:rsidRPr="00765B30">
              <w:rPr>
                <w:sz w:val="24"/>
                <w:szCs w:val="24"/>
              </w:rPr>
              <w:t xml:space="preserve"> к адм</w:t>
            </w:r>
            <w:r w:rsidRPr="00765B30">
              <w:rPr>
                <w:sz w:val="24"/>
                <w:szCs w:val="24"/>
              </w:rPr>
              <w:t>и</w:t>
            </w:r>
            <w:r w:rsidRPr="00765B30">
              <w:rPr>
                <w:sz w:val="24"/>
                <w:szCs w:val="24"/>
              </w:rPr>
              <w:t>нистративным гаражам, ра</w:t>
            </w:r>
            <w:r w:rsidRPr="00765B30">
              <w:rPr>
                <w:sz w:val="24"/>
                <w:szCs w:val="24"/>
              </w:rPr>
              <w:t>с</w:t>
            </w:r>
            <w:r w:rsidRPr="00765B30">
              <w:rPr>
                <w:sz w:val="24"/>
                <w:szCs w:val="24"/>
              </w:rPr>
              <w:t>положен</w:t>
            </w:r>
            <w:r w:rsidR="00EF3523">
              <w:rPr>
                <w:sz w:val="24"/>
                <w:szCs w:val="24"/>
              </w:rPr>
              <w:t xml:space="preserve">ным по адресу: </w:t>
            </w:r>
            <w:r w:rsidR="00EF3523" w:rsidRPr="00765B30">
              <w:rPr>
                <w:sz w:val="24"/>
                <w:szCs w:val="24"/>
              </w:rPr>
              <w:t>ул.</w:t>
            </w:r>
            <w:r w:rsidR="00EF3523">
              <w:rPr>
                <w:sz w:val="24"/>
                <w:szCs w:val="24"/>
              </w:rPr>
              <w:t xml:space="preserve"> </w:t>
            </w:r>
            <w:r w:rsidR="00EF3523" w:rsidRPr="00765B30">
              <w:rPr>
                <w:sz w:val="24"/>
                <w:szCs w:val="24"/>
              </w:rPr>
              <w:t>Проспект П</w:t>
            </w:r>
            <w:r w:rsidR="00EF3523" w:rsidRPr="00765B30">
              <w:rPr>
                <w:sz w:val="24"/>
                <w:szCs w:val="24"/>
              </w:rPr>
              <w:t>о</w:t>
            </w:r>
            <w:r w:rsidR="00EF3523" w:rsidRPr="00765B30">
              <w:rPr>
                <w:sz w:val="24"/>
                <w:szCs w:val="24"/>
              </w:rPr>
              <w:t>беды,</w:t>
            </w:r>
            <w:r w:rsidR="00EF3523">
              <w:rPr>
                <w:sz w:val="24"/>
                <w:szCs w:val="24"/>
              </w:rPr>
              <w:t xml:space="preserve"> </w:t>
            </w:r>
            <w:r w:rsidR="00EF3523" w:rsidRPr="00765B30">
              <w:rPr>
                <w:sz w:val="24"/>
                <w:szCs w:val="24"/>
              </w:rPr>
              <w:t>4</w:t>
            </w:r>
            <w:r w:rsidR="00EF3523">
              <w:rPr>
                <w:sz w:val="24"/>
                <w:szCs w:val="24"/>
              </w:rPr>
              <w:t xml:space="preserve">,            </w:t>
            </w:r>
            <w:r w:rsidRPr="00765B30">
              <w:rPr>
                <w:sz w:val="24"/>
                <w:szCs w:val="24"/>
              </w:rPr>
              <w:t>г.</w:t>
            </w:r>
            <w:r w:rsidR="00EF3523">
              <w:rPr>
                <w:sz w:val="24"/>
                <w:szCs w:val="24"/>
              </w:rPr>
              <w:t xml:space="preserve"> </w:t>
            </w:r>
            <w:r w:rsidRPr="00765B30">
              <w:rPr>
                <w:sz w:val="24"/>
                <w:szCs w:val="24"/>
              </w:rPr>
              <w:t>Нижнева</w:t>
            </w:r>
            <w:r w:rsidRPr="00765B30">
              <w:rPr>
                <w:sz w:val="24"/>
                <w:szCs w:val="24"/>
              </w:rPr>
              <w:t>р</w:t>
            </w:r>
            <w:r w:rsidRPr="00765B30">
              <w:rPr>
                <w:sz w:val="24"/>
                <w:szCs w:val="24"/>
              </w:rPr>
              <w:t>товск</w:t>
            </w:r>
          </w:p>
        </w:tc>
        <w:tc>
          <w:tcPr>
            <w:tcW w:w="1416" w:type="dxa"/>
            <w:vMerge w:val="restart"/>
            <w:hideMark/>
          </w:tcPr>
          <w:p w:rsidR="00A51751" w:rsidRPr="00765B30" w:rsidRDefault="00EF3523" w:rsidP="00EF3523">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 xml:space="preserve">товского </w:t>
            </w:r>
            <w:r>
              <w:rPr>
                <w:sz w:val="24"/>
                <w:szCs w:val="24"/>
              </w:rPr>
              <w:lastRenderedPageBreak/>
              <w:t>района»</w:t>
            </w:r>
          </w:p>
        </w:tc>
        <w:tc>
          <w:tcPr>
            <w:tcW w:w="1133" w:type="dxa"/>
            <w:noWrap/>
            <w:hideMark/>
          </w:tcPr>
          <w:p w:rsidR="00A51751" w:rsidRPr="00765B30" w:rsidRDefault="00A51751" w:rsidP="00EF3523">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EF3523">
            <w:pPr>
              <w:jc w:val="center"/>
              <w:rPr>
                <w:sz w:val="24"/>
                <w:szCs w:val="24"/>
              </w:rPr>
            </w:pPr>
            <w:r w:rsidRPr="00765B30">
              <w:rPr>
                <w:sz w:val="24"/>
                <w:szCs w:val="24"/>
              </w:rPr>
              <w:t>450,60</w:t>
            </w:r>
          </w:p>
        </w:tc>
        <w:tc>
          <w:tcPr>
            <w:tcW w:w="1613" w:type="dxa"/>
            <w:noWrap/>
            <w:hideMark/>
          </w:tcPr>
          <w:p w:rsidR="00A51751" w:rsidRPr="00765B30" w:rsidRDefault="00A51751" w:rsidP="00EF3523">
            <w:pPr>
              <w:jc w:val="center"/>
              <w:rPr>
                <w:sz w:val="24"/>
                <w:szCs w:val="24"/>
              </w:rPr>
            </w:pPr>
            <w:r w:rsidRPr="00765B30">
              <w:rPr>
                <w:sz w:val="24"/>
                <w:szCs w:val="24"/>
              </w:rPr>
              <w:t>450,60</w:t>
            </w: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765B30">
            <w:pPr>
              <w:rPr>
                <w:sz w:val="24"/>
                <w:szCs w:val="24"/>
              </w:rPr>
            </w:pPr>
            <w:r w:rsidRPr="00765B30">
              <w:rPr>
                <w:sz w:val="24"/>
                <w:szCs w:val="24"/>
              </w:rPr>
              <w:t> </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F3523">
            <w:pPr>
              <w:jc w:val="both"/>
              <w:rPr>
                <w:sz w:val="24"/>
                <w:szCs w:val="24"/>
              </w:rPr>
            </w:pPr>
          </w:p>
        </w:tc>
        <w:tc>
          <w:tcPr>
            <w:tcW w:w="1416" w:type="dxa"/>
            <w:vMerge/>
            <w:hideMark/>
          </w:tcPr>
          <w:p w:rsidR="00A51751" w:rsidRPr="00765B30" w:rsidRDefault="00A51751" w:rsidP="00EF3523">
            <w:pPr>
              <w:jc w:val="both"/>
              <w:rPr>
                <w:sz w:val="24"/>
                <w:szCs w:val="24"/>
              </w:rPr>
            </w:pPr>
          </w:p>
        </w:tc>
        <w:tc>
          <w:tcPr>
            <w:tcW w:w="1133" w:type="dxa"/>
            <w:hideMark/>
          </w:tcPr>
          <w:p w:rsidR="00A51751" w:rsidRPr="00765B30" w:rsidRDefault="00A51751" w:rsidP="00EF3523">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F3523">
            <w:pPr>
              <w:jc w:val="center"/>
              <w:rPr>
                <w:sz w:val="24"/>
                <w:szCs w:val="24"/>
              </w:rPr>
            </w:pPr>
          </w:p>
        </w:tc>
        <w:tc>
          <w:tcPr>
            <w:tcW w:w="1613" w:type="dxa"/>
            <w:noWrap/>
            <w:hideMark/>
          </w:tcPr>
          <w:p w:rsidR="00A51751" w:rsidRPr="00765B30" w:rsidRDefault="00A51751" w:rsidP="00EF3523">
            <w:pPr>
              <w:jc w:val="center"/>
              <w:rPr>
                <w:sz w:val="24"/>
                <w:szCs w:val="24"/>
              </w:rPr>
            </w:pP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765B30">
            <w:pPr>
              <w:rPr>
                <w:sz w:val="24"/>
                <w:szCs w:val="24"/>
              </w:rPr>
            </w:pPr>
            <w:r w:rsidRPr="00765B30">
              <w:rPr>
                <w:sz w:val="24"/>
                <w:szCs w:val="24"/>
              </w:rPr>
              <w:t> </w:t>
            </w: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F3523">
            <w:pPr>
              <w:jc w:val="both"/>
              <w:rPr>
                <w:sz w:val="24"/>
                <w:szCs w:val="24"/>
              </w:rPr>
            </w:pPr>
          </w:p>
        </w:tc>
        <w:tc>
          <w:tcPr>
            <w:tcW w:w="1416" w:type="dxa"/>
            <w:vMerge/>
            <w:hideMark/>
          </w:tcPr>
          <w:p w:rsidR="00A51751" w:rsidRPr="00765B30" w:rsidRDefault="00A51751" w:rsidP="00EF3523">
            <w:pPr>
              <w:jc w:val="both"/>
              <w:rPr>
                <w:sz w:val="24"/>
                <w:szCs w:val="24"/>
              </w:rPr>
            </w:pPr>
          </w:p>
        </w:tc>
        <w:tc>
          <w:tcPr>
            <w:tcW w:w="1133" w:type="dxa"/>
            <w:hideMark/>
          </w:tcPr>
          <w:p w:rsidR="00A51751" w:rsidRPr="00765B30" w:rsidRDefault="00A51751" w:rsidP="00EF3523">
            <w:pPr>
              <w:jc w:val="both"/>
              <w:rPr>
                <w:sz w:val="24"/>
                <w:szCs w:val="24"/>
              </w:rPr>
            </w:pPr>
            <w:r w:rsidRPr="00765B30">
              <w:rPr>
                <w:sz w:val="24"/>
                <w:szCs w:val="24"/>
              </w:rPr>
              <w:t>бюджет района</w:t>
            </w:r>
          </w:p>
        </w:tc>
        <w:tc>
          <w:tcPr>
            <w:tcW w:w="1419" w:type="dxa"/>
            <w:noWrap/>
            <w:hideMark/>
          </w:tcPr>
          <w:p w:rsidR="00A51751" w:rsidRPr="00765B30" w:rsidRDefault="00A51751" w:rsidP="00EF3523">
            <w:pPr>
              <w:jc w:val="center"/>
              <w:rPr>
                <w:sz w:val="24"/>
                <w:szCs w:val="24"/>
              </w:rPr>
            </w:pPr>
            <w:r w:rsidRPr="00765B30">
              <w:rPr>
                <w:sz w:val="24"/>
                <w:szCs w:val="24"/>
              </w:rPr>
              <w:t>450,60</w:t>
            </w:r>
          </w:p>
        </w:tc>
        <w:tc>
          <w:tcPr>
            <w:tcW w:w="1613" w:type="dxa"/>
            <w:noWrap/>
            <w:hideMark/>
          </w:tcPr>
          <w:p w:rsidR="00A51751" w:rsidRPr="00765B30" w:rsidRDefault="00A51751" w:rsidP="00EF3523">
            <w:pPr>
              <w:jc w:val="center"/>
              <w:rPr>
                <w:sz w:val="24"/>
                <w:szCs w:val="24"/>
              </w:rPr>
            </w:pPr>
            <w:r w:rsidRPr="00765B30">
              <w:rPr>
                <w:sz w:val="24"/>
                <w:szCs w:val="24"/>
              </w:rPr>
              <w:t>450,60</w:t>
            </w: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765B30">
            <w:pPr>
              <w:rPr>
                <w:sz w:val="24"/>
                <w:szCs w:val="24"/>
              </w:rPr>
            </w:pPr>
            <w:r w:rsidRPr="00765B30">
              <w:rPr>
                <w:sz w:val="24"/>
                <w:szCs w:val="24"/>
              </w:rPr>
              <w:t> </w:t>
            </w:r>
          </w:p>
        </w:tc>
      </w:tr>
      <w:tr w:rsidR="00A51751" w:rsidRPr="00765B30" w:rsidTr="00C662FC">
        <w:trPr>
          <w:trHeight w:val="300"/>
          <w:jc w:val="center"/>
        </w:trPr>
        <w:tc>
          <w:tcPr>
            <w:tcW w:w="918" w:type="dxa"/>
            <w:vMerge w:val="restart"/>
            <w:hideMark/>
          </w:tcPr>
          <w:p w:rsidR="00A51751" w:rsidRPr="00765B30" w:rsidRDefault="00A51751" w:rsidP="00EF3523">
            <w:pPr>
              <w:jc w:val="center"/>
              <w:rPr>
                <w:sz w:val="24"/>
                <w:szCs w:val="24"/>
              </w:rPr>
            </w:pPr>
            <w:r w:rsidRPr="00765B30">
              <w:rPr>
                <w:sz w:val="24"/>
                <w:szCs w:val="24"/>
              </w:rPr>
              <w:lastRenderedPageBreak/>
              <w:t>4.1.13.</w:t>
            </w:r>
          </w:p>
        </w:tc>
        <w:tc>
          <w:tcPr>
            <w:tcW w:w="1790" w:type="dxa"/>
            <w:vMerge w:val="restart"/>
            <w:hideMark/>
          </w:tcPr>
          <w:p w:rsidR="00A51751" w:rsidRPr="00765B30" w:rsidRDefault="00A51751" w:rsidP="00EF3523">
            <w:pPr>
              <w:jc w:val="both"/>
              <w:rPr>
                <w:sz w:val="24"/>
                <w:szCs w:val="24"/>
              </w:rPr>
            </w:pPr>
            <w:r w:rsidRPr="00765B30">
              <w:rPr>
                <w:sz w:val="24"/>
                <w:szCs w:val="24"/>
              </w:rPr>
              <w:t>Ремонт сист</w:t>
            </w:r>
            <w:r w:rsidRPr="00765B30">
              <w:rPr>
                <w:sz w:val="24"/>
                <w:szCs w:val="24"/>
              </w:rPr>
              <w:t>е</w:t>
            </w:r>
            <w:r w:rsidRPr="00765B30">
              <w:rPr>
                <w:sz w:val="24"/>
                <w:szCs w:val="24"/>
              </w:rPr>
              <w:t>мы отопления в гаражах под номерами с 1 по 45, расп</w:t>
            </w:r>
            <w:r w:rsidRPr="00765B30">
              <w:rPr>
                <w:sz w:val="24"/>
                <w:szCs w:val="24"/>
              </w:rPr>
              <w:t>о</w:t>
            </w:r>
            <w:r w:rsidR="00EF3523">
              <w:rPr>
                <w:sz w:val="24"/>
                <w:szCs w:val="24"/>
              </w:rPr>
              <w:t xml:space="preserve">ложенных по адресу: </w:t>
            </w:r>
            <w:r w:rsidR="00EF3523" w:rsidRPr="00765B30">
              <w:rPr>
                <w:sz w:val="24"/>
                <w:szCs w:val="24"/>
              </w:rPr>
              <w:t>ул.</w:t>
            </w:r>
            <w:r w:rsidR="00EF3523">
              <w:rPr>
                <w:sz w:val="24"/>
                <w:szCs w:val="24"/>
              </w:rPr>
              <w:t xml:space="preserve"> </w:t>
            </w:r>
            <w:r w:rsidR="00EF3523" w:rsidRPr="00765B30">
              <w:rPr>
                <w:sz w:val="24"/>
                <w:szCs w:val="24"/>
              </w:rPr>
              <w:t>60 лет Октября, 14</w:t>
            </w:r>
            <w:r w:rsidR="00EF3523">
              <w:rPr>
                <w:sz w:val="24"/>
                <w:szCs w:val="24"/>
              </w:rPr>
              <w:t xml:space="preserve">, </w:t>
            </w:r>
            <w:r w:rsidRPr="00765B30">
              <w:rPr>
                <w:sz w:val="24"/>
                <w:szCs w:val="24"/>
              </w:rPr>
              <w:t>г.</w:t>
            </w:r>
            <w:r w:rsidR="00EF3523">
              <w:rPr>
                <w:sz w:val="24"/>
                <w:szCs w:val="24"/>
              </w:rPr>
              <w:t xml:space="preserve"> </w:t>
            </w:r>
            <w:r w:rsidRPr="00765B30">
              <w:rPr>
                <w:sz w:val="24"/>
                <w:szCs w:val="24"/>
              </w:rPr>
              <w:t>Нижн</w:t>
            </w:r>
            <w:r w:rsidRPr="00765B30">
              <w:rPr>
                <w:sz w:val="24"/>
                <w:szCs w:val="24"/>
              </w:rPr>
              <w:t>е</w:t>
            </w:r>
            <w:r w:rsidRPr="00765B30">
              <w:rPr>
                <w:sz w:val="24"/>
                <w:szCs w:val="24"/>
              </w:rPr>
              <w:t xml:space="preserve">вартовск </w:t>
            </w:r>
          </w:p>
        </w:tc>
        <w:tc>
          <w:tcPr>
            <w:tcW w:w="1416" w:type="dxa"/>
            <w:vMerge w:val="restart"/>
            <w:hideMark/>
          </w:tcPr>
          <w:p w:rsidR="00A51751" w:rsidRPr="00765B30" w:rsidRDefault="00EF3523" w:rsidP="00EF3523">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EF3523">
            <w:pPr>
              <w:jc w:val="both"/>
              <w:rPr>
                <w:sz w:val="24"/>
                <w:szCs w:val="24"/>
              </w:rPr>
            </w:pPr>
            <w:r w:rsidRPr="00765B30">
              <w:rPr>
                <w:sz w:val="24"/>
                <w:szCs w:val="24"/>
              </w:rPr>
              <w:t>всего</w:t>
            </w:r>
          </w:p>
        </w:tc>
        <w:tc>
          <w:tcPr>
            <w:tcW w:w="1419" w:type="dxa"/>
            <w:noWrap/>
            <w:hideMark/>
          </w:tcPr>
          <w:p w:rsidR="00A51751" w:rsidRPr="00765B30" w:rsidRDefault="00A51751" w:rsidP="00EF3523">
            <w:pPr>
              <w:jc w:val="center"/>
              <w:rPr>
                <w:sz w:val="24"/>
                <w:szCs w:val="24"/>
              </w:rPr>
            </w:pPr>
            <w:r w:rsidRPr="00765B30">
              <w:rPr>
                <w:sz w:val="24"/>
                <w:szCs w:val="24"/>
              </w:rPr>
              <w:t>168,24</w:t>
            </w:r>
          </w:p>
        </w:tc>
        <w:tc>
          <w:tcPr>
            <w:tcW w:w="1613" w:type="dxa"/>
            <w:noWrap/>
            <w:hideMark/>
          </w:tcPr>
          <w:p w:rsidR="00A51751" w:rsidRPr="00765B30" w:rsidRDefault="00A51751" w:rsidP="00EF3523">
            <w:pPr>
              <w:jc w:val="center"/>
              <w:rPr>
                <w:sz w:val="24"/>
                <w:szCs w:val="24"/>
              </w:rPr>
            </w:pPr>
            <w:r w:rsidRPr="00765B30">
              <w:rPr>
                <w:sz w:val="24"/>
                <w:szCs w:val="24"/>
              </w:rPr>
              <w:t>168,24</w:t>
            </w: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EF3523">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F3523">
            <w:pPr>
              <w:jc w:val="both"/>
              <w:rPr>
                <w:sz w:val="24"/>
                <w:szCs w:val="24"/>
              </w:rPr>
            </w:pPr>
          </w:p>
        </w:tc>
        <w:tc>
          <w:tcPr>
            <w:tcW w:w="1416" w:type="dxa"/>
            <w:vMerge/>
            <w:hideMark/>
          </w:tcPr>
          <w:p w:rsidR="00A51751" w:rsidRPr="00765B30" w:rsidRDefault="00A51751" w:rsidP="00EF3523">
            <w:pPr>
              <w:jc w:val="both"/>
              <w:rPr>
                <w:sz w:val="24"/>
                <w:szCs w:val="24"/>
              </w:rPr>
            </w:pPr>
          </w:p>
        </w:tc>
        <w:tc>
          <w:tcPr>
            <w:tcW w:w="1133" w:type="dxa"/>
            <w:hideMark/>
          </w:tcPr>
          <w:p w:rsidR="00A51751" w:rsidRPr="00765B30" w:rsidRDefault="00A51751" w:rsidP="00EF3523">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F3523">
            <w:pPr>
              <w:jc w:val="center"/>
              <w:rPr>
                <w:sz w:val="24"/>
                <w:szCs w:val="24"/>
              </w:rPr>
            </w:pPr>
          </w:p>
        </w:tc>
        <w:tc>
          <w:tcPr>
            <w:tcW w:w="1613" w:type="dxa"/>
            <w:noWrap/>
            <w:hideMark/>
          </w:tcPr>
          <w:p w:rsidR="00A51751" w:rsidRPr="00765B30" w:rsidRDefault="00A51751" w:rsidP="00EF3523">
            <w:pPr>
              <w:jc w:val="center"/>
              <w:rPr>
                <w:sz w:val="24"/>
                <w:szCs w:val="24"/>
              </w:rPr>
            </w:pP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EF352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F3523">
            <w:pPr>
              <w:jc w:val="both"/>
              <w:rPr>
                <w:sz w:val="24"/>
                <w:szCs w:val="24"/>
              </w:rPr>
            </w:pPr>
          </w:p>
        </w:tc>
        <w:tc>
          <w:tcPr>
            <w:tcW w:w="1416" w:type="dxa"/>
            <w:vMerge/>
            <w:hideMark/>
          </w:tcPr>
          <w:p w:rsidR="00A51751" w:rsidRPr="00765B30" w:rsidRDefault="00A51751" w:rsidP="00EF3523">
            <w:pPr>
              <w:jc w:val="both"/>
              <w:rPr>
                <w:sz w:val="24"/>
                <w:szCs w:val="24"/>
              </w:rPr>
            </w:pPr>
          </w:p>
        </w:tc>
        <w:tc>
          <w:tcPr>
            <w:tcW w:w="1133" w:type="dxa"/>
            <w:hideMark/>
          </w:tcPr>
          <w:p w:rsidR="00A51751" w:rsidRPr="00765B30" w:rsidRDefault="00A51751" w:rsidP="00EF3523">
            <w:pPr>
              <w:jc w:val="both"/>
              <w:rPr>
                <w:sz w:val="24"/>
                <w:szCs w:val="24"/>
              </w:rPr>
            </w:pPr>
            <w:r w:rsidRPr="00765B30">
              <w:rPr>
                <w:sz w:val="24"/>
                <w:szCs w:val="24"/>
              </w:rPr>
              <w:t>бюджет района</w:t>
            </w:r>
          </w:p>
        </w:tc>
        <w:tc>
          <w:tcPr>
            <w:tcW w:w="1419" w:type="dxa"/>
            <w:noWrap/>
            <w:hideMark/>
          </w:tcPr>
          <w:p w:rsidR="00A51751" w:rsidRPr="00765B30" w:rsidRDefault="00A51751" w:rsidP="00EF3523">
            <w:pPr>
              <w:jc w:val="center"/>
              <w:rPr>
                <w:sz w:val="24"/>
                <w:szCs w:val="24"/>
              </w:rPr>
            </w:pPr>
            <w:r w:rsidRPr="00765B30">
              <w:rPr>
                <w:sz w:val="24"/>
                <w:szCs w:val="24"/>
              </w:rPr>
              <w:t>168,24</w:t>
            </w:r>
          </w:p>
        </w:tc>
        <w:tc>
          <w:tcPr>
            <w:tcW w:w="1613" w:type="dxa"/>
            <w:noWrap/>
            <w:hideMark/>
          </w:tcPr>
          <w:p w:rsidR="00A51751" w:rsidRPr="00765B30" w:rsidRDefault="00A51751" w:rsidP="00EF3523">
            <w:pPr>
              <w:jc w:val="center"/>
              <w:rPr>
                <w:sz w:val="24"/>
                <w:szCs w:val="24"/>
              </w:rPr>
            </w:pPr>
            <w:r w:rsidRPr="00765B30">
              <w:rPr>
                <w:sz w:val="24"/>
                <w:szCs w:val="24"/>
              </w:rPr>
              <w:t>168,24</w:t>
            </w: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EF352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F3523">
            <w:pPr>
              <w:jc w:val="center"/>
              <w:rPr>
                <w:sz w:val="24"/>
                <w:szCs w:val="24"/>
              </w:rPr>
            </w:pPr>
            <w:r w:rsidRPr="00765B30">
              <w:rPr>
                <w:sz w:val="24"/>
                <w:szCs w:val="24"/>
              </w:rPr>
              <w:t>4.1.14.</w:t>
            </w:r>
          </w:p>
        </w:tc>
        <w:tc>
          <w:tcPr>
            <w:tcW w:w="1790" w:type="dxa"/>
            <w:vMerge w:val="restart"/>
            <w:hideMark/>
          </w:tcPr>
          <w:p w:rsidR="00A51751" w:rsidRPr="00765B30" w:rsidRDefault="00A51751" w:rsidP="00EF3523">
            <w:pPr>
              <w:jc w:val="both"/>
              <w:rPr>
                <w:sz w:val="24"/>
                <w:szCs w:val="24"/>
              </w:rPr>
            </w:pPr>
            <w:r w:rsidRPr="00765B30">
              <w:rPr>
                <w:sz w:val="24"/>
                <w:szCs w:val="24"/>
              </w:rPr>
              <w:t>Ремонт сист</w:t>
            </w:r>
            <w:r w:rsidRPr="00765B30">
              <w:rPr>
                <w:sz w:val="24"/>
                <w:szCs w:val="24"/>
              </w:rPr>
              <w:t>е</w:t>
            </w:r>
            <w:r w:rsidRPr="00765B30">
              <w:rPr>
                <w:sz w:val="24"/>
                <w:szCs w:val="24"/>
              </w:rPr>
              <w:t>мы тепл</w:t>
            </w:r>
            <w:r w:rsidRPr="00765B30">
              <w:rPr>
                <w:sz w:val="24"/>
                <w:szCs w:val="24"/>
              </w:rPr>
              <w:t>о</w:t>
            </w:r>
            <w:r w:rsidRPr="00765B30">
              <w:rPr>
                <w:sz w:val="24"/>
                <w:szCs w:val="24"/>
              </w:rPr>
              <w:t>снабжения, вентиляции и косметический ремонт пом</w:t>
            </w:r>
            <w:r w:rsidRPr="00765B30">
              <w:rPr>
                <w:sz w:val="24"/>
                <w:szCs w:val="24"/>
              </w:rPr>
              <w:t>е</w:t>
            </w:r>
            <w:r w:rsidRPr="00765B30">
              <w:rPr>
                <w:sz w:val="24"/>
                <w:szCs w:val="24"/>
              </w:rPr>
              <w:t>щения, расп</w:t>
            </w:r>
            <w:r w:rsidRPr="00765B30">
              <w:rPr>
                <w:sz w:val="24"/>
                <w:szCs w:val="24"/>
              </w:rPr>
              <w:t>о</w:t>
            </w:r>
            <w:r w:rsidRPr="00765B30">
              <w:rPr>
                <w:sz w:val="24"/>
                <w:szCs w:val="24"/>
              </w:rPr>
              <w:t>ложенного в администр</w:t>
            </w:r>
            <w:r w:rsidR="00EF3523">
              <w:rPr>
                <w:sz w:val="24"/>
                <w:szCs w:val="24"/>
              </w:rPr>
              <w:t>а</w:t>
            </w:r>
            <w:r w:rsidR="00EF3523">
              <w:rPr>
                <w:sz w:val="24"/>
                <w:szCs w:val="24"/>
              </w:rPr>
              <w:t>т</w:t>
            </w:r>
            <w:r w:rsidRPr="00765B30">
              <w:rPr>
                <w:sz w:val="24"/>
                <w:szCs w:val="24"/>
              </w:rPr>
              <w:t xml:space="preserve">ивном здании </w:t>
            </w:r>
            <w:r w:rsidR="00EF3523">
              <w:rPr>
                <w:sz w:val="24"/>
                <w:szCs w:val="24"/>
              </w:rPr>
              <w:t xml:space="preserve">по адресу: </w:t>
            </w:r>
            <w:r w:rsidR="00EF3523" w:rsidRPr="00765B30">
              <w:rPr>
                <w:sz w:val="24"/>
                <w:szCs w:val="24"/>
              </w:rPr>
              <w:t>ул.</w:t>
            </w:r>
            <w:r w:rsidR="00EF3523">
              <w:rPr>
                <w:sz w:val="24"/>
                <w:szCs w:val="24"/>
              </w:rPr>
              <w:t xml:space="preserve"> </w:t>
            </w:r>
            <w:r w:rsidR="00EF3523" w:rsidRPr="00765B30">
              <w:rPr>
                <w:sz w:val="24"/>
                <w:szCs w:val="24"/>
              </w:rPr>
              <w:t>Ленина, 6</w:t>
            </w:r>
            <w:r w:rsidR="00EF3523">
              <w:rPr>
                <w:sz w:val="24"/>
                <w:szCs w:val="24"/>
              </w:rPr>
              <w:t xml:space="preserve">,              </w:t>
            </w:r>
            <w:r w:rsidRPr="00765B30">
              <w:rPr>
                <w:sz w:val="24"/>
                <w:szCs w:val="24"/>
              </w:rPr>
              <w:t>г.</w:t>
            </w:r>
            <w:r w:rsidR="00EF3523">
              <w:rPr>
                <w:sz w:val="24"/>
                <w:szCs w:val="24"/>
              </w:rPr>
              <w:t xml:space="preserve"> </w:t>
            </w:r>
            <w:r w:rsidRPr="00765B30">
              <w:rPr>
                <w:sz w:val="24"/>
                <w:szCs w:val="24"/>
              </w:rPr>
              <w:t>Нижнева</w:t>
            </w:r>
            <w:r w:rsidRPr="00765B30">
              <w:rPr>
                <w:sz w:val="24"/>
                <w:szCs w:val="24"/>
              </w:rPr>
              <w:t>р</w:t>
            </w:r>
            <w:r w:rsidRPr="00765B30">
              <w:rPr>
                <w:sz w:val="24"/>
                <w:szCs w:val="24"/>
              </w:rPr>
              <w:t xml:space="preserve">товск </w:t>
            </w:r>
          </w:p>
        </w:tc>
        <w:tc>
          <w:tcPr>
            <w:tcW w:w="1416" w:type="dxa"/>
            <w:vMerge w:val="restart"/>
            <w:hideMark/>
          </w:tcPr>
          <w:p w:rsidR="00A51751" w:rsidRPr="00765B30" w:rsidRDefault="00EF3523" w:rsidP="00EF3523">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EF3523">
            <w:pPr>
              <w:jc w:val="both"/>
              <w:rPr>
                <w:sz w:val="24"/>
                <w:szCs w:val="24"/>
              </w:rPr>
            </w:pPr>
            <w:r w:rsidRPr="00765B30">
              <w:rPr>
                <w:sz w:val="24"/>
                <w:szCs w:val="24"/>
              </w:rPr>
              <w:t>всего</w:t>
            </w:r>
          </w:p>
        </w:tc>
        <w:tc>
          <w:tcPr>
            <w:tcW w:w="1419" w:type="dxa"/>
            <w:noWrap/>
            <w:hideMark/>
          </w:tcPr>
          <w:p w:rsidR="00A51751" w:rsidRPr="00765B30" w:rsidRDefault="00A51751" w:rsidP="00EF3523">
            <w:pPr>
              <w:jc w:val="center"/>
              <w:rPr>
                <w:sz w:val="24"/>
                <w:szCs w:val="24"/>
              </w:rPr>
            </w:pPr>
            <w:r w:rsidRPr="00765B30">
              <w:rPr>
                <w:sz w:val="24"/>
                <w:szCs w:val="24"/>
              </w:rPr>
              <w:t>3 226,51</w:t>
            </w:r>
          </w:p>
        </w:tc>
        <w:tc>
          <w:tcPr>
            <w:tcW w:w="1613" w:type="dxa"/>
            <w:noWrap/>
            <w:hideMark/>
          </w:tcPr>
          <w:p w:rsidR="00A51751" w:rsidRPr="00765B30" w:rsidRDefault="00A51751" w:rsidP="00EF3523">
            <w:pPr>
              <w:jc w:val="center"/>
              <w:rPr>
                <w:sz w:val="24"/>
                <w:szCs w:val="24"/>
              </w:rPr>
            </w:pPr>
            <w:r w:rsidRPr="00765B30">
              <w:rPr>
                <w:sz w:val="24"/>
                <w:szCs w:val="24"/>
              </w:rPr>
              <w:t>3 226,51</w:t>
            </w: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EF3523">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F3523">
            <w:pPr>
              <w:jc w:val="both"/>
              <w:rPr>
                <w:sz w:val="24"/>
                <w:szCs w:val="24"/>
              </w:rPr>
            </w:pPr>
          </w:p>
        </w:tc>
        <w:tc>
          <w:tcPr>
            <w:tcW w:w="1416" w:type="dxa"/>
            <w:vMerge/>
            <w:hideMark/>
          </w:tcPr>
          <w:p w:rsidR="00A51751" w:rsidRPr="00765B30" w:rsidRDefault="00A51751" w:rsidP="00EF3523">
            <w:pPr>
              <w:jc w:val="both"/>
              <w:rPr>
                <w:sz w:val="24"/>
                <w:szCs w:val="24"/>
              </w:rPr>
            </w:pPr>
          </w:p>
        </w:tc>
        <w:tc>
          <w:tcPr>
            <w:tcW w:w="1133" w:type="dxa"/>
            <w:hideMark/>
          </w:tcPr>
          <w:p w:rsidR="00A51751" w:rsidRPr="00765B30" w:rsidRDefault="00A51751" w:rsidP="00EF3523">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F3523">
            <w:pPr>
              <w:jc w:val="center"/>
              <w:rPr>
                <w:sz w:val="24"/>
                <w:szCs w:val="24"/>
              </w:rPr>
            </w:pPr>
          </w:p>
        </w:tc>
        <w:tc>
          <w:tcPr>
            <w:tcW w:w="1613" w:type="dxa"/>
            <w:noWrap/>
            <w:hideMark/>
          </w:tcPr>
          <w:p w:rsidR="00A51751" w:rsidRPr="00765B30" w:rsidRDefault="00A51751" w:rsidP="00EF3523">
            <w:pPr>
              <w:jc w:val="center"/>
              <w:rPr>
                <w:sz w:val="24"/>
                <w:szCs w:val="24"/>
              </w:rPr>
            </w:pP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EF352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F3523">
            <w:pPr>
              <w:jc w:val="both"/>
              <w:rPr>
                <w:sz w:val="24"/>
                <w:szCs w:val="24"/>
              </w:rPr>
            </w:pPr>
          </w:p>
        </w:tc>
        <w:tc>
          <w:tcPr>
            <w:tcW w:w="1416" w:type="dxa"/>
            <w:vMerge/>
            <w:hideMark/>
          </w:tcPr>
          <w:p w:rsidR="00A51751" w:rsidRPr="00765B30" w:rsidRDefault="00A51751" w:rsidP="00EF3523">
            <w:pPr>
              <w:jc w:val="both"/>
              <w:rPr>
                <w:sz w:val="24"/>
                <w:szCs w:val="24"/>
              </w:rPr>
            </w:pPr>
          </w:p>
        </w:tc>
        <w:tc>
          <w:tcPr>
            <w:tcW w:w="1133" w:type="dxa"/>
            <w:hideMark/>
          </w:tcPr>
          <w:p w:rsidR="00A51751" w:rsidRPr="00765B30" w:rsidRDefault="00A51751" w:rsidP="00EF3523">
            <w:pPr>
              <w:jc w:val="both"/>
              <w:rPr>
                <w:sz w:val="24"/>
                <w:szCs w:val="24"/>
              </w:rPr>
            </w:pPr>
            <w:r w:rsidRPr="00765B30">
              <w:rPr>
                <w:sz w:val="24"/>
                <w:szCs w:val="24"/>
              </w:rPr>
              <w:t>бюджет района</w:t>
            </w:r>
          </w:p>
        </w:tc>
        <w:tc>
          <w:tcPr>
            <w:tcW w:w="1419" w:type="dxa"/>
            <w:noWrap/>
            <w:hideMark/>
          </w:tcPr>
          <w:p w:rsidR="00A51751" w:rsidRPr="00765B30" w:rsidRDefault="00A51751" w:rsidP="00EF3523">
            <w:pPr>
              <w:jc w:val="center"/>
              <w:rPr>
                <w:sz w:val="24"/>
                <w:szCs w:val="24"/>
              </w:rPr>
            </w:pPr>
            <w:r w:rsidRPr="00765B30">
              <w:rPr>
                <w:sz w:val="24"/>
                <w:szCs w:val="24"/>
              </w:rPr>
              <w:t>3 226,51</w:t>
            </w:r>
          </w:p>
        </w:tc>
        <w:tc>
          <w:tcPr>
            <w:tcW w:w="1613" w:type="dxa"/>
            <w:noWrap/>
            <w:hideMark/>
          </w:tcPr>
          <w:p w:rsidR="00A51751" w:rsidRPr="00765B30" w:rsidRDefault="00A51751" w:rsidP="00EF3523">
            <w:pPr>
              <w:jc w:val="center"/>
              <w:rPr>
                <w:sz w:val="24"/>
                <w:szCs w:val="24"/>
              </w:rPr>
            </w:pPr>
            <w:r w:rsidRPr="00765B30">
              <w:rPr>
                <w:sz w:val="24"/>
                <w:szCs w:val="24"/>
              </w:rPr>
              <w:t>3 226,51</w:t>
            </w: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EF352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F3523">
            <w:pPr>
              <w:jc w:val="center"/>
              <w:rPr>
                <w:sz w:val="24"/>
                <w:szCs w:val="24"/>
              </w:rPr>
            </w:pPr>
            <w:r w:rsidRPr="00765B30">
              <w:rPr>
                <w:sz w:val="24"/>
                <w:szCs w:val="24"/>
              </w:rPr>
              <w:t>4.1.15.</w:t>
            </w:r>
          </w:p>
        </w:tc>
        <w:tc>
          <w:tcPr>
            <w:tcW w:w="1790" w:type="dxa"/>
            <w:vMerge w:val="restart"/>
            <w:hideMark/>
          </w:tcPr>
          <w:p w:rsidR="00A51751" w:rsidRPr="00765B30" w:rsidRDefault="00A51751" w:rsidP="00EF3523">
            <w:pPr>
              <w:jc w:val="both"/>
              <w:rPr>
                <w:sz w:val="24"/>
                <w:szCs w:val="24"/>
              </w:rPr>
            </w:pPr>
            <w:r w:rsidRPr="00765B30">
              <w:rPr>
                <w:sz w:val="24"/>
                <w:szCs w:val="24"/>
              </w:rPr>
              <w:t>Ремонт вхо</w:t>
            </w:r>
            <w:r w:rsidRPr="00765B30">
              <w:rPr>
                <w:sz w:val="24"/>
                <w:szCs w:val="24"/>
              </w:rPr>
              <w:t>д</w:t>
            </w:r>
            <w:r w:rsidRPr="00765B30">
              <w:rPr>
                <w:sz w:val="24"/>
                <w:szCs w:val="24"/>
              </w:rPr>
              <w:t>ной группы администр</w:t>
            </w:r>
            <w:r w:rsidRPr="00765B30">
              <w:rPr>
                <w:sz w:val="24"/>
                <w:szCs w:val="24"/>
              </w:rPr>
              <w:t>а</w:t>
            </w:r>
            <w:r w:rsidRPr="00765B30">
              <w:rPr>
                <w:sz w:val="24"/>
                <w:szCs w:val="24"/>
              </w:rPr>
              <w:t>тивного зд</w:t>
            </w:r>
            <w:r w:rsidRPr="00765B30">
              <w:rPr>
                <w:sz w:val="24"/>
                <w:szCs w:val="24"/>
              </w:rPr>
              <w:t>а</w:t>
            </w:r>
            <w:r w:rsidRPr="00765B30">
              <w:rPr>
                <w:sz w:val="24"/>
                <w:szCs w:val="24"/>
              </w:rPr>
              <w:lastRenderedPageBreak/>
              <w:t>ния, распол</w:t>
            </w:r>
            <w:r w:rsidRPr="00765B30">
              <w:rPr>
                <w:sz w:val="24"/>
                <w:szCs w:val="24"/>
              </w:rPr>
              <w:t>о</w:t>
            </w:r>
            <w:r w:rsidRPr="00765B30">
              <w:rPr>
                <w:sz w:val="24"/>
                <w:szCs w:val="24"/>
              </w:rPr>
              <w:t xml:space="preserve">женного </w:t>
            </w:r>
            <w:r w:rsidR="00EF3523">
              <w:rPr>
                <w:sz w:val="24"/>
                <w:szCs w:val="24"/>
              </w:rPr>
              <w:t>по адресу:</w:t>
            </w:r>
            <w:r w:rsidRPr="00765B30">
              <w:rPr>
                <w:sz w:val="24"/>
                <w:szCs w:val="24"/>
              </w:rPr>
              <w:t xml:space="preserve"> </w:t>
            </w:r>
            <w:r w:rsidR="00EF3523" w:rsidRPr="00765B30">
              <w:rPr>
                <w:sz w:val="24"/>
                <w:szCs w:val="24"/>
              </w:rPr>
              <w:t xml:space="preserve">ул. </w:t>
            </w:r>
            <w:proofErr w:type="gramStart"/>
            <w:r w:rsidR="00EF3523" w:rsidRPr="00765B30">
              <w:rPr>
                <w:sz w:val="24"/>
                <w:szCs w:val="24"/>
              </w:rPr>
              <w:t>Т</w:t>
            </w:r>
            <w:r w:rsidR="00EF3523" w:rsidRPr="00765B30">
              <w:rPr>
                <w:sz w:val="24"/>
                <w:szCs w:val="24"/>
              </w:rPr>
              <w:t>а</w:t>
            </w:r>
            <w:r w:rsidR="00EF3523" w:rsidRPr="00765B30">
              <w:rPr>
                <w:sz w:val="24"/>
                <w:szCs w:val="24"/>
              </w:rPr>
              <w:t>ежная</w:t>
            </w:r>
            <w:proofErr w:type="gramEnd"/>
            <w:r w:rsidR="00EF3523" w:rsidRPr="00765B30">
              <w:rPr>
                <w:sz w:val="24"/>
                <w:szCs w:val="24"/>
              </w:rPr>
              <w:t>, 19</w:t>
            </w:r>
            <w:r w:rsidR="00EF3523">
              <w:rPr>
                <w:sz w:val="24"/>
                <w:szCs w:val="24"/>
              </w:rPr>
              <w:t xml:space="preserve">, </w:t>
            </w:r>
            <w:r w:rsidRPr="00765B30">
              <w:rPr>
                <w:sz w:val="24"/>
                <w:szCs w:val="24"/>
              </w:rPr>
              <w:t>г.</w:t>
            </w:r>
            <w:r w:rsidR="00EF3523">
              <w:rPr>
                <w:sz w:val="24"/>
                <w:szCs w:val="24"/>
              </w:rPr>
              <w:t xml:space="preserve"> </w:t>
            </w:r>
            <w:r w:rsidRPr="00765B30">
              <w:rPr>
                <w:sz w:val="24"/>
                <w:szCs w:val="24"/>
              </w:rPr>
              <w:t>Нижнева</w:t>
            </w:r>
            <w:r w:rsidRPr="00765B30">
              <w:rPr>
                <w:sz w:val="24"/>
                <w:szCs w:val="24"/>
              </w:rPr>
              <w:t>р</w:t>
            </w:r>
            <w:r w:rsidRPr="00765B30">
              <w:rPr>
                <w:sz w:val="24"/>
                <w:szCs w:val="24"/>
              </w:rPr>
              <w:t>товск</w:t>
            </w:r>
          </w:p>
        </w:tc>
        <w:tc>
          <w:tcPr>
            <w:tcW w:w="1416" w:type="dxa"/>
            <w:vMerge w:val="restart"/>
            <w:hideMark/>
          </w:tcPr>
          <w:p w:rsidR="00A51751" w:rsidRPr="00765B30" w:rsidRDefault="00EF3523" w:rsidP="00EF3523">
            <w:pPr>
              <w:jc w:val="both"/>
              <w:rPr>
                <w:sz w:val="24"/>
                <w:szCs w:val="24"/>
              </w:rPr>
            </w:pPr>
            <w:r>
              <w:rPr>
                <w:sz w:val="24"/>
                <w:szCs w:val="24"/>
              </w:rPr>
              <w:lastRenderedPageBreak/>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lastRenderedPageBreak/>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EF3523">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EF3523">
            <w:pPr>
              <w:jc w:val="center"/>
              <w:rPr>
                <w:sz w:val="24"/>
                <w:szCs w:val="24"/>
              </w:rPr>
            </w:pPr>
            <w:r w:rsidRPr="00765B30">
              <w:rPr>
                <w:sz w:val="24"/>
                <w:szCs w:val="24"/>
              </w:rPr>
              <w:t>218,00</w:t>
            </w:r>
          </w:p>
        </w:tc>
        <w:tc>
          <w:tcPr>
            <w:tcW w:w="1613" w:type="dxa"/>
            <w:noWrap/>
            <w:hideMark/>
          </w:tcPr>
          <w:p w:rsidR="00A51751" w:rsidRPr="00765B30" w:rsidRDefault="00A51751" w:rsidP="00EF3523">
            <w:pPr>
              <w:jc w:val="center"/>
              <w:rPr>
                <w:sz w:val="24"/>
                <w:szCs w:val="24"/>
              </w:rPr>
            </w:pPr>
            <w:r w:rsidRPr="00765B30">
              <w:rPr>
                <w:sz w:val="24"/>
                <w:szCs w:val="24"/>
              </w:rPr>
              <w:t>218,00</w:t>
            </w: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EF3523">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F3523">
            <w:pPr>
              <w:jc w:val="both"/>
              <w:rPr>
                <w:sz w:val="24"/>
                <w:szCs w:val="24"/>
              </w:rPr>
            </w:pPr>
          </w:p>
        </w:tc>
        <w:tc>
          <w:tcPr>
            <w:tcW w:w="1416" w:type="dxa"/>
            <w:vMerge/>
            <w:hideMark/>
          </w:tcPr>
          <w:p w:rsidR="00A51751" w:rsidRPr="00765B30" w:rsidRDefault="00A51751" w:rsidP="00EF3523">
            <w:pPr>
              <w:jc w:val="both"/>
              <w:rPr>
                <w:sz w:val="24"/>
                <w:szCs w:val="24"/>
              </w:rPr>
            </w:pPr>
          </w:p>
        </w:tc>
        <w:tc>
          <w:tcPr>
            <w:tcW w:w="1133" w:type="dxa"/>
            <w:hideMark/>
          </w:tcPr>
          <w:p w:rsidR="00A51751" w:rsidRPr="00765B30" w:rsidRDefault="00A51751" w:rsidP="00EF3523">
            <w:pPr>
              <w:jc w:val="both"/>
              <w:rPr>
                <w:sz w:val="24"/>
                <w:szCs w:val="24"/>
              </w:rPr>
            </w:pPr>
            <w:r w:rsidRPr="00765B30">
              <w:rPr>
                <w:sz w:val="24"/>
                <w:szCs w:val="24"/>
              </w:rPr>
              <w:t>бюджет авт</w:t>
            </w:r>
            <w:r w:rsidRPr="00765B30">
              <w:rPr>
                <w:sz w:val="24"/>
                <w:szCs w:val="24"/>
              </w:rPr>
              <w:t>о</w:t>
            </w:r>
            <w:r w:rsidRPr="00765B30">
              <w:rPr>
                <w:sz w:val="24"/>
                <w:szCs w:val="24"/>
              </w:rPr>
              <w:t xml:space="preserve">номного </w:t>
            </w:r>
            <w:r w:rsidRPr="00765B30">
              <w:rPr>
                <w:sz w:val="24"/>
                <w:szCs w:val="24"/>
              </w:rPr>
              <w:lastRenderedPageBreak/>
              <w:t>округа</w:t>
            </w:r>
          </w:p>
        </w:tc>
        <w:tc>
          <w:tcPr>
            <w:tcW w:w="1419" w:type="dxa"/>
            <w:noWrap/>
            <w:hideMark/>
          </w:tcPr>
          <w:p w:rsidR="00A51751" w:rsidRPr="00765B30" w:rsidRDefault="00A51751" w:rsidP="00EF3523">
            <w:pPr>
              <w:jc w:val="center"/>
              <w:rPr>
                <w:sz w:val="24"/>
                <w:szCs w:val="24"/>
              </w:rPr>
            </w:pPr>
          </w:p>
        </w:tc>
        <w:tc>
          <w:tcPr>
            <w:tcW w:w="1613" w:type="dxa"/>
            <w:noWrap/>
            <w:hideMark/>
          </w:tcPr>
          <w:p w:rsidR="00A51751" w:rsidRPr="00765B30" w:rsidRDefault="00A51751" w:rsidP="00EF3523">
            <w:pPr>
              <w:jc w:val="center"/>
              <w:rPr>
                <w:sz w:val="24"/>
                <w:szCs w:val="24"/>
              </w:rPr>
            </w:pP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EF352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F3523">
            <w:pPr>
              <w:jc w:val="both"/>
              <w:rPr>
                <w:sz w:val="24"/>
                <w:szCs w:val="24"/>
              </w:rPr>
            </w:pPr>
          </w:p>
        </w:tc>
        <w:tc>
          <w:tcPr>
            <w:tcW w:w="1416" w:type="dxa"/>
            <w:vMerge/>
            <w:hideMark/>
          </w:tcPr>
          <w:p w:rsidR="00A51751" w:rsidRPr="00765B30" w:rsidRDefault="00A51751" w:rsidP="00EF3523">
            <w:pPr>
              <w:jc w:val="both"/>
              <w:rPr>
                <w:sz w:val="24"/>
                <w:szCs w:val="24"/>
              </w:rPr>
            </w:pPr>
          </w:p>
        </w:tc>
        <w:tc>
          <w:tcPr>
            <w:tcW w:w="1133" w:type="dxa"/>
            <w:hideMark/>
          </w:tcPr>
          <w:p w:rsidR="00A51751" w:rsidRPr="00765B30" w:rsidRDefault="00A51751" w:rsidP="00EF3523">
            <w:pPr>
              <w:jc w:val="both"/>
              <w:rPr>
                <w:sz w:val="24"/>
                <w:szCs w:val="24"/>
              </w:rPr>
            </w:pPr>
            <w:r w:rsidRPr="00765B30">
              <w:rPr>
                <w:sz w:val="24"/>
                <w:szCs w:val="24"/>
              </w:rPr>
              <w:t>бюджет района</w:t>
            </w:r>
          </w:p>
        </w:tc>
        <w:tc>
          <w:tcPr>
            <w:tcW w:w="1419" w:type="dxa"/>
            <w:noWrap/>
            <w:hideMark/>
          </w:tcPr>
          <w:p w:rsidR="00A51751" w:rsidRPr="00765B30" w:rsidRDefault="00A51751" w:rsidP="00EF3523">
            <w:pPr>
              <w:jc w:val="center"/>
              <w:rPr>
                <w:sz w:val="24"/>
                <w:szCs w:val="24"/>
              </w:rPr>
            </w:pPr>
            <w:r w:rsidRPr="00765B30">
              <w:rPr>
                <w:sz w:val="24"/>
                <w:szCs w:val="24"/>
              </w:rPr>
              <w:t>218,00</w:t>
            </w:r>
          </w:p>
        </w:tc>
        <w:tc>
          <w:tcPr>
            <w:tcW w:w="1613" w:type="dxa"/>
            <w:noWrap/>
            <w:hideMark/>
          </w:tcPr>
          <w:p w:rsidR="00A51751" w:rsidRPr="00765B30" w:rsidRDefault="00A51751" w:rsidP="00EF3523">
            <w:pPr>
              <w:jc w:val="center"/>
              <w:rPr>
                <w:sz w:val="24"/>
                <w:szCs w:val="24"/>
              </w:rPr>
            </w:pPr>
            <w:r w:rsidRPr="00765B30">
              <w:rPr>
                <w:sz w:val="24"/>
                <w:szCs w:val="24"/>
              </w:rPr>
              <w:t>218,00</w:t>
            </w: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EF3523">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F3523">
            <w:pPr>
              <w:jc w:val="center"/>
              <w:rPr>
                <w:sz w:val="24"/>
                <w:szCs w:val="24"/>
              </w:rPr>
            </w:pPr>
            <w:r w:rsidRPr="00765B30">
              <w:rPr>
                <w:sz w:val="24"/>
                <w:szCs w:val="24"/>
              </w:rPr>
              <w:t>4.1.16.</w:t>
            </w:r>
          </w:p>
        </w:tc>
        <w:tc>
          <w:tcPr>
            <w:tcW w:w="1790" w:type="dxa"/>
            <w:vMerge w:val="restart"/>
            <w:hideMark/>
          </w:tcPr>
          <w:p w:rsidR="00A51751" w:rsidRPr="00765B30" w:rsidRDefault="00A51751" w:rsidP="00EF3523">
            <w:pPr>
              <w:jc w:val="both"/>
              <w:rPr>
                <w:sz w:val="24"/>
                <w:szCs w:val="24"/>
              </w:rPr>
            </w:pPr>
            <w:r w:rsidRPr="00765B30">
              <w:rPr>
                <w:sz w:val="24"/>
                <w:szCs w:val="24"/>
              </w:rPr>
              <w:t>Пгт. Нов</w:t>
            </w:r>
            <w:r w:rsidRPr="00765B30">
              <w:rPr>
                <w:sz w:val="24"/>
                <w:szCs w:val="24"/>
              </w:rPr>
              <w:t>о</w:t>
            </w:r>
            <w:r w:rsidRPr="00765B30">
              <w:rPr>
                <w:sz w:val="24"/>
                <w:szCs w:val="24"/>
              </w:rPr>
              <w:t>аганск</w:t>
            </w:r>
            <w:r w:rsidR="00EF3523">
              <w:rPr>
                <w:sz w:val="24"/>
                <w:szCs w:val="24"/>
              </w:rPr>
              <w:t>:</w:t>
            </w:r>
            <w:r w:rsidRPr="00765B30">
              <w:rPr>
                <w:sz w:val="24"/>
                <w:szCs w:val="24"/>
              </w:rPr>
              <w:t xml:space="preserve"> уст</w:t>
            </w:r>
            <w:r w:rsidRPr="00765B30">
              <w:rPr>
                <w:sz w:val="24"/>
                <w:szCs w:val="24"/>
              </w:rPr>
              <w:t>а</w:t>
            </w:r>
            <w:r w:rsidRPr="00765B30">
              <w:rPr>
                <w:sz w:val="24"/>
                <w:szCs w:val="24"/>
              </w:rPr>
              <w:t>новка приб</w:t>
            </w:r>
            <w:r w:rsidRPr="00765B30">
              <w:rPr>
                <w:sz w:val="24"/>
                <w:szCs w:val="24"/>
              </w:rPr>
              <w:t>о</w:t>
            </w:r>
            <w:r w:rsidRPr="00765B30">
              <w:rPr>
                <w:sz w:val="24"/>
                <w:szCs w:val="24"/>
              </w:rPr>
              <w:t>ров учета электрической энергии в ж</w:t>
            </w:r>
            <w:r w:rsidRPr="00765B30">
              <w:rPr>
                <w:sz w:val="24"/>
                <w:szCs w:val="24"/>
              </w:rPr>
              <w:t>и</w:t>
            </w:r>
            <w:r w:rsidRPr="00765B30">
              <w:rPr>
                <w:sz w:val="24"/>
                <w:szCs w:val="24"/>
              </w:rPr>
              <w:t>лых помещ</w:t>
            </w:r>
            <w:r w:rsidRPr="00765B30">
              <w:rPr>
                <w:sz w:val="24"/>
                <w:szCs w:val="24"/>
              </w:rPr>
              <w:t>е</w:t>
            </w:r>
            <w:r w:rsidRPr="00765B30">
              <w:rPr>
                <w:sz w:val="24"/>
                <w:szCs w:val="24"/>
              </w:rPr>
              <w:t>ниях, наход</w:t>
            </w:r>
            <w:r w:rsidRPr="00765B30">
              <w:rPr>
                <w:sz w:val="24"/>
                <w:szCs w:val="24"/>
              </w:rPr>
              <w:t>я</w:t>
            </w:r>
            <w:r w:rsidRPr="00765B30">
              <w:rPr>
                <w:sz w:val="24"/>
                <w:szCs w:val="24"/>
              </w:rPr>
              <w:t>щихся на ст</w:t>
            </w:r>
            <w:r w:rsidRPr="00765B30">
              <w:rPr>
                <w:sz w:val="24"/>
                <w:szCs w:val="24"/>
              </w:rPr>
              <w:t>а</w:t>
            </w:r>
            <w:r w:rsidRPr="00765B30">
              <w:rPr>
                <w:sz w:val="24"/>
                <w:szCs w:val="24"/>
              </w:rPr>
              <w:t>дии оформл</w:t>
            </w:r>
            <w:r w:rsidRPr="00765B30">
              <w:rPr>
                <w:sz w:val="24"/>
                <w:szCs w:val="24"/>
              </w:rPr>
              <w:t>е</w:t>
            </w:r>
            <w:r w:rsidRPr="00765B30">
              <w:rPr>
                <w:sz w:val="24"/>
                <w:szCs w:val="24"/>
              </w:rPr>
              <w:t>ния в муниц</w:t>
            </w:r>
            <w:r w:rsidRPr="00765B30">
              <w:rPr>
                <w:sz w:val="24"/>
                <w:szCs w:val="24"/>
              </w:rPr>
              <w:t>и</w:t>
            </w:r>
            <w:r w:rsidRPr="00765B30">
              <w:rPr>
                <w:sz w:val="24"/>
                <w:szCs w:val="24"/>
              </w:rPr>
              <w:t>пальную со</w:t>
            </w:r>
            <w:r w:rsidRPr="00765B30">
              <w:rPr>
                <w:sz w:val="24"/>
                <w:szCs w:val="24"/>
              </w:rPr>
              <w:t>б</w:t>
            </w:r>
            <w:r w:rsidRPr="00765B30">
              <w:rPr>
                <w:sz w:val="24"/>
                <w:szCs w:val="24"/>
              </w:rPr>
              <w:t>ственность</w:t>
            </w:r>
            <w:r w:rsidR="00EF3523">
              <w:rPr>
                <w:sz w:val="24"/>
                <w:szCs w:val="24"/>
              </w:rPr>
              <w:t>,</w:t>
            </w:r>
            <w:r w:rsidRPr="00765B30">
              <w:rPr>
                <w:sz w:val="24"/>
                <w:szCs w:val="24"/>
              </w:rPr>
              <w:t xml:space="preserve"> и помещений, составляющих муниципал</w:t>
            </w:r>
            <w:r w:rsidRPr="00765B30">
              <w:rPr>
                <w:sz w:val="24"/>
                <w:szCs w:val="24"/>
              </w:rPr>
              <w:t>ь</w:t>
            </w:r>
            <w:r w:rsidRPr="00765B30">
              <w:rPr>
                <w:sz w:val="24"/>
                <w:szCs w:val="24"/>
              </w:rPr>
              <w:t>ную казну</w:t>
            </w:r>
          </w:p>
        </w:tc>
        <w:tc>
          <w:tcPr>
            <w:tcW w:w="1416" w:type="dxa"/>
            <w:vMerge w:val="restart"/>
            <w:hideMark/>
          </w:tcPr>
          <w:p w:rsidR="00A51751" w:rsidRPr="00765B30" w:rsidRDefault="00EF3523" w:rsidP="00EF3523">
            <w:pPr>
              <w:jc w:val="both"/>
              <w:rPr>
                <w:sz w:val="24"/>
                <w:szCs w:val="24"/>
              </w:rPr>
            </w:pPr>
            <w:r>
              <w:rPr>
                <w:sz w:val="24"/>
                <w:szCs w:val="24"/>
              </w:rPr>
              <w:t>о</w:t>
            </w:r>
            <w:r w:rsidR="00A51751" w:rsidRPr="00765B30">
              <w:rPr>
                <w:sz w:val="24"/>
                <w:szCs w:val="24"/>
              </w:rPr>
              <w:t>тдел ж</w:t>
            </w:r>
            <w:r w:rsidR="00A51751" w:rsidRPr="00765B30">
              <w:rPr>
                <w:sz w:val="24"/>
                <w:szCs w:val="24"/>
              </w:rPr>
              <w:t>и</w:t>
            </w:r>
            <w:r w:rsidR="00A51751" w:rsidRPr="00765B30">
              <w:rPr>
                <w:sz w:val="24"/>
                <w:szCs w:val="24"/>
              </w:rPr>
              <w:t>лищно-комм</w:t>
            </w:r>
            <w:r w:rsidR="00A51751" w:rsidRPr="00765B30">
              <w:rPr>
                <w:sz w:val="24"/>
                <w:szCs w:val="24"/>
              </w:rPr>
              <w:t>у</w:t>
            </w:r>
            <w:r w:rsidR="00A51751" w:rsidRPr="00765B30">
              <w:rPr>
                <w:sz w:val="24"/>
                <w:szCs w:val="24"/>
              </w:rPr>
              <w:t>нального хозяйства, энергетики и стро</w:t>
            </w:r>
            <w:r w:rsidR="00A51751" w:rsidRPr="00765B30">
              <w:rPr>
                <w:sz w:val="24"/>
                <w:szCs w:val="24"/>
              </w:rPr>
              <w:t>и</w:t>
            </w:r>
            <w:r w:rsidR="00A51751" w:rsidRPr="00765B30">
              <w:rPr>
                <w:sz w:val="24"/>
                <w:szCs w:val="24"/>
              </w:rPr>
              <w:t>тельства</w:t>
            </w:r>
          </w:p>
        </w:tc>
        <w:tc>
          <w:tcPr>
            <w:tcW w:w="1133" w:type="dxa"/>
            <w:noWrap/>
            <w:hideMark/>
          </w:tcPr>
          <w:p w:rsidR="00A51751" w:rsidRPr="00765B30" w:rsidRDefault="00A51751" w:rsidP="00EF3523">
            <w:pPr>
              <w:jc w:val="both"/>
              <w:rPr>
                <w:sz w:val="24"/>
                <w:szCs w:val="24"/>
              </w:rPr>
            </w:pPr>
            <w:r w:rsidRPr="00765B30">
              <w:rPr>
                <w:sz w:val="24"/>
                <w:szCs w:val="24"/>
              </w:rPr>
              <w:t>всего</w:t>
            </w:r>
          </w:p>
        </w:tc>
        <w:tc>
          <w:tcPr>
            <w:tcW w:w="1419" w:type="dxa"/>
            <w:noWrap/>
            <w:hideMark/>
          </w:tcPr>
          <w:p w:rsidR="00A51751" w:rsidRPr="00765B30" w:rsidRDefault="00A51751" w:rsidP="00EF3523">
            <w:pPr>
              <w:jc w:val="center"/>
              <w:rPr>
                <w:sz w:val="24"/>
                <w:szCs w:val="24"/>
              </w:rPr>
            </w:pPr>
            <w:r w:rsidRPr="00765B30">
              <w:rPr>
                <w:sz w:val="24"/>
                <w:szCs w:val="24"/>
              </w:rPr>
              <w:t>27,82</w:t>
            </w:r>
          </w:p>
        </w:tc>
        <w:tc>
          <w:tcPr>
            <w:tcW w:w="1613" w:type="dxa"/>
            <w:noWrap/>
            <w:hideMark/>
          </w:tcPr>
          <w:p w:rsidR="00A51751" w:rsidRPr="00765B30" w:rsidRDefault="00A51751" w:rsidP="00EF3523">
            <w:pPr>
              <w:jc w:val="center"/>
              <w:rPr>
                <w:sz w:val="24"/>
                <w:szCs w:val="24"/>
              </w:rPr>
            </w:pPr>
            <w:r w:rsidRPr="00765B30">
              <w:rPr>
                <w:sz w:val="24"/>
                <w:szCs w:val="24"/>
              </w:rPr>
              <w:t>27,82</w:t>
            </w: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EF3523">
            <w:pPr>
              <w:jc w:val="center"/>
              <w:rPr>
                <w:sz w:val="24"/>
                <w:szCs w:val="24"/>
              </w:rPr>
            </w:pP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EF3523">
            <w:pPr>
              <w:jc w:val="both"/>
              <w:rPr>
                <w:sz w:val="24"/>
                <w:szCs w:val="24"/>
              </w:rPr>
            </w:pPr>
          </w:p>
        </w:tc>
        <w:tc>
          <w:tcPr>
            <w:tcW w:w="1416" w:type="dxa"/>
            <w:vMerge/>
            <w:hideMark/>
          </w:tcPr>
          <w:p w:rsidR="00A51751" w:rsidRPr="00765B30" w:rsidRDefault="00A51751" w:rsidP="00EF3523">
            <w:pPr>
              <w:jc w:val="both"/>
              <w:rPr>
                <w:sz w:val="24"/>
                <w:szCs w:val="24"/>
              </w:rPr>
            </w:pPr>
          </w:p>
        </w:tc>
        <w:tc>
          <w:tcPr>
            <w:tcW w:w="1133" w:type="dxa"/>
            <w:hideMark/>
          </w:tcPr>
          <w:p w:rsidR="00A51751" w:rsidRPr="00765B30" w:rsidRDefault="00A51751" w:rsidP="00EF3523">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EF3523">
            <w:pPr>
              <w:jc w:val="center"/>
              <w:rPr>
                <w:sz w:val="24"/>
                <w:szCs w:val="24"/>
              </w:rPr>
            </w:pPr>
          </w:p>
        </w:tc>
        <w:tc>
          <w:tcPr>
            <w:tcW w:w="1613" w:type="dxa"/>
            <w:noWrap/>
            <w:hideMark/>
          </w:tcPr>
          <w:p w:rsidR="00A51751" w:rsidRPr="00765B30" w:rsidRDefault="00A51751" w:rsidP="00EF3523">
            <w:pPr>
              <w:jc w:val="center"/>
              <w:rPr>
                <w:sz w:val="24"/>
                <w:szCs w:val="24"/>
              </w:rPr>
            </w:pPr>
          </w:p>
        </w:tc>
        <w:tc>
          <w:tcPr>
            <w:tcW w:w="1276" w:type="dxa"/>
            <w:noWrap/>
            <w:hideMark/>
          </w:tcPr>
          <w:p w:rsidR="00A51751" w:rsidRPr="00765B30" w:rsidRDefault="00A51751" w:rsidP="00EF3523">
            <w:pPr>
              <w:jc w:val="center"/>
              <w:rPr>
                <w:sz w:val="24"/>
                <w:szCs w:val="24"/>
              </w:rPr>
            </w:pPr>
          </w:p>
        </w:tc>
        <w:tc>
          <w:tcPr>
            <w:tcW w:w="1134" w:type="dxa"/>
            <w:noWrap/>
            <w:hideMark/>
          </w:tcPr>
          <w:p w:rsidR="00A51751" w:rsidRPr="00765B30" w:rsidRDefault="00A51751" w:rsidP="00EF3523">
            <w:pPr>
              <w:jc w:val="center"/>
              <w:rPr>
                <w:sz w:val="24"/>
                <w:szCs w:val="24"/>
              </w:rPr>
            </w:pPr>
          </w:p>
        </w:tc>
        <w:tc>
          <w:tcPr>
            <w:tcW w:w="1222" w:type="dxa"/>
            <w:noWrap/>
            <w:hideMark/>
          </w:tcPr>
          <w:p w:rsidR="00A51751" w:rsidRPr="00765B30" w:rsidRDefault="00A51751" w:rsidP="00EF3523">
            <w:pPr>
              <w:jc w:val="center"/>
              <w:rPr>
                <w:sz w:val="24"/>
                <w:szCs w:val="24"/>
              </w:rPr>
            </w:pPr>
          </w:p>
        </w:tc>
        <w:tc>
          <w:tcPr>
            <w:tcW w:w="1139" w:type="dxa"/>
            <w:noWrap/>
            <w:hideMark/>
          </w:tcPr>
          <w:p w:rsidR="00A51751" w:rsidRPr="00765B30" w:rsidRDefault="00A51751" w:rsidP="00EF3523">
            <w:pPr>
              <w:jc w:val="center"/>
              <w:rPr>
                <w:sz w:val="24"/>
                <w:szCs w:val="24"/>
              </w:rPr>
            </w:pPr>
          </w:p>
        </w:tc>
        <w:tc>
          <w:tcPr>
            <w:tcW w:w="934" w:type="dxa"/>
            <w:noWrap/>
            <w:hideMark/>
          </w:tcPr>
          <w:p w:rsidR="00A51751" w:rsidRPr="00765B30" w:rsidRDefault="00A51751" w:rsidP="00EF3523">
            <w:pPr>
              <w:jc w:val="center"/>
              <w:rPr>
                <w:sz w:val="24"/>
                <w:szCs w:val="24"/>
              </w:rPr>
            </w:pPr>
          </w:p>
        </w:tc>
        <w:tc>
          <w:tcPr>
            <w:tcW w:w="993" w:type="dxa"/>
            <w:noWrap/>
            <w:hideMark/>
          </w:tcPr>
          <w:p w:rsidR="00A51751" w:rsidRPr="00765B30" w:rsidRDefault="00A51751" w:rsidP="00EF3523">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765B30">
            <w:pPr>
              <w:rPr>
                <w:sz w:val="24"/>
                <w:szCs w:val="24"/>
              </w:rPr>
            </w:pPr>
          </w:p>
        </w:tc>
        <w:tc>
          <w:tcPr>
            <w:tcW w:w="1416" w:type="dxa"/>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D108EB">
            <w:pPr>
              <w:jc w:val="center"/>
              <w:rPr>
                <w:sz w:val="24"/>
                <w:szCs w:val="24"/>
              </w:rPr>
            </w:pPr>
            <w:r w:rsidRPr="00765B30">
              <w:rPr>
                <w:sz w:val="24"/>
                <w:szCs w:val="24"/>
              </w:rPr>
              <w:t>27,82</w:t>
            </w:r>
          </w:p>
        </w:tc>
        <w:tc>
          <w:tcPr>
            <w:tcW w:w="1613" w:type="dxa"/>
            <w:noWrap/>
            <w:hideMark/>
          </w:tcPr>
          <w:p w:rsidR="00A51751" w:rsidRPr="00765B30" w:rsidRDefault="00A51751" w:rsidP="00D108EB">
            <w:pPr>
              <w:jc w:val="center"/>
              <w:rPr>
                <w:sz w:val="24"/>
                <w:szCs w:val="24"/>
              </w:rPr>
            </w:pPr>
            <w:r w:rsidRPr="00765B30">
              <w:rPr>
                <w:sz w:val="24"/>
                <w:szCs w:val="24"/>
              </w:rPr>
              <w:t>27,82</w:t>
            </w:r>
          </w:p>
        </w:tc>
        <w:tc>
          <w:tcPr>
            <w:tcW w:w="1276" w:type="dxa"/>
            <w:noWrap/>
            <w:hideMark/>
          </w:tcPr>
          <w:p w:rsidR="00A51751" w:rsidRPr="00765B30" w:rsidRDefault="00A51751" w:rsidP="00D108EB">
            <w:pPr>
              <w:jc w:val="center"/>
              <w:rPr>
                <w:sz w:val="24"/>
                <w:szCs w:val="24"/>
              </w:rPr>
            </w:pPr>
          </w:p>
        </w:tc>
        <w:tc>
          <w:tcPr>
            <w:tcW w:w="1134" w:type="dxa"/>
            <w:noWrap/>
            <w:hideMark/>
          </w:tcPr>
          <w:p w:rsidR="00A51751" w:rsidRPr="00765B30" w:rsidRDefault="00A51751" w:rsidP="00D108EB">
            <w:pPr>
              <w:jc w:val="center"/>
              <w:rPr>
                <w:sz w:val="24"/>
                <w:szCs w:val="24"/>
              </w:rPr>
            </w:pPr>
          </w:p>
        </w:tc>
        <w:tc>
          <w:tcPr>
            <w:tcW w:w="1222" w:type="dxa"/>
            <w:noWrap/>
            <w:hideMark/>
          </w:tcPr>
          <w:p w:rsidR="00A51751" w:rsidRPr="00765B30" w:rsidRDefault="00A51751" w:rsidP="00D108EB">
            <w:pPr>
              <w:jc w:val="center"/>
              <w:rPr>
                <w:sz w:val="24"/>
                <w:szCs w:val="24"/>
              </w:rPr>
            </w:pPr>
          </w:p>
        </w:tc>
        <w:tc>
          <w:tcPr>
            <w:tcW w:w="1139" w:type="dxa"/>
            <w:noWrap/>
            <w:hideMark/>
          </w:tcPr>
          <w:p w:rsidR="00A51751" w:rsidRPr="00765B30" w:rsidRDefault="00A51751" w:rsidP="00D108EB">
            <w:pPr>
              <w:jc w:val="center"/>
              <w:rPr>
                <w:sz w:val="24"/>
                <w:szCs w:val="24"/>
              </w:rPr>
            </w:pPr>
          </w:p>
        </w:tc>
        <w:tc>
          <w:tcPr>
            <w:tcW w:w="934" w:type="dxa"/>
            <w:noWrap/>
            <w:hideMark/>
          </w:tcPr>
          <w:p w:rsidR="00A51751" w:rsidRPr="00765B30" w:rsidRDefault="00A51751" w:rsidP="00D108EB">
            <w:pPr>
              <w:jc w:val="center"/>
              <w:rPr>
                <w:sz w:val="24"/>
                <w:szCs w:val="24"/>
              </w:rPr>
            </w:pPr>
          </w:p>
        </w:tc>
        <w:tc>
          <w:tcPr>
            <w:tcW w:w="993" w:type="dxa"/>
            <w:noWrap/>
            <w:hideMark/>
          </w:tcPr>
          <w:p w:rsidR="00A51751" w:rsidRPr="00765B30" w:rsidRDefault="00A51751" w:rsidP="00D108EB">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EF3523">
            <w:pPr>
              <w:jc w:val="center"/>
              <w:rPr>
                <w:sz w:val="24"/>
                <w:szCs w:val="24"/>
              </w:rPr>
            </w:pPr>
            <w:r w:rsidRPr="00765B30">
              <w:rPr>
                <w:sz w:val="24"/>
                <w:szCs w:val="24"/>
              </w:rPr>
              <w:t>4.1.17.</w:t>
            </w:r>
          </w:p>
        </w:tc>
        <w:tc>
          <w:tcPr>
            <w:tcW w:w="1790" w:type="dxa"/>
            <w:vMerge w:val="restart"/>
            <w:hideMark/>
          </w:tcPr>
          <w:p w:rsidR="00A51751" w:rsidRPr="00765B30" w:rsidRDefault="00A51751" w:rsidP="00D108EB">
            <w:pPr>
              <w:jc w:val="both"/>
              <w:rPr>
                <w:sz w:val="24"/>
                <w:szCs w:val="24"/>
              </w:rPr>
            </w:pPr>
            <w:r w:rsidRPr="00765B30">
              <w:rPr>
                <w:sz w:val="24"/>
                <w:szCs w:val="24"/>
              </w:rPr>
              <w:t>П.</w:t>
            </w:r>
            <w:r w:rsidR="00EF3523">
              <w:rPr>
                <w:sz w:val="24"/>
                <w:szCs w:val="24"/>
              </w:rPr>
              <w:t xml:space="preserve"> </w:t>
            </w:r>
            <w:r w:rsidRPr="00765B30">
              <w:rPr>
                <w:sz w:val="24"/>
                <w:szCs w:val="24"/>
              </w:rPr>
              <w:t>Аган</w:t>
            </w:r>
            <w:r w:rsidR="00EF3523">
              <w:rPr>
                <w:sz w:val="24"/>
                <w:szCs w:val="24"/>
              </w:rPr>
              <w:t>:</w:t>
            </w:r>
            <w:r w:rsidRPr="00765B30">
              <w:rPr>
                <w:sz w:val="24"/>
                <w:szCs w:val="24"/>
              </w:rPr>
              <w:t xml:space="preserve"> </w:t>
            </w:r>
            <w:r w:rsidR="00EF3523">
              <w:rPr>
                <w:sz w:val="24"/>
                <w:szCs w:val="24"/>
              </w:rPr>
              <w:t>а</w:t>
            </w:r>
            <w:r w:rsidRPr="00765B30">
              <w:rPr>
                <w:sz w:val="24"/>
                <w:szCs w:val="24"/>
              </w:rPr>
              <w:t>дм</w:t>
            </w:r>
            <w:r w:rsidRPr="00765B30">
              <w:rPr>
                <w:sz w:val="24"/>
                <w:szCs w:val="24"/>
              </w:rPr>
              <w:t>и</w:t>
            </w:r>
            <w:r w:rsidRPr="00765B30">
              <w:rPr>
                <w:sz w:val="24"/>
                <w:szCs w:val="24"/>
              </w:rPr>
              <w:t>нистративное здание по ул. Рыбников, д.</w:t>
            </w:r>
            <w:r w:rsidR="00D108EB">
              <w:rPr>
                <w:sz w:val="24"/>
                <w:szCs w:val="24"/>
              </w:rPr>
              <w:t xml:space="preserve"> </w:t>
            </w:r>
            <w:r w:rsidRPr="00765B30">
              <w:rPr>
                <w:sz w:val="24"/>
                <w:szCs w:val="24"/>
              </w:rPr>
              <w:t>21</w:t>
            </w:r>
          </w:p>
        </w:tc>
        <w:tc>
          <w:tcPr>
            <w:tcW w:w="1416" w:type="dxa"/>
            <w:vMerge w:val="restart"/>
            <w:hideMark/>
          </w:tcPr>
          <w:p w:rsidR="00A51751" w:rsidRPr="00765B30" w:rsidRDefault="00D108EB" w:rsidP="00D108EB">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lastRenderedPageBreak/>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D108EB">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D108EB">
            <w:pPr>
              <w:jc w:val="center"/>
              <w:rPr>
                <w:sz w:val="24"/>
                <w:szCs w:val="24"/>
              </w:rPr>
            </w:pPr>
            <w:r w:rsidRPr="00765B30">
              <w:rPr>
                <w:sz w:val="24"/>
                <w:szCs w:val="24"/>
              </w:rPr>
              <w:t>772,05</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772,05</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D108EB">
            <w:pPr>
              <w:jc w:val="both"/>
              <w:rPr>
                <w:sz w:val="24"/>
                <w:szCs w:val="24"/>
              </w:rPr>
            </w:pPr>
          </w:p>
        </w:tc>
        <w:tc>
          <w:tcPr>
            <w:tcW w:w="1416" w:type="dxa"/>
            <w:vMerge/>
            <w:hideMark/>
          </w:tcPr>
          <w:p w:rsidR="00A51751" w:rsidRPr="00765B30" w:rsidRDefault="00A51751" w:rsidP="00D108EB">
            <w:pPr>
              <w:jc w:val="both"/>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D108EB">
            <w:pPr>
              <w:jc w:val="center"/>
              <w:rPr>
                <w:sz w:val="24"/>
                <w:szCs w:val="24"/>
              </w:rPr>
            </w:pPr>
          </w:p>
        </w:tc>
        <w:tc>
          <w:tcPr>
            <w:tcW w:w="1613" w:type="dxa"/>
            <w:noWrap/>
            <w:hideMark/>
          </w:tcPr>
          <w:p w:rsidR="00A51751" w:rsidRPr="00765B30" w:rsidRDefault="00A51751" w:rsidP="00D108EB">
            <w:pPr>
              <w:jc w:val="center"/>
              <w:rPr>
                <w:sz w:val="24"/>
                <w:szCs w:val="24"/>
              </w:rPr>
            </w:pPr>
          </w:p>
        </w:tc>
        <w:tc>
          <w:tcPr>
            <w:tcW w:w="1276" w:type="dxa"/>
            <w:noWrap/>
            <w:hideMark/>
          </w:tcPr>
          <w:p w:rsidR="00A51751" w:rsidRPr="00765B30" w:rsidRDefault="00A51751" w:rsidP="00D108EB">
            <w:pPr>
              <w:jc w:val="center"/>
              <w:rPr>
                <w:sz w:val="24"/>
                <w:szCs w:val="24"/>
              </w:rPr>
            </w:pPr>
          </w:p>
        </w:tc>
        <w:tc>
          <w:tcPr>
            <w:tcW w:w="1134" w:type="dxa"/>
            <w:noWrap/>
            <w:hideMark/>
          </w:tcPr>
          <w:p w:rsidR="00A51751" w:rsidRPr="00765B30" w:rsidRDefault="00A51751" w:rsidP="00D108EB">
            <w:pPr>
              <w:jc w:val="center"/>
              <w:rPr>
                <w:sz w:val="24"/>
                <w:szCs w:val="24"/>
              </w:rPr>
            </w:pPr>
          </w:p>
        </w:tc>
        <w:tc>
          <w:tcPr>
            <w:tcW w:w="1222" w:type="dxa"/>
            <w:noWrap/>
            <w:hideMark/>
          </w:tcPr>
          <w:p w:rsidR="00A51751" w:rsidRPr="00765B30" w:rsidRDefault="00A51751" w:rsidP="00D108EB">
            <w:pPr>
              <w:jc w:val="center"/>
              <w:rPr>
                <w:sz w:val="24"/>
                <w:szCs w:val="24"/>
              </w:rPr>
            </w:pPr>
          </w:p>
        </w:tc>
        <w:tc>
          <w:tcPr>
            <w:tcW w:w="1139" w:type="dxa"/>
            <w:noWrap/>
            <w:hideMark/>
          </w:tcPr>
          <w:p w:rsidR="00A51751" w:rsidRPr="00765B30" w:rsidRDefault="00A51751" w:rsidP="00D108EB">
            <w:pPr>
              <w:jc w:val="center"/>
              <w:rPr>
                <w:sz w:val="24"/>
                <w:szCs w:val="24"/>
              </w:rPr>
            </w:pPr>
          </w:p>
        </w:tc>
        <w:tc>
          <w:tcPr>
            <w:tcW w:w="934" w:type="dxa"/>
            <w:noWrap/>
            <w:hideMark/>
          </w:tcPr>
          <w:p w:rsidR="00A51751" w:rsidRPr="00765B30" w:rsidRDefault="00A51751" w:rsidP="00D108EB">
            <w:pPr>
              <w:jc w:val="center"/>
              <w:rPr>
                <w:sz w:val="24"/>
                <w:szCs w:val="24"/>
              </w:rPr>
            </w:pPr>
          </w:p>
        </w:tc>
        <w:tc>
          <w:tcPr>
            <w:tcW w:w="993" w:type="dxa"/>
            <w:noWrap/>
            <w:hideMark/>
          </w:tcPr>
          <w:p w:rsidR="00A51751" w:rsidRPr="00765B30" w:rsidRDefault="00A51751" w:rsidP="00D108EB">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765B30">
            <w:pPr>
              <w:rPr>
                <w:sz w:val="24"/>
                <w:szCs w:val="24"/>
              </w:rPr>
            </w:pPr>
          </w:p>
        </w:tc>
        <w:tc>
          <w:tcPr>
            <w:tcW w:w="1790" w:type="dxa"/>
            <w:vMerge/>
            <w:hideMark/>
          </w:tcPr>
          <w:p w:rsidR="00A51751" w:rsidRPr="00765B30" w:rsidRDefault="00A51751" w:rsidP="00D108EB">
            <w:pPr>
              <w:jc w:val="both"/>
              <w:rPr>
                <w:sz w:val="24"/>
                <w:szCs w:val="24"/>
              </w:rPr>
            </w:pPr>
          </w:p>
        </w:tc>
        <w:tc>
          <w:tcPr>
            <w:tcW w:w="1416" w:type="dxa"/>
            <w:vMerge/>
            <w:hideMark/>
          </w:tcPr>
          <w:p w:rsidR="00A51751" w:rsidRPr="00765B30" w:rsidRDefault="00A51751" w:rsidP="00D108EB">
            <w:pPr>
              <w:jc w:val="both"/>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бюджет района</w:t>
            </w:r>
          </w:p>
        </w:tc>
        <w:tc>
          <w:tcPr>
            <w:tcW w:w="1419" w:type="dxa"/>
            <w:noWrap/>
            <w:hideMark/>
          </w:tcPr>
          <w:p w:rsidR="00A51751" w:rsidRPr="00765B30" w:rsidRDefault="00A51751" w:rsidP="00D108EB">
            <w:pPr>
              <w:jc w:val="center"/>
              <w:rPr>
                <w:sz w:val="24"/>
                <w:szCs w:val="24"/>
              </w:rPr>
            </w:pPr>
            <w:r w:rsidRPr="00765B30">
              <w:rPr>
                <w:sz w:val="24"/>
                <w:szCs w:val="24"/>
              </w:rPr>
              <w:t>772,05</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772,05</w:t>
            </w:r>
          </w:p>
        </w:tc>
        <w:tc>
          <w:tcPr>
            <w:tcW w:w="1134" w:type="dxa"/>
            <w:noWrap/>
            <w:hideMark/>
          </w:tcPr>
          <w:p w:rsidR="00A51751" w:rsidRPr="00765B30" w:rsidRDefault="00A51751" w:rsidP="00D108EB">
            <w:pPr>
              <w:jc w:val="center"/>
              <w:rPr>
                <w:sz w:val="24"/>
                <w:szCs w:val="24"/>
              </w:rPr>
            </w:pPr>
          </w:p>
        </w:tc>
        <w:tc>
          <w:tcPr>
            <w:tcW w:w="1222" w:type="dxa"/>
            <w:noWrap/>
            <w:hideMark/>
          </w:tcPr>
          <w:p w:rsidR="00A51751" w:rsidRPr="00765B30" w:rsidRDefault="00A51751" w:rsidP="00D108EB">
            <w:pPr>
              <w:jc w:val="center"/>
              <w:rPr>
                <w:sz w:val="24"/>
                <w:szCs w:val="24"/>
              </w:rPr>
            </w:pPr>
          </w:p>
        </w:tc>
        <w:tc>
          <w:tcPr>
            <w:tcW w:w="1139" w:type="dxa"/>
            <w:noWrap/>
            <w:hideMark/>
          </w:tcPr>
          <w:p w:rsidR="00A51751" w:rsidRPr="00765B30" w:rsidRDefault="00A51751" w:rsidP="00D108EB">
            <w:pPr>
              <w:jc w:val="center"/>
              <w:rPr>
                <w:sz w:val="24"/>
                <w:szCs w:val="24"/>
              </w:rPr>
            </w:pPr>
          </w:p>
        </w:tc>
        <w:tc>
          <w:tcPr>
            <w:tcW w:w="934" w:type="dxa"/>
            <w:noWrap/>
            <w:hideMark/>
          </w:tcPr>
          <w:p w:rsidR="00A51751" w:rsidRPr="00765B30" w:rsidRDefault="00A51751" w:rsidP="00D108EB">
            <w:pPr>
              <w:jc w:val="center"/>
              <w:rPr>
                <w:sz w:val="24"/>
                <w:szCs w:val="24"/>
              </w:rPr>
            </w:pPr>
          </w:p>
        </w:tc>
        <w:tc>
          <w:tcPr>
            <w:tcW w:w="993" w:type="dxa"/>
            <w:noWrap/>
            <w:hideMark/>
          </w:tcPr>
          <w:p w:rsidR="00A51751" w:rsidRPr="00765B30" w:rsidRDefault="00A51751" w:rsidP="00D108EB">
            <w:pPr>
              <w:jc w:val="center"/>
              <w:rPr>
                <w:sz w:val="24"/>
                <w:szCs w:val="24"/>
              </w:rPr>
            </w:pPr>
          </w:p>
        </w:tc>
      </w:tr>
      <w:tr w:rsidR="00A51751" w:rsidRPr="00765B30" w:rsidTr="00C662FC">
        <w:trPr>
          <w:trHeight w:val="300"/>
          <w:jc w:val="center"/>
        </w:trPr>
        <w:tc>
          <w:tcPr>
            <w:tcW w:w="918" w:type="dxa"/>
            <w:vMerge w:val="restart"/>
            <w:hideMark/>
          </w:tcPr>
          <w:p w:rsidR="00A51751" w:rsidRPr="00765B30" w:rsidRDefault="00A51751" w:rsidP="00D108EB">
            <w:pPr>
              <w:jc w:val="center"/>
              <w:rPr>
                <w:sz w:val="24"/>
                <w:szCs w:val="24"/>
              </w:rPr>
            </w:pPr>
            <w:r w:rsidRPr="00765B30">
              <w:rPr>
                <w:sz w:val="24"/>
                <w:szCs w:val="24"/>
              </w:rPr>
              <w:lastRenderedPageBreak/>
              <w:t>4.1.18.</w:t>
            </w:r>
          </w:p>
        </w:tc>
        <w:tc>
          <w:tcPr>
            <w:tcW w:w="1790" w:type="dxa"/>
            <w:vMerge w:val="restart"/>
            <w:hideMark/>
          </w:tcPr>
          <w:p w:rsidR="00A51751" w:rsidRPr="00765B30" w:rsidRDefault="00A51751" w:rsidP="00D108EB">
            <w:pPr>
              <w:jc w:val="both"/>
              <w:rPr>
                <w:sz w:val="24"/>
                <w:szCs w:val="24"/>
              </w:rPr>
            </w:pPr>
            <w:r w:rsidRPr="00765B30">
              <w:rPr>
                <w:sz w:val="24"/>
                <w:szCs w:val="24"/>
              </w:rPr>
              <w:t>Пгт.</w:t>
            </w:r>
            <w:r w:rsidR="00D108EB">
              <w:rPr>
                <w:sz w:val="24"/>
                <w:szCs w:val="24"/>
              </w:rPr>
              <w:t xml:space="preserve"> </w:t>
            </w:r>
            <w:r w:rsidRPr="00765B30">
              <w:rPr>
                <w:sz w:val="24"/>
                <w:szCs w:val="24"/>
              </w:rPr>
              <w:t>Изл</w:t>
            </w:r>
            <w:r w:rsidRPr="00765B30">
              <w:rPr>
                <w:sz w:val="24"/>
                <w:szCs w:val="24"/>
              </w:rPr>
              <w:t>у</w:t>
            </w:r>
            <w:r w:rsidRPr="00765B30">
              <w:rPr>
                <w:sz w:val="24"/>
                <w:szCs w:val="24"/>
              </w:rPr>
              <w:t>чинск</w:t>
            </w:r>
            <w:r w:rsidR="00D108EB">
              <w:rPr>
                <w:sz w:val="24"/>
                <w:szCs w:val="24"/>
              </w:rPr>
              <w:t>:</w:t>
            </w:r>
            <w:r w:rsidRPr="00765B30">
              <w:rPr>
                <w:sz w:val="24"/>
                <w:szCs w:val="24"/>
              </w:rPr>
              <w:t xml:space="preserve"> </w:t>
            </w:r>
            <w:r w:rsidR="00D108EB">
              <w:rPr>
                <w:sz w:val="24"/>
                <w:szCs w:val="24"/>
              </w:rPr>
              <w:t>а</w:t>
            </w:r>
            <w:r w:rsidRPr="00765B30">
              <w:rPr>
                <w:sz w:val="24"/>
                <w:szCs w:val="24"/>
              </w:rPr>
              <w:t>дм</w:t>
            </w:r>
            <w:r w:rsidRPr="00765B30">
              <w:rPr>
                <w:sz w:val="24"/>
                <w:szCs w:val="24"/>
              </w:rPr>
              <w:t>и</w:t>
            </w:r>
            <w:r w:rsidRPr="00765B30">
              <w:rPr>
                <w:sz w:val="24"/>
                <w:szCs w:val="24"/>
              </w:rPr>
              <w:t>нистративное здание по ул. Энергетик</w:t>
            </w:r>
            <w:r w:rsidR="00D108EB">
              <w:rPr>
                <w:sz w:val="24"/>
                <w:szCs w:val="24"/>
              </w:rPr>
              <w:t>о</w:t>
            </w:r>
            <w:r w:rsidRPr="00765B30">
              <w:rPr>
                <w:sz w:val="24"/>
                <w:szCs w:val="24"/>
              </w:rPr>
              <w:t>в, д.</w:t>
            </w:r>
            <w:r w:rsidR="00D108EB">
              <w:rPr>
                <w:sz w:val="24"/>
                <w:szCs w:val="24"/>
              </w:rPr>
              <w:t xml:space="preserve"> </w:t>
            </w:r>
            <w:r w:rsidRPr="00765B30">
              <w:rPr>
                <w:sz w:val="24"/>
                <w:szCs w:val="24"/>
              </w:rPr>
              <w:t>6</w:t>
            </w:r>
          </w:p>
        </w:tc>
        <w:tc>
          <w:tcPr>
            <w:tcW w:w="1416" w:type="dxa"/>
            <w:vMerge w:val="restart"/>
            <w:hideMark/>
          </w:tcPr>
          <w:p w:rsidR="00A51751" w:rsidRPr="00765B30" w:rsidRDefault="00D108EB" w:rsidP="00D108EB">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D108EB">
            <w:pPr>
              <w:jc w:val="both"/>
              <w:rPr>
                <w:sz w:val="24"/>
                <w:szCs w:val="24"/>
              </w:rPr>
            </w:pPr>
            <w:r w:rsidRPr="00765B30">
              <w:rPr>
                <w:sz w:val="24"/>
                <w:szCs w:val="24"/>
              </w:rPr>
              <w:t>всего</w:t>
            </w:r>
          </w:p>
        </w:tc>
        <w:tc>
          <w:tcPr>
            <w:tcW w:w="1419" w:type="dxa"/>
            <w:noWrap/>
            <w:hideMark/>
          </w:tcPr>
          <w:p w:rsidR="00A51751" w:rsidRPr="00765B30" w:rsidRDefault="00A51751" w:rsidP="00D108EB">
            <w:pPr>
              <w:jc w:val="center"/>
              <w:rPr>
                <w:sz w:val="24"/>
                <w:szCs w:val="24"/>
              </w:rPr>
            </w:pPr>
            <w:r w:rsidRPr="00765B30">
              <w:rPr>
                <w:sz w:val="24"/>
                <w:szCs w:val="24"/>
              </w:rPr>
              <w:t>257,08</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257,08</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720"/>
          <w:jc w:val="center"/>
        </w:trPr>
        <w:tc>
          <w:tcPr>
            <w:tcW w:w="918" w:type="dxa"/>
            <w:vMerge/>
            <w:hideMark/>
          </w:tcPr>
          <w:p w:rsidR="00A51751" w:rsidRPr="00765B30" w:rsidRDefault="00A51751" w:rsidP="00D108EB">
            <w:pPr>
              <w:jc w:val="center"/>
              <w:rPr>
                <w:sz w:val="24"/>
                <w:szCs w:val="24"/>
              </w:rPr>
            </w:pPr>
          </w:p>
        </w:tc>
        <w:tc>
          <w:tcPr>
            <w:tcW w:w="1790" w:type="dxa"/>
            <w:vMerge/>
            <w:hideMark/>
          </w:tcPr>
          <w:p w:rsidR="00A51751" w:rsidRPr="00765B30" w:rsidRDefault="00A51751" w:rsidP="00D108EB">
            <w:pPr>
              <w:jc w:val="both"/>
              <w:rPr>
                <w:sz w:val="24"/>
                <w:szCs w:val="24"/>
              </w:rPr>
            </w:pPr>
          </w:p>
        </w:tc>
        <w:tc>
          <w:tcPr>
            <w:tcW w:w="1416" w:type="dxa"/>
            <w:vMerge/>
            <w:hideMark/>
          </w:tcPr>
          <w:p w:rsidR="00A51751" w:rsidRPr="00765B30" w:rsidRDefault="00A51751" w:rsidP="00D108EB">
            <w:pPr>
              <w:jc w:val="both"/>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D108EB">
            <w:pPr>
              <w:jc w:val="center"/>
              <w:rPr>
                <w:sz w:val="24"/>
                <w:szCs w:val="24"/>
              </w:rPr>
            </w:pPr>
          </w:p>
        </w:tc>
        <w:tc>
          <w:tcPr>
            <w:tcW w:w="1613" w:type="dxa"/>
            <w:noWrap/>
            <w:hideMark/>
          </w:tcPr>
          <w:p w:rsidR="00A51751" w:rsidRPr="00765B30" w:rsidRDefault="00A51751" w:rsidP="00D108EB">
            <w:pPr>
              <w:jc w:val="center"/>
              <w:rPr>
                <w:sz w:val="24"/>
                <w:szCs w:val="24"/>
              </w:rPr>
            </w:pPr>
          </w:p>
        </w:tc>
        <w:tc>
          <w:tcPr>
            <w:tcW w:w="1276" w:type="dxa"/>
            <w:noWrap/>
            <w:hideMark/>
          </w:tcPr>
          <w:p w:rsidR="00A51751" w:rsidRPr="00765B30" w:rsidRDefault="00A51751" w:rsidP="00D108EB">
            <w:pPr>
              <w:jc w:val="center"/>
              <w:rPr>
                <w:sz w:val="24"/>
                <w:szCs w:val="24"/>
              </w:rPr>
            </w:pPr>
          </w:p>
        </w:tc>
        <w:tc>
          <w:tcPr>
            <w:tcW w:w="1134" w:type="dxa"/>
            <w:noWrap/>
            <w:hideMark/>
          </w:tcPr>
          <w:p w:rsidR="00A51751" w:rsidRPr="00765B30" w:rsidRDefault="00A51751" w:rsidP="00D108EB">
            <w:pPr>
              <w:jc w:val="center"/>
              <w:rPr>
                <w:sz w:val="24"/>
                <w:szCs w:val="24"/>
              </w:rPr>
            </w:pPr>
          </w:p>
        </w:tc>
        <w:tc>
          <w:tcPr>
            <w:tcW w:w="1222" w:type="dxa"/>
            <w:noWrap/>
            <w:hideMark/>
          </w:tcPr>
          <w:p w:rsidR="00A51751" w:rsidRPr="00765B30" w:rsidRDefault="00A51751" w:rsidP="00D108EB">
            <w:pPr>
              <w:jc w:val="center"/>
              <w:rPr>
                <w:sz w:val="24"/>
                <w:szCs w:val="24"/>
              </w:rPr>
            </w:pPr>
          </w:p>
        </w:tc>
        <w:tc>
          <w:tcPr>
            <w:tcW w:w="1139" w:type="dxa"/>
            <w:noWrap/>
            <w:hideMark/>
          </w:tcPr>
          <w:p w:rsidR="00A51751" w:rsidRPr="00765B30" w:rsidRDefault="00A51751" w:rsidP="00D108EB">
            <w:pPr>
              <w:jc w:val="center"/>
              <w:rPr>
                <w:sz w:val="24"/>
                <w:szCs w:val="24"/>
              </w:rPr>
            </w:pPr>
          </w:p>
        </w:tc>
        <w:tc>
          <w:tcPr>
            <w:tcW w:w="934" w:type="dxa"/>
            <w:noWrap/>
            <w:hideMark/>
          </w:tcPr>
          <w:p w:rsidR="00A51751" w:rsidRPr="00765B30" w:rsidRDefault="00A51751" w:rsidP="00D108EB">
            <w:pPr>
              <w:jc w:val="center"/>
              <w:rPr>
                <w:sz w:val="24"/>
                <w:szCs w:val="24"/>
              </w:rPr>
            </w:pPr>
          </w:p>
        </w:tc>
        <w:tc>
          <w:tcPr>
            <w:tcW w:w="993" w:type="dxa"/>
            <w:noWrap/>
            <w:hideMark/>
          </w:tcPr>
          <w:p w:rsidR="00A51751" w:rsidRPr="00765B30" w:rsidRDefault="00A51751" w:rsidP="00D108EB">
            <w:pPr>
              <w:jc w:val="center"/>
              <w:rPr>
                <w:sz w:val="24"/>
                <w:szCs w:val="24"/>
              </w:rPr>
            </w:pPr>
          </w:p>
        </w:tc>
      </w:tr>
      <w:tr w:rsidR="00A51751" w:rsidRPr="00765B30" w:rsidTr="00C662FC">
        <w:trPr>
          <w:trHeight w:val="480"/>
          <w:jc w:val="center"/>
        </w:trPr>
        <w:tc>
          <w:tcPr>
            <w:tcW w:w="918" w:type="dxa"/>
            <w:vMerge/>
            <w:hideMark/>
          </w:tcPr>
          <w:p w:rsidR="00A51751" w:rsidRPr="00765B30" w:rsidRDefault="00A51751" w:rsidP="00D108EB">
            <w:pPr>
              <w:jc w:val="center"/>
              <w:rPr>
                <w:sz w:val="24"/>
                <w:szCs w:val="24"/>
              </w:rPr>
            </w:pPr>
          </w:p>
        </w:tc>
        <w:tc>
          <w:tcPr>
            <w:tcW w:w="1790" w:type="dxa"/>
            <w:vMerge/>
            <w:hideMark/>
          </w:tcPr>
          <w:p w:rsidR="00A51751" w:rsidRPr="00765B30" w:rsidRDefault="00A51751" w:rsidP="00D108EB">
            <w:pPr>
              <w:jc w:val="both"/>
              <w:rPr>
                <w:sz w:val="24"/>
                <w:szCs w:val="24"/>
              </w:rPr>
            </w:pPr>
          </w:p>
        </w:tc>
        <w:tc>
          <w:tcPr>
            <w:tcW w:w="1416" w:type="dxa"/>
            <w:vMerge/>
            <w:hideMark/>
          </w:tcPr>
          <w:p w:rsidR="00A51751" w:rsidRPr="00765B30" w:rsidRDefault="00A51751" w:rsidP="00D108EB">
            <w:pPr>
              <w:jc w:val="both"/>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бюджет района</w:t>
            </w:r>
          </w:p>
        </w:tc>
        <w:tc>
          <w:tcPr>
            <w:tcW w:w="1419" w:type="dxa"/>
            <w:noWrap/>
            <w:hideMark/>
          </w:tcPr>
          <w:p w:rsidR="00A51751" w:rsidRPr="00765B30" w:rsidRDefault="00A51751" w:rsidP="00D108EB">
            <w:pPr>
              <w:jc w:val="center"/>
              <w:rPr>
                <w:sz w:val="24"/>
                <w:szCs w:val="24"/>
              </w:rPr>
            </w:pPr>
            <w:r w:rsidRPr="00765B30">
              <w:rPr>
                <w:sz w:val="24"/>
                <w:szCs w:val="24"/>
              </w:rPr>
              <w:t>257,08</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257,08</w:t>
            </w:r>
          </w:p>
        </w:tc>
        <w:tc>
          <w:tcPr>
            <w:tcW w:w="1134" w:type="dxa"/>
            <w:noWrap/>
            <w:hideMark/>
          </w:tcPr>
          <w:p w:rsidR="00A51751" w:rsidRPr="00765B30" w:rsidRDefault="00A51751" w:rsidP="00D108EB">
            <w:pPr>
              <w:jc w:val="center"/>
              <w:rPr>
                <w:sz w:val="24"/>
                <w:szCs w:val="24"/>
              </w:rPr>
            </w:pPr>
          </w:p>
        </w:tc>
        <w:tc>
          <w:tcPr>
            <w:tcW w:w="1222" w:type="dxa"/>
            <w:noWrap/>
            <w:hideMark/>
          </w:tcPr>
          <w:p w:rsidR="00A51751" w:rsidRPr="00765B30" w:rsidRDefault="00A51751" w:rsidP="00D108EB">
            <w:pPr>
              <w:jc w:val="center"/>
              <w:rPr>
                <w:sz w:val="24"/>
                <w:szCs w:val="24"/>
              </w:rPr>
            </w:pPr>
          </w:p>
        </w:tc>
        <w:tc>
          <w:tcPr>
            <w:tcW w:w="1139" w:type="dxa"/>
            <w:noWrap/>
            <w:hideMark/>
          </w:tcPr>
          <w:p w:rsidR="00A51751" w:rsidRPr="00765B30" w:rsidRDefault="00A51751" w:rsidP="00D108EB">
            <w:pPr>
              <w:jc w:val="center"/>
              <w:rPr>
                <w:sz w:val="24"/>
                <w:szCs w:val="24"/>
              </w:rPr>
            </w:pPr>
          </w:p>
        </w:tc>
        <w:tc>
          <w:tcPr>
            <w:tcW w:w="934" w:type="dxa"/>
            <w:noWrap/>
            <w:hideMark/>
          </w:tcPr>
          <w:p w:rsidR="00A51751" w:rsidRPr="00765B30" w:rsidRDefault="00A51751" w:rsidP="00D108EB">
            <w:pPr>
              <w:jc w:val="center"/>
              <w:rPr>
                <w:sz w:val="24"/>
                <w:szCs w:val="24"/>
              </w:rPr>
            </w:pPr>
          </w:p>
        </w:tc>
        <w:tc>
          <w:tcPr>
            <w:tcW w:w="993" w:type="dxa"/>
            <w:noWrap/>
            <w:hideMark/>
          </w:tcPr>
          <w:p w:rsidR="00A51751" w:rsidRPr="00765B30" w:rsidRDefault="00A51751" w:rsidP="00D108EB">
            <w:pPr>
              <w:jc w:val="center"/>
              <w:rPr>
                <w:sz w:val="24"/>
                <w:szCs w:val="24"/>
              </w:rPr>
            </w:pPr>
          </w:p>
        </w:tc>
      </w:tr>
      <w:tr w:rsidR="00A51751" w:rsidRPr="00765B30" w:rsidTr="00C662FC">
        <w:trPr>
          <w:trHeight w:val="1127"/>
          <w:jc w:val="center"/>
        </w:trPr>
        <w:tc>
          <w:tcPr>
            <w:tcW w:w="918" w:type="dxa"/>
            <w:vMerge w:val="restart"/>
            <w:hideMark/>
          </w:tcPr>
          <w:p w:rsidR="00A51751" w:rsidRPr="00765B30" w:rsidRDefault="00A51751" w:rsidP="00D108EB">
            <w:pPr>
              <w:jc w:val="center"/>
              <w:rPr>
                <w:sz w:val="24"/>
                <w:szCs w:val="24"/>
              </w:rPr>
            </w:pPr>
            <w:r w:rsidRPr="00765B30">
              <w:rPr>
                <w:sz w:val="24"/>
                <w:szCs w:val="24"/>
              </w:rPr>
              <w:t>4.1.19.</w:t>
            </w:r>
          </w:p>
        </w:tc>
        <w:tc>
          <w:tcPr>
            <w:tcW w:w="1790" w:type="dxa"/>
            <w:vMerge w:val="restart"/>
          </w:tcPr>
          <w:p w:rsidR="00A51751" w:rsidRPr="00765B30" w:rsidRDefault="00A51751" w:rsidP="00D108EB">
            <w:pPr>
              <w:jc w:val="both"/>
              <w:rPr>
                <w:sz w:val="24"/>
                <w:szCs w:val="24"/>
              </w:rPr>
            </w:pPr>
            <w:r w:rsidRPr="00765B30">
              <w:rPr>
                <w:sz w:val="24"/>
                <w:szCs w:val="24"/>
              </w:rPr>
              <w:t>Выявление бесхозяйных объектов н</w:t>
            </w:r>
            <w:r w:rsidRPr="00765B30">
              <w:rPr>
                <w:sz w:val="24"/>
                <w:szCs w:val="24"/>
              </w:rPr>
              <w:t>е</w:t>
            </w:r>
            <w:r w:rsidRPr="00765B30">
              <w:rPr>
                <w:sz w:val="24"/>
                <w:szCs w:val="24"/>
              </w:rPr>
              <w:t xml:space="preserve">движимого имущества, используемых для передачи электрической и тепловой энергии, воды, </w:t>
            </w:r>
            <w:r w:rsidRPr="00765B30">
              <w:rPr>
                <w:sz w:val="24"/>
                <w:szCs w:val="24"/>
              </w:rPr>
              <w:lastRenderedPageBreak/>
              <w:t>по организ</w:t>
            </w:r>
            <w:r w:rsidRPr="00765B30">
              <w:rPr>
                <w:sz w:val="24"/>
                <w:szCs w:val="24"/>
              </w:rPr>
              <w:t>а</w:t>
            </w:r>
            <w:r w:rsidRPr="00765B30">
              <w:rPr>
                <w:sz w:val="24"/>
                <w:szCs w:val="24"/>
              </w:rPr>
              <w:t>ции постано</w:t>
            </w:r>
            <w:r w:rsidRPr="00765B30">
              <w:rPr>
                <w:sz w:val="24"/>
                <w:szCs w:val="24"/>
              </w:rPr>
              <w:t>в</w:t>
            </w:r>
            <w:r w:rsidRPr="00765B30">
              <w:rPr>
                <w:sz w:val="24"/>
                <w:szCs w:val="24"/>
              </w:rPr>
              <w:t>ки в устано</w:t>
            </w:r>
            <w:r w:rsidRPr="00765B30">
              <w:rPr>
                <w:sz w:val="24"/>
                <w:szCs w:val="24"/>
              </w:rPr>
              <w:t>в</w:t>
            </w:r>
            <w:r w:rsidRPr="00765B30">
              <w:rPr>
                <w:sz w:val="24"/>
                <w:szCs w:val="24"/>
              </w:rPr>
              <w:t xml:space="preserve">ленном </w:t>
            </w:r>
            <w:hyperlink r:id="rId19" w:history="1">
              <w:r w:rsidRPr="00765B30">
                <w:rPr>
                  <w:sz w:val="24"/>
                  <w:szCs w:val="24"/>
                </w:rPr>
                <w:t>поря</w:t>
              </w:r>
              <w:r w:rsidRPr="00765B30">
                <w:rPr>
                  <w:sz w:val="24"/>
                  <w:szCs w:val="24"/>
                </w:rPr>
                <w:t>д</w:t>
              </w:r>
              <w:r w:rsidRPr="00765B30">
                <w:rPr>
                  <w:sz w:val="24"/>
                  <w:szCs w:val="24"/>
                </w:rPr>
                <w:t>ке</w:t>
              </w:r>
            </w:hyperlink>
            <w:r w:rsidRPr="00765B30">
              <w:rPr>
                <w:sz w:val="24"/>
                <w:szCs w:val="24"/>
              </w:rPr>
              <w:t xml:space="preserve"> таких об</w:t>
            </w:r>
            <w:r w:rsidRPr="00765B30">
              <w:rPr>
                <w:sz w:val="24"/>
                <w:szCs w:val="24"/>
              </w:rPr>
              <w:t>ъ</w:t>
            </w:r>
            <w:r w:rsidRPr="00765B30">
              <w:rPr>
                <w:sz w:val="24"/>
                <w:szCs w:val="24"/>
              </w:rPr>
              <w:t>ектов на учет в качестве бе</w:t>
            </w:r>
            <w:r w:rsidRPr="00765B30">
              <w:rPr>
                <w:sz w:val="24"/>
                <w:szCs w:val="24"/>
              </w:rPr>
              <w:t>с</w:t>
            </w:r>
            <w:r w:rsidRPr="00765B30">
              <w:rPr>
                <w:sz w:val="24"/>
                <w:szCs w:val="24"/>
              </w:rPr>
              <w:t>хозяйных об</w:t>
            </w:r>
            <w:r w:rsidRPr="00765B30">
              <w:rPr>
                <w:sz w:val="24"/>
                <w:szCs w:val="24"/>
              </w:rPr>
              <w:t>ъ</w:t>
            </w:r>
            <w:r w:rsidRPr="00765B30">
              <w:rPr>
                <w:sz w:val="24"/>
                <w:szCs w:val="24"/>
              </w:rPr>
              <w:t>ектов недв</w:t>
            </w:r>
            <w:r w:rsidRPr="00765B30">
              <w:rPr>
                <w:sz w:val="24"/>
                <w:szCs w:val="24"/>
              </w:rPr>
              <w:t>и</w:t>
            </w:r>
            <w:r w:rsidRPr="00765B30">
              <w:rPr>
                <w:sz w:val="24"/>
                <w:szCs w:val="24"/>
              </w:rPr>
              <w:t>жимого им</w:t>
            </w:r>
            <w:r w:rsidRPr="00765B30">
              <w:rPr>
                <w:sz w:val="24"/>
                <w:szCs w:val="24"/>
              </w:rPr>
              <w:t>у</w:t>
            </w:r>
            <w:r w:rsidRPr="00765B30">
              <w:rPr>
                <w:sz w:val="24"/>
                <w:szCs w:val="24"/>
              </w:rPr>
              <w:t>щества и пр</w:t>
            </w:r>
            <w:r w:rsidRPr="00765B30">
              <w:rPr>
                <w:sz w:val="24"/>
                <w:szCs w:val="24"/>
              </w:rPr>
              <w:t>и</w:t>
            </w:r>
            <w:r w:rsidRPr="00765B30">
              <w:rPr>
                <w:sz w:val="24"/>
                <w:szCs w:val="24"/>
              </w:rPr>
              <w:t>знанию права муниципал</w:t>
            </w:r>
            <w:r w:rsidRPr="00765B30">
              <w:rPr>
                <w:sz w:val="24"/>
                <w:szCs w:val="24"/>
              </w:rPr>
              <w:t>ь</w:t>
            </w:r>
            <w:r w:rsidRPr="00765B30">
              <w:rPr>
                <w:sz w:val="24"/>
                <w:szCs w:val="24"/>
              </w:rPr>
              <w:t>ной собстве</w:t>
            </w:r>
            <w:r w:rsidRPr="00765B30">
              <w:rPr>
                <w:sz w:val="24"/>
                <w:szCs w:val="24"/>
              </w:rPr>
              <w:t>н</w:t>
            </w:r>
            <w:r w:rsidRPr="00765B30">
              <w:rPr>
                <w:sz w:val="24"/>
                <w:szCs w:val="24"/>
              </w:rPr>
              <w:t>ности на такие бесхозяйные объекты н</w:t>
            </w:r>
            <w:r w:rsidRPr="00765B30">
              <w:rPr>
                <w:sz w:val="24"/>
                <w:szCs w:val="24"/>
              </w:rPr>
              <w:t>е</w:t>
            </w:r>
            <w:r w:rsidRPr="00765B30">
              <w:rPr>
                <w:sz w:val="24"/>
                <w:szCs w:val="24"/>
              </w:rPr>
              <w:t>движимого имущества</w:t>
            </w:r>
          </w:p>
        </w:tc>
        <w:tc>
          <w:tcPr>
            <w:tcW w:w="1416" w:type="dxa"/>
            <w:vMerge w:val="restart"/>
          </w:tcPr>
          <w:p w:rsidR="00A51751" w:rsidRPr="00765B30" w:rsidRDefault="00D108EB" w:rsidP="00D108EB">
            <w:pPr>
              <w:jc w:val="both"/>
              <w:rPr>
                <w:sz w:val="24"/>
                <w:szCs w:val="24"/>
              </w:rPr>
            </w:pPr>
            <w:r>
              <w:rPr>
                <w:rFonts w:eastAsia="Calibri"/>
                <w:sz w:val="24"/>
                <w:szCs w:val="24"/>
              </w:rPr>
              <w:lastRenderedPageBreak/>
              <w:t>о</w:t>
            </w:r>
            <w:r w:rsidR="00A51751" w:rsidRPr="00765B30">
              <w:rPr>
                <w:rFonts w:eastAsia="Calibri"/>
                <w:sz w:val="24"/>
                <w:szCs w:val="24"/>
              </w:rPr>
              <w:t>тдел ж</w:t>
            </w:r>
            <w:r w:rsidR="00A51751" w:rsidRPr="00765B30">
              <w:rPr>
                <w:rFonts w:eastAsia="Calibri"/>
                <w:sz w:val="24"/>
                <w:szCs w:val="24"/>
              </w:rPr>
              <w:t>и</w:t>
            </w:r>
            <w:r w:rsidR="00A51751" w:rsidRPr="00765B30">
              <w:rPr>
                <w:rFonts w:eastAsia="Calibri"/>
                <w:sz w:val="24"/>
                <w:szCs w:val="24"/>
              </w:rPr>
              <w:t>лищно-комм</w:t>
            </w:r>
            <w:r w:rsidR="00A51751" w:rsidRPr="00765B30">
              <w:rPr>
                <w:rFonts w:eastAsia="Calibri"/>
                <w:sz w:val="24"/>
                <w:szCs w:val="24"/>
              </w:rPr>
              <w:t>у</w:t>
            </w:r>
            <w:r w:rsidR="00A51751" w:rsidRPr="00765B30">
              <w:rPr>
                <w:rFonts w:eastAsia="Calibri"/>
                <w:sz w:val="24"/>
                <w:szCs w:val="24"/>
              </w:rPr>
              <w:t>нального хозяйства, энергетики и стро</w:t>
            </w:r>
            <w:r w:rsidR="00A51751" w:rsidRPr="00765B30">
              <w:rPr>
                <w:rFonts w:eastAsia="Calibri"/>
                <w:sz w:val="24"/>
                <w:szCs w:val="24"/>
              </w:rPr>
              <w:t>и</w:t>
            </w:r>
            <w:r w:rsidR="00A51751" w:rsidRPr="00765B30">
              <w:rPr>
                <w:rFonts w:eastAsia="Calibri"/>
                <w:sz w:val="24"/>
                <w:szCs w:val="24"/>
              </w:rPr>
              <w:t>тельства админис</w:t>
            </w:r>
            <w:r w:rsidR="00A51751" w:rsidRPr="00765B30">
              <w:rPr>
                <w:rFonts w:eastAsia="Calibri"/>
                <w:sz w:val="24"/>
                <w:szCs w:val="24"/>
              </w:rPr>
              <w:t>т</w:t>
            </w:r>
            <w:r w:rsidR="00A51751" w:rsidRPr="00765B30">
              <w:rPr>
                <w:rFonts w:eastAsia="Calibri"/>
                <w:sz w:val="24"/>
                <w:szCs w:val="24"/>
              </w:rPr>
              <w:t>рации ра</w:t>
            </w:r>
            <w:r w:rsidR="00A51751" w:rsidRPr="00765B30">
              <w:rPr>
                <w:rFonts w:eastAsia="Calibri"/>
                <w:sz w:val="24"/>
                <w:szCs w:val="24"/>
              </w:rPr>
              <w:t>й</w:t>
            </w:r>
            <w:r w:rsidR="00A51751" w:rsidRPr="00765B30">
              <w:rPr>
                <w:rFonts w:eastAsia="Calibri"/>
                <w:sz w:val="24"/>
                <w:szCs w:val="24"/>
              </w:rPr>
              <w:lastRenderedPageBreak/>
              <w:t>она</w:t>
            </w:r>
          </w:p>
        </w:tc>
        <w:tc>
          <w:tcPr>
            <w:tcW w:w="1133" w:type="dxa"/>
            <w:noWrap/>
            <w:hideMark/>
          </w:tcPr>
          <w:p w:rsidR="00A51751" w:rsidRPr="00765B30" w:rsidRDefault="00A51751" w:rsidP="00D108EB">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1837"/>
          <w:jc w:val="center"/>
        </w:trPr>
        <w:tc>
          <w:tcPr>
            <w:tcW w:w="918" w:type="dxa"/>
            <w:vMerge/>
            <w:hideMark/>
          </w:tcPr>
          <w:p w:rsidR="00A51751" w:rsidRPr="00765B30" w:rsidRDefault="00A51751" w:rsidP="00765B30">
            <w:pPr>
              <w:rPr>
                <w:sz w:val="24"/>
                <w:szCs w:val="24"/>
              </w:rPr>
            </w:pPr>
          </w:p>
        </w:tc>
        <w:tc>
          <w:tcPr>
            <w:tcW w:w="1790" w:type="dxa"/>
            <w:vMerge/>
          </w:tcPr>
          <w:p w:rsidR="00A51751" w:rsidRPr="00765B30" w:rsidRDefault="00A51751" w:rsidP="00D108EB">
            <w:pPr>
              <w:jc w:val="both"/>
              <w:rPr>
                <w:sz w:val="24"/>
                <w:szCs w:val="24"/>
              </w:rPr>
            </w:pPr>
          </w:p>
        </w:tc>
        <w:tc>
          <w:tcPr>
            <w:tcW w:w="1416" w:type="dxa"/>
            <w:vMerge/>
          </w:tcPr>
          <w:p w:rsidR="00A51751" w:rsidRPr="00765B30" w:rsidRDefault="00A51751" w:rsidP="00D108EB">
            <w:pPr>
              <w:jc w:val="both"/>
              <w:rPr>
                <w:sz w:val="24"/>
                <w:szCs w:val="24"/>
              </w:rPr>
            </w:pPr>
          </w:p>
        </w:tc>
        <w:tc>
          <w:tcPr>
            <w:tcW w:w="1133" w:type="dxa"/>
            <w:noWrap/>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1834"/>
          <w:jc w:val="center"/>
        </w:trPr>
        <w:tc>
          <w:tcPr>
            <w:tcW w:w="918" w:type="dxa"/>
            <w:vMerge/>
            <w:hideMark/>
          </w:tcPr>
          <w:p w:rsidR="00A51751" w:rsidRPr="00765B30" w:rsidRDefault="00A51751" w:rsidP="00765B30">
            <w:pPr>
              <w:rPr>
                <w:sz w:val="24"/>
                <w:szCs w:val="24"/>
              </w:rPr>
            </w:pPr>
          </w:p>
        </w:tc>
        <w:tc>
          <w:tcPr>
            <w:tcW w:w="1790" w:type="dxa"/>
            <w:vMerge/>
          </w:tcPr>
          <w:p w:rsidR="00A51751" w:rsidRPr="00765B30" w:rsidRDefault="00A51751" w:rsidP="00765B30">
            <w:pPr>
              <w:rPr>
                <w:sz w:val="24"/>
                <w:szCs w:val="24"/>
              </w:rPr>
            </w:pPr>
          </w:p>
        </w:tc>
        <w:tc>
          <w:tcPr>
            <w:tcW w:w="1416" w:type="dxa"/>
            <w:vMerge/>
          </w:tcPr>
          <w:p w:rsidR="00A51751" w:rsidRPr="00765B30" w:rsidRDefault="00A51751" w:rsidP="00765B30">
            <w:pPr>
              <w:rPr>
                <w:sz w:val="24"/>
                <w:szCs w:val="24"/>
              </w:rPr>
            </w:pPr>
          </w:p>
        </w:tc>
        <w:tc>
          <w:tcPr>
            <w:tcW w:w="1133" w:type="dxa"/>
            <w:noWrap/>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1541"/>
          <w:jc w:val="center"/>
        </w:trPr>
        <w:tc>
          <w:tcPr>
            <w:tcW w:w="918" w:type="dxa"/>
            <w:vMerge w:val="restart"/>
            <w:hideMark/>
          </w:tcPr>
          <w:p w:rsidR="00A51751" w:rsidRPr="00765B30" w:rsidRDefault="00A51751" w:rsidP="00D108EB">
            <w:pPr>
              <w:jc w:val="center"/>
              <w:rPr>
                <w:sz w:val="24"/>
                <w:szCs w:val="24"/>
              </w:rPr>
            </w:pPr>
            <w:r w:rsidRPr="00765B30">
              <w:rPr>
                <w:sz w:val="24"/>
                <w:szCs w:val="24"/>
              </w:rPr>
              <w:lastRenderedPageBreak/>
              <w:t>4.1.20.</w:t>
            </w:r>
          </w:p>
        </w:tc>
        <w:tc>
          <w:tcPr>
            <w:tcW w:w="1790" w:type="dxa"/>
            <w:vMerge w:val="restart"/>
          </w:tcPr>
          <w:p w:rsidR="00A51751" w:rsidRPr="00765B30" w:rsidRDefault="00D108EB" w:rsidP="00D108EB">
            <w:pPr>
              <w:jc w:val="both"/>
              <w:rPr>
                <w:sz w:val="24"/>
                <w:szCs w:val="24"/>
              </w:rPr>
            </w:pPr>
            <w:r>
              <w:rPr>
                <w:sz w:val="24"/>
                <w:szCs w:val="24"/>
              </w:rPr>
              <w:t>Организация</w:t>
            </w:r>
            <w:r w:rsidR="00A51751" w:rsidRPr="00765B30">
              <w:rPr>
                <w:sz w:val="24"/>
                <w:szCs w:val="24"/>
              </w:rPr>
              <w:t xml:space="preserve"> порядка управления (эксплуатации) бесхозяйными объектами н</w:t>
            </w:r>
            <w:r w:rsidR="00A51751" w:rsidRPr="00765B30">
              <w:rPr>
                <w:sz w:val="24"/>
                <w:szCs w:val="24"/>
              </w:rPr>
              <w:t>е</w:t>
            </w:r>
            <w:r w:rsidR="00A51751" w:rsidRPr="00765B30">
              <w:rPr>
                <w:sz w:val="24"/>
                <w:szCs w:val="24"/>
              </w:rPr>
              <w:t>движимого имущества, используем</w:t>
            </w:r>
            <w:r w:rsidR="00A51751" w:rsidRPr="00765B30">
              <w:rPr>
                <w:sz w:val="24"/>
                <w:szCs w:val="24"/>
              </w:rPr>
              <w:t>ы</w:t>
            </w:r>
            <w:r w:rsidR="00A51751" w:rsidRPr="00765B30">
              <w:rPr>
                <w:sz w:val="24"/>
                <w:szCs w:val="24"/>
              </w:rPr>
              <w:lastRenderedPageBreak/>
              <w:t>ми для перед</w:t>
            </w:r>
            <w:r w:rsidR="00A51751" w:rsidRPr="00765B30">
              <w:rPr>
                <w:sz w:val="24"/>
                <w:szCs w:val="24"/>
              </w:rPr>
              <w:t>а</w:t>
            </w:r>
            <w:r w:rsidR="00A51751" w:rsidRPr="00765B30">
              <w:rPr>
                <w:sz w:val="24"/>
                <w:szCs w:val="24"/>
              </w:rPr>
              <w:t>чи электрич</w:t>
            </w:r>
            <w:r w:rsidR="00A51751" w:rsidRPr="00765B30">
              <w:rPr>
                <w:sz w:val="24"/>
                <w:szCs w:val="24"/>
              </w:rPr>
              <w:t>е</w:t>
            </w:r>
            <w:r w:rsidR="00A51751" w:rsidRPr="00765B30">
              <w:rPr>
                <w:sz w:val="24"/>
                <w:szCs w:val="24"/>
              </w:rPr>
              <w:t>ской и тепл</w:t>
            </w:r>
            <w:r w:rsidR="00A51751" w:rsidRPr="00765B30">
              <w:rPr>
                <w:sz w:val="24"/>
                <w:szCs w:val="24"/>
              </w:rPr>
              <w:t>о</w:t>
            </w:r>
            <w:r w:rsidR="00A51751" w:rsidRPr="00765B30">
              <w:rPr>
                <w:sz w:val="24"/>
                <w:szCs w:val="24"/>
              </w:rPr>
              <w:t>вой энергии, воды, с моме</w:t>
            </w:r>
            <w:r w:rsidR="00A51751" w:rsidRPr="00765B30">
              <w:rPr>
                <w:sz w:val="24"/>
                <w:szCs w:val="24"/>
              </w:rPr>
              <w:t>н</w:t>
            </w:r>
            <w:r w:rsidR="00A51751" w:rsidRPr="00765B30">
              <w:rPr>
                <w:sz w:val="24"/>
                <w:szCs w:val="24"/>
              </w:rPr>
              <w:t>та выявления таких объектов</w:t>
            </w:r>
          </w:p>
          <w:p w:rsidR="00A51751" w:rsidRPr="00765B30" w:rsidRDefault="00A51751" w:rsidP="00D108EB">
            <w:pPr>
              <w:jc w:val="both"/>
              <w:rPr>
                <w:sz w:val="24"/>
                <w:szCs w:val="24"/>
              </w:rPr>
            </w:pPr>
          </w:p>
        </w:tc>
        <w:tc>
          <w:tcPr>
            <w:tcW w:w="1416" w:type="dxa"/>
            <w:vMerge w:val="restart"/>
          </w:tcPr>
          <w:p w:rsidR="00A51751" w:rsidRPr="00765B30" w:rsidRDefault="00D108EB" w:rsidP="00D108EB">
            <w:pPr>
              <w:jc w:val="both"/>
              <w:rPr>
                <w:sz w:val="24"/>
                <w:szCs w:val="24"/>
              </w:rPr>
            </w:pPr>
            <w:r>
              <w:rPr>
                <w:rFonts w:eastAsia="Calibri"/>
                <w:sz w:val="24"/>
                <w:szCs w:val="24"/>
              </w:rPr>
              <w:lastRenderedPageBreak/>
              <w:t>о</w:t>
            </w:r>
            <w:r w:rsidR="00A51751" w:rsidRPr="00765B30">
              <w:rPr>
                <w:rFonts w:eastAsia="Calibri"/>
                <w:sz w:val="24"/>
                <w:szCs w:val="24"/>
              </w:rPr>
              <w:t>тдел ж</w:t>
            </w:r>
            <w:r w:rsidR="00A51751" w:rsidRPr="00765B30">
              <w:rPr>
                <w:rFonts w:eastAsia="Calibri"/>
                <w:sz w:val="24"/>
                <w:szCs w:val="24"/>
              </w:rPr>
              <w:t>и</w:t>
            </w:r>
            <w:r w:rsidR="00A51751" w:rsidRPr="00765B30">
              <w:rPr>
                <w:rFonts w:eastAsia="Calibri"/>
                <w:sz w:val="24"/>
                <w:szCs w:val="24"/>
              </w:rPr>
              <w:t>лищно-комм</w:t>
            </w:r>
            <w:r w:rsidR="00A51751" w:rsidRPr="00765B30">
              <w:rPr>
                <w:rFonts w:eastAsia="Calibri"/>
                <w:sz w:val="24"/>
                <w:szCs w:val="24"/>
              </w:rPr>
              <w:t>у</w:t>
            </w:r>
            <w:r w:rsidR="00A51751" w:rsidRPr="00765B30">
              <w:rPr>
                <w:rFonts w:eastAsia="Calibri"/>
                <w:sz w:val="24"/>
                <w:szCs w:val="24"/>
              </w:rPr>
              <w:t>нального хозяйства, энергетики и стро</w:t>
            </w:r>
            <w:r w:rsidR="00A51751" w:rsidRPr="00765B30">
              <w:rPr>
                <w:rFonts w:eastAsia="Calibri"/>
                <w:sz w:val="24"/>
                <w:szCs w:val="24"/>
              </w:rPr>
              <w:t>и</w:t>
            </w:r>
            <w:r w:rsidR="00A51751" w:rsidRPr="00765B30">
              <w:rPr>
                <w:rFonts w:eastAsia="Calibri"/>
                <w:sz w:val="24"/>
                <w:szCs w:val="24"/>
              </w:rPr>
              <w:t>тельства админис</w:t>
            </w:r>
            <w:r w:rsidR="00A51751" w:rsidRPr="00765B30">
              <w:rPr>
                <w:rFonts w:eastAsia="Calibri"/>
                <w:sz w:val="24"/>
                <w:szCs w:val="24"/>
              </w:rPr>
              <w:t>т</w:t>
            </w:r>
            <w:r w:rsidR="00A51751" w:rsidRPr="00765B30">
              <w:rPr>
                <w:rFonts w:eastAsia="Calibri"/>
                <w:sz w:val="24"/>
                <w:szCs w:val="24"/>
              </w:rPr>
              <w:lastRenderedPageBreak/>
              <w:t>рации ра</w:t>
            </w:r>
            <w:r w:rsidR="00A51751" w:rsidRPr="00765B30">
              <w:rPr>
                <w:rFonts w:eastAsia="Calibri"/>
                <w:sz w:val="24"/>
                <w:szCs w:val="24"/>
              </w:rPr>
              <w:t>й</w:t>
            </w:r>
            <w:r w:rsidR="00A51751" w:rsidRPr="00765B30">
              <w:rPr>
                <w:rFonts w:eastAsia="Calibri"/>
                <w:sz w:val="24"/>
                <w:szCs w:val="24"/>
              </w:rPr>
              <w:t>она</w:t>
            </w:r>
          </w:p>
        </w:tc>
        <w:tc>
          <w:tcPr>
            <w:tcW w:w="1133" w:type="dxa"/>
            <w:noWrap/>
            <w:hideMark/>
          </w:tcPr>
          <w:p w:rsidR="00A51751" w:rsidRPr="00765B30" w:rsidRDefault="00A51751" w:rsidP="00D108EB">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1200"/>
          <w:jc w:val="center"/>
        </w:trPr>
        <w:tc>
          <w:tcPr>
            <w:tcW w:w="918" w:type="dxa"/>
            <w:vMerge/>
            <w:hideMark/>
          </w:tcPr>
          <w:p w:rsidR="00A51751" w:rsidRPr="00765B30" w:rsidRDefault="00A51751" w:rsidP="00765B30">
            <w:pPr>
              <w:rPr>
                <w:sz w:val="24"/>
                <w:szCs w:val="24"/>
              </w:rPr>
            </w:pPr>
          </w:p>
        </w:tc>
        <w:tc>
          <w:tcPr>
            <w:tcW w:w="1790" w:type="dxa"/>
            <w:vMerge/>
          </w:tcPr>
          <w:p w:rsidR="00A51751" w:rsidRPr="00765B30" w:rsidRDefault="00A51751" w:rsidP="00D108EB">
            <w:pPr>
              <w:jc w:val="both"/>
              <w:rPr>
                <w:sz w:val="24"/>
                <w:szCs w:val="24"/>
              </w:rPr>
            </w:pPr>
          </w:p>
        </w:tc>
        <w:tc>
          <w:tcPr>
            <w:tcW w:w="1416" w:type="dxa"/>
            <w:vMerge/>
          </w:tcPr>
          <w:p w:rsidR="00A51751" w:rsidRPr="00765B30" w:rsidRDefault="00A51751" w:rsidP="00D108EB">
            <w:pPr>
              <w:jc w:val="both"/>
              <w:rPr>
                <w:rFonts w:eastAsia="Calibri"/>
                <w:sz w:val="24"/>
                <w:szCs w:val="24"/>
              </w:rPr>
            </w:pPr>
          </w:p>
        </w:tc>
        <w:tc>
          <w:tcPr>
            <w:tcW w:w="1133" w:type="dxa"/>
            <w:noWrap/>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2183"/>
          <w:jc w:val="center"/>
        </w:trPr>
        <w:tc>
          <w:tcPr>
            <w:tcW w:w="918" w:type="dxa"/>
            <w:vMerge/>
            <w:hideMark/>
          </w:tcPr>
          <w:p w:rsidR="00A51751" w:rsidRPr="00765B30" w:rsidRDefault="00A51751" w:rsidP="00765B30">
            <w:pPr>
              <w:rPr>
                <w:sz w:val="24"/>
                <w:szCs w:val="24"/>
              </w:rPr>
            </w:pPr>
          </w:p>
        </w:tc>
        <w:tc>
          <w:tcPr>
            <w:tcW w:w="1790" w:type="dxa"/>
            <w:vMerge/>
          </w:tcPr>
          <w:p w:rsidR="00A51751" w:rsidRPr="00765B30" w:rsidRDefault="00A51751" w:rsidP="00765B30">
            <w:pPr>
              <w:rPr>
                <w:sz w:val="24"/>
                <w:szCs w:val="24"/>
              </w:rPr>
            </w:pPr>
          </w:p>
        </w:tc>
        <w:tc>
          <w:tcPr>
            <w:tcW w:w="1416" w:type="dxa"/>
            <w:vMerge/>
          </w:tcPr>
          <w:p w:rsidR="00A51751" w:rsidRPr="00765B30" w:rsidRDefault="00A51751" w:rsidP="00765B30">
            <w:pPr>
              <w:rPr>
                <w:rFonts w:eastAsia="Calibri"/>
                <w:sz w:val="24"/>
                <w:szCs w:val="24"/>
              </w:rPr>
            </w:pPr>
          </w:p>
        </w:tc>
        <w:tc>
          <w:tcPr>
            <w:tcW w:w="1133" w:type="dxa"/>
            <w:noWrap/>
            <w:hideMark/>
          </w:tcPr>
          <w:p w:rsidR="00A51751" w:rsidRPr="00765B30" w:rsidRDefault="00A51751" w:rsidP="00765B30">
            <w:pPr>
              <w:rPr>
                <w:sz w:val="24"/>
                <w:szCs w:val="24"/>
              </w:rPr>
            </w:pPr>
            <w:r w:rsidRPr="00765B30">
              <w:rPr>
                <w:sz w:val="24"/>
                <w:szCs w:val="24"/>
              </w:rPr>
              <w:t>бюджет района</w:t>
            </w:r>
          </w:p>
        </w:tc>
        <w:tc>
          <w:tcPr>
            <w:tcW w:w="1419" w:type="dxa"/>
            <w:noWrap/>
            <w:hideMark/>
          </w:tcPr>
          <w:p w:rsidR="00A51751" w:rsidRPr="00765B30" w:rsidRDefault="00A51751" w:rsidP="00D108EB">
            <w:pPr>
              <w:jc w:val="center"/>
              <w:rPr>
                <w:sz w:val="24"/>
                <w:szCs w:val="24"/>
              </w:rPr>
            </w:pPr>
          </w:p>
        </w:tc>
        <w:tc>
          <w:tcPr>
            <w:tcW w:w="1613" w:type="dxa"/>
            <w:noWrap/>
            <w:hideMark/>
          </w:tcPr>
          <w:p w:rsidR="00A51751" w:rsidRPr="00765B30" w:rsidRDefault="00A51751" w:rsidP="00D108EB">
            <w:pPr>
              <w:jc w:val="center"/>
              <w:rPr>
                <w:sz w:val="24"/>
                <w:szCs w:val="24"/>
              </w:rPr>
            </w:pPr>
          </w:p>
        </w:tc>
        <w:tc>
          <w:tcPr>
            <w:tcW w:w="1276" w:type="dxa"/>
            <w:noWrap/>
            <w:hideMark/>
          </w:tcPr>
          <w:p w:rsidR="00A51751" w:rsidRPr="00765B30" w:rsidRDefault="00A51751" w:rsidP="00D108EB">
            <w:pPr>
              <w:jc w:val="center"/>
              <w:rPr>
                <w:sz w:val="24"/>
                <w:szCs w:val="24"/>
              </w:rPr>
            </w:pPr>
          </w:p>
        </w:tc>
        <w:tc>
          <w:tcPr>
            <w:tcW w:w="1134" w:type="dxa"/>
            <w:noWrap/>
            <w:hideMark/>
          </w:tcPr>
          <w:p w:rsidR="00A51751" w:rsidRPr="00765B30" w:rsidRDefault="00A51751" w:rsidP="00D108EB">
            <w:pPr>
              <w:jc w:val="center"/>
              <w:rPr>
                <w:sz w:val="24"/>
                <w:szCs w:val="24"/>
              </w:rPr>
            </w:pPr>
          </w:p>
        </w:tc>
        <w:tc>
          <w:tcPr>
            <w:tcW w:w="1222" w:type="dxa"/>
            <w:noWrap/>
            <w:hideMark/>
          </w:tcPr>
          <w:p w:rsidR="00A51751" w:rsidRPr="00765B30" w:rsidRDefault="00A51751" w:rsidP="00D108EB">
            <w:pPr>
              <w:jc w:val="center"/>
              <w:rPr>
                <w:sz w:val="24"/>
                <w:szCs w:val="24"/>
              </w:rPr>
            </w:pPr>
          </w:p>
        </w:tc>
        <w:tc>
          <w:tcPr>
            <w:tcW w:w="1139" w:type="dxa"/>
            <w:noWrap/>
            <w:hideMark/>
          </w:tcPr>
          <w:p w:rsidR="00A51751" w:rsidRPr="00765B30" w:rsidRDefault="00A51751" w:rsidP="00D108EB">
            <w:pPr>
              <w:jc w:val="center"/>
              <w:rPr>
                <w:sz w:val="24"/>
                <w:szCs w:val="24"/>
              </w:rPr>
            </w:pPr>
          </w:p>
        </w:tc>
        <w:tc>
          <w:tcPr>
            <w:tcW w:w="934" w:type="dxa"/>
            <w:noWrap/>
            <w:hideMark/>
          </w:tcPr>
          <w:p w:rsidR="00A51751" w:rsidRPr="00765B30" w:rsidRDefault="00A51751" w:rsidP="00D108EB">
            <w:pPr>
              <w:jc w:val="center"/>
              <w:rPr>
                <w:sz w:val="24"/>
                <w:szCs w:val="24"/>
              </w:rPr>
            </w:pPr>
          </w:p>
        </w:tc>
        <w:tc>
          <w:tcPr>
            <w:tcW w:w="993" w:type="dxa"/>
            <w:noWrap/>
            <w:hideMark/>
          </w:tcPr>
          <w:p w:rsidR="00A51751" w:rsidRPr="00765B30" w:rsidRDefault="00A51751" w:rsidP="00D108EB">
            <w:pPr>
              <w:jc w:val="center"/>
              <w:rPr>
                <w:sz w:val="24"/>
                <w:szCs w:val="24"/>
              </w:rPr>
            </w:pPr>
          </w:p>
        </w:tc>
      </w:tr>
      <w:tr w:rsidR="00A51751" w:rsidRPr="00765B30" w:rsidTr="00C662FC">
        <w:trPr>
          <w:trHeight w:val="2194"/>
          <w:jc w:val="center"/>
        </w:trPr>
        <w:tc>
          <w:tcPr>
            <w:tcW w:w="918" w:type="dxa"/>
            <w:vMerge w:val="restart"/>
            <w:hideMark/>
          </w:tcPr>
          <w:p w:rsidR="00A51751" w:rsidRPr="00765B30" w:rsidRDefault="00A51751" w:rsidP="00D108EB">
            <w:pPr>
              <w:jc w:val="center"/>
              <w:rPr>
                <w:sz w:val="24"/>
                <w:szCs w:val="24"/>
              </w:rPr>
            </w:pPr>
            <w:r w:rsidRPr="00765B30">
              <w:rPr>
                <w:sz w:val="24"/>
                <w:szCs w:val="24"/>
              </w:rPr>
              <w:lastRenderedPageBreak/>
              <w:t>4.1.21.</w:t>
            </w:r>
          </w:p>
        </w:tc>
        <w:tc>
          <w:tcPr>
            <w:tcW w:w="1790" w:type="dxa"/>
            <w:vMerge w:val="restart"/>
          </w:tcPr>
          <w:p w:rsidR="00A51751" w:rsidRPr="00765B30" w:rsidRDefault="00A51751" w:rsidP="00D108EB">
            <w:pPr>
              <w:jc w:val="both"/>
              <w:rPr>
                <w:sz w:val="24"/>
                <w:szCs w:val="24"/>
              </w:rPr>
            </w:pPr>
            <w:proofErr w:type="gramStart"/>
            <w:r w:rsidRPr="00765B30">
              <w:rPr>
                <w:sz w:val="24"/>
                <w:szCs w:val="24"/>
              </w:rPr>
              <w:t>Информац</w:t>
            </w:r>
            <w:r w:rsidRPr="00765B30">
              <w:rPr>
                <w:sz w:val="24"/>
                <w:szCs w:val="24"/>
              </w:rPr>
              <w:t>и</w:t>
            </w:r>
            <w:r w:rsidRPr="00765B30">
              <w:rPr>
                <w:sz w:val="24"/>
                <w:szCs w:val="24"/>
              </w:rPr>
              <w:t>онная по</w:t>
            </w:r>
            <w:r w:rsidRPr="00765B30">
              <w:rPr>
                <w:sz w:val="24"/>
                <w:szCs w:val="24"/>
              </w:rPr>
              <w:t>д</w:t>
            </w:r>
            <w:r w:rsidRPr="00765B30">
              <w:rPr>
                <w:sz w:val="24"/>
                <w:szCs w:val="24"/>
              </w:rPr>
              <w:t>держка и пр</w:t>
            </w:r>
            <w:r w:rsidRPr="00765B30">
              <w:rPr>
                <w:sz w:val="24"/>
                <w:szCs w:val="24"/>
              </w:rPr>
              <w:t>о</w:t>
            </w:r>
            <w:r w:rsidRPr="00765B30">
              <w:rPr>
                <w:sz w:val="24"/>
                <w:szCs w:val="24"/>
              </w:rPr>
              <w:t>паганда эне</w:t>
            </w:r>
            <w:r w:rsidRPr="00765B30">
              <w:rPr>
                <w:sz w:val="24"/>
                <w:szCs w:val="24"/>
              </w:rPr>
              <w:t>р</w:t>
            </w:r>
            <w:r w:rsidRPr="00765B30">
              <w:rPr>
                <w:sz w:val="24"/>
                <w:szCs w:val="24"/>
              </w:rPr>
              <w:t>госбережения и повышения энергетич</w:t>
            </w:r>
            <w:r w:rsidRPr="00765B30">
              <w:rPr>
                <w:sz w:val="24"/>
                <w:szCs w:val="24"/>
              </w:rPr>
              <w:t>е</w:t>
            </w:r>
            <w:r w:rsidRPr="00765B30">
              <w:rPr>
                <w:sz w:val="24"/>
                <w:szCs w:val="24"/>
              </w:rPr>
              <w:t>ской эффе</w:t>
            </w:r>
            <w:r w:rsidRPr="00765B30">
              <w:rPr>
                <w:sz w:val="24"/>
                <w:szCs w:val="24"/>
              </w:rPr>
              <w:t>к</w:t>
            </w:r>
            <w:r w:rsidRPr="00765B30">
              <w:rPr>
                <w:sz w:val="24"/>
                <w:szCs w:val="24"/>
              </w:rPr>
              <w:t>тивности на территории района</w:t>
            </w:r>
            <w:r w:rsidR="00D108EB">
              <w:rPr>
                <w:sz w:val="24"/>
                <w:szCs w:val="24"/>
              </w:rPr>
              <w:t>,</w:t>
            </w:r>
            <w:r w:rsidRPr="00765B30">
              <w:rPr>
                <w:sz w:val="24"/>
                <w:szCs w:val="24"/>
              </w:rPr>
              <w:t xml:space="preserve"> н</w:t>
            </w:r>
            <w:r w:rsidRPr="00765B30">
              <w:rPr>
                <w:sz w:val="24"/>
                <w:szCs w:val="24"/>
              </w:rPr>
              <w:t>а</w:t>
            </w:r>
            <w:r w:rsidRPr="00765B30">
              <w:rPr>
                <w:sz w:val="24"/>
                <w:szCs w:val="24"/>
              </w:rPr>
              <w:t>правленная, в том числе</w:t>
            </w:r>
            <w:r w:rsidR="00D108EB">
              <w:rPr>
                <w:sz w:val="24"/>
                <w:szCs w:val="24"/>
              </w:rPr>
              <w:t>,</w:t>
            </w:r>
            <w:r w:rsidRPr="00765B30">
              <w:rPr>
                <w:sz w:val="24"/>
                <w:szCs w:val="24"/>
              </w:rPr>
              <w:t xml:space="preserve"> на повышение энергетич</w:t>
            </w:r>
            <w:r w:rsidRPr="00765B30">
              <w:rPr>
                <w:sz w:val="24"/>
                <w:szCs w:val="24"/>
              </w:rPr>
              <w:t>е</w:t>
            </w:r>
            <w:r w:rsidRPr="00765B30">
              <w:rPr>
                <w:sz w:val="24"/>
                <w:szCs w:val="24"/>
              </w:rPr>
              <w:t>ской эффе</w:t>
            </w:r>
            <w:r w:rsidRPr="00765B30">
              <w:rPr>
                <w:sz w:val="24"/>
                <w:szCs w:val="24"/>
              </w:rPr>
              <w:t>к</w:t>
            </w:r>
            <w:r w:rsidRPr="00765B30">
              <w:rPr>
                <w:sz w:val="24"/>
                <w:szCs w:val="24"/>
              </w:rPr>
              <w:t>тивности, и</w:t>
            </w:r>
            <w:r w:rsidRPr="00765B30">
              <w:rPr>
                <w:sz w:val="24"/>
                <w:szCs w:val="24"/>
              </w:rPr>
              <w:t>н</w:t>
            </w:r>
            <w:r w:rsidRPr="00765B30">
              <w:rPr>
                <w:sz w:val="24"/>
                <w:szCs w:val="24"/>
              </w:rPr>
              <w:t xml:space="preserve">формирование потребителей о возможности заключения </w:t>
            </w:r>
            <w:proofErr w:type="spellStart"/>
            <w:r w:rsidRPr="00765B30">
              <w:rPr>
                <w:sz w:val="24"/>
                <w:szCs w:val="24"/>
              </w:rPr>
              <w:t>энергосерви</w:t>
            </w:r>
            <w:r w:rsidRPr="00765B30">
              <w:rPr>
                <w:sz w:val="24"/>
                <w:szCs w:val="24"/>
              </w:rPr>
              <w:t>с</w:t>
            </w:r>
            <w:r w:rsidRPr="00765B30">
              <w:rPr>
                <w:sz w:val="24"/>
                <w:szCs w:val="24"/>
              </w:rPr>
              <w:t>ных</w:t>
            </w:r>
            <w:proofErr w:type="spellEnd"/>
            <w:r w:rsidRPr="00765B30">
              <w:rPr>
                <w:sz w:val="24"/>
                <w:szCs w:val="24"/>
              </w:rPr>
              <w:t xml:space="preserve"> договоров (контрактов) и об особенн</w:t>
            </w:r>
            <w:r w:rsidRPr="00765B30">
              <w:rPr>
                <w:sz w:val="24"/>
                <w:szCs w:val="24"/>
              </w:rPr>
              <w:t>о</w:t>
            </w:r>
            <w:r w:rsidRPr="00765B30">
              <w:rPr>
                <w:sz w:val="24"/>
                <w:szCs w:val="24"/>
              </w:rPr>
              <w:t>стях их закл</w:t>
            </w:r>
            <w:r w:rsidRPr="00765B30">
              <w:rPr>
                <w:sz w:val="24"/>
                <w:szCs w:val="24"/>
              </w:rPr>
              <w:t>ю</w:t>
            </w:r>
            <w:r w:rsidRPr="00765B30">
              <w:rPr>
                <w:sz w:val="24"/>
                <w:szCs w:val="24"/>
              </w:rPr>
              <w:lastRenderedPageBreak/>
              <w:t>чения, об эне</w:t>
            </w:r>
            <w:r w:rsidRPr="00765B30">
              <w:rPr>
                <w:sz w:val="24"/>
                <w:szCs w:val="24"/>
              </w:rPr>
              <w:t>р</w:t>
            </w:r>
            <w:r w:rsidRPr="00765B30">
              <w:rPr>
                <w:sz w:val="24"/>
                <w:szCs w:val="24"/>
              </w:rPr>
              <w:t xml:space="preserve">гетической эффективности бытовых </w:t>
            </w:r>
            <w:proofErr w:type="spellStart"/>
            <w:r w:rsidRPr="00765B30">
              <w:rPr>
                <w:sz w:val="24"/>
                <w:szCs w:val="24"/>
              </w:rPr>
              <w:t>эне</w:t>
            </w:r>
            <w:r w:rsidRPr="00765B30">
              <w:rPr>
                <w:sz w:val="24"/>
                <w:szCs w:val="24"/>
              </w:rPr>
              <w:t>р</w:t>
            </w:r>
            <w:r w:rsidRPr="00765B30">
              <w:rPr>
                <w:sz w:val="24"/>
                <w:szCs w:val="24"/>
              </w:rPr>
              <w:t>гопотребля</w:t>
            </w:r>
            <w:r w:rsidRPr="00765B30">
              <w:rPr>
                <w:sz w:val="24"/>
                <w:szCs w:val="24"/>
              </w:rPr>
              <w:t>ю</w:t>
            </w:r>
            <w:r w:rsidRPr="00765B30">
              <w:rPr>
                <w:sz w:val="24"/>
                <w:szCs w:val="24"/>
              </w:rPr>
              <w:t>щих</w:t>
            </w:r>
            <w:proofErr w:type="spellEnd"/>
            <w:r w:rsidRPr="00765B30">
              <w:rPr>
                <w:sz w:val="24"/>
                <w:szCs w:val="24"/>
              </w:rPr>
              <w:t xml:space="preserve"> устройств и других тов</w:t>
            </w:r>
            <w:r w:rsidRPr="00765B30">
              <w:rPr>
                <w:sz w:val="24"/>
                <w:szCs w:val="24"/>
              </w:rPr>
              <w:t>а</w:t>
            </w:r>
            <w:r w:rsidRPr="00765B30">
              <w:rPr>
                <w:sz w:val="24"/>
                <w:szCs w:val="24"/>
              </w:rPr>
              <w:t>ров, в отнош</w:t>
            </w:r>
            <w:r w:rsidRPr="00765B30">
              <w:rPr>
                <w:sz w:val="24"/>
                <w:szCs w:val="24"/>
              </w:rPr>
              <w:t>е</w:t>
            </w:r>
            <w:r w:rsidRPr="00765B30">
              <w:rPr>
                <w:sz w:val="24"/>
                <w:szCs w:val="24"/>
              </w:rPr>
              <w:t>нии которых в соответствии с законодател</w:t>
            </w:r>
            <w:r w:rsidRPr="00765B30">
              <w:rPr>
                <w:sz w:val="24"/>
                <w:szCs w:val="24"/>
              </w:rPr>
              <w:t>ь</w:t>
            </w:r>
            <w:r w:rsidRPr="00765B30">
              <w:rPr>
                <w:sz w:val="24"/>
                <w:szCs w:val="24"/>
              </w:rPr>
              <w:t>ством Росси</w:t>
            </w:r>
            <w:r w:rsidRPr="00765B30">
              <w:rPr>
                <w:sz w:val="24"/>
                <w:szCs w:val="24"/>
              </w:rPr>
              <w:t>й</w:t>
            </w:r>
            <w:r w:rsidRPr="00765B30">
              <w:rPr>
                <w:sz w:val="24"/>
                <w:szCs w:val="24"/>
              </w:rPr>
              <w:t>ской Федер</w:t>
            </w:r>
            <w:r w:rsidRPr="00765B30">
              <w:rPr>
                <w:sz w:val="24"/>
                <w:szCs w:val="24"/>
              </w:rPr>
              <w:t>а</w:t>
            </w:r>
            <w:r w:rsidRPr="00765B30">
              <w:rPr>
                <w:sz w:val="24"/>
                <w:szCs w:val="24"/>
              </w:rPr>
              <w:t>ции пред</w:t>
            </w:r>
            <w:r w:rsidRPr="00765B30">
              <w:rPr>
                <w:sz w:val="24"/>
                <w:szCs w:val="24"/>
              </w:rPr>
              <w:t>у</w:t>
            </w:r>
            <w:r w:rsidRPr="00765B30">
              <w:rPr>
                <w:sz w:val="24"/>
                <w:szCs w:val="24"/>
              </w:rPr>
              <w:t>смотрено о</w:t>
            </w:r>
            <w:r w:rsidRPr="00765B30">
              <w:rPr>
                <w:sz w:val="24"/>
                <w:szCs w:val="24"/>
              </w:rPr>
              <w:t>п</w:t>
            </w:r>
            <w:r w:rsidRPr="00765B30">
              <w:rPr>
                <w:sz w:val="24"/>
                <w:szCs w:val="24"/>
              </w:rPr>
              <w:t>ределение классов их энергетич</w:t>
            </w:r>
            <w:r w:rsidRPr="00765B30">
              <w:rPr>
                <w:sz w:val="24"/>
                <w:szCs w:val="24"/>
              </w:rPr>
              <w:t>е</w:t>
            </w:r>
            <w:r w:rsidRPr="00765B30">
              <w:rPr>
                <w:sz w:val="24"/>
                <w:szCs w:val="24"/>
              </w:rPr>
              <w:t>ской эффе</w:t>
            </w:r>
            <w:r w:rsidRPr="00765B30">
              <w:rPr>
                <w:sz w:val="24"/>
                <w:szCs w:val="24"/>
              </w:rPr>
              <w:t>к</w:t>
            </w:r>
            <w:r w:rsidRPr="00765B30">
              <w:rPr>
                <w:sz w:val="24"/>
                <w:szCs w:val="24"/>
              </w:rPr>
              <w:t>тивности либо применяется добровольная</w:t>
            </w:r>
            <w:proofErr w:type="gramEnd"/>
            <w:r w:rsidRPr="00765B30">
              <w:rPr>
                <w:sz w:val="24"/>
                <w:szCs w:val="24"/>
              </w:rPr>
              <w:t xml:space="preserve"> маркировка энергетич</w:t>
            </w:r>
            <w:r w:rsidRPr="00765B30">
              <w:rPr>
                <w:sz w:val="24"/>
                <w:szCs w:val="24"/>
              </w:rPr>
              <w:t>е</w:t>
            </w:r>
            <w:r w:rsidRPr="00765B30">
              <w:rPr>
                <w:sz w:val="24"/>
                <w:szCs w:val="24"/>
              </w:rPr>
              <w:t>ской эффе</w:t>
            </w:r>
            <w:r w:rsidRPr="00765B30">
              <w:rPr>
                <w:sz w:val="24"/>
                <w:szCs w:val="24"/>
              </w:rPr>
              <w:t>к</w:t>
            </w:r>
            <w:r w:rsidRPr="00765B30">
              <w:rPr>
                <w:sz w:val="24"/>
                <w:szCs w:val="24"/>
              </w:rPr>
              <w:t>тивности</w:t>
            </w:r>
          </w:p>
        </w:tc>
        <w:tc>
          <w:tcPr>
            <w:tcW w:w="1416" w:type="dxa"/>
            <w:vMerge w:val="restart"/>
          </w:tcPr>
          <w:p w:rsidR="00A51751" w:rsidRPr="00765B30" w:rsidRDefault="00D108EB" w:rsidP="00D108EB">
            <w:pPr>
              <w:jc w:val="both"/>
              <w:rPr>
                <w:rFonts w:eastAsia="Calibri"/>
                <w:sz w:val="24"/>
                <w:szCs w:val="24"/>
              </w:rPr>
            </w:pPr>
            <w:r>
              <w:rPr>
                <w:rFonts w:eastAsia="Calibri"/>
                <w:sz w:val="24"/>
                <w:szCs w:val="24"/>
              </w:rPr>
              <w:lastRenderedPageBreak/>
              <w:t>о</w:t>
            </w:r>
            <w:r w:rsidR="00A51751" w:rsidRPr="00765B30">
              <w:rPr>
                <w:rFonts w:eastAsia="Calibri"/>
                <w:sz w:val="24"/>
                <w:szCs w:val="24"/>
              </w:rPr>
              <w:t>тдел ж</w:t>
            </w:r>
            <w:r w:rsidR="00A51751" w:rsidRPr="00765B30">
              <w:rPr>
                <w:rFonts w:eastAsia="Calibri"/>
                <w:sz w:val="24"/>
                <w:szCs w:val="24"/>
              </w:rPr>
              <w:t>и</w:t>
            </w:r>
            <w:r w:rsidR="00A51751" w:rsidRPr="00765B30">
              <w:rPr>
                <w:rFonts w:eastAsia="Calibri"/>
                <w:sz w:val="24"/>
                <w:szCs w:val="24"/>
              </w:rPr>
              <w:t>лищно-комм</w:t>
            </w:r>
            <w:r w:rsidR="00A51751" w:rsidRPr="00765B30">
              <w:rPr>
                <w:rFonts w:eastAsia="Calibri"/>
                <w:sz w:val="24"/>
                <w:szCs w:val="24"/>
              </w:rPr>
              <w:t>у</w:t>
            </w:r>
            <w:r w:rsidR="00A51751" w:rsidRPr="00765B30">
              <w:rPr>
                <w:rFonts w:eastAsia="Calibri"/>
                <w:sz w:val="24"/>
                <w:szCs w:val="24"/>
              </w:rPr>
              <w:t>нального хозяйства, энергетики и стро</w:t>
            </w:r>
            <w:r w:rsidR="00A51751" w:rsidRPr="00765B30">
              <w:rPr>
                <w:rFonts w:eastAsia="Calibri"/>
                <w:sz w:val="24"/>
                <w:szCs w:val="24"/>
              </w:rPr>
              <w:t>и</w:t>
            </w:r>
            <w:r w:rsidR="00A51751" w:rsidRPr="00765B30">
              <w:rPr>
                <w:rFonts w:eastAsia="Calibri"/>
                <w:sz w:val="24"/>
                <w:szCs w:val="24"/>
              </w:rPr>
              <w:t>тельства админис</w:t>
            </w:r>
            <w:r w:rsidR="00A51751" w:rsidRPr="00765B30">
              <w:rPr>
                <w:rFonts w:eastAsia="Calibri"/>
                <w:sz w:val="24"/>
                <w:szCs w:val="24"/>
              </w:rPr>
              <w:t>т</w:t>
            </w:r>
            <w:r w:rsidR="00A51751" w:rsidRPr="00765B30">
              <w:rPr>
                <w:rFonts w:eastAsia="Calibri"/>
                <w:sz w:val="24"/>
                <w:szCs w:val="24"/>
              </w:rPr>
              <w:t>рации ра</w:t>
            </w:r>
            <w:r w:rsidR="00A51751" w:rsidRPr="00765B30">
              <w:rPr>
                <w:rFonts w:eastAsia="Calibri"/>
                <w:sz w:val="24"/>
                <w:szCs w:val="24"/>
              </w:rPr>
              <w:t>й</w:t>
            </w:r>
            <w:r w:rsidR="00A51751" w:rsidRPr="00765B30">
              <w:rPr>
                <w:rFonts w:eastAsia="Calibri"/>
                <w:sz w:val="24"/>
                <w:szCs w:val="24"/>
              </w:rPr>
              <w:t>она</w:t>
            </w:r>
          </w:p>
        </w:tc>
        <w:tc>
          <w:tcPr>
            <w:tcW w:w="1133" w:type="dxa"/>
            <w:noWrap/>
            <w:hideMark/>
          </w:tcPr>
          <w:p w:rsidR="00A51751" w:rsidRPr="00765B30" w:rsidRDefault="00A51751" w:rsidP="00D108EB">
            <w:pPr>
              <w:jc w:val="both"/>
              <w:rPr>
                <w:sz w:val="24"/>
                <w:szCs w:val="24"/>
              </w:rPr>
            </w:pPr>
            <w:r w:rsidRPr="00765B30">
              <w:rPr>
                <w:sz w:val="24"/>
                <w:szCs w:val="24"/>
              </w:rPr>
              <w:t>всего</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3252"/>
          <w:jc w:val="center"/>
        </w:trPr>
        <w:tc>
          <w:tcPr>
            <w:tcW w:w="918" w:type="dxa"/>
            <w:vMerge/>
            <w:hideMark/>
          </w:tcPr>
          <w:p w:rsidR="00A51751" w:rsidRPr="00765B30" w:rsidRDefault="00A51751" w:rsidP="00765B30">
            <w:pPr>
              <w:rPr>
                <w:sz w:val="24"/>
                <w:szCs w:val="24"/>
              </w:rPr>
            </w:pPr>
          </w:p>
        </w:tc>
        <w:tc>
          <w:tcPr>
            <w:tcW w:w="1790" w:type="dxa"/>
            <w:vMerge/>
          </w:tcPr>
          <w:p w:rsidR="00A51751" w:rsidRPr="00765B30" w:rsidRDefault="00A51751" w:rsidP="00D108EB">
            <w:pPr>
              <w:jc w:val="both"/>
              <w:rPr>
                <w:sz w:val="24"/>
                <w:szCs w:val="24"/>
              </w:rPr>
            </w:pPr>
          </w:p>
        </w:tc>
        <w:tc>
          <w:tcPr>
            <w:tcW w:w="1416" w:type="dxa"/>
            <w:vMerge/>
          </w:tcPr>
          <w:p w:rsidR="00A51751" w:rsidRPr="00765B30" w:rsidRDefault="00A51751" w:rsidP="00D108EB">
            <w:pPr>
              <w:jc w:val="both"/>
              <w:rPr>
                <w:rFonts w:eastAsia="Calibri"/>
                <w:sz w:val="24"/>
                <w:szCs w:val="24"/>
              </w:rPr>
            </w:pPr>
          </w:p>
        </w:tc>
        <w:tc>
          <w:tcPr>
            <w:tcW w:w="1133" w:type="dxa"/>
            <w:noWrap/>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300"/>
          <w:jc w:val="center"/>
        </w:trPr>
        <w:tc>
          <w:tcPr>
            <w:tcW w:w="918" w:type="dxa"/>
            <w:vMerge/>
            <w:hideMark/>
          </w:tcPr>
          <w:p w:rsidR="00A51751" w:rsidRPr="00765B30" w:rsidRDefault="00A51751" w:rsidP="00765B30">
            <w:pPr>
              <w:rPr>
                <w:sz w:val="24"/>
                <w:szCs w:val="24"/>
              </w:rPr>
            </w:pPr>
          </w:p>
        </w:tc>
        <w:tc>
          <w:tcPr>
            <w:tcW w:w="1790" w:type="dxa"/>
            <w:vMerge/>
          </w:tcPr>
          <w:p w:rsidR="00A51751" w:rsidRPr="00765B30" w:rsidRDefault="00A51751" w:rsidP="00D108EB">
            <w:pPr>
              <w:jc w:val="both"/>
              <w:rPr>
                <w:sz w:val="24"/>
                <w:szCs w:val="24"/>
              </w:rPr>
            </w:pPr>
          </w:p>
        </w:tc>
        <w:tc>
          <w:tcPr>
            <w:tcW w:w="1416" w:type="dxa"/>
            <w:vMerge/>
          </w:tcPr>
          <w:p w:rsidR="00A51751" w:rsidRPr="00765B30" w:rsidRDefault="00A51751" w:rsidP="00D108EB">
            <w:pPr>
              <w:jc w:val="both"/>
              <w:rPr>
                <w:sz w:val="24"/>
                <w:szCs w:val="24"/>
              </w:rPr>
            </w:pPr>
          </w:p>
        </w:tc>
        <w:tc>
          <w:tcPr>
            <w:tcW w:w="1133" w:type="dxa"/>
            <w:noWrap/>
            <w:hideMark/>
          </w:tcPr>
          <w:p w:rsidR="00A51751" w:rsidRPr="00765B30" w:rsidRDefault="00A51751" w:rsidP="00D108EB">
            <w:pPr>
              <w:jc w:val="both"/>
              <w:rPr>
                <w:sz w:val="24"/>
                <w:szCs w:val="24"/>
              </w:rPr>
            </w:pPr>
            <w:r w:rsidRPr="00765B30">
              <w:rPr>
                <w:sz w:val="24"/>
                <w:szCs w:val="24"/>
              </w:rPr>
              <w:t>бюджет района</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692"/>
          <w:jc w:val="center"/>
        </w:trPr>
        <w:tc>
          <w:tcPr>
            <w:tcW w:w="918" w:type="dxa"/>
            <w:vMerge w:val="restart"/>
            <w:hideMark/>
          </w:tcPr>
          <w:p w:rsidR="00A51751" w:rsidRPr="00765B30" w:rsidRDefault="00A51751" w:rsidP="00D108EB">
            <w:pPr>
              <w:jc w:val="center"/>
              <w:rPr>
                <w:sz w:val="24"/>
                <w:szCs w:val="24"/>
              </w:rPr>
            </w:pPr>
            <w:r w:rsidRPr="00765B30">
              <w:rPr>
                <w:sz w:val="24"/>
                <w:szCs w:val="24"/>
              </w:rPr>
              <w:lastRenderedPageBreak/>
              <w:t>4.1.22.</w:t>
            </w:r>
          </w:p>
        </w:tc>
        <w:tc>
          <w:tcPr>
            <w:tcW w:w="1790" w:type="dxa"/>
            <w:vMerge w:val="restart"/>
          </w:tcPr>
          <w:p w:rsidR="00A51751" w:rsidRPr="00765B30" w:rsidRDefault="00A51751" w:rsidP="00D108EB">
            <w:pPr>
              <w:jc w:val="both"/>
              <w:rPr>
                <w:rFonts w:eastAsia="Calibri"/>
                <w:sz w:val="24"/>
                <w:szCs w:val="24"/>
              </w:rPr>
            </w:pPr>
            <w:r w:rsidRPr="00765B30">
              <w:rPr>
                <w:rFonts w:eastAsia="Calibri"/>
                <w:sz w:val="24"/>
                <w:szCs w:val="24"/>
              </w:rPr>
              <w:t>Мероприятия по сокращ</w:t>
            </w:r>
            <w:r w:rsidRPr="00765B30">
              <w:rPr>
                <w:rFonts w:eastAsia="Calibri"/>
                <w:sz w:val="24"/>
                <w:szCs w:val="24"/>
              </w:rPr>
              <w:t>е</w:t>
            </w:r>
            <w:r w:rsidRPr="00765B30">
              <w:rPr>
                <w:rFonts w:eastAsia="Calibri"/>
                <w:sz w:val="24"/>
                <w:szCs w:val="24"/>
              </w:rPr>
              <w:t>нию объемов электрической энергии, и</w:t>
            </w:r>
            <w:r w:rsidRPr="00765B30">
              <w:rPr>
                <w:rFonts w:eastAsia="Calibri"/>
                <w:sz w:val="24"/>
                <w:szCs w:val="24"/>
              </w:rPr>
              <w:t>с</w:t>
            </w:r>
            <w:r w:rsidRPr="00765B30">
              <w:rPr>
                <w:rFonts w:eastAsia="Calibri"/>
                <w:sz w:val="24"/>
                <w:szCs w:val="24"/>
              </w:rPr>
              <w:t>пользуемой при передаче (транспорт</w:t>
            </w:r>
            <w:r w:rsidRPr="00765B30">
              <w:rPr>
                <w:rFonts w:eastAsia="Calibri"/>
                <w:sz w:val="24"/>
                <w:szCs w:val="24"/>
              </w:rPr>
              <w:t>и</w:t>
            </w:r>
            <w:r w:rsidRPr="00765B30">
              <w:rPr>
                <w:rFonts w:eastAsia="Calibri"/>
                <w:sz w:val="24"/>
                <w:szCs w:val="24"/>
              </w:rPr>
              <w:lastRenderedPageBreak/>
              <w:t>ровке) воды</w:t>
            </w:r>
          </w:p>
        </w:tc>
        <w:tc>
          <w:tcPr>
            <w:tcW w:w="1416" w:type="dxa"/>
            <w:vMerge w:val="restart"/>
          </w:tcPr>
          <w:p w:rsidR="00A51751" w:rsidRPr="00765B30" w:rsidRDefault="00D108EB" w:rsidP="00D108EB">
            <w:pPr>
              <w:jc w:val="both"/>
              <w:rPr>
                <w:sz w:val="24"/>
                <w:szCs w:val="24"/>
              </w:rPr>
            </w:pPr>
            <w:r>
              <w:rPr>
                <w:sz w:val="24"/>
                <w:szCs w:val="24"/>
              </w:rPr>
              <w:lastRenderedPageBreak/>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 xml:space="preserve">тального </w:t>
            </w:r>
            <w:r w:rsidR="00A51751" w:rsidRPr="00765B30">
              <w:rPr>
                <w:sz w:val="24"/>
                <w:szCs w:val="24"/>
              </w:rPr>
              <w:lastRenderedPageBreak/>
              <w:t>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D108EB">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545"/>
          <w:jc w:val="center"/>
        </w:trPr>
        <w:tc>
          <w:tcPr>
            <w:tcW w:w="918" w:type="dxa"/>
            <w:vMerge/>
            <w:hideMark/>
          </w:tcPr>
          <w:p w:rsidR="00A51751" w:rsidRPr="00765B30" w:rsidRDefault="00A51751" w:rsidP="00765B30">
            <w:pPr>
              <w:rPr>
                <w:sz w:val="24"/>
                <w:szCs w:val="24"/>
              </w:rPr>
            </w:pPr>
          </w:p>
        </w:tc>
        <w:tc>
          <w:tcPr>
            <w:tcW w:w="1790" w:type="dxa"/>
            <w:vMerge/>
          </w:tcPr>
          <w:p w:rsidR="00A51751" w:rsidRPr="00765B30" w:rsidRDefault="00A51751" w:rsidP="00D108EB">
            <w:pPr>
              <w:jc w:val="both"/>
              <w:rPr>
                <w:rFonts w:eastAsia="Calibri"/>
                <w:sz w:val="24"/>
                <w:szCs w:val="24"/>
              </w:rPr>
            </w:pPr>
          </w:p>
        </w:tc>
        <w:tc>
          <w:tcPr>
            <w:tcW w:w="1416" w:type="dxa"/>
            <w:vMerge/>
          </w:tcPr>
          <w:p w:rsidR="00A51751" w:rsidRPr="00765B30" w:rsidRDefault="00A51751" w:rsidP="00D108EB">
            <w:pPr>
              <w:jc w:val="both"/>
              <w:rPr>
                <w:sz w:val="24"/>
                <w:szCs w:val="24"/>
              </w:rPr>
            </w:pPr>
          </w:p>
        </w:tc>
        <w:tc>
          <w:tcPr>
            <w:tcW w:w="1133" w:type="dxa"/>
            <w:noWrap/>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300"/>
          <w:jc w:val="center"/>
        </w:trPr>
        <w:tc>
          <w:tcPr>
            <w:tcW w:w="918" w:type="dxa"/>
            <w:vMerge/>
            <w:hideMark/>
          </w:tcPr>
          <w:p w:rsidR="00A51751" w:rsidRPr="00765B30" w:rsidRDefault="00A51751" w:rsidP="00765B30">
            <w:pPr>
              <w:rPr>
                <w:sz w:val="24"/>
                <w:szCs w:val="24"/>
              </w:rPr>
            </w:pPr>
          </w:p>
        </w:tc>
        <w:tc>
          <w:tcPr>
            <w:tcW w:w="1790" w:type="dxa"/>
            <w:vMerge/>
          </w:tcPr>
          <w:p w:rsidR="00A51751" w:rsidRPr="00765B30" w:rsidRDefault="00A51751" w:rsidP="00D108EB">
            <w:pPr>
              <w:jc w:val="center"/>
              <w:rPr>
                <w:sz w:val="24"/>
                <w:szCs w:val="24"/>
              </w:rPr>
            </w:pPr>
          </w:p>
        </w:tc>
        <w:tc>
          <w:tcPr>
            <w:tcW w:w="1416" w:type="dxa"/>
            <w:vMerge/>
          </w:tcPr>
          <w:p w:rsidR="00A51751" w:rsidRPr="00765B30" w:rsidRDefault="00A51751" w:rsidP="00D108EB">
            <w:pPr>
              <w:jc w:val="center"/>
              <w:rPr>
                <w:sz w:val="24"/>
                <w:szCs w:val="24"/>
              </w:rPr>
            </w:pPr>
          </w:p>
        </w:tc>
        <w:tc>
          <w:tcPr>
            <w:tcW w:w="1133" w:type="dxa"/>
            <w:noWrap/>
            <w:hideMark/>
          </w:tcPr>
          <w:p w:rsidR="00A51751" w:rsidRPr="00765B30" w:rsidRDefault="00A51751" w:rsidP="00D108EB">
            <w:pPr>
              <w:jc w:val="both"/>
              <w:rPr>
                <w:sz w:val="24"/>
                <w:szCs w:val="24"/>
              </w:rPr>
            </w:pPr>
            <w:r w:rsidRPr="00765B30">
              <w:rPr>
                <w:sz w:val="24"/>
                <w:szCs w:val="24"/>
              </w:rPr>
              <w:t>бюджет района</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519"/>
          <w:jc w:val="center"/>
        </w:trPr>
        <w:tc>
          <w:tcPr>
            <w:tcW w:w="918" w:type="dxa"/>
            <w:vMerge w:val="restart"/>
            <w:hideMark/>
          </w:tcPr>
          <w:p w:rsidR="00A51751" w:rsidRPr="00765B30" w:rsidRDefault="00A51751" w:rsidP="00D108EB">
            <w:pPr>
              <w:jc w:val="center"/>
              <w:rPr>
                <w:sz w:val="24"/>
                <w:szCs w:val="24"/>
              </w:rPr>
            </w:pPr>
            <w:r w:rsidRPr="00765B30">
              <w:rPr>
                <w:sz w:val="24"/>
                <w:szCs w:val="24"/>
              </w:rPr>
              <w:lastRenderedPageBreak/>
              <w:t>4.1.23.</w:t>
            </w:r>
          </w:p>
        </w:tc>
        <w:tc>
          <w:tcPr>
            <w:tcW w:w="1790" w:type="dxa"/>
            <w:vMerge w:val="restart"/>
          </w:tcPr>
          <w:p w:rsidR="00A51751" w:rsidRPr="00765B30" w:rsidRDefault="00A51751" w:rsidP="00D108EB">
            <w:pPr>
              <w:jc w:val="both"/>
              <w:rPr>
                <w:rFonts w:eastAsia="Calibri"/>
                <w:sz w:val="24"/>
                <w:szCs w:val="24"/>
              </w:rPr>
            </w:pPr>
            <w:r w:rsidRPr="00765B30">
              <w:rPr>
                <w:rFonts w:eastAsia="Calibri"/>
                <w:sz w:val="24"/>
                <w:szCs w:val="24"/>
              </w:rPr>
              <w:t>Мероприятия по сокращ</w:t>
            </w:r>
            <w:r w:rsidRPr="00765B30">
              <w:rPr>
                <w:rFonts w:eastAsia="Calibri"/>
                <w:sz w:val="24"/>
                <w:szCs w:val="24"/>
              </w:rPr>
              <w:t>е</w:t>
            </w:r>
            <w:r w:rsidRPr="00765B30">
              <w:rPr>
                <w:rFonts w:eastAsia="Calibri"/>
                <w:sz w:val="24"/>
                <w:szCs w:val="24"/>
              </w:rPr>
              <w:t>нию потерь воды при ее передаче</w:t>
            </w:r>
          </w:p>
        </w:tc>
        <w:tc>
          <w:tcPr>
            <w:tcW w:w="1416" w:type="dxa"/>
            <w:vMerge w:val="restart"/>
          </w:tcPr>
          <w:p w:rsidR="00A51751" w:rsidRPr="00765B30" w:rsidRDefault="00D108EB" w:rsidP="00D108EB">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w:t>
            </w:r>
            <w:r>
              <w:rPr>
                <w:sz w:val="24"/>
                <w:szCs w:val="24"/>
              </w:rPr>
              <w:t>ского района»</w:t>
            </w:r>
          </w:p>
        </w:tc>
        <w:tc>
          <w:tcPr>
            <w:tcW w:w="1133" w:type="dxa"/>
            <w:noWrap/>
            <w:hideMark/>
          </w:tcPr>
          <w:p w:rsidR="00A51751" w:rsidRPr="00765B30" w:rsidRDefault="00A51751" w:rsidP="00D108EB">
            <w:pPr>
              <w:jc w:val="both"/>
              <w:rPr>
                <w:sz w:val="24"/>
                <w:szCs w:val="24"/>
              </w:rPr>
            </w:pPr>
            <w:r w:rsidRPr="00765B30">
              <w:rPr>
                <w:sz w:val="24"/>
                <w:szCs w:val="24"/>
              </w:rPr>
              <w:t>всего</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683"/>
          <w:jc w:val="center"/>
        </w:trPr>
        <w:tc>
          <w:tcPr>
            <w:tcW w:w="918" w:type="dxa"/>
            <w:vMerge/>
            <w:hideMark/>
          </w:tcPr>
          <w:p w:rsidR="00A51751" w:rsidRPr="00765B30" w:rsidRDefault="00A51751" w:rsidP="00D108EB">
            <w:pPr>
              <w:jc w:val="center"/>
              <w:rPr>
                <w:sz w:val="24"/>
                <w:szCs w:val="24"/>
              </w:rPr>
            </w:pPr>
          </w:p>
        </w:tc>
        <w:tc>
          <w:tcPr>
            <w:tcW w:w="1790" w:type="dxa"/>
            <w:vMerge/>
          </w:tcPr>
          <w:p w:rsidR="00A51751" w:rsidRPr="00765B30" w:rsidRDefault="00A51751" w:rsidP="00D108EB">
            <w:pPr>
              <w:jc w:val="both"/>
              <w:rPr>
                <w:rFonts w:eastAsia="Calibri"/>
                <w:sz w:val="24"/>
                <w:szCs w:val="24"/>
              </w:rPr>
            </w:pPr>
          </w:p>
        </w:tc>
        <w:tc>
          <w:tcPr>
            <w:tcW w:w="1416" w:type="dxa"/>
            <w:vMerge/>
          </w:tcPr>
          <w:p w:rsidR="00A51751" w:rsidRPr="00765B30" w:rsidRDefault="00A51751" w:rsidP="00D108EB">
            <w:pPr>
              <w:jc w:val="both"/>
              <w:rPr>
                <w:sz w:val="24"/>
                <w:szCs w:val="24"/>
              </w:rPr>
            </w:pPr>
          </w:p>
        </w:tc>
        <w:tc>
          <w:tcPr>
            <w:tcW w:w="1133" w:type="dxa"/>
            <w:noWrap/>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300"/>
          <w:jc w:val="center"/>
        </w:trPr>
        <w:tc>
          <w:tcPr>
            <w:tcW w:w="918" w:type="dxa"/>
            <w:vMerge/>
            <w:hideMark/>
          </w:tcPr>
          <w:p w:rsidR="00A51751" w:rsidRPr="00765B30" w:rsidRDefault="00A51751" w:rsidP="00D108EB">
            <w:pPr>
              <w:jc w:val="center"/>
              <w:rPr>
                <w:sz w:val="24"/>
                <w:szCs w:val="24"/>
              </w:rPr>
            </w:pPr>
          </w:p>
        </w:tc>
        <w:tc>
          <w:tcPr>
            <w:tcW w:w="1790" w:type="dxa"/>
            <w:vMerge/>
          </w:tcPr>
          <w:p w:rsidR="00A51751" w:rsidRPr="00765B30" w:rsidRDefault="00A51751" w:rsidP="00D108EB">
            <w:pPr>
              <w:jc w:val="both"/>
              <w:rPr>
                <w:sz w:val="24"/>
                <w:szCs w:val="24"/>
              </w:rPr>
            </w:pPr>
          </w:p>
        </w:tc>
        <w:tc>
          <w:tcPr>
            <w:tcW w:w="1416" w:type="dxa"/>
            <w:vMerge/>
          </w:tcPr>
          <w:p w:rsidR="00A51751" w:rsidRPr="00765B30" w:rsidRDefault="00A51751" w:rsidP="00D108EB">
            <w:pPr>
              <w:jc w:val="both"/>
              <w:rPr>
                <w:sz w:val="24"/>
                <w:szCs w:val="24"/>
              </w:rPr>
            </w:pPr>
          </w:p>
        </w:tc>
        <w:tc>
          <w:tcPr>
            <w:tcW w:w="1133" w:type="dxa"/>
            <w:noWrap/>
            <w:hideMark/>
          </w:tcPr>
          <w:p w:rsidR="00A51751" w:rsidRPr="00765B30" w:rsidRDefault="00A51751" w:rsidP="00D108EB">
            <w:pPr>
              <w:jc w:val="both"/>
              <w:rPr>
                <w:sz w:val="24"/>
                <w:szCs w:val="24"/>
              </w:rPr>
            </w:pPr>
            <w:r w:rsidRPr="00765B30">
              <w:rPr>
                <w:sz w:val="24"/>
                <w:szCs w:val="24"/>
              </w:rPr>
              <w:t>бюджет района</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557"/>
          <w:jc w:val="center"/>
        </w:trPr>
        <w:tc>
          <w:tcPr>
            <w:tcW w:w="918" w:type="dxa"/>
            <w:vMerge w:val="restart"/>
            <w:hideMark/>
          </w:tcPr>
          <w:p w:rsidR="00A51751" w:rsidRPr="00765B30" w:rsidRDefault="00A51751" w:rsidP="00D108EB">
            <w:pPr>
              <w:jc w:val="center"/>
              <w:rPr>
                <w:sz w:val="24"/>
                <w:szCs w:val="24"/>
              </w:rPr>
            </w:pPr>
            <w:r w:rsidRPr="00765B30">
              <w:rPr>
                <w:sz w:val="24"/>
                <w:szCs w:val="24"/>
              </w:rPr>
              <w:t>4.1.24.</w:t>
            </w:r>
          </w:p>
        </w:tc>
        <w:tc>
          <w:tcPr>
            <w:tcW w:w="1790" w:type="dxa"/>
            <w:vMerge w:val="restart"/>
          </w:tcPr>
          <w:p w:rsidR="00A51751" w:rsidRPr="00765B30" w:rsidRDefault="00A51751" w:rsidP="00D108EB">
            <w:pPr>
              <w:jc w:val="both"/>
              <w:rPr>
                <w:sz w:val="24"/>
                <w:szCs w:val="24"/>
              </w:rPr>
            </w:pPr>
            <w:r w:rsidRPr="00765B30">
              <w:rPr>
                <w:sz w:val="24"/>
                <w:szCs w:val="24"/>
              </w:rPr>
              <w:t>Мероприятия по сокращ</w:t>
            </w:r>
            <w:r w:rsidRPr="00765B30">
              <w:rPr>
                <w:sz w:val="24"/>
                <w:szCs w:val="24"/>
              </w:rPr>
              <w:t>е</w:t>
            </w:r>
            <w:r w:rsidRPr="00765B30">
              <w:rPr>
                <w:sz w:val="24"/>
                <w:szCs w:val="24"/>
              </w:rPr>
              <w:t>нию потерь</w:t>
            </w:r>
          </w:p>
          <w:p w:rsidR="00A51751" w:rsidRPr="00765B30" w:rsidRDefault="00A51751" w:rsidP="00D108EB">
            <w:pPr>
              <w:jc w:val="both"/>
              <w:rPr>
                <w:sz w:val="24"/>
                <w:szCs w:val="24"/>
              </w:rPr>
            </w:pPr>
            <w:r w:rsidRPr="00765B30">
              <w:rPr>
                <w:sz w:val="24"/>
                <w:szCs w:val="24"/>
              </w:rPr>
              <w:t>электрической энергии, те</w:t>
            </w:r>
            <w:r w:rsidRPr="00765B30">
              <w:rPr>
                <w:sz w:val="24"/>
                <w:szCs w:val="24"/>
              </w:rPr>
              <w:t>п</w:t>
            </w:r>
            <w:r w:rsidRPr="00765B30">
              <w:rPr>
                <w:sz w:val="24"/>
                <w:szCs w:val="24"/>
              </w:rPr>
              <w:t>ловой</w:t>
            </w:r>
            <w:r w:rsidR="00D108EB">
              <w:rPr>
                <w:sz w:val="24"/>
                <w:szCs w:val="24"/>
              </w:rPr>
              <w:t xml:space="preserve"> </w:t>
            </w:r>
            <w:r w:rsidRPr="00765B30">
              <w:rPr>
                <w:sz w:val="24"/>
                <w:szCs w:val="24"/>
              </w:rPr>
              <w:t>энергии при их перед</w:t>
            </w:r>
            <w:r w:rsidRPr="00765B30">
              <w:rPr>
                <w:sz w:val="24"/>
                <w:szCs w:val="24"/>
              </w:rPr>
              <w:t>а</w:t>
            </w:r>
            <w:r w:rsidR="00D108EB">
              <w:rPr>
                <w:sz w:val="24"/>
                <w:szCs w:val="24"/>
              </w:rPr>
              <w:t>че</w:t>
            </w:r>
          </w:p>
          <w:p w:rsidR="00A51751" w:rsidRPr="00765B30" w:rsidRDefault="00A51751" w:rsidP="00D108EB">
            <w:pPr>
              <w:jc w:val="both"/>
              <w:rPr>
                <w:sz w:val="24"/>
                <w:szCs w:val="24"/>
              </w:rPr>
            </w:pPr>
          </w:p>
        </w:tc>
        <w:tc>
          <w:tcPr>
            <w:tcW w:w="1416" w:type="dxa"/>
            <w:vMerge w:val="restart"/>
          </w:tcPr>
          <w:p w:rsidR="00A51751" w:rsidRPr="00765B30" w:rsidRDefault="00D108EB" w:rsidP="00D108EB">
            <w:pPr>
              <w:jc w:val="both"/>
              <w:rPr>
                <w:sz w:val="24"/>
                <w:szCs w:val="24"/>
              </w:rPr>
            </w:pPr>
            <w:r>
              <w:rPr>
                <w:sz w:val="24"/>
                <w:szCs w:val="24"/>
              </w:rPr>
              <w:t>м</w:t>
            </w:r>
            <w:r w:rsidR="00A51751" w:rsidRPr="00765B30">
              <w:rPr>
                <w:sz w:val="24"/>
                <w:szCs w:val="24"/>
              </w:rPr>
              <w:t>униц</w:t>
            </w:r>
            <w:r w:rsidR="00A51751" w:rsidRPr="00765B30">
              <w:rPr>
                <w:sz w:val="24"/>
                <w:szCs w:val="24"/>
              </w:rPr>
              <w:t>и</w:t>
            </w:r>
            <w:r w:rsidR="00A51751" w:rsidRPr="00765B30">
              <w:rPr>
                <w:sz w:val="24"/>
                <w:szCs w:val="24"/>
              </w:rPr>
              <w:t>пальное казенное учрежд</w:t>
            </w:r>
            <w:r w:rsidR="00A51751" w:rsidRPr="00765B30">
              <w:rPr>
                <w:sz w:val="24"/>
                <w:szCs w:val="24"/>
              </w:rPr>
              <w:t>е</w:t>
            </w:r>
            <w:r>
              <w:rPr>
                <w:sz w:val="24"/>
                <w:szCs w:val="24"/>
              </w:rPr>
              <w:t>ние «</w:t>
            </w:r>
            <w:r w:rsidR="00A51751" w:rsidRPr="00765B30">
              <w:rPr>
                <w:sz w:val="24"/>
                <w:szCs w:val="24"/>
              </w:rPr>
              <w:t>Управл</w:t>
            </w:r>
            <w:r w:rsidR="00A51751" w:rsidRPr="00765B30">
              <w:rPr>
                <w:sz w:val="24"/>
                <w:szCs w:val="24"/>
              </w:rPr>
              <w:t>е</w:t>
            </w:r>
            <w:r w:rsidR="00A51751" w:rsidRPr="00765B30">
              <w:rPr>
                <w:sz w:val="24"/>
                <w:szCs w:val="24"/>
              </w:rPr>
              <w:t>ние кап</w:t>
            </w:r>
            <w:r w:rsidR="00A51751" w:rsidRPr="00765B30">
              <w:rPr>
                <w:sz w:val="24"/>
                <w:szCs w:val="24"/>
              </w:rPr>
              <w:t>и</w:t>
            </w:r>
            <w:r w:rsidR="00A51751" w:rsidRPr="00765B30">
              <w:rPr>
                <w:sz w:val="24"/>
                <w:szCs w:val="24"/>
              </w:rPr>
              <w:t>тального строител</w:t>
            </w:r>
            <w:r w:rsidR="00A51751" w:rsidRPr="00765B30">
              <w:rPr>
                <w:sz w:val="24"/>
                <w:szCs w:val="24"/>
              </w:rPr>
              <w:t>ь</w:t>
            </w:r>
            <w:r w:rsidR="00A51751" w:rsidRPr="00765B30">
              <w:rPr>
                <w:sz w:val="24"/>
                <w:szCs w:val="24"/>
              </w:rPr>
              <w:t>ства по з</w:t>
            </w:r>
            <w:r w:rsidR="00A51751" w:rsidRPr="00765B30">
              <w:rPr>
                <w:sz w:val="24"/>
                <w:szCs w:val="24"/>
              </w:rPr>
              <w:t>а</w:t>
            </w:r>
            <w:r w:rsidR="00A51751" w:rsidRPr="00765B30">
              <w:rPr>
                <w:sz w:val="24"/>
                <w:szCs w:val="24"/>
              </w:rPr>
              <w:t>стройке Нижнева</w:t>
            </w:r>
            <w:r w:rsidR="00A51751" w:rsidRPr="00765B30">
              <w:rPr>
                <w:sz w:val="24"/>
                <w:szCs w:val="24"/>
              </w:rPr>
              <w:t>р</w:t>
            </w:r>
            <w:r w:rsidR="00A51751" w:rsidRPr="00765B30">
              <w:rPr>
                <w:sz w:val="24"/>
                <w:szCs w:val="24"/>
              </w:rPr>
              <w:t>товского района</w:t>
            </w:r>
            <w:r>
              <w:rPr>
                <w:sz w:val="24"/>
                <w:szCs w:val="24"/>
              </w:rPr>
              <w:t>»</w:t>
            </w:r>
          </w:p>
        </w:tc>
        <w:tc>
          <w:tcPr>
            <w:tcW w:w="1133" w:type="dxa"/>
            <w:noWrap/>
            <w:hideMark/>
          </w:tcPr>
          <w:p w:rsidR="00A51751" w:rsidRPr="00765B30" w:rsidRDefault="00A51751" w:rsidP="00D108EB">
            <w:pPr>
              <w:jc w:val="both"/>
              <w:rPr>
                <w:sz w:val="24"/>
                <w:szCs w:val="24"/>
              </w:rPr>
            </w:pPr>
            <w:r w:rsidRPr="00765B30">
              <w:rPr>
                <w:sz w:val="24"/>
                <w:szCs w:val="24"/>
              </w:rPr>
              <w:t>всего</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551"/>
          <w:jc w:val="center"/>
        </w:trPr>
        <w:tc>
          <w:tcPr>
            <w:tcW w:w="918" w:type="dxa"/>
            <w:vMerge/>
            <w:hideMark/>
          </w:tcPr>
          <w:p w:rsidR="00A51751" w:rsidRPr="00765B30" w:rsidRDefault="00A51751" w:rsidP="00765B30">
            <w:pPr>
              <w:rPr>
                <w:sz w:val="24"/>
                <w:szCs w:val="24"/>
              </w:rPr>
            </w:pPr>
          </w:p>
        </w:tc>
        <w:tc>
          <w:tcPr>
            <w:tcW w:w="1790" w:type="dxa"/>
            <w:vMerge/>
          </w:tcPr>
          <w:p w:rsidR="00A51751" w:rsidRPr="00765B30" w:rsidRDefault="00A51751" w:rsidP="00D108EB">
            <w:pPr>
              <w:jc w:val="both"/>
              <w:rPr>
                <w:sz w:val="24"/>
                <w:szCs w:val="24"/>
              </w:rPr>
            </w:pPr>
          </w:p>
        </w:tc>
        <w:tc>
          <w:tcPr>
            <w:tcW w:w="1416" w:type="dxa"/>
            <w:vMerge/>
          </w:tcPr>
          <w:p w:rsidR="00A51751" w:rsidRPr="00765B30" w:rsidRDefault="00A51751" w:rsidP="00D108EB">
            <w:pPr>
              <w:jc w:val="both"/>
              <w:rPr>
                <w:sz w:val="24"/>
                <w:szCs w:val="24"/>
              </w:rPr>
            </w:pPr>
          </w:p>
        </w:tc>
        <w:tc>
          <w:tcPr>
            <w:tcW w:w="1133" w:type="dxa"/>
            <w:noWrap/>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300"/>
          <w:jc w:val="center"/>
        </w:trPr>
        <w:tc>
          <w:tcPr>
            <w:tcW w:w="918" w:type="dxa"/>
            <w:vMerge/>
            <w:hideMark/>
          </w:tcPr>
          <w:p w:rsidR="00A51751" w:rsidRPr="00765B30" w:rsidRDefault="00A51751" w:rsidP="00765B30">
            <w:pPr>
              <w:rPr>
                <w:sz w:val="24"/>
                <w:szCs w:val="24"/>
              </w:rPr>
            </w:pPr>
          </w:p>
        </w:tc>
        <w:tc>
          <w:tcPr>
            <w:tcW w:w="1790" w:type="dxa"/>
            <w:vMerge/>
          </w:tcPr>
          <w:p w:rsidR="00A51751" w:rsidRPr="00765B30" w:rsidRDefault="00A51751" w:rsidP="00D108EB">
            <w:pPr>
              <w:jc w:val="both"/>
              <w:rPr>
                <w:sz w:val="24"/>
                <w:szCs w:val="24"/>
              </w:rPr>
            </w:pPr>
          </w:p>
        </w:tc>
        <w:tc>
          <w:tcPr>
            <w:tcW w:w="1416" w:type="dxa"/>
            <w:vMerge/>
          </w:tcPr>
          <w:p w:rsidR="00A51751" w:rsidRPr="00765B30" w:rsidRDefault="00A51751" w:rsidP="00D108EB">
            <w:pPr>
              <w:jc w:val="both"/>
              <w:rPr>
                <w:sz w:val="24"/>
                <w:szCs w:val="24"/>
              </w:rPr>
            </w:pPr>
          </w:p>
        </w:tc>
        <w:tc>
          <w:tcPr>
            <w:tcW w:w="1133" w:type="dxa"/>
            <w:noWrap/>
            <w:hideMark/>
          </w:tcPr>
          <w:p w:rsidR="00A51751" w:rsidRPr="00765B30" w:rsidRDefault="00A51751" w:rsidP="00D108EB">
            <w:pPr>
              <w:jc w:val="both"/>
              <w:rPr>
                <w:sz w:val="24"/>
                <w:szCs w:val="24"/>
              </w:rPr>
            </w:pPr>
            <w:r w:rsidRPr="00765B30">
              <w:rPr>
                <w:sz w:val="24"/>
                <w:szCs w:val="24"/>
              </w:rPr>
              <w:t>бюджет района</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823"/>
          <w:jc w:val="center"/>
        </w:trPr>
        <w:tc>
          <w:tcPr>
            <w:tcW w:w="918" w:type="dxa"/>
            <w:vMerge w:val="restart"/>
            <w:hideMark/>
          </w:tcPr>
          <w:p w:rsidR="00A51751" w:rsidRPr="00765B30" w:rsidRDefault="00A51751" w:rsidP="00D108EB">
            <w:pPr>
              <w:jc w:val="center"/>
              <w:rPr>
                <w:sz w:val="24"/>
                <w:szCs w:val="24"/>
              </w:rPr>
            </w:pPr>
            <w:r w:rsidRPr="00765B30">
              <w:rPr>
                <w:sz w:val="24"/>
                <w:szCs w:val="24"/>
              </w:rPr>
              <w:lastRenderedPageBreak/>
              <w:t>4.1.25.</w:t>
            </w:r>
          </w:p>
        </w:tc>
        <w:tc>
          <w:tcPr>
            <w:tcW w:w="1790" w:type="dxa"/>
            <w:vMerge w:val="restart"/>
          </w:tcPr>
          <w:p w:rsidR="00A51751" w:rsidRPr="00765B30" w:rsidRDefault="00A51751" w:rsidP="00D108EB">
            <w:pPr>
              <w:jc w:val="both"/>
              <w:rPr>
                <w:sz w:val="24"/>
                <w:szCs w:val="24"/>
              </w:rPr>
            </w:pPr>
            <w:r w:rsidRPr="00765B30">
              <w:rPr>
                <w:sz w:val="24"/>
                <w:szCs w:val="24"/>
              </w:rPr>
              <w:t>Мероприятия, направленные на снижение</w:t>
            </w:r>
          </w:p>
          <w:p w:rsidR="00A51751" w:rsidRPr="00765B30" w:rsidRDefault="00A51751" w:rsidP="00D108EB">
            <w:pPr>
              <w:jc w:val="both"/>
              <w:rPr>
                <w:sz w:val="24"/>
                <w:szCs w:val="24"/>
              </w:rPr>
            </w:pPr>
            <w:r w:rsidRPr="00765B30">
              <w:rPr>
                <w:sz w:val="24"/>
                <w:szCs w:val="24"/>
              </w:rPr>
              <w:t>потребления энергетич</w:t>
            </w:r>
            <w:r w:rsidRPr="00765B30">
              <w:rPr>
                <w:sz w:val="24"/>
                <w:szCs w:val="24"/>
              </w:rPr>
              <w:t>е</w:t>
            </w:r>
            <w:r w:rsidRPr="00765B30">
              <w:rPr>
                <w:sz w:val="24"/>
                <w:szCs w:val="24"/>
              </w:rPr>
              <w:t>ских ресурсов</w:t>
            </w:r>
          </w:p>
          <w:p w:rsidR="00A51751" w:rsidRPr="00765B30" w:rsidRDefault="00A51751" w:rsidP="00D108EB">
            <w:pPr>
              <w:jc w:val="both"/>
              <w:rPr>
                <w:sz w:val="24"/>
                <w:szCs w:val="24"/>
              </w:rPr>
            </w:pPr>
            <w:r w:rsidRPr="00765B30">
              <w:rPr>
                <w:sz w:val="24"/>
                <w:szCs w:val="24"/>
              </w:rPr>
              <w:t>на собстве</w:t>
            </w:r>
            <w:r w:rsidRPr="00765B30">
              <w:rPr>
                <w:sz w:val="24"/>
                <w:szCs w:val="24"/>
              </w:rPr>
              <w:t>н</w:t>
            </w:r>
            <w:r w:rsidRPr="00765B30">
              <w:rPr>
                <w:sz w:val="24"/>
                <w:szCs w:val="24"/>
              </w:rPr>
              <w:t>ные нужды при осущест</w:t>
            </w:r>
            <w:r w:rsidRPr="00765B30">
              <w:rPr>
                <w:sz w:val="24"/>
                <w:szCs w:val="24"/>
              </w:rPr>
              <w:t>в</w:t>
            </w:r>
            <w:r w:rsidRPr="00765B30">
              <w:rPr>
                <w:sz w:val="24"/>
                <w:szCs w:val="24"/>
              </w:rPr>
              <w:t>лении</w:t>
            </w:r>
          </w:p>
          <w:p w:rsidR="00A51751" w:rsidRPr="00765B30" w:rsidRDefault="00A51751" w:rsidP="00D108EB">
            <w:pPr>
              <w:jc w:val="both"/>
              <w:rPr>
                <w:sz w:val="24"/>
                <w:szCs w:val="24"/>
              </w:rPr>
            </w:pPr>
            <w:r w:rsidRPr="00765B30">
              <w:rPr>
                <w:sz w:val="24"/>
                <w:szCs w:val="24"/>
              </w:rPr>
              <w:t>регулируемых видов деятел</w:t>
            </w:r>
            <w:r w:rsidRPr="00765B30">
              <w:rPr>
                <w:sz w:val="24"/>
                <w:szCs w:val="24"/>
              </w:rPr>
              <w:t>ь</w:t>
            </w:r>
            <w:r w:rsidR="00D108EB">
              <w:rPr>
                <w:sz w:val="24"/>
                <w:szCs w:val="24"/>
              </w:rPr>
              <w:t>ности</w:t>
            </w:r>
          </w:p>
        </w:tc>
        <w:tc>
          <w:tcPr>
            <w:tcW w:w="1416" w:type="dxa"/>
            <w:vMerge w:val="restart"/>
          </w:tcPr>
          <w:p w:rsidR="00A51751" w:rsidRPr="00765B30" w:rsidRDefault="00D108EB" w:rsidP="00D108EB">
            <w:pPr>
              <w:jc w:val="both"/>
              <w:rPr>
                <w:rFonts w:eastAsia="Calibri"/>
                <w:sz w:val="24"/>
                <w:szCs w:val="24"/>
              </w:rPr>
            </w:pPr>
            <w:r>
              <w:rPr>
                <w:rFonts w:eastAsia="Calibri"/>
                <w:sz w:val="24"/>
                <w:szCs w:val="24"/>
              </w:rPr>
              <w:t>о</w:t>
            </w:r>
            <w:r w:rsidR="00A51751" w:rsidRPr="00765B30">
              <w:rPr>
                <w:rFonts w:eastAsia="Calibri"/>
                <w:sz w:val="24"/>
                <w:szCs w:val="24"/>
              </w:rPr>
              <w:t>тдел ж</w:t>
            </w:r>
            <w:r w:rsidR="00A51751" w:rsidRPr="00765B30">
              <w:rPr>
                <w:rFonts w:eastAsia="Calibri"/>
                <w:sz w:val="24"/>
                <w:szCs w:val="24"/>
              </w:rPr>
              <w:t>и</w:t>
            </w:r>
            <w:r w:rsidR="00A51751" w:rsidRPr="00765B30">
              <w:rPr>
                <w:rFonts w:eastAsia="Calibri"/>
                <w:sz w:val="24"/>
                <w:szCs w:val="24"/>
              </w:rPr>
              <w:t>лищно-комм</w:t>
            </w:r>
            <w:r w:rsidR="00A51751" w:rsidRPr="00765B30">
              <w:rPr>
                <w:rFonts w:eastAsia="Calibri"/>
                <w:sz w:val="24"/>
                <w:szCs w:val="24"/>
              </w:rPr>
              <w:t>у</w:t>
            </w:r>
            <w:r w:rsidR="00A51751" w:rsidRPr="00765B30">
              <w:rPr>
                <w:rFonts w:eastAsia="Calibri"/>
                <w:sz w:val="24"/>
                <w:szCs w:val="24"/>
              </w:rPr>
              <w:t>нального хозяйства, энергетики и стро</w:t>
            </w:r>
            <w:r w:rsidR="00A51751" w:rsidRPr="00765B30">
              <w:rPr>
                <w:rFonts w:eastAsia="Calibri"/>
                <w:sz w:val="24"/>
                <w:szCs w:val="24"/>
              </w:rPr>
              <w:t>и</w:t>
            </w:r>
            <w:r w:rsidR="00A51751" w:rsidRPr="00765B30">
              <w:rPr>
                <w:rFonts w:eastAsia="Calibri"/>
                <w:sz w:val="24"/>
                <w:szCs w:val="24"/>
              </w:rPr>
              <w:t>тельства админис</w:t>
            </w:r>
            <w:r w:rsidR="00A51751" w:rsidRPr="00765B30">
              <w:rPr>
                <w:rFonts w:eastAsia="Calibri"/>
                <w:sz w:val="24"/>
                <w:szCs w:val="24"/>
              </w:rPr>
              <w:t>т</w:t>
            </w:r>
            <w:r w:rsidR="00A51751" w:rsidRPr="00765B30">
              <w:rPr>
                <w:rFonts w:eastAsia="Calibri"/>
                <w:sz w:val="24"/>
                <w:szCs w:val="24"/>
              </w:rPr>
              <w:t>рации ра</w:t>
            </w:r>
            <w:r w:rsidR="00A51751" w:rsidRPr="00765B30">
              <w:rPr>
                <w:rFonts w:eastAsia="Calibri"/>
                <w:sz w:val="24"/>
                <w:szCs w:val="24"/>
              </w:rPr>
              <w:t>й</w:t>
            </w:r>
            <w:r w:rsidR="00A51751" w:rsidRPr="00765B30">
              <w:rPr>
                <w:rFonts w:eastAsia="Calibri"/>
                <w:sz w:val="24"/>
                <w:szCs w:val="24"/>
              </w:rPr>
              <w:t>она</w:t>
            </w:r>
          </w:p>
        </w:tc>
        <w:tc>
          <w:tcPr>
            <w:tcW w:w="1133" w:type="dxa"/>
            <w:noWrap/>
            <w:hideMark/>
          </w:tcPr>
          <w:p w:rsidR="00A51751" w:rsidRPr="00765B30" w:rsidRDefault="00A51751" w:rsidP="00D108EB">
            <w:pPr>
              <w:jc w:val="both"/>
              <w:rPr>
                <w:sz w:val="24"/>
                <w:szCs w:val="24"/>
              </w:rPr>
            </w:pPr>
            <w:r w:rsidRPr="00765B30">
              <w:rPr>
                <w:sz w:val="24"/>
                <w:szCs w:val="24"/>
              </w:rPr>
              <w:t>всего</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976"/>
          <w:jc w:val="center"/>
        </w:trPr>
        <w:tc>
          <w:tcPr>
            <w:tcW w:w="918" w:type="dxa"/>
            <w:vMerge/>
            <w:hideMark/>
          </w:tcPr>
          <w:p w:rsidR="00A51751" w:rsidRPr="00765B30" w:rsidRDefault="00A51751" w:rsidP="00D108EB">
            <w:pPr>
              <w:jc w:val="center"/>
              <w:rPr>
                <w:sz w:val="24"/>
                <w:szCs w:val="24"/>
              </w:rPr>
            </w:pPr>
          </w:p>
        </w:tc>
        <w:tc>
          <w:tcPr>
            <w:tcW w:w="1790" w:type="dxa"/>
            <w:vMerge/>
          </w:tcPr>
          <w:p w:rsidR="00A51751" w:rsidRPr="00765B30" w:rsidRDefault="00A51751" w:rsidP="00D108EB">
            <w:pPr>
              <w:jc w:val="both"/>
              <w:rPr>
                <w:sz w:val="24"/>
                <w:szCs w:val="24"/>
              </w:rPr>
            </w:pPr>
          </w:p>
        </w:tc>
        <w:tc>
          <w:tcPr>
            <w:tcW w:w="1416" w:type="dxa"/>
            <w:vMerge/>
          </w:tcPr>
          <w:p w:rsidR="00A51751" w:rsidRPr="00765B30" w:rsidRDefault="00A51751" w:rsidP="00D108EB">
            <w:pPr>
              <w:jc w:val="both"/>
              <w:rPr>
                <w:rFonts w:eastAsia="Calibri"/>
                <w:sz w:val="24"/>
                <w:szCs w:val="24"/>
              </w:rPr>
            </w:pPr>
          </w:p>
        </w:tc>
        <w:tc>
          <w:tcPr>
            <w:tcW w:w="1133" w:type="dxa"/>
            <w:noWrap/>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300"/>
          <w:jc w:val="center"/>
        </w:trPr>
        <w:tc>
          <w:tcPr>
            <w:tcW w:w="918" w:type="dxa"/>
            <w:vMerge/>
            <w:hideMark/>
          </w:tcPr>
          <w:p w:rsidR="00A51751" w:rsidRPr="00765B30" w:rsidRDefault="00A51751" w:rsidP="00D108EB">
            <w:pPr>
              <w:jc w:val="center"/>
              <w:rPr>
                <w:sz w:val="24"/>
                <w:szCs w:val="24"/>
              </w:rPr>
            </w:pPr>
          </w:p>
        </w:tc>
        <w:tc>
          <w:tcPr>
            <w:tcW w:w="1790" w:type="dxa"/>
            <w:vMerge/>
          </w:tcPr>
          <w:p w:rsidR="00A51751" w:rsidRPr="00765B30" w:rsidRDefault="00A51751" w:rsidP="00D108EB">
            <w:pPr>
              <w:jc w:val="both"/>
              <w:rPr>
                <w:sz w:val="24"/>
                <w:szCs w:val="24"/>
              </w:rPr>
            </w:pPr>
          </w:p>
        </w:tc>
        <w:tc>
          <w:tcPr>
            <w:tcW w:w="1416" w:type="dxa"/>
            <w:vMerge/>
          </w:tcPr>
          <w:p w:rsidR="00A51751" w:rsidRPr="00765B30" w:rsidRDefault="00A51751" w:rsidP="00D108EB">
            <w:pPr>
              <w:jc w:val="both"/>
              <w:rPr>
                <w:sz w:val="24"/>
                <w:szCs w:val="24"/>
              </w:rPr>
            </w:pPr>
          </w:p>
        </w:tc>
        <w:tc>
          <w:tcPr>
            <w:tcW w:w="1133" w:type="dxa"/>
            <w:noWrap/>
            <w:hideMark/>
          </w:tcPr>
          <w:p w:rsidR="00A51751" w:rsidRPr="00765B30" w:rsidRDefault="00A51751" w:rsidP="00D108EB">
            <w:pPr>
              <w:jc w:val="both"/>
              <w:rPr>
                <w:sz w:val="24"/>
                <w:szCs w:val="24"/>
              </w:rPr>
            </w:pPr>
            <w:r w:rsidRPr="00765B30">
              <w:rPr>
                <w:sz w:val="24"/>
                <w:szCs w:val="24"/>
              </w:rPr>
              <w:t>бюджет района</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300"/>
          <w:jc w:val="center"/>
        </w:trPr>
        <w:tc>
          <w:tcPr>
            <w:tcW w:w="918" w:type="dxa"/>
            <w:vMerge w:val="restart"/>
            <w:hideMark/>
          </w:tcPr>
          <w:p w:rsidR="00A51751" w:rsidRPr="00765B30" w:rsidRDefault="00A51751" w:rsidP="00D108EB">
            <w:pPr>
              <w:jc w:val="center"/>
              <w:rPr>
                <w:sz w:val="24"/>
                <w:szCs w:val="24"/>
              </w:rPr>
            </w:pPr>
            <w:r w:rsidRPr="00765B30">
              <w:rPr>
                <w:sz w:val="24"/>
                <w:szCs w:val="24"/>
              </w:rPr>
              <w:t>4.1.26.</w:t>
            </w:r>
          </w:p>
        </w:tc>
        <w:tc>
          <w:tcPr>
            <w:tcW w:w="1790" w:type="dxa"/>
            <w:vMerge w:val="restart"/>
          </w:tcPr>
          <w:p w:rsidR="00A51751" w:rsidRPr="00765B30" w:rsidRDefault="00A51751" w:rsidP="00D108EB">
            <w:pPr>
              <w:jc w:val="both"/>
              <w:rPr>
                <w:sz w:val="24"/>
                <w:szCs w:val="24"/>
              </w:rPr>
            </w:pPr>
            <w:r w:rsidRPr="00765B30">
              <w:rPr>
                <w:sz w:val="24"/>
                <w:szCs w:val="24"/>
              </w:rPr>
              <w:t>Мероприятия по расшир</w:t>
            </w:r>
            <w:r w:rsidRPr="00765B30">
              <w:rPr>
                <w:sz w:val="24"/>
                <w:szCs w:val="24"/>
              </w:rPr>
              <w:t>е</w:t>
            </w:r>
            <w:r w:rsidRPr="00765B30">
              <w:rPr>
                <w:sz w:val="24"/>
                <w:szCs w:val="24"/>
              </w:rPr>
              <w:t xml:space="preserve">нию </w:t>
            </w:r>
          </w:p>
          <w:p w:rsidR="00A51751" w:rsidRPr="00765B30" w:rsidRDefault="00A51751" w:rsidP="00D108EB">
            <w:pPr>
              <w:jc w:val="both"/>
              <w:rPr>
                <w:sz w:val="24"/>
                <w:szCs w:val="24"/>
              </w:rPr>
            </w:pPr>
            <w:r w:rsidRPr="00765B30">
              <w:rPr>
                <w:sz w:val="24"/>
                <w:szCs w:val="24"/>
              </w:rPr>
              <w:t>использования в качестве и</w:t>
            </w:r>
            <w:r w:rsidRPr="00765B30">
              <w:rPr>
                <w:sz w:val="24"/>
                <w:szCs w:val="24"/>
              </w:rPr>
              <w:t>с</w:t>
            </w:r>
            <w:r w:rsidRPr="00765B30">
              <w:rPr>
                <w:sz w:val="24"/>
                <w:szCs w:val="24"/>
              </w:rPr>
              <w:t xml:space="preserve">точников </w:t>
            </w:r>
          </w:p>
          <w:p w:rsidR="00A51751" w:rsidRPr="00765B30" w:rsidRDefault="00A51751" w:rsidP="00D108EB">
            <w:pPr>
              <w:jc w:val="both"/>
              <w:rPr>
                <w:sz w:val="24"/>
                <w:szCs w:val="24"/>
              </w:rPr>
            </w:pPr>
            <w:r w:rsidRPr="00765B30">
              <w:rPr>
                <w:sz w:val="24"/>
                <w:szCs w:val="24"/>
              </w:rPr>
              <w:t xml:space="preserve">энергии </w:t>
            </w:r>
            <w:proofErr w:type="gramStart"/>
            <w:r w:rsidRPr="00765B30">
              <w:rPr>
                <w:sz w:val="24"/>
                <w:szCs w:val="24"/>
              </w:rPr>
              <w:t>вт</w:t>
            </w:r>
            <w:r w:rsidRPr="00765B30">
              <w:rPr>
                <w:sz w:val="24"/>
                <w:szCs w:val="24"/>
              </w:rPr>
              <w:t>о</w:t>
            </w:r>
            <w:r w:rsidRPr="00765B30">
              <w:rPr>
                <w:sz w:val="24"/>
                <w:szCs w:val="24"/>
              </w:rPr>
              <w:t>ричных</w:t>
            </w:r>
            <w:proofErr w:type="gramEnd"/>
            <w:r w:rsidRPr="00765B30">
              <w:rPr>
                <w:sz w:val="24"/>
                <w:szCs w:val="24"/>
              </w:rPr>
              <w:t xml:space="preserve"> эне</w:t>
            </w:r>
            <w:r w:rsidRPr="00765B30">
              <w:rPr>
                <w:sz w:val="24"/>
                <w:szCs w:val="24"/>
              </w:rPr>
              <w:t>р</w:t>
            </w:r>
            <w:r w:rsidRPr="00765B30">
              <w:rPr>
                <w:sz w:val="24"/>
                <w:szCs w:val="24"/>
              </w:rPr>
              <w:t xml:space="preserve">гетических </w:t>
            </w:r>
          </w:p>
          <w:p w:rsidR="00A51751" w:rsidRPr="00765B30" w:rsidRDefault="00A51751" w:rsidP="00D108EB">
            <w:pPr>
              <w:jc w:val="both"/>
              <w:rPr>
                <w:sz w:val="24"/>
                <w:szCs w:val="24"/>
              </w:rPr>
            </w:pPr>
            <w:r w:rsidRPr="00765B30">
              <w:rPr>
                <w:sz w:val="24"/>
                <w:szCs w:val="24"/>
              </w:rPr>
              <w:t>ресурсов и (или) возо</w:t>
            </w:r>
            <w:r w:rsidRPr="00765B30">
              <w:rPr>
                <w:sz w:val="24"/>
                <w:szCs w:val="24"/>
              </w:rPr>
              <w:t>б</w:t>
            </w:r>
            <w:r w:rsidRPr="00765B30">
              <w:rPr>
                <w:sz w:val="24"/>
                <w:szCs w:val="24"/>
              </w:rPr>
              <w:t xml:space="preserve">новляемых </w:t>
            </w:r>
          </w:p>
          <w:p w:rsidR="00A51751" w:rsidRPr="00765B30" w:rsidRDefault="00D108EB" w:rsidP="00D108EB">
            <w:pPr>
              <w:jc w:val="both"/>
              <w:rPr>
                <w:sz w:val="24"/>
                <w:szCs w:val="24"/>
              </w:rPr>
            </w:pPr>
            <w:r>
              <w:rPr>
                <w:sz w:val="24"/>
                <w:szCs w:val="24"/>
              </w:rPr>
              <w:t>источников энергии</w:t>
            </w:r>
          </w:p>
        </w:tc>
        <w:tc>
          <w:tcPr>
            <w:tcW w:w="1416" w:type="dxa"/>
            <w:vMerge w:val="restart"/>
          </w:tcPr>
          <w:p w:rsidR="00A51751" w:rsidRPr="00765B30" w:rsidRDefault="00D108EB" w:rsidP="00D108EB">
            <w:pPr>
              <w:jc w:val="both"/>
              <w:rPr>
                <w:rFonts w:eastAsia="Calibri"/>
                <w:sz w:val="24"/>
                <w:szCs w:val="24"/>
              </w:rPr>
            </w:pPr>
            <w:r>
              <w:rPr>
                <w:rFonts w:eastAsia="Calibri"/>
                <w:sz w:val="24"/>
                <w:szCs w:val="24"/>
              </w:rPr>
              <w:t>о</w:t>
            </w:r>
            <w:r w:rsidR="00A51751" w:rsidRPr="00765B30">
              <w:rPr>
                <w:rFonts w:eastAsia="Calibri"/>
                <w:sz w:val="24"/>
                <w:szCs w:val="24"/>
              </w:rPr>
              <w:t>тдел ж</w:t>
            </w:r>
            <w:r w:rsidR="00A51751" w:rsidRPr="00765B30">
              <w:rPr>
                <w:rFonts w:eastAsia="Calibri"/>
                <w:sz w:val="24"/>
                <w:szCs w:val="24"/>
              </w:rPr>
              <w:t>и</w:t>
            </w:r>
            <w:r w:rsidR="00A51751" w:rsidRPr="00765B30">
              <w:rPr>
                <w:rFonts w:eastAsia="Calibri"/>
                <w:sz w:val="24"/>
                <w:szCs w:val="24"/>
              </w:rPr>
              <w:t>лищно-комм</w:t>
            </w:r>
            <w:r w:rsidR="00A51751" w:rsidRPr="00765B30">
              <w:rPr>
                <w:rFonts w:eastAsia="Calibri"/>
                <w:sz w:val="24"/>
                <w:szCs w:val="24"/>
              </w:rPr>
              <w:t>у</w:t>
            </w:r>
            <w:r w:rsidR="00A51751" w:rsidRPr="00765B30">
              <w:rPr>
                <w:rFonts w:eastAsia="Calibri"/>
                <w:sz w:val="24"/>
                <w:szCs w:val="24"/>
              </w:rPr>
              <w:t>нального хозяйства, энергетики и стро</w:t>
            </w:r>
            <w:r w:rsidR="00A51751" w:rsidRPr="00765B30">
              <w:rPr>
                <w:rFonts w:eastAsia="Calibri"/>
                <w:sz w:val="24"/>
                <w:szCs w:val="24"/>
              </w:rPr>
              <w:t>и</w:t>
            </w:r>
            <w:r w:rsidR="00A51751" w:rsidRPr="00765B30">
              <w:rPr>
                <w:rFonts w:eastAsia="Calibri"/>
                <w:sz w:val="24"/>
                <w:szCs w:val="24"/>
              </w:rPr>
              <w:t>тельства админис</w:t>
            </w:r>
            <w:r w:rsidR="00A51751" w:rsidRPr="00765B30">
              <w:rPr>
                <w:rFonts w:eastAsia="Calibri"/>
                <w:sz w:val="24"/>
                <w:szCs w:val="24"/>
              </w:rPr>
              <w:t>т</w:t>
            </w:r>
            <w:r w:rsidR="00A51751" w:rsidRPr="00765B30">
              <w:rPr>
                <w:rFonts w:eastAsia="Calibri"/>
                <w:sz w:val="24"/>
                <w:szCs w:val="24"/>
              </w:rPr>
              <w:t>рации ра</w:t>
            </w:r>
            <w:r w:rsidR="00A51751" w:rsidRPr="00765B30">
              <w:rPr>
                <w:rFonts w:eastAsia="Calibri"/>
                <w:sz w:val="24"/>
                <w:szCs w:val="24"/>
              </w:rPr>
              <w:t>й</w:t>
            </w:r>
            <w:r w:rsidR="00A51751" w:rsidRPr="00765B30">
              <w:rPr>
                <w:rFonts w:eastAsia="Calibri"/>
                <w:sz w:val="24"/>
                <w:szCs w:val="24"/>
              </w:rPr>
              <w:t>она</w:t>
            </w:r>
          </w:p>
        </w:tc>
        <w:tc>
          <w:tcPr>
            <w:tcW w:w="1133" w:type="dxa"/>
            <w:noWrap/>
            <w:hideMark/>
          </w:tcPr>
          <w:p w:rsidR="00A51751" w:rsidRPr="00765B30" w:rsidRDefault="00A51751" w:rsidP="00172951">
            <w:pPr>
              <w:jc w:val="both"/>
              <w:rPr>
                <w:sz w:val="24"/>
                <w:szCs w:val="24"/>
              </w:rPr>
            </w:pPr>
            <w:r w:rsidRPr="00765B30">
              <w:rPr>
                <w:sz w:val="24"/>
                <w:szCs w:val="24"/>
              </w:rPr>
              <w:t>всего</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p>
        </w:tc>
        <w:tc>
          <w:tcPr>
            <w:tcW w:w="1276" w:type="dxa"/>
            <w:noWrap/>
            <w:hideMark/>
          </w:tcPr>
          <w:p w:rsidR="00A51751" w:rsidRPr="00765B30" w:rsidRDefault="00A51751" w:rsidP="00D108EB">
            <w:pPr>
              <w:jc w:val="center"/>
              <w:rPr>
                <w:sz w:val="24"/>
                <w:szCs w:val="24"/>
              </w:rPr>
            </w:pPr>
          </w:p>
        </w:tc>
        <w:tc>
          <w:tcPr>
            <w:tcW w:w="1134" w:type="dxa"/>
            <w:noWrap/>
            <w:hideMark/>
          </w:tcPr>
          <w:p w:rsidR="00A51751" w:rsidRPr="00765B30" w:rsidRDefault="00A51751" w:rsidP="00D108EB">
            <w:pPr>
              <w:jc w:val="center"/>
              <w:rPr>
                <w:sz w:val="24"/>
                <w:szCs w:val="24"/>
              </w:rPr>
            </w:pPr>
          </w:p>
        </w:tc>
        <w:tc>
          <w:tcPr>
            <w:tcW w:w="1222" w:type="dxa"/>
            <w:noWrap/>
            <w:hideMark/>
          </w:tcPr>
          <w:p w:rsidR="00A51751" w:rsidRPr="00765B30" w:rsidRDefault="00A51751" w:rsidP="00D108EB">
            <w:pPr>
              <w:jc w:val="center"/>
              <w:rPr>
                <w:sz w:val="24"/>
                <w:szCs w:val="24"/>
              </w:rPr>
            </w:pPr>
          </w:p>
        </w:tc>
        <w:tc>
          <w:tcPr>
            <w:tcW w:w="1139" w:type="dxa"/>
            <w:noWrap/>
            <w:hideMark/>
          </w:tcPr>
          <w:p w:rsidR="00A51751" w:rsidRPr="00765B30" w:rsidRDefault="00A51751" w:rsidP="00D108EB">
            <w:pPr>
              <w:jc w:val="center"/>
              <w:rPr>
                <w:sz w:val="24"/>
                <w:szCs w:val="24"/>
              </w:rPr>
            </w:pPr>
          </w:p>
        </w:tc>
        <w:tc>
          <w:tcPr>
            <w:tcW w:w="934" w:type="dxa"/>
            <w:noWrap/>
            <w:hideMark/>
          </w:tcPr>
          <w:p w:rsidR="00A51751" w:rsidRPr="00765B30" w:rsidRDefault="00A51751" w:rsidP="00D108EB">
            <w:pPr>
              <w:jc w:val="center"/>
              <w:rPr>
                <w:sz w:val="24"/>
                <w:szCs w:val="24"/>
              </w:rPr>
            </w:pPr>
          </w:p>
        </w:tc>
        <w:tc>
          <w:tcPr>
            <w:tcW w:w="993" w:type="dxa"/>
            <w:noWrap/>
            <w:hideMark/>
          </w:tcPr>
          <w:p w:rsidR="00A51751" w:rsidRPr="00765B30" w:rsidRDefault="00A51751" w:rsidP="00D108EB">
            <w:pPr>
              <w:jc w:val="center"/>
              <w:rPr>
                <w:sz w:val="24"/>
                <w:szCs w:val="24"/>
              </w:rPr>
            </w:pPr>
          </w:p>
        </w:tc>
      </w:tr>
      <w:tr w:rsidR="00A51751" w:rsidRPr="00765B30" w:rsidTr="00C662FC">
        <w:trPr>
          <w:trHeight w:val="300"/>
          <w:jc w:val="center"/>
        </w:trPr>
        <w:tc>
          <w:tcPr>
            <w:tcW w:w="918" w:type="dxa"/>
            <w:vMerge/>
            <w:hideMark/>
          </w:tcPr>
          <w:p w:rsidR="00A51751" w:rsidRPr="00765B30" w:rsidRDefault="00A51751" w:rsidP="00765B30">
            <w:pPr>
              <w:rPr>
                <w:sz w:val="24"/>
                <w:szCs w:val="24"/>
              </w:rPr>
            </w:pPr>
          </w:p>
        </w:tc>
        <w:tc>
          <w:tcPr>
            <w:tcW w:w="1790" w:type="dxa"/>
            <w:vMerge/>
          </w:tcPr>
          <w:p w:rsidR="00A51751" w:rsidRPr="00765B30" w:rsidRDefault="00A51751" w:rsidP="00D108EB">
            <w:pPr>
              <w:jc w:val="both"/>
              <w:rPr>
                <w:sz w:val="24"/>
                <w:szCs w:val="24"/>
              </w:rPr>
            </w:pPr>
          </w:p>
        </w:tc>
        <w:tc>
          <w:tcPr>
            <w:tcW w:w="1416" w:type="dxa"/>
            <w:vMerge/>
          </w:tcPr>
          <w:p w:rsidR="00A51751" w:rsidRPr="00765B30" w:rsidRDefault="00A51751" w:rsidP="00D108EB">
            <w:pPr>
              <w:jc w:val="both"/>
              <w:rPr>
                <w:rFonts w:eastAsia="Calibri"/>
                <w:sz w:val="24"/>
                <w:szCs w:val="24"/>
              </w:rPr>
            </w:pPr>
          </w:p>
        </w:tc>
        <w:tc>
          <w:tcPr>
            <w:tcW w:w="1133" w:type="dxa"/>
            <w:noWrap/>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p w:rsidR="00A51751" w:rsidRPr="00765B30" w:rsidRDefault="00A51751" w:rsidP="00D108EB">
            <w:pPr>
              <w:jc w:val="both"/>
              <w:rPr>
                <w:sz w:val="24"/>
                <w:szCs w:val="24"/>
              </w:rPr>
            </w:pPr>
            <w:r w:rsidRPr="00765B30">
              <w:rPr>
                <w:sz w:val="24"/>
                <w:szCs w:val="24"/>
              </w:rPr>
              <w:t>бюджет района</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1133"/>
          <w:jc w:val="center"/>
        </w:trPr>
        <w:tc>
          <w:tcPr>
            <w:tcW w:w="918" w:type="dxa"/>
            <w:vMerge/>
            <w:hideMark/>
          </w:tcPr>
          <w:p w:rsidR="00A51751" w:rsidRPr="00765B30" w:rsidRDefault="00A51751" w:rsidP="00765B30">
            <w:pPr>
              <w:rPr>
                <w:sz w:val="24"/>
                <w:szCs w:val="24"/>
              </w:rPr>
            </w:pPr>
          </w:p>
        </w:tc>
        <w:tc>
          <w:tcPr>
            <w:tcW w:w="1790" w:type="dxa"/>
            <w:vMerge/>
          </w:tcPr>
          <w:p w:rsidR="00A51751" w:rsidRPr="00765B30" w:rsidRDefault="00A51751" w:rsidP="00D108EB">
            <w:pPr>
              <w:jc w:val="both"/>
              <w:rPr>
                <w:sz w:val="24"/>
                <w:szCs w:val="24"/>
              </w:rPr>
            </w:pPr>
          </w:p>
        </w:tc>
        <w:tc>
          <w:tcPr>
            <w:tcW w:w="1416" w:type="dxa"/>
            <w:vMerge/>
          </w:tcPr>
          <w:p w:rsidR="00A51751" w:rsidRPr="00765B30" w:rsidRDefault="00A51751" w:rsidP="00D108EB">
            <w:pPr>
              <w:jc w:val="both"/>
              <w:rPr>
                <w:sz w:val="24"/>
                <w:szCs w:val="24"/>
              </w:rPr>
            </w:pPr>
          </w:p>
        </w:tc>
        <w:tc>
          <w:tcPr>
            <w:tcW w:w="1133" w:type="dxa"/>
            <w:vMerge w:val="restart"/>
            <w:noWrap/>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tcPr>
          <w:p w:rsidR="00A51751" w:rsidRPr="00765B30" w:rsidRDefault="00A51751" w:rsidP="00D108EB">
            <w:pPr>
              <w:jc w:val="center"/>
              <w:rPr>
                <w:sz w:val="24"/>
                <w:szCs w:val="24"/>
              </w:rPr>
            </w:pPr>
            <w:r w:rsidRPr="00765B30">
              <w:rPr>
                <w:sz w:val="24"/>
                <w:szCs w:val="24"/>
              </w:rPr>
              <w:t>-</w:t>
            </w:r>
          </w:p>
        </w:tc>
        <w:tc>
          <w:tcPr>
            <w:tcW w:w="1276" w:type="dxa"/>
          </w:tcPr>
          <w:p w:rsidR="00A51751" w:rsidRPr="00765B30" w:rsidRDefault="00A51751" w:rsidP="00D108EB">
            <w:pPr>
              <w:jc w:val="center"/>
              <w:rPr>
                <w:sz w:val="24"/>
                <w:szCs w:val="24"/>
              </w:rPr>
            </w:pPr>
            <w:r w:rsidRPr="00765B30">
              <w:rPr>
                <w:sz w:val="24"/>
                <w:szCs w:val="24"/>
              </w:rPr>
              <w:t>-</w:t>
            </w:r>
          </w:p>
        </w:tc>
        <w:tc>
          <w:tcPr>
            <w:tcW w:w="1134" w:type="dxa"/>
          </w:tcPr>
          <w:p w:rsidR="00A51751" w:rsidRPr="00765B30" w:rsidRDefault="00A51751" w:rsidP="00D108EB">
            <w:pPr>
              <w:jc w:val="center"/>
              <w:rPr>
                <w:sz w:val="24"/>
                <w:szCs w:val="24"/>
              </w:rPr>
            </w:pPr>
            <w:r w:rsidRPr="00765B30">
              <w:rPr>
                <w:sz w:val="24"/>
                <w:szCs w:val="24"/>
              </w:rPr>
              <w:t>-</w:t>
            </w:r>
          </w:p>
        </w:tc>
        <w:tc>
          <w:tcPr>
            <w:tcW w:w="1222" w:type="dxa"/>
          </w:tcPr>
          <w:p w:rsidR="00A51751" w:rsidRPr="00765B30" w:rsidRDefault="00A51751" w:rsidP="00D108EB">
            <w:pPr>
              <w:jc w:val="center"/>
              <w:rPr>
                <w:sz w:val="24"/>
                <w:szCs w:val="24"/>
              </w:rPr>
            </w:pPr>
            <w:r w:rsidRPr="00765B30">
              <w:rPr>
                <w:sz w:val="24"/>
                <w:szCs w:val="24"/>
              </w:rPr>
              <w:t>-</w:t>
            </w:r>
          </w:p>
        </w:tc>
        <w:tc>
          <w:tcPr>
            <w:tcW w:w="1139" w:type="dxa"/>
          </w:tcPr>
          <w:p w:rsidR="00A51751" w:rsidRPr="00765B30" w:rsidRDefault="00A51751" w:rsidP="00D108EB">
            <w:pPr>
              <w:jc w:val="center"/>
              <w:rPr>
                <w:sz w:val="24"/>
                <w:szCs w:val="24"/>
              </w:rPr>
            </w:pPr>
            <w:r w:rsidRPr="00765B30">
              <w:rPr>
                <w:sz w:val="24"/>
                <w:szCs w:val="24"/>
              </w:rPr>
              <w:t>-</w:t>
            </w:r>
          </w:p>
        </w:tc>
        <w:tc>
          <w:tcPr>
            <w:tcW w:w="934" w:type="dxa"/>
          </w:tcPr>
          <w:p w:rsidR="00A51751" w:rsidRPr="00765B30" w:rsidRDefault="00A51751" w:rsidP="00D108EB">
            <w:pPr>
              <w:jc w:val="center"/>
              <w:rPr>
                <w:sz w:val="24"/>
                <w:szCs w:val="24"/>
              </w:rPr>
            </w:pPr>
            <w:r w:rsidRPr="00765B30">
              <w:rPr>
                <w:sz w:val="24"/>
                <w:szCs w:val="24"/>
              </w:rPr>
              <w:t>-</w:t>
            </w:r>
          </w:p>
        </w:tc>
        <w:tc>
          <w:tcPr>
            <w:tcW w:w="993" w:type="dxa"/>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322"/>
          <w:jc w:val="center"/>
        </w:trPr>
        <w:tc>
          <w:tcPr>
            <w:tcW w:w="918" w:type="dxa"/>
            <w:vMerge/>
            <w:hideMark/>
          </w:tcPr>
          <w:p w:rsidR="00A51751" w:rsidRPr="00765B30" w:rsidRDefault="00A51751" w:rsidP="00765B30">
            <w:pPr>
              <w:rPr>
                <w:sz w:val="24"/>
                <w:szCs w:val="24"/>
              </w:rPr>
            </w:pPr>
          </w:p>
        </w:tc>
        <w:tc>
          <w:tcPr>
            <w:tcW w:w="1790" w:type="dxa"/>
            <w:vMerge/>
          </w:tcPr>
          <w:p w:rsidR="00A51751" w:rsidRPr="00765B30" w:rsidRDefault="00A51751" w:rsidP="00D108EB">
            <w:pPr>
              <w:jc w:val="both"/>
              <w:rPr>
                <w:sz w:val="24"/>
                <w:szCs w:val="24"/>
              </w:rPr>
            </w:pPr>
          </w:p>
        </w:tc>
        <w:tc>
          <w:tcPr>
            <w:tcW w:w="1416" w:type="dxa"/>
            <w:vMerge/>
          </w:tcPr>
          <w:p w:rsidR="00A51751" w:rsidRPr="00765B30" w:rsidRDefault="00A51751" w:rsidP="00D108EB">
            <w:pPr>
              <w:jc w:val="both"/>
              <w:rPr>
                <w:rFonts w:eastAsia="Calibri"/>
                <w:sz w:val="24"/>
                <w:szCs w:val="24"/>
              </w:rPr>
            </w:pPr>
          </w:p>
        </w:tc>
        <w:tc>
          <w:tcPr>
            <w:tcW w:w="1133" w:type="dxa"/>
            <w:vMerge/>
            <w:noWrap/>
            <w:hideMark/>
          </w:tcPr>
          <w:p w:rsidR="00A51751" w:rsidRPr="00765B30" w:rsidRDefault="00A51751" w:rsidP="00D108EB">
            <w:pPr>
              <w:jc w:val="both"/>
              <w:rPr>
                <w:sz w:val="24"/>
                <w:szCs w:val="24"/>
              </w:rPr>
            </w:pPr>
          </w:p>
        </w:tc>
        <w:tc>
          <w:tcPr>
            <w:tcW w:w="1419" w:type="dxa"/>
            <w:vMerge w:val="restart"/>
            <w:noWrap/>
            <w:hideMark/>
          </w:tcPr>
          <w:p w:rsidR="00A51751" w:rsidRPr="00765B30" w:rsidRDefault="00A51751" w:rsidP="00D108EB">
            <w:pPr>
              <w:jc w:val="center"/>
              <w:rPr>
                <w:sz w:val="24"/>
                <w:szCs w:val="24"/>
              </w:rPr>
            </w:pPr>
            <w:r w:rsidRPr="00765B30">
              <w:rPr>
                <w:sz w:val="24"/>
                <w:szCs w:val="24"/>
              </w:rPr>
              <w:t>-</w:t>
            </w:r>
          </w:p>
        </w:tc>
        <w:tc>
          <w:tcPr>
            <w:tcW w:w="1613" w:type="dxa"/>
            <w:vMerge w:val="restart"/>
            <w:noWrap/>
            <w:hideMark/>
          </w:tcPr>
          <w:p w:rsidR="00A51751" w:rsidRPr="00765B30" w:rsidRDefault="00A51751" w:rsidP="00D108EB">
            <w:pPr>
              <w:jc w:val="center"/>
              <w:rPr>
                <w:sz w:val="24"/>
                <w:szCs w:val="24"/>
              </w:rPr>
            </w:pPr>
            <w:r w:rsidRPr="00765B30">
              <w:rPr>
                <w:sz w:val="24"/>
                <w:szCs w:val="24"/>
              </w:rPr>
              <w:t>-</w:t>
            </w:r>
          </w:p>
        </w:tc>
        <w:tc>
          <w:tcPr>
            <w:tcW w:w="1276" w:type="dxa"/>
            <w:vMerge w:val="restart"/>
            <w:noWrap/>
            <w:hideMark/>
          </w:tcPr>
          <w:p w:rsidR="00A51751" w:rsidRPr="00765B30" w:rsidRDefault="00A51751" w:rsidP="00D108EB">
            <w:pPr>
              <w:jc w:val="center"/>
              <w:rPr>
                <w:sz w:val="24"/>
                <w:szCs w:val="24"/>
              </w:rPr>
            </w:pPr>
            <w:r w:rsidRPr="00765B30">
              <w:rPr>
                <w:sz w:val="24"/>
                <w:szCs w:val="24"/>
              </w:rPr>
              <w:t>-</w:t>
            </w:r>
          </w:p>
        </w:tc>
        <w:tc>
          <w:tcPr>
            <w:tcW w:w="1134" w:type="dxa"/>
            <w:vMerge w:val="restart"/>
            <w:noWrap/>
            <w:hideMark/>
          </w:tcPr>
          <w:p w:rsidR="00A51751" w:rsidRPr="00765B30" w:rsidRDefault="00A51751" w:rsidP="00D108EB">
            <w:pPr>
              <w:jc w:val="center"/>
              <w:rPr>
                <w:sz w:val="24"/>
                <w:szCs w:val="24"/>
              </w:rPr>
            </w:pPr>
            <w:r w:rsidRPr="00765B30">
              <w:rPr>
                <w:sz w:val="24"/>
                <w:szCs w:val="24"/>
              </w:rPr>
              <w:t>-</w:t>
            </w:r>
          </w:p>
        </w:tc>
        <w:tc>
          <w:tcPr>
            <w:tcW w:w="1222" w:type="dxa"/>
            <w:vMerge w:val="restart"/>
            <w:noWrap/>
            <w:hideMark/>
          </w:tcPr>
          <w:p w:rsidR="00A51751" w:rsidRPr="00765B30" w:rsidRDefault="00A51751" w:rsidP="00D108EB">
            <w:pPr>
              <w:jc w:val="center"/>
              <w:rPr>
                <w:sz w:val="24"/>
                <w:szCs w:val="24"/>
              </w:rPr>
            </w:pPr>
            <w:r w:rsidRPr="00765B30">
              <w:rPr>
                <w:sz w:val="24"/>
                <w:szCs w:val="24"/>
              </w:rPr>
              <w:t>-</w:t>
            </w:r>
          </w:p>
        </w:tc>
        <w:tc>
          <w:tcPr>
            <w:tcW w:w="1139" w:type="dxa"/>
            <w:vMerge w:val="restart"/>
            <w:noWrap/>
            <w:hideMark/>
          </w:tcPr>
          <w:p w:rsidR="00A51751" w:rsidRPr="00765B30" w:rsidRDefault="00A51751" w:rsidP="00D108EB">
            <w:pPr>
              <w:jc w:val="center"/>
              <w:rPr>
                <w:sz w:val="24"/>
                <w:szCs w:val="24"/>
              </w:rPr>
            </w:pPr>
            <w:r w:rsidRPr="00765B30">
              <w:rPr>
                <w:sz w:val="24"/>
                <w:szCs w:val="24"/>
              </w:rPr>
              <w:t>-</w:t>
            </w:r>
          </w:p>
        </w:tc>
        <w:tc>
          <w:tcPr>
            <w:tcW w:w="934" w:type="dxa"/>
            <w:vMerge w:val="restart"/>
            <w:noWrap/>
            <w:hideMark/>
          </w:tcPr>
          <w:p w:rsidR="00A51751" w:rsidRPr="00765B30" w:rsidRDefault="00A51751" w:rsidP="00D108EB">
            <w:pPr>
              <w:jc w:val="center"/>
              <w:rPr>
                <w:sz w:val="24"/>
                <w:szCs w:val="24"/>
              </w:rPr>
            </w:pPr>
            <w:r w:rsidRPr="00765B30">
              <w:rPr>
                <w:sz w:val="24"/>
                <w:szCs w:val="24"/>
              </w:rPr>
              <w:t>-</w:t>
            </w:r>
          </w:p>
        </w:tc>
        <w:tc>
          <w:tcPr>
            <w:tcW w:w="993" w:type="dxa"/>
            <w:vMerge w:val="restart"/>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368"/>
          <w:jc w:val="center"/>
        </w:trPr>
        <w:tc>
          <w:tcPr>
            <w:tcW w:w="918" w:type="dxa"/>
            <w:vMerge/>
            <w:hideMark/>
          </w:tcPr>
          <w:p w:rsidR="00A51751" w:rsidRPr="00765B30" w:rsidRDefault="00A51751" w:rsidP="00765B30">
            <w:pPr>
              <w:rPr>
                <w:sz w:val="24"/>
                <w:szCs w:val="24"/>
              </w:rPr>
            </w:pPr>
          </w:p>
        </w:tc>
        <w:tc>
          <w:tcPr>
            <w:tcW w:w="1790" w:type="dxa"/>
            <w:vMerge/>
          </w:tcPr>
          <w:p w:rsidR="00A51751" w:rsidRPr="00765B30" w:rsidRDefault="00A51751" w:rsidP="00D108EB">
            <w:pPr>
              <w:jc w:val="both"/>
              <w:rPr>
                <w:sz w:val="24"/>
                <w:szCs w:val="24"/>
              </w:rPr>
            </w:pPr>
          </w:p>
        </w:tc>
        <w:tc>
          <w:tcPr>
            <w:tcW w:w="1416" w:type="dxa"/>
            <w:vMerge/>
          </w:tcPr>
          <w:p w:rsidR="00A51751" w:rsidRPr="00765B30" w:rsidRDefault="00A51751" w:rsidP="00D108EB">
            <w:pPr>
              <w:jc w:val="both"/>
              <w:rPr>
                <w:rFonts w:eastAsia="Calibri"/>
                <w:sz w:val="24"/>
                <w:szCs w:val="24"/>
              </w:rPr>
            </w:pPr>
          </w:p>
        </w:tc>
        <w:tc>
          <w:tcPr>
            <w:tcW w:w="1133" w:type="dxa"/>
            <w:noWrap/>
            <w:hideMark/>
          </w:tcPr>
          <w:p w:rsidR="00A51751" w:rsidRPr="00765B30" w:rsidRDefault="00A51751" w:rsidP="002862E7">
            <w:pPr>
              <w:jc w:val="both"/>
              <w:rPr>
                <w:sz w:val="24"/>
                <w:szCs w:val="24"/>
              </w:rPr>
            </w:pPr>
            <w:r w:rsidRPr="00765B30">
              <w:rPr>
                <w:sz w:val="24"/>
                <w:szCs w:val="24"/>
              </w:rPr>
              <w:t>бюджет района</w:t>
            </w:r>
          </w:p>
        </w:tc>
        <w:tc>
          <w:tcPr>
            <w:tcW w:w="1419" w:type="dxa"/>
            <w:vMerge/>
            <w:noWrap/>
            <w:hideMark/>
          </w:tcPr>
          <w:p w:rsidR="00A51751" w:rsidRPr="00765B30" w:rsidRDefault="00A51751" w:rsidP="00D108EB">
            <w:pPr>
              <w:jc w:val="center"/>
              <w:rPr>
                <w:sz w:val="24"/>
                <w:szCs w:val="24"/>
              </w:rPr>
            </w:pPr>
          </w:p>
        </w:tc>
        <w:tc>
          <w:tcPr>
            <w:tcW w:w="1613" w:type="dxa"/>
            <w:vMerge/>
            <w:noWrap/>
            <w:hideMark/>
          </w:tcPr>
          <w:p w:rsidR="00A51751" w:rsidRPr="00765B30" w:rsidRDefault="00A51751" w:rsidP="00D108EB">
            <w:pPr>
              <w:jc w:val="center"/>
              <w:rPr>
                <w:sz w:val="24"/>
                <w:szCs w:val="24"/>
              </w:rPr>
            </w:pPr>
          </w:p>
        </w:tc>
        <w:tc>
          <w:tcPr>
            <w:tcW w:w="1276" w:type="dxa"/>
            <w:vMerge/>
            <w:noWrap/>
            <w:hideMark/>
          </w:tcPr>
          <w:p w:rsidR="00A51751" w:rsidRPr="00765B30" w:rsidRDefault="00A51751" w:rsidP="00D108EB">
            <w:pPr>
              <w:jc w:val="center"/>
              <w:rPr>
                <w:sz w:val="24"/>
                <w:szCs w:val="24"/>
              </w:rPr>
            </w:pPr>
          </w:p>
        </w:tc>
        <w:tc>
          <w:tcPr>
            <w:tcW w:w="1134" w:type="dxa"/>
            <w:vMerge/>
            <w:noWrap/>
            <w:hideMark/>
          </w:tcPr>
          <w:p w:rsidR="00A51751" w:rsidRPr="00765B30" w:rsidRDefault="00A51751" w:rsidP="00D108EB">
            <w:pPr>
              <w:jc w:val="center"/>
              <w:rPr>
                <w:sz w:val="24"/>
                <w:szCs w:val="24"/>
              </w:rPr>
            </w:pPr>
          </w:p>
        </w:tc>
        <w:tc>
          <w:tcPr>
            <w:tcW w:w="1222" w:type="dxa"/>
            <w:vMerge/>
            <w:noWrap/>
            <w:hideMark/>
          </w:tcPr>
          <w:p w:rsidR="00A51751" w:rsidRPr="00765B30" w:rsidRDefault="00A51751" w:rsidP="00D108EB">
            <w:pPr>
              <w:jc w:val="center"/>
              <w:rPr>
                <w:sz w:val="24"/>
                <w:szCs w:val="24"/>
              </w:rPr>
            </w:pPr>
          </w:p>
        </w:tc>
        <w:tc>
          <w:tcPr>
            <w:tcW w:w="1139" w:type="dxa"/>
            <w:vMerge/>
            <w:noWrap/>
            <w:hideMark/>
          </w:tcPr>
          <w:p w:rsidR="00A51751" w:rsidRPr="00765B30" w:rsidRDefault="00A51751" w:rsidP="00D108EB">
            <w:pPr>
              <w:jc w:val="center"/>
              <w:rPr>
                <w:sz w:val="24"/>
                <w:szCs w:val="24"/>
              </w:rPr>
            </w:pPr>
          </w:p>
        </w:tc>
        <w:tc>
          <w:tcPr>
            <w:tcW w:w="934" w:type="dxa"/>
            <w:vMerge/>
            <w:noWrap/>
            <w:hideMark/>
          </w:tcPr>
          <w:p w:rsidR="00A51751" w:rsidRPr="00765B30" w:rsidRDefault="00A51751" w:rsidP="00D108EB">
            <w:pPr>
              <w:jc w:val="center"/>
              <w:rPr>
                <w:sz w:val="24"/>
                <w:szCs w:val="24"/>
              </w:rPr>
            </w:pPr>
          </w:p>
        </w:tc>
        <w:tc>
          <w:tcPr>
            <w:tcW w:w="993" w:type="dxa"/>
            <w:vMerge/>
            <w:noWrap/>
            <w:hideMark/>
          </w:tcPr>
          <w:p w:rsidR="00A51751" w:rsidRPr="00765B30" w:rsidRDefault="00A51751" w:rsidP="00D108EB">
            <w:pPr>
              <w:jc w:val="center"/>
              <w:rPr>
                <w:sz w:val="24"/>
                <w:szCs w:val="24"/>
              </w:rPr>
            </w:pPr>
          </w:p>
        </w:tc>
      </w:tr>
      <w:tr w:rsidR="00A51751" w:rsidRPr="00765B30" w:rsidTr="00C662FC">
        <w:trPr>
          <w:trHeight w:val="665"/>
          <w:jc w:val="center"/>
        </w:trPr>
        <w:tc>
          <w:tcPr>
            <w:tcW w:w="918" w:type="dxa"/>
            <w:vMerge w:val="restart"/>
            <w:hideMark/>
          </w:tcPr>
          <w:p w:rsidR="00A51751" w:rsidRPr="00765B30" w:rsidRDefault="00A51751" w:rsidP="00D108EB">
            <w:pPr>
              <w:jc w:val="center"/>
              <w:rPr>
                <w:sz w:val="24"/>
                <w:szCs w:val="24"/>
              </w:rPr>
            </w:pPr>
            <w:r w:rsidRPr="00765B30">
              <w:rPr>
                <w:sz w:val="24"/>
                <w:szCs w:val="24"/>
              </w:rPr>
              <w:t>4.1.27.</w:t>
            </w:r>
          </w:p>
        </w:tc>
        <w:tc>
          <w:tcPr>
            <w:tcW w:w="1790" w:type="dxa"/>
            <w:vMerge w:val="restart"/>
          </w:tcPr>
          <w:p w:rsidR="00A51751" w:rsidRPr="00765B30" w:rsidRDefault="00A51751" w:rsidP="00D108EB">
            <w:pPr>
              <w:jc w:val="both"/>
              <w:rPr>
                <w:sz w:val="24"/>
                <w:szCs w:val="24"/>
              </w:rPr>
            </w:pPr>
            <w:r w:rsidRPr="00765B30">
              <w:rPr>
                <w:sz w:val="24"/>
                <w:szCs w:val="24"/>
              </w:rPr>
              <w:t>Мероприятия по обучению в области эне</w:t>
            </w:r>
            <w:r w:rsidRPr="00765B30">
              <w:rPr>
                <w:sz w:val="24"/>
                <w:szCs w:val="24"/>
              </w:rPr>
              <w:t>р</w:t>
            </w:r>
            <w:r w:rsidRPr="00765B30">
              <w:rPr>
                <w:sz w:val="24"/>
                <w:szCs w:val="24"/>
              </w:rPr>
              <w:t>госбережения и повышения энергетич</w:t>
            </w:r>
            <w:r w:rsidRPr="00765B30">
              <w:rPr>
                <w:sz w:val="24"/>
                <w:szCs w:val="24"/>
              </w:rPr>
              <w:t>е</w:t>
            </w:r>
            <w:r w:rsidRPr="00765B30">
              <w:rPr>
                <w:sz w:val="24"/>
                <w:szCs w:val="24"/>
              </w:rPr>
              <w:lastRenderedPageBreak/>
              <w:t>ской эффе</w:t>
            </w:r>
            <w:r w:rsidRPr="00765B30">
              <w:rPr>
                <w:sz w:val="24"/>
                <w:szCs w:val="24"/>
              </w:rPr>
              <w:t>к</w:t>
            </w:r>
            <w:r w:rsidRPr="00765B30">
              <w:rPr>
                <w:sz w:val="24"/>
                <w:szCs w:val="24"/>
              </w:rPr>
              <w:t>тивности</w:t>
            </w:r>
          </w:p>
        </w:tc>
        <w:tc>
          <w:tcPr>
            <w:tcW w:w="1416" w:type="dxa"/>
            <w:vMerge w:val="restart"/>
          </w:tcPr>
          <w:p w:rsidR="00A51751" w:rsidRPr="00765B30" w:rsidRDefault="00D108EB" w:rsidP="00D108EB">
            <w:pPr>
              <w:jc w:val="both"/>
              <w:rPr>
                <w:sz w:val="24"/>
                <w:szCs w:val="24"/>
              </w:rPr>
            </w:pPr>
            <w:r>
              <w:rPr>
                <w:rFonts w:eastAsia="Calibri"/>
                <w:sz w:val="24"/>
                <w:szCs w:val="24"/>
              </w:rPr>
              <w:lastRenderedPageBreak/>
              <w:t>о</w:t>
            </w:r>
            <w:r w:rsidR="00A51751" w:rsidRPr="00765B30">
              <w:rPr>
                <w:rFonts w:eastAsia="Calibri"/>
                <w:sz w:val="24"/>
                <w:szCs w:val="24"/>
              </w:rPr>
              <w:t>тдел ж</w:t>
            </w:r>
            <w:r w:rsidR="00A51751" w:rsidRPr="00765B30">
              <w:rPr>
                <w:rFonts w:eastAsia="Calibri"/>
                <w:sz w:val="24"/>
                <w:szCs w:val="24"/>
              </w:rPr>
              <w:t>и</w:t>
            </w:r>
            <w:r w:rsidR="00A51751" w:rsidRPr="00765B30">
              <w:rPr>
                <w:rFonts w:eastAsia="Calibri"/>
                <w:sz w:val="24"/>
                <w:szCs w:val="24"/>
              </w:rPr>
              <w:t>лищно-комм</w:t>
            </w:r>
            <w:r w:rsidR="00A51751" w:rsidRPr="00765B30">
              <w:rPr>
                <w:rFonts w:eastAsia="Calibri"/>
                <w:sz w:val="24"/>
                <w:szCs w:val="24"/>
              </w:rPr>
              <w:t>у</w:t>
            </w:r>
            <w:r w:rsidR="00A51751" w:rsidRPr="00765B30">
              <w:rPr>
                <w:rFonts w:eastAsia="Calibri"/>
                <w:sz w:val="24"/>
                <w:szCs w:val="24"/>
              </w:rPr>
              <w:t xml:space="preserve">нального хозяйства, энергетики </w:t>
            </w:r>
            <w:r w:rsidR="00A51751" w:rsidRPr="00765B30">
              <w:rPr>
                <w:rFonts w:eastAsia="Calibri"/>
                <w:sz w:val="24"/>
                <w:szCs w:val="24"/>
              </w:rPr>
              <w:lastRenderedPageBreak/>
              <w:t>и стро</w:t>
            </w:r>
            <w:r w:rsidR="00A51751" w:rsidRPr="00765B30">
              <w:rPr>
                <w:rFonts w:eastAsia="Calibri"/>
                <w:sz w:val="24"/>
                <w:szCs w:val="24"/>
              </w:rPr>
              <w:t>и</w:t>
            </w:r>
            <w:r w:rsidR="00A51751" w:rsidRPr="00765B30">
              <w:rPr>
                <w:rFonts w:eastAsia="Calibri"/>
                <w:sz w:val="24"/>
                <w:szCs w:val="24"/>
              </w:rPr>
              <w:t>тельства админис</w:t>
            </w:r>
            <w:r w:rsidR="00A51751" w:rsidRPr="00765B30">
              <w:rPr>
                <w:rFonts w:eastAsia="Calibri"/>
                <w:sz w:val="24"/>
                <w:szCs w:val="24"/>
              </w:rPr>
              <w:t>т</w:t>
            </w:r>
            <w:r w:rsidR="00A51751" w:rsidRPr="00765B30">
              <w:rPr>
                <w:rFonts w:eastAsia="Calibri"/>
                <w:sz w:val="24"/>
                <w:szCs w:val="24"/>
              </w:rPr>
              <w:t>рации ра</w:t>
            </w:r>
            <w:r w:rsidR="00A51751" w:rsidRPr="00765B30">
              <w:rPr>
                <w:rFonts w:eastAsia="Calibri"/>
                <w:sz w:val="24"/>
                <w:szCs w:val="24"/>
              </w:rPr>
              <w:t>й</w:t>
            </w:r>
            <w:r w:rsidR="00A51751" w:rsidRPr="00765B30">
              <w:rPr>
                <w:rFonts w:eastAsia="Calibri"/>
                <w:sz w:val="24"/>
                <w:szCs w:val="24"/>
              </w:rPr>
              <w:t>она</w:t>
            </w:r>
          </w:p>
        </w:tc>
        <w:tc>
          <w:tcPr>
            <w:tcW w:w="1133" w:type="dxa"/>
            <w:noWrap/>
            <w:hideMark/>
          </w:tcPr>
          <w:p w:rsidR="00A51751" w:rsidRPr="00765B30" w:rsidRDefault="00A51751" w:rsidP="00D108EB">
            <w:pPr>
              <w:jc w:val="both"/>
              <w:rPr>
                <w:sz w:val="24"/>
                <w:szCs w:val="24"/>
              </w:rPr>
            </w:pPr>
            <w:r w:rsidRPr="00765B30">
              <w:rPr>
                <w:sz w:val="24"/>
                <w:szCs w:val="24"/>
              </w:rPr>
              <w:lastRenderedPageBreak/>
              <w:t>всего</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577"/>
          <w:jc w:val="center"/>
        </w:trPr>
        <w:tc>
          <w:tcPr>
            <w:tcW w:w="918" w:type="dxa"/>
            <w:vMerge/>
            <w:hideMark/>
          </w:tcPr>
          <w:p w:rsidR="00A51751" w:rsidRPr="00765B30" w:rsidRDefault="00A51751" w:rsidP="00765B30">
            <w:pPr>
              <w:rPr>
                <w:sz w:val="24"/>
                <w:szCs w:val="24"/>
              </w:rPr>
            </w:pPr>
          </w:p>
        </w:tc>
        <w:tc>
          <w:tcPr>
            <w:tcW w:w="1790" w:type="dxa"/>
            <w:vMerge/>
          </w:tcPr>
          <w:p w:rsidR="00A51751" w:rsidRPr="00765B30" w:rsidRDefault="00A51751" w:rsidP="00D108EB">
            <w:pPr>
              <w:jc w:val="both"/>
              <w:rPr>
                <w:sz w:val="24"/>
                <w:szCs w:val="24"/>
              </w:rPr>
            </w:pPr>
          </w:p>
        </w:tc>
        <w:tc>
          <w:tcPr>
            <w:tcW w:w="1416" w:type="dxa"/>
            <w:vMerge/>
          </w:tcPr>
          <w:p w:rsidR="00A51751" w:rsidRPr="00765B30" w:rsidRDefault="00A51751" w:rsidP="00D108EB">
            <w:pPr>
              <w:jc w:val="both"/>
              <w:rPr>
                <w:sz w:val="24"/>
                <w:szCs w:val="24"/>
              </w:rPr>
            </w:pPr>
          </w:p>
        </w:tc>
        <w:tc>
          <w:tcPr>
            <w:tcW w:w="1133" w:type="dxa"/>
            <w:noWrap/>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300"/>
          <w:jc w:val="center"/>
        </w:trPr>
        <w:tc>
          <w:tcPr>
            <w:tcW w:w="918" w:type="dxa"/>
            <w:vMerge/>
            <w:hideMark/>
          </w:tcPr>
          <w:p w:rsidR="00A51751" w:rsidRPr="00765B30" w:rsidRDefault="00A51751" w:rsidP="00765B30">
            <w:pPr>
              <w:rPr>
                <w:sz w:val="24"/>
                <w:szCs w:val="24"/>
              </w:rPr>
            </w:pPr>
          </w:p>
        </w:tc>
        <w:tc>
          <w:tcPr>
            <w:tcW w:w="1790" w:type="dxa"/>
            <w:vMerge/>
          </w:tcPr>
          <w:p w:rsidR="00A51751" w:rsidRPr="00765B30" w:rsidRDefault="00A51751" w:rsidP="00D108EB">
            <w:pPr>
              <w:jc w:val="both"/>
              <w:rPr>
                <w:sz w:val="24"/>
                <w:szCs w:val="24"/>
              </w:rPr>
            </w:pPr>
          </w:p>
        </w:tc>
        <w:tc>
          <w:tcPr>
            <w:tcW w:w="1416" w:type="dxa"/>
            <w:vMerge/>
          </w:tcPr>
          <w:p w:rsidR="00A51751" w:rsidRPr="00765B30" w:rsidRDefault="00A51751" w:rsidP="00D108EB">
            <w:pPr>
              <w:jc w:val="both"/>
              <w:rPr>
                <w:sz w:val="24"/>
                <w:szCs w:val="24"/>
              </w:rPr>
            </w:pPr>
          </w:p>
        </w:tc>
        <w:tc>
          <w:tcPr>
            <w:tcW w:w="1133" w:type="dxa"/>
            <w:noWrap/>
            <w:hideMark/>
          </w:tcPr>
          <w:p w:rsidR="00A51751" w:rsidRPr="00765B30" w:rsidRDefault="00A51751" w:rsidP="00D108EB">
            <w:pPr>
              <w:jc w:val="both"/>
              <w:rPr>
                <w:sz w:val="24"/>
                <w:szCs w:val="24"/>
              </w:rPr>
            </w:pPr>
            <w:r w:rsidRPr="00765B30">
              <w:rPr>
                <w:sz w:val="24"/>
                <w:szCs w:val="24"/>
              </w:rPr>
              <w:t>бюджет района</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300"/>
          <w:jc w:val="center"/>
        </w:trPr>
        <w:tc>
          <w:tcPr>
            <w:tcW w:w="4124" w:type="dxa"/>
            <w:gridSpan w:val="3"/>
            <w:vMerge w:val="restart"/>
            <w:hideMark/>
          </w:tcPr>
          <w:p w:rsidR="00A51751" w:rsidRPr="00765B30" w:rsidRDefault="00D108EB" w:rsidP="00D108EB">
            <w:pPr>
              <w:jc w:val="both"/>
              <w:rPr>
                <w:sz w:val="24"/>
                <w:szCs w:val="24"/>
              </w:rPr>
            </w:pPr>
            <w:r>
              <w:rPr>
                <w:sz w:val="24"/>
                <w:szCs w:val="24"/>
              </w:rPr>
              <w:lastRenderedPageBreak/>
              <w:t>В</w:t>
            </w:r>
            <w:r w:rsidR="00A51751" w:rsidRPr="00765B30">
              <w:rPr>
                <w:sz w:val="24"/>
                <w:szCs w:val="24"/>
              </w:rPr>
              <w:t xml:space="preserve">сего по Задаче  </w:t>
            </w:r>
          </w:p>
        </w:tc>
        <w:tc>
          <w:tcPr>
            <w:tcW w:w="1133" w:type="dxa"/>
            <w:noWrap/>
            <w:hideMark/>
          </w:tcPr>
          <w:p w:rsidR="00A51751" w:rsidRPr="00765B30" w:rsidRDefault="00A51751" w:rsidP="00D108EB">
            <w:pPr>
              <w:jc w:val="both"/>
              <w:rPr>
                <w:sz w:val="24"/>
                <w:szCs w:val="24"/>
              </w:rPr>
            </w:pPr>
            <w:r w:rsidRPr="00765B30">
              <w:rPr>
                <w:sz w:val="24"/>
                <w:szCs w:val="24"/>
              </w:rPr>
              <w:t>всего</w:t>
            </w:r>
          </w:p>
        </w:tc>
        <w:tc>
          <w:tcPr>
            <w:tcW w:w="1419" w:type="dxa"/>
            <w:noWrap/>
            <w:tcMar>
              <w:left w:w="0" w:type="dxa"/>
              <w:right w:w="0" w:type="dxa"/>
            </w:tcMar>
            <w:hideMark/>
          </w:tcPr>
          <w:p w:rsidR="00A51751" w:rsidRPr="00765B30" w:rsidRDefault="00A51751" w:rsidP="00D108EB">
            <w:pPr>
              <w:jc w:val="center"/>
              <w:rPr>
                <w:sz w:val="24"/>
                <w:szCs w:val="24"/>
              </w:rPr>
            </w:pPr>
            <w:r w:rsidRPr="00765B30">
              <w:rPr>
                <w:sz w:val="24"/>
                <w:szCs w:val="24"/>
              </w:rPr>
              <w:t>81 348,08</w:t>
            </w:r>
          </w:p>
        </w:tc>
        <w:tc>
          <w:tcPr>
            <w:tcW w:w="1613" w:type="dxa"/>
            <w:noWrap/>
            <w:tcMar>
              <w:left w:w="0" w:type="dxa"/>
              <w:right w:w="0" w:type="dxa"/>
            </w:tcMar>
            <w:hideMark/>
          </w:tcPr>
          <w:p w:rsidR="00A51751" w:rsidRPr="00765B30" w:rsidRDefault="00A51751" w:rsidP="00D108EB">
            <w:pPr>
              <w:jc w:val="center"/>
              <w:rPr>
                <w:sz w:val="24"/>
                <w:szCs w:val="24"/>
              </w:rPr>
            </w:pPr>
            <w:r w:rsidRPr="00765B30">
              <w:rPr>
                <w:sz w:val="24"/>
                <w:szCs w:val="24"/>
              </w:rPr>
              <w:t>30 160,55</w:t>
            </w:r>
          </w:p>
        </w:tc>
        <w:tc>
          <w:tcPr>
            <w:tcW w:w="1276" w:type="dxa"/>
            <w:noWrap/>
            <w:tcMar>
              <w:left w:w="0" w:type="dxa"/>
              <w:right w:w="0" w:type="dxa"/>
            </w:tcMar>
            <w:hideMark/>
          </w:tcPr>
          <w:p w:rsidR="00A51751" w:rsidRPr="00765B30" w:rsidRDefault="00A51751" w:rsidP="00D108EB">
            <w:pPr>
              <w:jc w:val="center"/>
              <w:rPr>
                <w:sz w:val="24"/>
                <w:szCs w:val="24"/>
              </w:rPr>
            </w:pPr>
            <w:r w:rsidRPr="00765B30">
              <w:rPr>
                <w:sz w:val="24"/>
                <w:szCs w:val="24"/>
              </w:rPr>
              <w:t>5 237,53</w:t>
            </w:r>
          </w:p>
        </w:tc>
        <w:tc>
          <w:tcPr>
            <w:tcW w:w="1134" w:type="dxa"/>
            <w:noWrap/>
            <w:tcMar>
              <w:left w:w="0" w:type="dxa"/>
              <w:right w:w="0" w:type="dxa"/>
            </w:tcMar>
            <w:hideMark/>
          </w:tcPr>
          <w:p w:rsidR="00A51751" w:rsidRPr="00765B30" w:rsidRDefault="00A51751" w:rsidP="00D108EB">
            <w:pPr>
              <w:jc w:val="center"/>
              <w:rPr>
                <w:sz w:val="24"/>
                <w:szCs w:val="24"/>
              </w:rPr>
            </w:pPr>
            <w:r w:rsidRPr="00765B30">
              <w:rPr>
                <w:sz w:val="24"/>
                <w:szCs w:val="24"/>
              </w:rPr>
              <w:t>-</w:t>
            </w:r>
          </w:p>
        </w:tc>
        <w:tc>
          <w:tcPr>
            <w:tcW w:w="1222" w:type="dxa"/>
            <w:noWrap/>
            <w:tcMar>
              <w:left w:w="0" w:type="dxa"/>
              <w:right w:w="0" w:type="dxa"/>
            </w:tcMar>
            <w:hideMark/>
          </w:tcPr>
          <w:p w:rsidR="00A51751" w:rsidRPr="00765B30" w:rsidRDefault="00A51751" w:rsidP="00D108EB">
            <w:pPr>
              <w:jc w:val="center"/>
              <w:rPr>
                <w:sz w:val="24"/>
                <w:szCs w:val="24"/>
              </w:rPr>
            </w:pPr>
            <w:r w:rsidRPr="00765B30">
              <w:rPr>
                <w:sz w:val="24"/>
                <w:szCs w:val="24"/>
              </w:rPr>
              <w:t>-</w:t>
            </w:r>
          </w:p>
        </w:tc>
        <w:tc>
          <w:tcPr>
            <w:tcW w:w="1139" w:type="dxa"/>
            <w:noWrap/>
            <w:tcMar>
              <w:left w:w="0" w:type="dxa"/>
              <w:right w:w="0" w:type="dxa"/>
            </w:tcMar>
            <w:hideMark/>
          </w:tcPr>
          <w:p w:rsidR="00A51751" w:rsidRPr="00765B30" w:rsidRDefault="00A51751" w:rsidP="00D108EB">
            <w:pPr>
              <w:jc w:val="center"/>
              <w:rPr>
                <w:sz w:val="24"/>
                <w:szCs w:val="24"/>
              </w:rPr>
            </w:pPr>
            <w:r w:rsidRPr="00765B30">
              <w:rPr>
                <w:sz w:val="24"/>
                <w:szCs w:val="24"/>
              </w:rPr>
              <w:t>15 350,00</w:t>
            </w:r>
          </w:p>
        </w:tc>
        <w:tc>
          <w:tcPr>
            <w:tcW w:w="934" w:type="dxa"/>
            <w:noWrap/>
            <w:tcMar>
              <w:left w:w="0" w:type="dxa"/>
              <w:right w:w="0" w:type="dxa"/>
            </w:tcMar>
            <w:hideMark/>
          </w:tcPr>
          <w:p w:rsidR="00A51751" w:rsidRPr="00765B30" w:rsidRDefault="00A51751" w:rsidP="00D108EB">
            <w:pPr>
              <w:jc w:val="center"/>
              <w:rPr>
                <w:sz w:val="24"/>
                <w:szCs w:val="24"/>
              </w:rPr>
            </w:pPr>
            <w:r w:rsidRPr="00765B30">
              <w:rPr>
                <w:sz w:val="24"/>
                <w:szCs w:val="24"/>
              </w:rPr>
              <w:t>15 300,00</w:t>
            </w:r>
          </w:p>
        </w:tc>
        <w:tc>
          <w:tcPr>
            <w:tcW w:w="993" w:type="dxa"/>
            <w:noWrap/>
            <w:tcMar>
              <w:left w:w="0" w:type="dxa"/>
              <w:right w:w="0" w:type="dxa"/>
            </w:tcMar>
            <w:hideMark/>
          </w:tcPr>
          <w:p w:rsidR="00A51751" w:rsidRPr="00765B30" w:rsidRDefault="00A51751" w:rsidP="00D108EB">
            <w:pPr>
              <w:jc w:val="center"/>
              <w:rPr>
                <w:sz w:val="24"/>
                <w:szCs w:val="24"/>
              </w:rPr>
            </w:pPr>
            <w:r w:rsidRPr="00765B30">
              <w:rPr>
                <w:sz w:val="24"/>
                <w:szCs w:val="24"/>
              </w:rPr>
              <w:t>15 300,00</w:t>
            </w:r>
          </w:p>
        </w:tc>
      </w:tr>
      <w:tr w:rsidR="00A51751" w:rsidRPr="00765B30" w:rsidTr="00C662FC">
        <w:trPr>
          <w:trHeight w:val="720"/>
          <w:jc w:val="center"/>
        </w:trPr>
        <w:tc>
          <w:tcPr>
            <w:tcW w:w="4124" w:type="dxa"/>
            <w:gridSpan w:val="3"/>
            <w:vMerge/>
            <w:hideMark/>
          </w:tcPr>
          <w:p w:rsidR="00A51751" w:rsidRPr="00765B30" w:rsidRDefault="00A51751" w:rsidP="00D108EB">
            <w:pPr>
              <w:jc w:val="both"/>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tcMar>
              <w:left w:w="0" w:type="dxa"/>
              <w:right w:w="0" w:type="dxa"/>
            </w:tcMar>
            <w:hideMark/>
          </w:tcPr>
          <w:p w:rsidR="00A51751" w:rsidRPr="00765B30" w:rsidRDefault="00A51751" w:rsidP="00D108EB">
            <w:pPr>
              <w:jc w:val="center"/>
              <w:rPr>
                <w:sz w:val="24"/>
                <w:szCs w:val="24"/>
              </w:rPr>
            </w:pPr>
            <w:r w:rsidRPr="00765B30">
              <w:rPr>
                <w:sz w:val="24"/>
                <w:szCs w:val="24"/>
              </w:rPr>
              <w:t>3 578,90</w:t>
            </w:r>
          </w:p>
        </w:tc>
        <w:tc>
          <w:tcPr>
            <w:tcW w:w="1613" w:type="dxa"/>
            <w:noWrap/>
            <w:tcMar>
              <w:left w:w="0" w:type="dxa"/>
              <w:right w:w="0" w:type="dxa"/>
            </w:tcMar>
            <w:hideMark/>
          </w:tcPr>
          <w:p w:rsidR="00A51751" w:rsidRPr="00765B30" w:rsidRDefault="00A51751" w:rsidP="00D108EB">
            <w:pPr>
              <w:jc w:val="center"/>
              <w:rPr>
                <w:sz w:val="24"/>
                <w:szCs w:val="24"/>
              </w:rPr>
            </w:pPr>
            <w:r w:rsidRPr="00765B30">
              <w:rPr>
                <w:sz w:val="24"/>
                <w:szCs w:val="24"/>
              </w:rPr>
              <w:t>1 524,00</w:t>
            </w:r>
          </w:p>
        </w:tc>
        <w:tc>
          <w:tcPr>
            <w:tcW w:w="1276" w:type="dxa"/>
            <w:noWrap/>
            <w:tcMar>
              <w:left w:w="0" w:type="dxa"/>
              <w:right w:w="0" w:type="dxa"/>
            </w:tcMar>
            <w:hideMark/>
          </w:tcPr>
          <w:p w:rsidR="00A51751" w:rsidRPr="00765B30" w:rsidRDefault="00A51751" w:rsidP="00D108EB">
            <w:pPr>
              <w:jc w:val="center"/>
              <w:rPr>
                <w:sz w:val="24"/>
                <w:szCs w:val="24"/>
              </w:rPr>
            </w:pPr>
            <w:r w:rsidRPr="00765B30">
              <w:rPr>
                <w:sz w:val="24"/>
                <w:szCs w:val="24"/>
              </w:rPr>
              <w:t>2 054,90</w:t>
            </w:r>
          </w:p>
        </w:tc>
        <w:tc>
          <w:tcPr>
            <w:tcW w:w="1134" w:type="dxa"/>
            <w:noWrap/>
            <w:tcMar>
              <w:left w:w="0" w:type="dxa"/>
              <w:right w:w="0" w:type="dxa"/>
            </w:tcMar>
            <w:hideMark/>
          </w:tcPr>
          <w:p w:rsidR="00A51751" w:rsidRPr="00765B30" w:rsidRDefault="00A51751" w:rsidP="00D108EB">
            <w:pPr>
              <w:jc w:val="center"/>
              <w:rPr>
                <w:sz w:val="24"/>
                <w:szCs w:val="24"/>
              </w:rPr>
            </w:pPr>
            <w:r w:rsidRPr="00765B30">
              <w:rPr>
                <w:sz w:val="24"/>
                <w:szCs w:val="24"/>
              </w:rPr>
              <w:t>-</w:t>
            </w:r>
          </w:p>
        </w:tc>
        <w:tc>
          <w:tcPr>
            <w:tcW w:w="1222" w:type="dxa"/>
            <w:noWrap/>
            <w:tcMar>
              <w:left w:w="0" w:type="dxa"/>
              <w:right w:w="0" w:type="dxa"/>
            </w:tcMar>
            <w:hideMark/>
          </w:tcPr>
          <w:p w:rsidR="00A51751" w:rsidRPr="00765B30" w:rsidRDefault="00A51751" w:rsidP="00D108EB">
            <w:pPr>
              <w:jc w:val="center"/>
              <w:rPr>
                <w:sz w:val="24"/>
                <w:szCs w:val="24"/>
              </w:rPr>
            </w:pPr>
            <w:r w:rsidRPr="00765B30">
              <w:rPr>
                <w:sz w:val="24"/>
                <w:szCs w:val="24"/>
              </w:rPr>
              <w:t>-</w:t>
            </w:r>
          </w:p>
        </w:tc>
        <w:tc>
          <w:tcPr>
            <w:tcW w:w="1139" w:type="dxa"/>
            <w:noWrap/>
            <w:tcMar>
              <w:left w:w="0" w:type="dxa"/>
              <w:right w:w="0" w:type="dxa"/>
            </w:tcMar>
            <w:hideMark/>
          </w:tcPr>
          <w:p w:rsidR="00A51751" w:rsidRPr="00765B30" w:rsidRDefault="00A51751" w:rsidP="00D108EB">
            <w:pPr>
              <w:jc w:val="center"/>
              <w:rPr>
                <w:sz w:val="24"/>
                <w:szCs w:val="24"/>
              </w:rPr>
            </w:pPr>
            <w:r w:rsidRPr="00765B30">
              <w:rPr>
                <w:sz w:val="24"/>
                <w:szCs w:val="24"/>
              </w:rPr>
              <w:t>-</w:t>
            </w:r>
          </w:p>
        </w:tc>
        <w:tc>
          <w:tcPr>
            <w:tcW w:w="934" w:type="dxa"/>
            <w:noWrap/>
            <w:tcMar>
              <w:left w:w="0" w:type="dxa"/>
              <w:right w:w="0" w:type="dxa"/>
            </w:tcMar>
            <w:hideMark/>
          </w:tcPr>
          <w:p w:rsidR="00A51751" w:rsidRPr="00765B30" w:rsidRDefault="00A51751" w:rsidP="00D108EB">
            <w:pPr>
              <w:jc w:val="center"/>
              <w:rPr>
                <w:sz w:val="24"/>
                <w:szCs w:val="24"/>
              </w:rPr>
            </w:pPr>
            <w:r w:rsidRPr="00765B30">
              <w:rPr>
                <w:sz w:val="24"/>
                <w:szCs w:val="24"/>
              </w:rPr>
              <w:t>-</w:t>
            </w:r>
          </w:p>
        </w:tc>
        <w:tc>
          <w:tcPr>
            <w:tcW w:w="993" w:type="dxa"/>
            <w:noWrap/>
            <w:tcMar>
              <w:left w:w="0" w:type="dxa"/>
              <w:right w:w="0" w:type="dxa"/>
            </w:tcMar>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480"/>
          <w:jc w:val="center"/>
        </w:trPr>
        <w:tc>
          <w:tcPr>
            <w:tcW w:w="4124" w:type="dxa"/>
            <w:gridSpan w:val="3"/>
            <w:vMerge/>
            <w:hideMark/>
          </w:tcPr>
          <w:p w:rsidR="00A51751" w:rsidRPr="00765B30" w:rsidRDefault="00A51751" w:rsidP="00D108EB">
            <w:pPr>
              <w:jc w:val="both"/>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бюджет района</w:t>
            </w:r>
          </w:p>
        </w:tc>
        <w:tc>
          <w:tcPr>
            <w:tcW w:w="1419" w:type="dxa"/>
            <w:noWrap/>
            <w:tcMar>
              <w:left w:w="0" w:type="dxa"/>
              <w:right w:w="0" w:type="dxa"/>
            </w:tcMar>
            <w:hideMark/>
          </w:tcPr>
          <w:p w:rsidR="00A51751" w:rsidRPr="00765B30" w:rsidRDefault="00A51751" w:rsidP="00D108EB">
            <w:pPr>
              <w:jc w:val="center"/>
              <w:rPr>
                <w:sz w:val="24"/>
                <w:szCs w:val="24"/>
              </w:rPr>
            </w:pPr>
            <w:r w:rsidRPr="00765B30">
              <w:rPr>
                <w:sz w:val="24"/>
                <w:szCs w:val="24"/>
              </w:rPr>
              <w:t>77 769,18</w:t>
            </w:r>
          </w:p>
        </w:tc>
        <w:tc>
          <w:tcPr>
            <w:tcW w:w="1613" w:type="dxa"/>
            <w:noWrap/>
            <w:tcMar>
              <w:left w:w="0" w:type="dxa"/>
              <w:right w:w="0" w:type="dxa"/>
            </w:tcMar>
            <w:hideMark/>
          </w:tcPr>
          <w:p w:rsidR="00A51751" w:rsidRPr="00765B30" w:rsidRDefault="00A51751" w:rsidP="00D108EB">
            <w:pPr>
              <w:jc w:val="center"/>
              <w:rPr>
                <w:sz w:val="24"/>
                <w:szCs w:val="24"/>
              </w:rPr>
            </w:pPr>
            <w:r w:rsidRPr="00765B30">
              <w:rPr>
                <w:sz w:val="24"/>
                <w:szCs w:val="24"/>
              </w:rPr>
              <w:t>28 636,55</w:t>
            </w:r>
          </w:p>
        </w:tc>
        <w:tc>
          <w:tcPr>
            <w:tcW w:w="1276" w:type="dxa"/>
            <w:noWrap/>
            <w:tcMar>
              <w:left w:w="0" w:type="dxa"/>
              <w:right w:w="0" w:type="dxa"/>
            </w:tcMar>
            <w:hideMark/>
          </w:tcPr>
          <w:p w:rsidR="00A51751" w:rsidRPr="00765B30" w:rsidRDefault="00A51751" w:rsidP="00D108EB">
            <w:pPr>
              <w:jc w:val="center"/>
              <w:rPr>
                <w:sz w:val="24"/>
                <w:szCs w:val="24"/>
              </w:rPr>
            </w:pPr>
            <w:r w:rsidRPr="00765B30">
              <w:rPr>
                <w:sz w:val="24"/>
                <w:szCs w:val="24"/>
              </w:rPr>
              <w:t>3 182,63</w:t>
            </w:r>
          </w:p>
        </w:tc>
        <w:tc>
          <w:tcPr>
            <w:tcW w:w="1134" w:type="dxa"/>
            <w:noWrap/>
            <w:tcMar>
              <w:left w:w="0" w:type="dxa"/>
              <w:right w:w="0" w:type="dxa"/>
            </w:tcMar>
            <w:hideMark/>
          </w:tcPr>
          <w:p w:rsidR="00A51751" w:rsidRPr="00765B30" w:rsidRDefault="00A51751" w:rsidP="00D108EB">
            <w:pPr>
              <w:jc w:val="center"/>
              <w:rPr>
                <w:sz w:val="24"/>
                <w:szCs w:val="24"/>
              </w:rPr>
            </w:pPr>
            <w:r w:rsidRPr="00765B30">
              <w:rPr>
                <w:sz w:val="24"/>
                <w:szCs w:val="24"/>
              </w:rPr>
              <w:t>-</w:t>
            </w:r>
          </w:p>
        </w:tc>
        <w:tc>
          <w:tcPr>
            <w:tcW w:w="1222" w:type="dxa"/>
            <w:noWrap/>
            <w:tcMar>
              <w:left w:w="0" w:type="dxa"/>
              <w:right w:w="0" w:type="dxa"/>
            </w:tcMar>
            <w:hideMark/>
          </w:tcPr>
          <w:p w:rsidR="00A51751" w:rsidRPr="00765B30" w:rsidRDefault="00A51751" w:rsidP="00D108EB">
            <w:pPr>
              <w:jc w:val="center"/>
              <w:rPr>
                <w:sz w:val="24"/>
                <w:szCs w:val="24"/>
              </w:rPr>
            </w:pPr>
            <w:r w:rsidRPr="00765B30">
              <w:rPr>
                <w:sz w:val="24"/>
                <w:szCs w:val="24"/>
              </w:rPr>
              <w:t>-</w:t>
            </w:r>
          </w:p>
        </w:tc>
        <w:tc>
          <w:tcPr>
            <w:tcW w:w="1139" w:type="dxa"/>
            <w:noWrap/>
            <w:tcMar>
              <w:left w:w="0" w:type="dxa"/>
              <w:right w:w="0" w:type="dxa"/>
            </w:tcMar>
            <w:hideMark/>
          </w:tcPr>
          <w:p w:rsidR="00A51751" w:rsidRPr="00765B30" w:rsidRDefault="00A51751" w:rsidP="00D108EB">
            <w:pPr>
              <w:jc w:val="center"/>
              <w:rPr>
                <w:sz w:val="24"/>
                <w:szCs w:val="24"/>
              </w:rPr>
            </w:pPr>
            <w:r w:rsidRPr="00765B30">
              <w:rPr>
                <w:sz w:val="24"/>
                <w:szCs w:val="24"/>
              </w:rPr>
              <w:t>15 350,00</w:t>
            </w:r>
          </w:p>
        </w:tc>
        <w:tc>
          <w:tcPr>
            <w:tcW w:w="934" w:type="dxa"/>
            <w:noWrap/>
            <w:tcMar>
              <w:left w:w="0" w:type="dxa"/>
              <w:right w:w="0" w:type="dxa"/>
            </w:tcMar>
            <w:hideMark/>
          </w:tcPr>
          <w:p w:rsidR="00A51751" w:rsidRPr="00765B30" w:rsidRDefault="00A51751" w:rsidP="00D108EB">
            <w:pPr>
              <w:jc w:val="center"/>
              <w:rPr>
                <w:sz w:val="24"/>
                <w:szCs w:val="24"/>
              </w:rPr>
            </w:pPr>
            <w:r w:rsidRPr="00765B30">
              <w:rPr>
                <w:sz w:val="24"/>
                <w:szCs w:val="24"/>
              </w:rPr>
              <w:t>15 300,00</w:t>
            </w:r>
          </w:p>
        </w:tc>
        <w:tc>
          <w:tcPr>
            <w:tcW w:w="993" w:type="dxa"/>
            <w:noWrap/>
            <w:tcMar>
              <w:left w:w="0" w:type="dxa"/>
              <w:right w:w="0" w:type="dxa"/>
            </w:tcMar>
            <w:hideMark/>
          </w:tcPr>
          <w:p w:rsidR="00A51751" w:rsidRPr="00765B30" w:rsidRDefault="00A51751" w:rsidP="00D108EB">
            <w:pPr>
              <w:jc w:val="center"/>
              <w:rPr>
                <w:sz w:val="24"/>
                <w:szCs w:val="24"/>
              </w:rPr>
            </w:pPr>
            <w:r w:rsidRPr="00765B30">
              <w:rPr>
                <w:sz w:val="24"/>
                <w:szCs w:val="24"/>
              </w:rPr>
              <w:t>15 300,00</w:t>
            </w:r>
          </w:p>
        </w:tc>
      </w:tr>
      <w:tr w:rsidR="00A51751" w:rsidRPr="00765B30" w:rsidTr="00C662FC">
        <w:trPr>
          <w:trHeight w:val="300"/>
          <w:jc w:val="center"/>
        </w:trPr>
        <w:tc>
          <w:tcPr>
            <w:tcW w:w="4124" w:type="dxa"/>
            <w:gridSpan w:val="3"/>
            <w:vMerge w:val="restart"/>
            <w:hideMark/>
          </w:tcPr>
          <w:p w:rsidR="00A51751" w:rsidRPr="00765B30" w:rsidRDefault="00D108EB" w:rsidP="00D108EB">
            <w:pPr>
              <w:jc w:val="both"/>
              <w:rPr>
                <w:sz w:val="24"/>
                <w:szCs w:val="24"/>
              </w:rPr>
            </w:pPr>
            <w:r>
              <w:rPr>
                <w:sz w:val="24"/>
                <w:szCs w:val="24"/>
              </w:rPr>
              <w:t>В</w:t>
            </w:r>
            <w:r w:rsidR="00A51751" w:rsidRPr="00765B30">
              <w:rPr>
                <w:sz w:val="24"/>
                <w:szCs w:val="24"/>
              </w:rPr>
              <w:t xml:space="preserve">сего по Подпрограмме 4 </w:t>
            </w:r>
          </w:p>
        </w:tc>
        <w:tc>
          <w:tcPr>
            <w:tcW w:w="1133" w:type="dxa"/>
            <w:noWrap/>
            <w:hideMark/>
          </w:tcPr>
          <w:p w:rsidR="00A51751" w:rsidRPr="00765B30" w:rsidRDefault="00A51751" w:rsidP="00D108EB">
            <w:pPr>
              <w:jc w:val="both"/>
              <w:rPr>
                <w:sz w:val="24"/>
                <w:szCs w:val="24"/>
              </w:rPr>
            </w:pPr>
            <w:r w:rsidRPr="00765B30">
              <w:rPr>
                <w:sz w:val="24"/>
                <w:szCs w:val="24"/>
              </w:rPr>
              <w:t>всего</w:t>
            </w:r>
          </w:p>
        </w:tc>
        <w:tc>
          <w:tcPr>
            <w:tcW w:w="1419" w:type="dxa"/>
            <w:noWrap/>
            <w:tcMar>
              <w:left w:w="0" w:type="dxa"/>
              <w:right w:w="0" w:type="dxa"/>
            </w:tcMar>
            <w:hideMark/>
          </w:tcPr>
          <w:p w:rsidR="00A51751" w:rsidRPr="00765B30" w:rsidRDefault="00A51751" w:rsidP="00D108EB">
            <w:pPr>
              <w:jc w:val="center"/>
              <w:rPr>
                <w:sz w:val="24"/>
                <w:szCs w:val="24"/>
              </w:rPr>
            </w:pPr>
            <w:r w:rsidRPr="00765B30">
              <w:rPr>
                <w:sz w:val="24"/>
                <w:szCs w:val="24"/>
              </w:rPr>
              <w:t>81 348,08</w:t>
            </w:r>
          </w:p>
        </w:tc>
        <w:tc>
          <w:tcPr>
            <w:tcW w:w="1613" w:type="dxa"/>
            <w:noWrap/>
            <w:tcMar>
              <w:left w:w="0" w:type="dxa"/>
              <w:right w:w="0" w:type="dxa"/>
            </w:tcMar>
            <w:hideMark/>
          </w:tcPr>
          <w:p w:rsidR="00A51751" w:rsidRPr="00765B30" w:rsidRDefault="00A51751" w:rsidP="00D108EB">
            <w:pPr>
              <w:jc w:val="center"/>
              <w:rPr>
                <w:sz w:val="24"/>
                <w:szCs w:val="24"/>
              </w:rPr>
            </w:pPr>
            <w:r w:rsidRPr="00765B30">
              <w:rPr>
                <w:sz w:val="24"/>
                <w:szCs w:val="24"/>
              </w:rPr>
              <w:t>30 160,55</w:t>
            </w:r>
          </w:p>
        </w:tc>
        <w:tc>
          <w:tcPr>
            <w:tcW w:w="1276" w:type="dxa"/>
            <w:noWrap/>
            <w:tcMar>
              <w:left w:w="0" w:type="dxa"/>
              <w:right w:w="0" w:type="dxa"/>
            </w:tcMar>
            <w:hideMark/>
          </w:tcPr>
          <w:p w:rsidR="00A51751" w:rsidRPr="00765B30" w:rsidRDefault="00A51751" w:rsidP="00D108EB">
            <w:pPr>
              <w:jc w:val="center"/>
              <w:rPr>
                <w:sz w:val="24"/>
                <w:szCs w:val="24"/>
              </w:rPr>
            </w:pPr>
            <w:r w:rsidRPr="00765B30">
              <w:rPr>
                <w:sz w:val="24"/>
                <w:szCs w:val="24"/>
              </w:rPr>
              <w:t>5 237,53</w:t>
            </w:r>
          </w:p>
        </w:tc>
        <w:tc>
          <w:tcPr>
            <w:tcW w:w="1134" w:type="dxa"/>
            <w:noWrap/>
            <w:tcMar>
              <w:left w:w="0" w:type="dxa"/>
              <w:right w:w="0" w:type="dxa"/>
            </w:tcMar>
            <w:hideMark/>
          </w:tcPr>
          <w:p w:rsidR="00A51751" w:rsidRPr="00765B30" w:rsidRDefault="00A51751" w:rsidP="00D108EB">
            <w:pPr>
              <w:jc w:val="center"/>
              <w:rPr>
                <w:sz w:val="24"/>
                <w:szCs w:val="24"/>
              </w:rPr>
            </w:pPr>
            <w:r w:rsidRPr="00765B30">
              <w:rPr>
                <w:sz w:val="24"/>
                <w:szCs w:val="24"/>
              </w:rPr>
              <w:t>0,00</w:t>
            </w:r>
          </w:p>
        </w:tc>
        <w:tc>
          <w:tcPr>
            <w:tcW w:w="1222" w:type="dxa"/>
            <w:noWrap/>
            <w:tcMar>
              <w:left w:w="0" w:type="dxa"/>
              <w:right w:w="0" w:type="dxa"/>
            </w:tcMar>
            <w:hideMark/>
          </w:tcPr>
          <w:p w:rsidR="00A51751" w:rsidRPr="00765B30" w:rsidRDefault="00A51751" w:rsidP="00D108EB">
            <w:pPr>
              <w:jc w:val="center"/>
              <w:rPr>
                <w:sz w:val="24"/>
                <w:szCs w:val="24"/>
              </w:rPr>
            </w:pPr>
            <w:r w:rsidRPr="00765B30">
              <w:rPr>
                <w:sz w:val="24"/>
                <w:szCs w:val="24"/>
              </w:rPr>
              <w:t>0,00</w:t>
            </w:r>
          </w:p>
        </w:tc>
        <w:tc>
          <w:tcPr>
            <w:tcW w:w="1139" w:type="dxa"/>
            <w:noWrap/>
            <w:tcMar>
              <w:left w:w="0" w:type="dxa"/>
              <w:right w:w="0" w:type="dxa"/>
            </w:tcMar>
            <w:hideMark/>
          </w:tcPr>
          <w:p w:rsidR="00A51751" w:rsidRPr="00765B30" w:rsidRDefault="00A51751" w:rsidP="00D108EB">
            <w:pPr>
              <w:jc w:val="center"/>
              <w:rPr>
                <w:sz w:val="24"/>
                <w:szCs w:val="24"/>
              </w:rPr>
            </w:pPr>
            <w:r w:rsidRPr="00765B30">
              <w:rPr>
                <w:sz w:val="24"/>
                <w:szCs w:val="24"/>
              </w:rPr>
              <w:t>15 350,00</w:t>
            </w:r>
          </w:p>
        </w:tc>
        <w:tc>
          <w:tcPr>
            <w:tcW w:w="934" w:type="dxa"/>
            <w:noWrap/>
            <w:tcMar>
              <w:left w:w="0" w:type="dxa"/>
              <w:right w:w="0" w:type="dxa"/>
            </w:tcMar>
            <w:hideMark/>
          </w:tcPr>
          <w:p w:rsidR="00A51751" w:rsidRPr="00765B30" w:rsidRDefault="00A51751" w:rsidP="00D108EB">
            <w:pPr>
              <w:jc w:val="center"/>
              <w:rPr>
                <w:sz w:val="24"/>
                <w:szCs w:val="24"/>
              </w:rPr>
            </w:pPr>
            <w:r w:rsidRPr="00765B30">
              <w:rPr>
                <w:sz w:val="24"/>
                <w:szCs w:val="24"/>
              </w:rPr>
              <w:t>15 300,00</w:t>
            </w:r>
          </w:p>
        </w:tc>
        <w:tc>
          <w:tcPr>
            <w:tcW w:w="993" w:type="dxa"/>
            <w:noWrap/>
            <w:tcMar>
              <w:left w:w="0" w:type="dxa"/>
              <w:right w:w="0" w:type="dxa"/>
            </w:tcMar>
            <w:hideMark/>
          </w:tcPr>
          <w:p w:rsidR="00A51751" w:rsidRPr="00765B30" w:rsidRDefault="00A51751" w:rsidP="00D108EB">
            <w:pPr>
              <w:jc w:val="center"/>
              <w:rPr>
                <w:sz w:val="24"/>
                <w:szCs w:val="24"/>
              </w:rPr>
            </w:pPr>
            <w:r w:rsidRPr="00765B30">
              <w:rPr>
                <w:sz w:val="24"/>
                <w:szCs w:val="24"/>
              </w:rPr>
              <w:t>15 300,00</w:t>
            </w:r>
          </w:p>
        </w:tc>
      </w:tr>
      <w:tr w:rsidR="00A51751" w:rsidRPr="00765B30" w:rsidTr="00C662FC">
        <w:trPr>
          <w:trHeight w:val="720"/>
          <w:jc w:val="center"/>
        </w:trPr>
        <w:tc>
          <w:tcPr>
            <w:tcW w:w="4124" w:type="dxa"/>
            <w:gridSpan w:val="3"/>
            <w:vMerge/>
            <w:hideMark/>
          </w:tcPr>
          <w:p w:rsidR="00A51751" w:rsidRPr="00765B30" w:rsidRDefault="00A51751" w:rsidP="00D108EB">
            <w:pPr>
              <w:jc w:val="both"/>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tcMar>
              <w:left w:w="0" w:type="dxa"/>
              <w:right w:w="0" w:type="dxa"/>
            </w:tcMar>
            <w:hideMark/>
          </w:tcPr>
          <w:p w:rsidR="00A51751" w:rsidRPr="00765B30" w:rsidRDefault="00A51751" w:rsidP="00D108EB">
            <w:pPr>
              <w:jc w:val="center"/>
              <w:rPr>
                <w:sz w:val="24"/>
                <w:szCs w:val="24"/>
              </w:rPr>
            </w:pPr>
            <w:r w:rsidRPr="00765B30">
              <w:rPr>
                <w:sz w:val="24"/>
                <w:szCs w:val="24"/>
              </w:rPr>
              <w:t>3 578,90</w:t>
            </w:r>
          </w:p>
        </w:tc>
        <w:tc>
          <w:tcPr>
            <w:tcW w:w="1613" w:type="dxa"/>
            <w:noWrap/>
            <w:tcMar>
              <w:left w:w="0" w:type="dxa"/>
              <w:right w:w="0" w:type="dxa"/>
            </w:tcMar>
            <w:hideMark/>
          </w:tcPr>
          <w:p w:rsidR="00A51751" w:rsidRPr="00765B30" w:rsidRDefault="00A51751" w:rsidP="00D108EB">
            <w:pPr>
              <w:jc w:val="center"/>
              <w:rPr>
                <w:sz w:val="24"/>
                <w:szCs w:val="24"/>
              </w:rPr>
            </w:pPr>
            <w:r w:rsidRPr="00765B30">
              <w:rPr>
                <w:sz w:val="24"/>
                <w:szCs w:val="24"/>
              </w:rPr>
              <w:t>1 524,00</w:t>
            </w:r>
          </w:p>
        </w:tc>
        <w:tc>
          <w:tcPr>
            <w:tcW w:w="1276" w:type="dxa"/>
            <w:noWrap/>
            <w:tcMar>
              <w:left w:w="0" w:type="dxa"/>
              <w:right w:w="0" w:type="dxa"/>
            </w:tcMar>
            <w:hideMark/>
          </w:tcPr>
          <w:p w:rsidR="00A51751" w:rsidRPr="00765B30" w:rsidRDefault="00A51751" w:rsidP="00D108EB">
            <w:pPr>
              <w:jc w:val="center"/>
              <w:rPr>
                <w:sz w:val="24"/>
                <w:szCs w:val="24"/>
              </w:rPr>
            </w:pPr>
            <w:r w:rsidRPr="00765B30">
              <w:rPr>
                <w:sz w:val="24"/>
                <w:szCs w:val="24"/>
              </w:rPr>
              <w:t>2 054,90</w:t>
            </w:r>
          </w:p>
        </w:tc>
        <w:tc>
          <w:tcPr>
            <w:tcW w:w="1134" w:type="dxa"/>
            <w:noWrap/>
            <w:tcMar>
              <w:left w:w="0" w:type="dxa"/>
              <w:right w:w="0" w:type="dxa"/>
            </w:tcMar>
            <w:hideMark/>
          </w:tcPr>
          <w:p w:rsidR="00A51751" w:rsidRPr="00765B30" w:rsidRDefault="00A51751" w:rsidP="00D108EB">
            <w:pPr>
              <w:jc w:val="center"/>
              <w:rPr>
                <w:sz w:val="24"/>
                <w:szCs w:val="24"/>
              </w:rPr>
            </w:pPr>
            <w:r w:rsidRPr="00765B30">
              <w:rPr>
                <w:sz w:val="24"/>
                <w:szCs w:val="24"/>
              </w:rPr>
              <w:t>0,00</w:t>
            </w:r>
          </w:p>
        </w:tc>
        <w:tc>
          <w:tcPr>
            <w:tcW w:w="1222" w:type="dxa"/>
            <w:noWrap/>
            <w:tcMar>
              <w:left w:w="0" w:type="dxa"/>
              <w:right w:w="0" w:type="dxa"/>
            </w:tcMar>
            <w:hideMark/>
          </w:tcPr>
          <w:p w:rsidR="00A51751" w:rsidRPr="00765B30" w:rsidRDefault="00A51751" w:rsidP="00D108EB">
            <w:pPr>
              <w:jc w:val="center"/>
              <w:rPr>
                <w:sz w:val="24"/>
                <w:szCs w:val="24"/>
              </w:rPr>
            </w:pPr>
            <w:r w:rsidRPr="00765B30">
              <w:rPr>
                <w:sz w:val="24"/>
                <w:szCs w:val="24"/>
              </w:rPr>
              <w:t>0,00</w:t>
            </w:r>
          </w:p>
        </w:tc>
        <w:tc>
          <w:tcPr>
            <w:tcW w:w="1139" w:type="dxa"/>
            <w:noWrap/>
            <w:tcMar>
              <w:left w:w="0" w:type="dxa"/>
              <w:right w:w="0" w:type="dxa"/>
            </w:tcMar>
            <w:hideMark/>
          </w:tcPr>
          <w:p w:rsidR="00A51751" w:rsidRPr="00765B30" w:rsidRDefault="00A51751" w:rsidP="00D108EB">
            <w:pPr>
              <w:jc w:val="center"/>
              <w:rPr>
                <w:sz w:val="24"/>
                <w:szCs w:val="24"/>
              </w:rPr>
            </w:pPr>
            <w:r w:rsidRPr="00765B30">
              <w:rPr>
                <w:sz w:val="24"/>
                <w:szCs w:val="24"/>
              </w:rPr>
              <w:t>0,00</w:t>
            </w:r>
          </w:p>
        </w:tc>
        <w:tc>
          <w:tcPr>
            <w:tcW w:w="934" w:type="dxa"/>
            <w:noWrap/>
            <w:tcMar>
              <w:left w:w="0" w:type="dxa"/>
              <w:right w:w="0" w:type="dxa"/>
            </w:tcMar>
            <w:hideMark/>
          </w:tcPr>
          <w:p w:rsidR="00A51751" w:rsidRPr="00765B30" w:rsidRDefault="00A51751" w:rsidP="00D108EB">
            <w:pPr>
              <w:jc w:val="center"/>
              <w:rPr>
                <w:sz w:val="24"/>
                <w:szCs w:val="24"/>
              </w:rPr>
            </w:pPr>
            <w:r w:rsidRPr="00765B30">
              <w:rPr>
                <w:sz w:val="24"/>
                <w:szCs w:val="24"/>
              </w:rPr>
              <w:t>0,00</w:t>
            </w:r>
          </w:p>
        </w:tc>
        <w:tc>
          <w:tcPr>
            <w:tcW w:w="993" w:type="dxa"/>
            <w:noWrap/>
            <w:tcMar>
              <w:left w:w="0" w:type="dxa"/>
              <w:right w:w="0" w:type="dxa"/>
            </w:tcMar>
            <w:hideMark/>
          </w:tcPr>
          <w:p w:rsidR="00A51751" w:rsidRPr="00765B30" w:rsidRDefault="00A51751" w:rsidP="00D108EB">
            <w:pPr>
              <w:jc w:val="center"/>
              <w:rPr>
                <w:sz w:val="24"/>
                <w:szCs w:val="24"/>
              </w:rPr>
            </w:pPr>
            <w:r w:rsidRPr="00765B30">
              <w:rPr>
                <w:sz w:val="24"/>
                <w:szCs w:val="24"/>
              </w:rPr>
              <w:t>0,00</w:t>
            </w:r>
          </w:p>
        </w:tc>
      </w:tr>
      <w:tr w:rsidR="00A51751" w:rsidRPr="00765B30" w:rsidTr="00C662FC">
        <w:trPr>
          <w:trHeight w:val="480"/>
          <w:jc w:val="center"/>
        </w:trPr>
        <w:tc>
          <w:tcPr>
            <w:tcW w:w="4124" w:type="dxa"/>
            <w:gridSpan w:val="3"/>
            <w:vMerge/>
            <w:hideMark/>
          </w:tcPr>
          <w:p w:rsidR="00A51751" w:rsidRPr="00765B30" w:rsidRDefault="00A51751" w:rsidP="00D108EB">
            <w:pPr>
              <w:jc w:val="both"/>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бюджет района</w:t>
            </w:r>
          </w:p>
        </w:tc>
        <w:tc>
          <w:tcPr>
            <w:tcW w:w="1419" w:type="dxa"/>
            <w:noWrap/>
            <w:tcMar>
              <w:left w:w="0" w:type="dxa"/>
              <w:right w:w="0" w:type="dxa"/>
            </w:tcMar>
            <w:hideMark/>
          </w:tcPr>
          <w:p w:rsidR="00A51751" w:rsidRPr="00765B30" w:rsidRDefault="00A51751" w:rsidP="00D108EB">
            <w:pPr>
              <w:jc w:val="center"/>
              <w:rPr>
                <w:sz w:val="24"/>
                <w:szCs w:val="24"/>
              </w:rPr>
            </w:pPr>
            <w:r w:rsidRPr="00765B30">
              <w:rPr>
                <w:sz w:val="24"/>
                <w:szCs w:val="24"/>
              </w:rPr>
              <w:t>77 769,18</w:t>
            </w:r>
          </w:p>
        </w:tc>
        <w:tc>
          <w:tcPr>
            <w:tcW w:w="1613" w:type="dxa"/>
            <w:noWrap/>
            <w:tcMar>
              <w:left w:w="0" w:type="dxa"/>
              <w:right w:w="0" w:type="dxa"/>
            </w:tcMar>
            <w:hideMark/>
          </w:tcPr>
          <w:p w:rsidR="00A51751" w:rsidRPr="00765B30" w:rsidRDefault="00A51751" w:rsidP="00D108EB">
            <w:pPr>
              <w:jc w:val="center"/>
              <w:rPr>
                <w:sz w:val="24"/>
                <w:szCs w:val="24"/>
              </w:rPr>
            </w:pPr>
            <w:r w:rsidRPr="00765B30">
              <w:rPr>
                <w:sz w:val="24"/>
                <w:szCs w:val="24"/>
              </w:rPr>
              <w:t>28 636,55</w:t>
            </w:r>
          </w:p>
        </w:tc>
        <w:tc>
          <w:tcPr>
            <w:tcW w:w="1276" w:type="dxa"/>
            <w:noWrap/>
            <w:tcMar>
              <w:left w:w="0" w:type="dxa"/>
              <w:right w:w="0" w:type="dxa"/>
            </w:tcMar>
            <w:hideMark/>
          </w:tcPr>
          <w:p w:rsidR="00A51751" w:rsidRPr="00765B30" w:rsidRDefault="00A51751" w:rsidP="00D108EB">
            <w:pPr>
              <w:jc w:val="center"/>
              <w:rPr>
                <w:sz w:val="24"/>
                <w:szCs w:val="24"/>
              </w:rPr>
            </w:pPr>
            <w:r w:rsidRPr="00765B30">
              <w:rPr>
                <w:sz w:val="24"/>
                <w:szCs w:val="24"/>
              </w:rPr>
              <w:t>3 182,63</w:t>
            </w:r>
          </w:p>
        </w:tc>
        <w:tc>
          <w:tcPr>
            <w:tcW w:w="1134" w:type="dxa"/>
            <w:noWrap/>
            <w:tcMar>
              <w:left w:w="0" w:type="dxa"/>
              <w:right w:w="0" w:type="dxa"/>
            </w:tcMar>
            <w:hideMark/>
          </w:tcPr>
          <w:p w:rsidR="00A51751" w:rsidRPr="00765B30" w:rsidRDefault="00A51751" w:rsidP="00D108EB">
            <w:pPr>
              <w:jc w:val="center"/>
              <w:rPr>
                <w:sz w:val="24"/>
                <w:szCs w:val="24"/>
              </w:rPr>
            </w:pPr>
            <w:r w:rsidRPr="00765B30">
              <w:rPr>
                <w:sz w:val="24"/>
                <w:szCs w:val="24"/>
              </w:rPr>
              <w:t>0,00</w:t>
            </w:r>
          </w:p>
        </w:tc>
        <w:tc>
          <w:tcPr>
            <w:tcW w:w="1222" w:type="dxa"/>
            <w:noWrap/>
            <w:tcMar>
              <w:left w:w="0" w:type="dxa"/>
              <w:right w:w="0" w:type="dxa"/>
            </w:tcMar>
            <w:hideMark/>
          </w:tcPr>
          <w:p w:rsidR="00A51751" w:rsidRPr="00765B30" w:rsidRDefault="00A51751" w:rsidP="00D108EB">
            <w:pPr>
              <w:jc w:val="center"/>
              <w:rPr>
                <w:sz w:val="24"/>
                <w:szCs w:val="24"/>
              </w:rPr>
            </w:pPr>
            <w:r w:rsidRPr="00765B30">
              <w:rPr>
                <w:sz w:val="24"/>
                <w:szCs w:val="24"/>
              </w:rPr>
              <w:t>0,00</w:t>
            </w:r>
          </w:p>
        </w:tc>
        <w:tc>
          <w:tcPr>
            <w:tcW w:w="1139" w:type="dxa"/>
            <w:noWrap/>
            <w:tcMar>
              <w:left w:w="0" w:type="dxa"/>
              <w:right w:w="0" w:type="dxa"/>
            </w:tcMar>
            <w:hideMark/>
          </w:tcPr>
          <w:p w:rsidR="00A51751" w:rsidRPr="00765B30" w:rsidRDefault="00A51751" w:rsidP="00D108EB">
            <w:pPr>
              <w:jc w:val="center"/>
              <w:rPr>
                <w:sz w:val="24"/>
                <w:szCs w:val="24"/>
              </w:rPr>
            </w:pPr>
            <w:r w:rsidRPr="00765B30">
              <w:rPr>
                <w:sz w:val="24"/>
                <w:szCs w:val="24"/>
              </w:rPr>
              <w:t>15 350,00</w:t>
            </w:r>
          </w:p>
        </w:tc>
        <w:tc>
          <w:tcPr>
            <w:tcW w:w="934" w:type="dxa"/>
            <w:noWrap/>
            <w:tcMar>
              <w:left w:w="0" w:type="dxa"/>
              <w:right w:w="0" w:type="dxa"/>
            </w:tcMar>
            <w:hideMark/>
          </w:tcPr>
          <w:p w:rsidR="00A51751" w:rsidRPr="00765B30" w:rsidRDefault="00A51751" w:rsidP="00D108EB">
            <w:pPr>
              <w:jc w:val="center"/>
              <w:rPr>
                <w:sz w:val="24"/>
                <w:szCs w:val="24"/>
              </w:rPr>
            </w:pPr>
            <w:r w:rsidRPr="00765B30">
              <w:rPr>
                <w:sz w:val="24"/>
                <w:szCs w:val="24"/>
              </w:rPr>
              <w:t>15 300,00</w:t>
            </w:r>
          </w:p>
        </w:tc>
        <w:tc>
          <w:tcPr>
            <w:tcW w:w="993" w:type="dxa"/>
            <w:noWrap/>
            <w:tcMar>
              <w:left w:w="0" w:type="dxa"/>
              <w:right w:w="0" w:type="dxa"/>
            </w:tcMar>
            <w:hideMark/>
          </w:tcPr>
          <w:p w:rsidR="00A51751" w:rsidRPr="00765B30" w:rsidRDefault="00A51751" w:rsidP="00D108EB">
            <w:pPr>
              <w:jc w:val="center"/>
              <w:rPr>
                <w:sz w:val="24"/>
                <w:szCs w:val="24"/>
              </w:rPr>
            </w:pPr>
            <w:r w:rsidRPr="00765B30">
              <w:rPr>
                <w:sz w:val="24"/>
                <w:szCs w:val="24"/>
              </w:rPr>
              <w:t>15 300,00</w:t>
            </w:r>
          </w:p>
        </w:tc>
      </w:tr>
      <w:tr w:rsidR="00A51751" w:rsidRPr="00765B30" w:rsidTr="00C662FC">
        <w:trPr>
          <w:trHeight w:val="300"/>
          <w:jc w:val="center"/>
        </w:trPr>
        <w:tc>
          <w:tcPr>
            <w:tcW w:w="4124" w:type="dxa"/>
            <w:gridSpan w:val="3"/>
            <w:vMerge w:val="restart"/>
            <w:hideMark/>
          </w:tcPr>
          <w:p w:rsidR="00A51751" w:rsidRPr="00765B30" w:rsidRDefault="00D108EB" w:rsidP="00D108EB">
            <w:pPr>
              <w:jc w:val="both"/>
              <w:rPr>
                <w:sz w:val="24"/>
                <w:szCs w:val="24"/>
              </w:rPr>
            </w:pPr>
            <w:r>
              <w:rPr>
                <w:sz w:val="24"/>
                <w:szCs w:val="24"/>
              </w:rPr>
              <w:t>В</w:t>
            </w:r>
            <w:r w:rsidR="00A51751" w:rsidRPr="00765B30">
              <w:rPr>
                <w:sz w:val="24"/>
                <w:szCs w:val="24"/>
              </w:rPr>
              <w:t xml:space="preserve">сего по Программе </w:t>
            </w:r>
          </w:p>
        </w:tc>
        <w:tc>
          <w:tcPr>
            <w:tcW w:w="1133" w:type="dxa"/>
            <w:noWrap/>
            <w:hideMark/>
          </w:tcPr>
          <w:p w:rsidR="00A51751" w:rsidRPr="00765B30" w:rsidRDefault="00A51751" w:rsidP="00D108EB">
            <w:pPr>
              <w:jc w:val="both"/>
              <w:rPr>
                <w:sz w:val="24"/>
                <w:szCs w:val="24"/>
              </w:rPr>
            </w:pPr>
            <w:r w:rsidRPr="00765B30">
              <w:rPr>
                <w:sz w:val="24"/>
                <w:szCs w:val="24"/>
              </w:rPr>
              <w:t>всего</w:t>
            </w:r>
          </w:p>
        </w:tc>
        <w:tc>
          <w:tcPr>
            <w:tcW w:w="1419" w:type="dxa"/>
            <w:noWrap/>
            <w:tcMar>
              <w:left w:w="0" w:type="dxa"/>
              <w:right w:w="0" w:type="dxa"/>
            </w:tcMar>
            <w:hideMark/>
          </w:tcPr>
          <w:p w:rsidR="00A51751" w:rsidRPr="00765B30" w:rsidRDefault="00A51751" w:rsidP="00D108EB">
            <w:pPr>
              <w:jc w:val="center"/>
              <w:rPr>
                <w:sz w:val="24"/>
                <w:szCs w:val="24"/>
              </w:rPr>
            </w:pPr>
            <w:r w:rsidRPr="00765B30">
              <w:rPr>
                <w:sz w:val="24"/>
                <w:szCs w:val="24"/>
              </w:rPr>
              <w:t>1 104 350,90</w:t>
            </w:r>
          </w:p>
        </w:tc>
        <w:tc>
          <w:tcPr>
            <w:tcW w:w="1613" w:type="dxa"/>
            <w:noWrap/>
            <w:tcMar>
              <w:left w:w="0" w:type="dxa"/>
              <w:right w:w="0" w:type="dxa"/>
            </w:tcMar>
            <w:hideMark/>
          </w:tcPr>
          <w:p w:rsidR="00A51751" w:rsidRPr="00765B30" w:rsidRDefault="00A51751" w:rsidP="00D108EB">
            <w:pPr>
              <w:jc w:val="center"/>
              <w:rPr>
                <w:sz w:val="24"/>
                <w:szCs w:val="24"/>
              </w:rPr>
            </w:pPr>
            <w:r w:rsidRPr="00765B30">
              <w:rPr>
                <w:sz w:val="24"/>
                <w:szCs w:val="24"/>
              </w:rPr>
              <w:t>463 020,55</w:t>
            </w:r>
          </w:p>
        </w:tc>
        <w:tc>
          <w:tcPr>
            <w:tcW w:w="1276" w:type="dxa"/>
            <w:noWrap/>
            <w:tcMar>
              <w:left w:w="0" w:type="dxa"/>
              <w:right w:w="0" w:type="dxa"/>
            </w:tcMar>
            <w:hideMark/>
          </w:tcPr>
          <w:p w:rsidR="00A51751" w:rsidRPr="00765B30" w:rsidRDefault="00A51751" w:rsidP="00D108EB">
            <w:pPr>
              <w:jc w:val="center"/>
              <w:rPr>
                <w:sz w:val="24"/>
                <w:szCs w:val="24"/>
              </w:rPr>
            </w:pPr>
            <w:r w:rsidRPr="00765B30">
              <w:rPr>
                <w:sz w:val="24"/>
                <w:szCs w:val="24"/>
              </w:rPr>
              <w:t>216 191,57</w:t>
            </w:r>
          </w:p>
        </w:tc>
        <w:tc>
          <w:tcPr>
            <w:tcW w:w="1134" w:type="dxa"/>
            <w:noWrap/>
            <w:tcMar>
              <w:left w:w="0" w:type="dxa"/>
              <w:right w:w="0" w:type="dxa"/>
            </w:tcMar>
            <w:hideMark/>
          </w:tcPr>
          <w:p w:rsidR="00A51751" w:rsidRPr="00765B30" w:rsidRDefault="00A51751" w:rsidP="00D108EB">
            <w:pPr>
              <w:jc w:val="center"/>
              <w:rPr>
                <w:sz w:val="24"/>
                <w:szCs w:val="24"/>
              </w:rPr>
            </w:pPr>
            <w:r w:rsidRPr="00765B30">
              <w:rPr>
                <w:sz w:val="24"/>
                <w:szCs w:val="24"/>
              </w:rPr>
              <w:t>109 536,47</w:t>
            </w:r>
          </w:p>
        </w:tc>
        <w:tc>
          <w:tcPr>
            <w:tcW w:w="1222" w:type="dxa"/>
            <w:noWrap/>
            <w:tcMar>
              <w:left w:w="0" w:type="dxa"/>
              <w:right w:w="0" w:type="dxa"/>
            </w:tcMar>
            <w:hideMark/>
          </w:tcPr>
          <w:p w:rsidR="00A51751" w:rsidRPr="00765B30" w:rsidRDefault="00A51751" w:rsidP="00D108EB">
            <w:pPr>
              <w:jc w:val="center"/>
              <w:rPr>
                <w:sz w:val="24"/>
                <w:szCs w:val="24"/>
              </w:rPr>
            </w:pPr>
            <w:r w:rsidRPr="00765B30">
              <w:rPr>
                <w:sz w:val="24"/>
                <w:szCs w:val="24"/>
              </w:rPr>
              <w:t>118 026,31</w:t>
            </w:r>
          </w:p>
        </w:tc>
        <w:tc>
          <w:tcPr>
            <w:tcW w:w="1139" w:type="dxa"/>
            <w:noWrap/>
            <w:tcMar>
              <w:left w:w="0" w:type="dxa"/>
              <w:right w:w="0" w:type="dxa"/>
            </w:tcMar>
            <w:hideMark/>
          </w:tcPr>
          <w:p w:rsidR="00A51751" w:rsidRPr="00765B30" w:rsidRDefault="00A51751" w:rsidP="00D108EB">
            <w:pPr>
              <w:jc w:val="center"/>
              <w:rPr>
                <w:sz w:val="24"/>
                <w:szCs w:val="24"/>
              </w:rPr>
            </w:pPr>
            <w:r w:rsidRPr="00765B30">
              <w:rPr>
                <w:sz w:val="24"/>
                <w:szCs w:val="24"/>
              </w:rPr>
              <w:t>65 892,00</w:t>
            </w:r>
          </w:p>
        </w:tc>
        <w:tc>
          <w:tcPr>
            <w:tcW w:w="934" w:type="dxa"/>
            <w:noWrap/>
            <w:tcMar>
              <w:left w:w="0" w:type="dxa"/>
              <w:right w:w="0" w:type="dxa"/>
            </w:tcMar>
            <w:hideMark/>
          </w:tcPr>
          <w:p w:rsidR="00A51751" w:rsidRPr="00765B30" w:rsidRDefault="00A51751" w:rsidP="00D108EB">
            <w:pPr>
              <w:jc w:val="center"/>
              <w:rPr>
                <w:sz w:val="24"/>
                <w:szCs w:val="24"/>
              </w:rPr>
            </w:pPr>
            <w:r w:rsidRPr="00765B30">
              <w:rPr>
                <w:sz w:val="24"/>
                <w:szCs w:val="24"/>
              </w:rPr>
              <w:t>65 842,00</w:t>
            </w:r>
          </w:p>
        </w:tc>
        <w:tc>
          <w:tcPr>
            <w:tcW w:w="993" w:type="dxa"/>
            <w:noWrap/>
            <w:tcMar>
              <w:left w:w="0" w:type="dxa"/>
              <w:right w:w="0" w:type="dxa"/>
            </w:tcMar>
            <w:hideMark/>
          </w:tcPr>
          <w:p w:rsidR="00A51751" w:rsidRPr="00765B30" w:rsidRDefault="00A51751" w:rsidP="00D108EB">
            <w:pPr>
              <w:jc w:val="center"/>
              <w:rPr>
                <w:sz w:val="24"/>
                <w:szCs w:val="24"/>
              </w:rPr>
            </w:pPr>
            <w:r w:rsidRPr="00765B30">
              <w:rPr>
                <w:sz w:val="24"/>
                <w:szCs w:val="24"/>
              </w:rPr>
              <w:t>65 842,00</w:t>
            </w:r>
          </w:p>
        </w:tc>
      </w:tr>
      <w:tr w:rsidR="00A51751" w:rsidRPr="00765B30" w:rsidTr="00C662FC">
        <w:trPr>
          <w:trHeight w:val="720"/>
          <w:jc w:val="center"/>
        </w:trPr>
        <w:tc>
          <w:tcPr>
            <w:tcW w:w="4124" w:type="dxa"/>
            <w:gridSpan w:val="3"/>
            <w:vMerge/>
            <w:hideMark/>
          </w:tcPr>
          <w:p w:rsidR="00A51751" w:rsidRPr="00765B30" w:rsidRDefault="00A51751" w:rsidP="00D108EB">
            <w:pPr>
              <w:jc w:val="both"/>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tcMar>
              <w:left w:w="0" w:type="dxa"/>
              <w:right w:w="0" w:type="dxa"/>
            </w:tcMar>
            <w:hideMark/>
          </w:tcPr>
          <w:p w:rsidR="00A51751" w:rsidRPr="00765B30" w:rsidRDefault="00A51751" w:rsidP="00D108EB">
            <w:pPr>
              <w:jc w:val="center"/>
              <w:rPr>
                <w:sz w:val="24"/>
                <w:szCs w:val="24"/>
              </w:rPr>
            </w:pPr>
            <w:r w:rsidRPr="00765B30">
              <w:rPr>
                <w:sz w:val="24"/>
                <w:szCs w:val="24"/>
              </w:rPr>
              <w:t>217 057,91</w:t>
            </w:r>
          </w:p>
        </w:tc>
        <w:tc>
          <w:tcPr>
            <w:tcW w:w="1613" w:type="dxa"/>
            <w:noWrap/>
            <w:tcMar>
              <w:left w:w="0" w:type="dxa"/>
              <w:right w:w="0" w:type="dxa"/>
            </w:tcMar>
            <w:hideMark/>
          </w:tcPr>
          <w:p w:rsidR="00A51751" w:rsidRPr="00765B30" w:rsidRDefault="00A51751" w:rsidP="00D108EB">
            <w:pPr>
              <w:jc w:val="center"/>
              <w:rPr>
                <w:sz w:val="24"/>
                <w:szCs w:val="24"/>
              </w:rPr>
            </w:pPr>
            <w:r w:rsidRPr="00765B30">
              <w:rPr>
                <w:sz w:val="24"/>
                <w:szCs w:val="24"/>
              </w:rPr>
              <w:t>73 051,81</w:t>
            </w:r>
          </w:p>
        </w:tc>
        <w:tc>
          <w:tcPr>
            <w:tcW w:w="1276" w:type="dxa"/>
            <w:noWrap/>
            <w:tcMar>
              <w:left w:w="0" w:type="dxa"/>
              <w:right w:w="0" w:type="dxa"/>
            </w:tcMar>
            <w:hideMark/>
          </w:tcPr>
          <w:p w:rsidR="00A51751" w:rsidRPr="00765B30" w:rsidRDefault="00A51751" w:rsidP="00D108EB">
            <w:pPr>
              <w:jc w:val="center"/>
              <w:rPr>
                <w:sz w:val="24"/>
                <w:szCs w:val="24"/>
              </w:rPr>
            </w:pPr>
            <w:r w:rsidRPr="00765B30">
              <w:rPr>
                <w:sz w:val="24"/>
                <w:szCs w:val="24"/>
              </w:rPr>
              <w:t>37 385,20</w:t>
            </w:r>
          </w:p>
        </w:tc>
        <w:tc>
          <w:tcPr>
            <w:tcW w:w="1134" w:type="dxa"/>
            <w:noWrap/>
            <w:tcMar>
              <w:left w:w="0" w:type="dxa"/>
              <w:right w:w="0" w:type="dxa"/>
            </w:tcMar>
            <w:hideMark/>
          </w:tcPr>
          <w:p w:rsidR="00A51751" w:rsidRPr="00765B30" w:rsidRDefault="00A51751" w:rsidP="00D108EB">
            <w:pPr>
              <w:jc w:val="center"/>
              <w:rPr>
                <w:sz w:val="24"/>
                <w:szCs w:val="24"/>
              </w:rPr>
            </w:pPr>
            <w:r w:rsidRPr="00765B30">
              <w:rPr>
                <w:sz w:val="24"/>
                <w:szCs w:val="24"/>
              </w:rPr>
              <w:t>55 012,50</w:t>
            </w:r>
          </w:p>
        </w:tc>
        <w:tc>
          <w:tcPr>
            <w:tcW w:w="1222" w:type="dxa"/>
            <w:noWrap/>
            <w:tcMar>
              <w:left w:w="0" w:type="dxa"/>
              <w:right w:w="0" w:type="dxa"/>
            </w:tcMar>
            <w:hideMark/>
          </w:tcPr>
          <w:p w:rsidR="00A51751" w:rsidRPr="00765B30" w:rsidRDefault="00A51751" w:rsidP="00D108EB">
            <w:pPr>
              <w:jc w:val="center"/>
              <w:rPr>
                <w:sz w:val="24"/>
                <w:szCs w:val="24"/>
              </w:rPr>
            </w:pPr>
            <w:r w:rsidRPr="00765B30">
              <w:rPr>
                <w:sz w:val="24"/>
                <w:szCs w:val="24"/>
              </w:rPr>
              <w:t>51 608,40</w:t>
            </w:r>
          </w:p>
        </w:tc>
        <w:tc>
          <w:tcPr>
            <w:tcW w:w="1139" w:type="dxa"/>
            <w:noWrap/>
            <w:tcMar>
              <w:left w:w="0" w:type="dxa"/>
              <w:right w:w="0" w:type="dxa"/>
            </w:tcMar>
            <w:hideMark/>
          </w:tcPr>
          <w:p w:rsidR="00A51751" w:rsidRPr="00765B30" w:rsidRDefault="00A51751" w:rsidP="00D108EB">
            <w:pPr>
              <w:jc w:val="center"/>
              <w:rPr>
                <w:sz w:val="24"/>
                <w:szCs w:val="24"/>
              </w:rPr>
            </w:pPr>
            <w:r w:rsidRPr="00765B30">
              <w:rPr>
                <w:sz w:val="24"/>
                <w:szCs w:val="24"/>
              </w:rPr>
              <w:t>0,00</w:t>
            </w:r>
          </w:p>
        </w:tc>
        <w:tc>
          <w:tcPr>
            <w:tcW w:w="934" w:type="dxa"/>
            <w:noWrap/>
            <w:tcMar>
              <w:left w:w="0" w:type="dxa"/>
              <w:right w:w="0" w:type="dxa"/>
            </w:tcMar>
            <w:hideMark/>
          </w:tcPr>
          <w:p w:rsidR="00A51751" w:rsidRPr="00765B30" w:rsidRDefault="00A51751" w:rsidP="00D108EB">
            <w:pPr>
              <w:jc w:val="center"/>
              <w:rPr>
                <w:sz w:val="24"/>
                <w:szCs w:val="24"/>
              </w:rPr>
            </w:pPr>
            <w:r w:rsidRPr="00765B30">
              <w:rPr>
                <w:sz w:val="24"/>
                <w:szCs w:val="24"/>
              </w:rPr>
              <w:t>0,00</w:t>
            </w:r>
          </w:p>
        </w:tc>
        <w:tc>
          <w:tcPr>
            <w:tcW w:w="993" w:type="dxa"/>
            <w:noWrap/>
            <w:tcMar>
              <w:left w:w="0" w:type="dxa"/>
              <w:right w:w="0" w:type="dxa"/>
            </w:tcMar>
            <w:hideMark/>
          </w:tcPr>
          <w:p w:rsidR="00A51751" w:rsidRPr="00765B30" w:rsidRDefault="00A51751" w:rsidP="00D108EB">
            <w:pPr>
              <w:jc w:val="center"/>
              <w:rPr>
                <w:sz w:val="24"/>
                <w:szCs w:val="24"/>
              </w:rPr>
            </w:pPr>
            <w:r w:rsidRPr="00765B30">
              <w:rPr>
                <w:sz w:val="24"/>
                <w:szCs w:val="24"/>
              </w:rPr>
              <w:t>0,00</w:t>
            </w:r>
          </w:p>
        </w:tc>
      </w:tr>
      <w:tr w:rsidR="00A51751" w:rsidRPr="00765B30" w:rsidTr="00C662FC">
        <w:trPr>
          <w:trHeight w:val="480"/>
          <w:jc w:val="center"/>
        </w:trPr>
        <w:tc>
          <w:tcPr>
            <w:tcW w:w="4124" w:type="dxa"/>
            <w:gridSpan w:val="3"/>
            <w:vMerge/>
            <w:hideMark/>
          </w:tcPr>
          <w:p w:rsidR="00A51751" w:rsidRPr="00765B30" w:rsidRDefault="00A51751" w:rsidP="00D108EB">
            <w:pPr>
              <w:jc w:val="both"/>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местный бюджет</w:t>
            </w:r>
          </w:p>
        </w:tc>
        <w:tc>
          <w:tcPr>
            <w:tcW w:w="1419" w:type="dxa"/>
            <w:noWrap/>
            <w:tcMar>
              <w:left w:w="0" w:type="dxa"/>
              <w:right w:w="0" w:type="dxa"/>
            </w:tcMar>
            <w:hideMark/>
          </w:tcPr>
          <w:p w:rsidR="00A51751" w:rsidRPr="00765B30" w:rsidRDefault="00A51751" w:rsidP="00D108EB">
            <w:pPr>
              <w:jc w:val="center"/>
              <w:rPr>
                <w:sz w:val="24"/>
                <w:szCs w:val="24"/>
              </w:rPr>
            </w:pPr>
            <w:r w:rsidRPr="00765B30">
              <w:rPr>
                <w:sz w:val="24"/>
                <w:szCs w:val="24"/>
              </w:rPr>
              <w:t>887 231,63</w:t>
            </w:r>
          </w:p>
        </w:tc>
        <w:tc>
          <w:tcPr>
            <w:tcW w:w="1613" w:type="dxa"/>
            <w:noWrap/>
            <w:tcMar>
              <w:left w:w="0" w:type="dxa"/>
              <w:right w:w="0" w:type="dxa"/>
            </w:tcMar>
            <w:hideMark/>
          </w:tcPr>
          <w:p w:rsidR="00A51751" w:rsidRPr="00765B30" w:rsidRDefault="00A51751" w:rsidP="00D108EB">
            <w:pPr>
              <w:jc w:val="center"/>
              <w:rPr>
                <w:sz w:val="24"/>
                <w:szCs w:val="24"/>
              </w:rPr>
            </w:pPr>
            <w:r w:rsidRPr="00765B30">
              <w:rPr>
                <w:sz w:val="24"/>
                <w:szCs w:val="24"/>
              </w:rPr>
              <w:t>389 968,75</w:t>
            </w:r>
          </w:p>
        </w:tc>
        <w:tc>
          <w:tcPr>
            <w:tcW w:w="1276" w:type="dxa"/>
            <w:noWrap/>
            <w:tcMar>
              <w:left w:w="0" w:type="dxa"/>
              <w:right w:w="0" w:type="dxa"/>
            </w:tcMar>
            <w:hideMark/>
          </w:tcPr>
          <w:p w:rsidR="00A51751" w:rsidRPr="00765B30" w:rsidRDefault="00A51751" w:rsidP="00D108EB">
            <w:pPr>
              <w:jc w:val="center"/>
              <w:rPr>
                <w:sz w:val="24"/>
                <w:szCs w:val="24"/>
              </w:rPr>
            </w:pPr>
            <w:r w:rsidRPr="00765B30">
              <w:rPr>
                <w:sz w:val="24"/>
                <w:szCs w:val="24"/>
              </w:rPr>
              <w:t>178 806,37</w:t>
            </w:r>
          </w:p>
        </w:tc>
        <w:tc>
          <w:tcPr>
            <w:tcW w:w="1134" w:type="dxa"/>
            <w:noWrap/>
            <w:tcMar>
              <w:left w:w="0" w:type="dxa"/>
              <w:right w:w="0" w:type="dxa"/>
            </w:tcMar>
            <w:hideMark/>
          </w:tcPr>
          <w:p w:rsidR="00A51751" w:rsidRPr="00765B30" w:rsidRDefault="00A51751" w:rsidP="00D108EB">
            <w:pPr>
              <w:jc w:val="center"/>
              <w:rPr>
                <w:sz w:val="24"/>
                <w:szCs w:val="24"/>
              </w:rPr>
            </w:pPr>
            <w:r w:rsidRPr="00765B30">
              <w:rPr>
                <w:sz w:val="24"/>
                <w:szCs w:val="24"/>
              </w:rPr>
              <w:t>54 462,60</w:t>
            </w:r>
          </w:p>
        </w:tc>
        <w:tc>
          <w:tcPr>
            <w:tcW w:w="1222" w:type="dxa"/>
            <w:noWrap/>
            <w:tcMar>
              <w:left w:w="0" w:type="dxa"/>
              <w:right w:w="0" w:type="dxa"/>
            </w:tcMar>
            <w:hideMark/>
          </w:tcPr>
          <w:p w:rsidR="00A51751" w:rsidRPr="00765B30" w:rsidRDefault="00A51751" w:rsidP="00D108EB">
            <w:pPr>
              <w:jc w:val="center"/>
              <w:rPr>
                <w:sz w:val="24"/>
                <w:szCs w:val="24"/>
              </w:rPr>
            </w:pPr>
            <w:r w:rsidRPr="00765B30">
              <w:rPr>
                <w:sz w:val="24"/>
                <w:szCs w:val="24"/>
              </w:rPr>
              <w:t>66 417,91</w:t>
            </w:r>
          </w:p>
        </w:tc>
        <w:tc>
          <w:tcPr>
            <w:tcW w:w="1139" w:type="dxa"/>
            <w:noWrap/>
            <w:tcMar>
              <w:left w:w="0" w:type="dxa"/>
              <w:right w:w="0" w:type="dxa"/>
            </w:tcMar>
            <w:hideMark/>
          </w:tcPr>
          <w:p w:rsidR="00A51751" w:rsidRPr="00765B30" w:rsidRDefault="00A51751" w:rsidP="00D108EB">
            <w:pPr>
              <w:jc w:val="center"/>
              <w:rPr>
                <w:sz w:val="24"/>
                <w:szCs w:val="24"/>
              </w:rPr>
            </w:pPr>
            <w:r w:rsidRPr="00765B30">
              <w:rPr>
                <w:sz w:val="24"/>
                <w:szCs w:val="24"/>
              </w:rPr>
              <w:t>65 892,00</w:t>
            </w:r>
          </w:p>
        </w:tc>
        <w:tc>
          <w:tcPr>
            <w:tcW w:w="934" w:type="dxa"/>
            <w:noWrap/>
            <w:tcMar>
              <w:left w:w="0" w:type="dxa"/>
              <w:right w:w="0" w:type="dxa"/>
            </w:tcMar>
            <w:hideMark/>
          </w:tcPr>
          <w:p w:rsidR="00A51751" w:rsidRPr="00765B30" w:rsidRDefault="00A51751" w:rsidP="00D108EB">
            <w:pPr>
              <w:jc w:val="center"/>
              <w:rPr>
                <w:sz w:val="24"/>
                <w:szCs w:val="24"/>
              </w:rPr>
            </w:pPr>
            <w:r w:rsidRPr="00765B30">
              <w:rPr>
                <w:sz w:val="24"/>
                <w:szCs w:val="24"/>
              </w:rPr>
              <w:t>65 842,00</w:t>
            </w:r>
          </w:p>
        </w:tc>
        <w:tc>
          <w:tcPr>
            <w:tcW w:w="993" w:type="dxa"/>
            <w:noWrap/>
            <w:tcMar>
              <w:left w:w="0" w:type="dxa"/>
              <w:right w:w="0" w:type="dxa"/>
            </w:tcMar>
            <w:hideMark/>
          </w:tcPr>
          <w:p w:rsidR="00A51751" w:rsidRPr="00765B30" w:rsidRDefault="00A51751" w:rsidP="00D108EB">
            <w:pPr>
              <w:jc w:val="center"/>
              <w:rPr>
                <w:sz w:val="24"/>
                <w:szCs w:val="24"/>
              </w:rPr>
            </w:pPr>
            <w:r w:rsidRPr="00765B30">
              <w:rPr>
                <w:sz w:val="24"/>
                <w:szCs w:val="24"/>
              </w:rPr>
              <w:t>65 842,00</w:t>
            </w:r>
          </w:p>
        </w:tc>
      </w:tr>
      <w:tr w:rsidR="00A51751" w:rsidRPr="00765B30" w:rsidTr="00C662FC">
        <w:trPr>
          <w:trHeight w:val="192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D108EB">
            <w:pPr>
              <w:rPr>
                <w:sz w:val="24"/>
                <w:szCs w:val="24"/>
              </w:rPr>
            </w:pPr>
            <w:r w:rsidRPr="00765B30">
              <w:rPr>
                <w:sz w:val="24"/>
                <w:szCs w:val="24"/>
              </w:rPr>
              <w:t xml:space="preserve">в </w:t>
            </w:r>
            <w:r w:rsidR="00D108EB">
              <w:rPr>
                <w:sz w:val="24"/>
                <w:szCs w:val="24"/>
              </w:rPr>
              <w:t xml:space="preserve">том числе </w:t>
            </w:r>
            <w:r w:rsidRPr="00765B30">
              <w:rPr>
                <w:sz w:val="24"/>
                <w:szCs w:val="24"/>
              </w:rPr>
              <w:t>безво</w:t>
            </w:r>
            <w:r w:rsidRPr="00765B30">
              <w:rPr>
                <w:sz w:val="24"/>
                <w:szCs w:val="24"/>
              </w:rPr>
              <w:t>з</w:t>
            </w:r>
            <w:r w:rsidRPr="00765B30">
              <w:rPr>
                <w:sz w:val="24"/>
                <w:szCs w:val="24"/>
              </w:rPr>
              <w:t>мездные посту</w:t>
            </w:r>
            <w:r w:rsidRPr="00765B30">
              <w:rPr>
                <w:sz w:val="24"/>
                <w:szCs w:val="24"/>
              </w:rPr>
              <w:t>п</w:t>
            </w:r>
            <w:r w:rsidRPr="00765B30">
              <w:rPr>
                <w:sz w:val="24"/>
                <w:szCs w:val="24"/>
              </w:rPr>
              <w:t>ления физич</w:t>
            </w:r>
            <w:r w:rsidRPr="00765B30">
              <w:rPr>
                <w:sz w:val="24"/>
                <w:szCs w:val="24"/>
              </w:rPr>
              <w:t>е</w:t>
            </w:r>
            <w:r w:rsidRPr="00765B30">
              <w:rPr>
                <w:sz w:val="24"/>
                <w:szCs w:val="24"/>
              </w:rPr>
              <w:t>ских и юрид</w:t>
            </w:r>
            <w:r w:rsidRPr="00765B30">
              <w:rPr>
                <w:sz w:val="24"/>
                <w:szCs w:val="24"/>
              </w:rPr>
              <w:t>и</w:t>
            </w:r>
            <w:r w:rsidRPr="00765B30">
              <w:rPr>
                <w:sz w:val="24"/>
                <w:szCs w:val="24"/>
              </w:rPr>
              <w:t>ческих лиц</w:t>
            </w:r>
          </w:p>
        </w:tc>
        <w:tc>
          <w:tcPr>
            <w:tcW w:w="1419" w:type="dxa"/>
            <w:noWrap/>
            <w:hideMark/>
          </w:tcPr>
          <w:p w:rsidR="00A51751" w:rsidRPr="00765B30" w:rsidRDefault="00A51751" w:rsidP="00D108EB">
            <w:pPr>
              <w:jc w:val="center"/>
              <w:rPr>
                <w:sz w:val="24"/>
                <w:szCs w:val="24"/>
              </w:rPr>
            </w:pPr>
            <w:r w:rsidRPr="00765B30">
              <w:rPr>
                <w:sz w:val="24"/>
                <w:szCs w:val="24"/>
              </w:rPr>
              <w:t>53 369,75</w:t>
            </w:r>
          </w:p>
        </w:tc>
        <w:tc>
          <w:tcPr>
            <w:tcW w:w="1613" w:type="dxa"/>
            <w:noWrap/>
            <w:hideMark/>
          </w:tcPr>
          <w:p w:rsidR="00A51751" w:rsidRPr="00765B30" w:rsidRDefault="00A51751" w:rsidP="00D108EB">
            <w:pPr>
              <w:jc w:val="center"/>
              <w:rPr>
                <w:sz w:val="24"/>
                <w:szCs w:val="24"/>
              </w:rPr>
            </w:pPr>
            <w:r w:rsidRPr="00765B30">
              <w:rPr>
                <w:sz w:val="24"/>
                <w:szCs w:val="24"/>
              </w:rPr>
              <w:t>248,23</w:t>
            </w:r>
          </w:p>
        </w:tc>
        <w:tc>
          <w:tcPr>
            <w:tcW w:w="1276" w:type="dxa"/>
            <w:noWrap/>
            <w:hideMark/>
          </w:tcPr>
          <w:p w:rsidR="00A51751" w:rsidRPr="00765B30" w:rsidRDefault="00A51751" w:rsidP="00D108EB">
            <w:pPr>
              <w:jc w:val="center"/>
              <w:rPr>
                <w:sz w:val="24"/>
                <w:szCs w:val="24"/>
              </w:rPr>
            </w:pPr>
            <w:r w:rsidRPr="00765B30">
              <w:rPr>
                <w:sz w:val="24"/>
                <w:szCs w:val="24"/>
              </w:rPr>
              <w:t>53 121,52</w:t>
            </w:r>
          </w:p>
        </w:tc>
        <w:tc>
          <w:tcPr>
            <w:tcW w:w="1134" w:type="dxa"/>
            <w:noWrap/>
            <w:hideMark/>
          </w:tcPr>
          <w:p w:rsidR="00A51751" w:rsidRPr="00765B30" w:rsidRDefault="00A51751" w:rsidP="00D108EB">
            <w:pPr>
              <w:jc w:val="center"/>
              <w:rPr>
                <w:sz w:val="24"/>
                <w:szCs w:val="24"/>
              </w:rPr>
            </w:pPr>
            <w:r w:rsidRPr="00765B30">
              <w:rPr>
                <w:sz w:val="24"/>
                <w:szCs w:val="24"/>
              </w:rPr>
              <w:t>0,00</w:t>
            </w:r>
          </w:p>
        </w:tc>
        <w:tc>
          <w:tcPr>
            <w:tcW w:w="1222" w:type="dxa"/>
            <w:noWrap/>
            <w:hideMark/>
          </w:tcPr>
          <w:p w:rsidR="00A51751" w:rsidRPr="00765B30" w:rsidRDefault="00A51751" w:rsidP="00D108EB">
            <w:pPr>
              <w:jc w:val="center"/>
              <w:rPr>
                <w:sz w:val="24"/>
                <w:szCs w:val="24"/>
              </w:rPr>
            </w:pPr>
            <w:r w:rsidRPr="00765B30">
              <w:rPr>
                <w:sz w:val="24"/>
                <w:szCs w:val="24"/>
              </w:rPr>
              <w:t>0,00</w:t>
            </w:r>
          </w:p>
        </w:tc>
        <w:tc>
          <w:tcPr>
            <w:tcW w:w="1139" w:type="dxa"/>
            <w:noWrap/>
            <w:hideMark/>
          </w:tcPr>
          <w:p w:rsidR="00A51751" w:rsidRPr="00765B30" w:rsidRDefault="00A51751" w:rsidP="00D108EB">
            <w:pPr>
              <w:jc w:val="center"/>
              <w:rPr>
                <w:sz w:val="24"/>
                <w:szCs w:val="24"/>
              </w:rPr>
            </w:pPr>
            <w:r w:rsidRPr="00765B30">
              <w:rPr>
                <w:sz w:val="24"/>
                <w:szCs w:val="24"/>
              </w:rPr>
              <w:t>0,00</w:t>
            </w:r>
          </w:p>
        </w:tc>
        <w:tc>
          <w:tcPr>
            <w:tcW w:w="934" w:type="dxa"/>
            <w:noWrap/>
            <w:hideMark/>
          </w:tcPr>
          <w:p w:rsidR="00A51751" w:rsidRPr="00765B30" w:rsidRDefault="00A51751" w:rsidP="00D108EB">
            <w:pPr>
              <w:jc w:val="center"/>
              <w:rPr>
                <w:sz w:val="24"/>
                <w:szCs w:val="24"/>
              </w:rPr>
            </w:pPr>
            <w:r w:rsidRPr="00765B30">
              <w:rPr>
                <w:sz w:val="24"/>
                <w:szCs w:val="24"/>
              </w:rPr>
              <w:t>0,00</w:t>
            </w:r>
          </w:p>
        </w:tc>
        <w:tc>
          <w:tcPr>
            <w:tcW w:w="993" w:type="dxa"/>
            <w:noWrap/>
            <w:hideMark/>
          </w:tcPr>
          <w:p w:rsidR="00A51751" w:rsidRPr="00765B30" w:rsidRDefault="00A51751" w:rsidP="00D108EB">
            <w:pPr>
              <w:jc w:val="center"/>
              <w:rPr>
                <w:sz w:val="24"/>
                <w:szCs w:val="24"/>
              </w:rPr>
            </w:pPr>
            <w:r w:rsidRPr="00765B30">
              <w:rPr>
                <w:sz w:val="24"/>
                <w:szCs w:val="24"/>
              </w:rPr>
              <w:t>0,00</w:t>
            </w:r>
          </w:p>
        </w:tc>
      </w:tr>
      <w:tr w:rsidR="00A51751" w:rsidRPr="00765B30" w:rsidTr="00C662FC">
        <w:trPr>
          <w:trHeight w:val="48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посел</w:t>
            </w:r>
            <w:r w:rsidRPr="00765B30">
              <w:rPr>
                <w:sz w:val="24"/>
                <w:szCs w:val="24"/>
              </w:rPr>
              <w:t>е</w:t>
            </w:r>
            <w:r w:rsidRPr="00765B30">
              <w:rPr>
                <w:sz w:val="24"/>
                <w:szCs w:val="24"/>
              </w:rPr>
              <w:t>ний</w:t>
            </w:r>
          </w:p>
        </w:tc>
        <w:tc>
          <w:tcPr>
            <w:tcW w:w="1419" w:type="dxa"/>
            <w:noWrap/>
            <w:hideMark/>
          </w:tcPr>
          <w:p w:rsidR="00A51751" w:rsidRPr="00765B30" w:rsidRDefault="00A51751" w:rsidP="00D108EB">
            <w:pPr>
              <w:jc w:val="center"/>
              <w:rPr>
                <w:sz w:val="24"/>
                <w:szCs w:val="24"/>
              </w:rPr>
            </w:pPr>
            <w:r w:rsidRPr="00765B30">
              <w:rPr>
                <w:sz w:val="24"/>
                <w:szCs w:val="24"/>
              </w:rPr>
              <w:t>61,37</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0,00</w:t>
            </w:r>
          </w:p>
        </w:tc>
        <w:tc>
          <w:tcPr>
            <w:tcW w:w="1134" w:type="dxa"/>
            <w:noWrap/>
            <w:hideMark/>
          </w:tcPr>
          <w:p w:rsidR="00A51751" w:rsidRPr="00765B30" w:rsidRDefault="00A51751" w:rsidP="00D108EB">
            <w:pPr>
              <w:jc w:val="center"/>
              <w:rPr>
                <w:sz w:val="24"/>
                <w:szCs w:val="24"/>
              </w:rPr>
            </w:pPr>
            <w:r w:rsidRPr="00765B30">
              <w:rPr>
                <w:sz w:val="24"/>
                <w:szCs w:val="24"/>
              </w:rPr>
              <w:t>61,37</w:t>
            </w:r>
          </w:p>
        </w:tc>
        <w:tc>
          <w:tcPr>
            <w:tcW w:w="1222" w:type="dxa"/>
            <w:noWrap/>
            <w:hideMark/>
          </w:tcPr>
          <w:p w:rsidR="00A51751" w:rsidRPr="00765B30" w:rsidRDefault="00A51751" w:rsidP="00D108EB">
            <w:pPr>
              <w:jc w:val="center"/>
              <w:rPr>
                <w:sz w:val="24"/>
                <w:szCs w:val="24"/>
              </w:rPr>
            </w:pPr>
            <w:r w:rsidRPr="00765B30">
              <w:rPr>
                <w:sz w:val="24"/>
                <w:szCs w:val="24"/>
              </w:rPr>
              <w:t>0,00</w:t>
            </w:r>
          </w:p>
        </w:tc>
        <w:tc>
          <w:tcPr>
            <w:tcW w:w="1139" w:type="dxa"/>
            <w:noWrap/>
            <w:hideMark/>
          </w:tcPr>
          <w:p w:rsidR="00A51751" w:rsidRPr="00765B30" w:rsidRDefault="00A51751" w:rsidP="00D108EB">
            <w:pPr>
              <w:jc w:val="center"/>
              <w:rPr>
                <w:sz w:val="24"/>
                <w:szCs w:val="24"/>
              </w:rPr>
            </w:pPr>
            <w:r w:rsidRPr="00765B30">
              <w:rPr>
                <w:sz w:val="24"/>
                <w:szCs w:val="24"/>
              </w:rPr>
              <w:t>0,00</w:t>
            </w:r>
          </w:p>
        </w:tc>
        <w:tc>
          <w:tcPr>
            <w:tcW w:w="934" w:type="dxa"/>
            <w:noWrap/>
            <w:hideMark/>
          </w:tcPr>
          <w:p w:rsidR="00A51751" w:rsidRPr="00765B30" w:rsidRDefault="00A51751" w:rsidP="00D108EB">
            <w:pPr>
              <w:jc w:val="center"/>
              <w:rPr>
                <w:sz w:val="24"/>
                <w:szCs w:val="24"/>
              </w:rPr>
            </w:pPr>
            <w:r w:rsidRPr="00765B30">
              <w:rPr>
                <w:sz w:val="24"/>
                <w:szCs w:val="24"/>
              </w:rPr>
              <w:t>0,00</w:t>
            </w:r>
          </w:p>
        </w:tc>
        <w:tc>
          <w:tcPr>
            <w:tcW w:w="993" w:type="dxa"/>
            <w:noWrap/>
            <w:hideMark/>
          </w:tcPr>
          <w:p w:rsidR="00A51751" w:rsidRPr="00765B30" w:rsidRDefault="00A51751" w:rsidP="00D108EB">
            <w:pPr>
              <w:jc w:val="center"/>
              <w:rPr>
                <w:sz w:val="24"/>
                <w:szCs w:val="24"/>
              </w:rPr>
            </w:pPr>
            <w:r w:rsidRPr="00765B30">
              <w:rPr>
                <w:sz w:val="24"/>
                <w:szCs w:val="24"/>
              </w:rPr>
              <w:t>0,00</w:t>
            </w:r>
          </w:p>
        </w:tc>
      </w:tr>
      <w:tr w:rsidR="00A51751" w:rsidRPr="00765B30" w:rsidTr="00C662FC">
        <w:trPr>
          <w:trHeight w:val="300"/>
          <w:jc w:val="center"/>
        </w:trPr>
        <w:tc>
          <w:tcPr>
            <w:tcW w:w="4124" w:type="dxa"/>
            <w:gridSpan w:val="3"/>
            <w:hideMark/>
          </w:tcPr>
          <w:p w:rsidR="00A51751" w:rsidRPr="00765B30" w:rsidRDefault="00A51751" w:rsidP="00765B30">
            <w:pPr>
              <w:rPr>
                <w:sz w:val="24"/>
                <w:szCs w:val="24"/>
              </w:rPr>
            </w:pPr>
            <w:r w:rsidRPr="00765B30">
              <w:rPr>
                <w:sz w:val="24"/>
                <w:szCs w:val="24"/>
              </w:rPr>
              <w:t>в том числе</w:t>
            </w:r>
          </w:p>
        </w:tc>
        <w:tc>
          <w:tcPr>
            <w:tcW w:w="1133" w:type="dxa"/>
            <w:hideMark/>
          </w:tcPr>
          <w:p w:rsidR="00A51751" w:rsidRPr="00765B30" w:rsidRDefault="00A51751" w:rsidP="00765B30">
            <w:pPr>
              <w:rPr>
                <w:sz w:val="24"/>
                <w:szCs w:val="24"/>
              </w:rPr>
            </w:pPr>
            <w:r w:rsidRPr="00765B30">
              <w:rPr>
                <w:sz w:val="24"/>
                <w:szCs w:val="24"/>
              </w:rPr>
              <w:t> </w:t>
            </w:r>
          </w:p>
        </w:tc>
        <w:tc>
          <w:tcPr>
            <w:tcW w:w="1419" w:type="dxa"/>
            <w:noWrap/>
            <w:hideMark/>
          </w:tcPr>
          <w:p w:rsidR="00A51751" w:rsidRPr="00765B30" w:rsidRDefault="00A51751" w:rsidP="00D108EB">
            <w:pPr>
              <w:jc w:val="center"/>
              <w:rPr>
                <w:sz w:val="24"/>
                <w:szCs w:val="24"/>
              </w:rPr>
            </w:pPr>
          </w:p>
        </w:tc>
        <w:tc>
          <w:tcPr>
            <w:tcW w:w="1613" w:type="dxa"/>
            <w:noWrap/>
            <w:hideMark/>
          </w:tcPr>
          <w:p w:rsidR="00A51751" w:rsidRPr="00765B30" w:rsidRDefault="00A51751" w:rsidP="00D108EB">
            <w:pPr>
              <w:jc w:val="center"/>
              <w:rPr>
                <w:sz w:val="24"/>
                <w:szCs w:val="24"/>
              </w:rPr>
            </w:pPr>
          </w:p>
        </w:tc>
        <w:tc>
          <w:tcPr>
            <w:tcW w:w="1276" w:type="dxa"/>
            <w:noWrap/>
            <w:hideMark/>
          </w:tcPr>
          <w:p w:rsidR="00A51751" w:rsidRPr="00765B30" w:rsidRDefault="00A51751" w:rsidP="00D108EB">
            <w:pPr>
              <w:jc w:val="center"/>
              <w:rPr>
                <w:sz w:val="24"/>
                <w:szCs w:val="24"/>
              </w:rPr>
            </w:pPr>
          </w:p>
        </w:tc>
        <w:tc>
          <w:tcPr>
            <w:tcW w:w="1134" w:type="dxa"/>
            <w:noWrap/>
            <w:hideMark/>
          </w:tcPr>
          <w:p w:rsidR="00A51751" w:rsidRPr="00765B30" w:rsidRDefault="00A51751" w:rsidP="00D108EB">
            <w:pPr>
              <w:jc w:val="center"/>
              <w:rPr>
                <w:sz w:val="24"/>
                <w:szCs w:val="24"/>
              </w:rPr>
            </w:pPr>
          </w:p>
        </w:tc>
        <w:tc>
          <w:tcPr>
            <w:tcW w:w="1222" w:type="dxa"/>
            <w:noWrap/>
            <w:hideMark/>
          </w:tcPr>
          <w:p w:rsidR="00A51751" w:rsidRPr="00765B30" w:rsidRDefault="00A51751" w:rsidP="00D108EB">
            <w:pPr>
              <w:jc w:val="center"/>
              <w:rPr>
                <w:sz w:val="24"/>
                <w:szCs w:val="24"/>
              </w:rPr>
            </w:pPr>
          </w:p>
        </w:tc>
        <w:tc>
          <w:tcPr>
            <w:tcW w:w="1139" w:type="dxa"/>
            <w:noWrap/>
            <w:hideMark/>
          </w:tcPr>
          <w:p w:rsidR="00A51751" w:rsidRPr="00765B30" w:rsidRDefault="00A51751" w:rsidP="00D108EB">
            <w:pPr>
              <w:jc w:val="center"/>
              <w:rPr>
                <w:sz w:val="24"/>
                <w:szCs w:val="24"/>
              </w:rPr>
            </w:pPr>
          </w:p>
        </w:tc>
        <w:tc>
          <w:tcPr>
            <w:tcW w:w="934" w:type="dxa"/>
            <w:noWrap/>
            <w:hideMark/>
          </w:tcPr>
          <w:p w:rsidR="00A51751" w:rsidRPr="00765B30" w:rsidRDefault="00A51751" w:rsidP="00D108EB">
            <w:pPr>
              <w:jc w:val="center"/>
              <w:rPr>
                <w:sz w:val="24"/>
                <w:szCs w:val="24"/>
              </w:rPr>
            </w:pPr>
          </w:p>
        </w:tc>
        <w:tc>
          <w:tcPr>
            <w:tcW w:w="993" w:type="dxa"/>
            <w:noWrap/>
            <w:hideMark/>
          </w:tcPr>
          <w:p w:rsidR="00A51751" w:rsidRPr="00765B30" w:rsidRDefault="00A51751" w:rsidP="00D108EB">
            <w:pPr>
              <w:jc w:val="center"/>
              <w:rPr>
                <w:sz w:val="24"/>
                <w:szCs w:val="24"/>
              </w:rPr>
            </w:pPr>
          </w:p>
        </w:tc>
      </w:tr>
      <w:tr w:rsidR="00A51751" w:rsidRPr="00765B30" w:rsidTr="00C662FC">
        <w:trPr>
          <w:trHeight w:val="300"/>
          <w:jc w:val="center"/>
        </w:trPr>
        <w:tc>
          <w:tcPr>
            <w:tcW w:w="4124" w:type="dxa"/>
            <w:gridSpan w:val="3"/>
            <w:vMerge w:val="restart"/>
            <w:hideMark/>
          </w:tcPr>
          <w:p w:rsidR="00A51751" w:rsidRPr="00765B30" w:rsidRDefault="00D108EB" w:rsidP="00765B30">
            <w:pPr>
              <w:rPr>
                <w:sz w:val="24"/>
                <w:szCs w:val="24"/>
              </w:rPr>
            </w:pPr>
            <w:r>
              <w:rPr>
                <w:sz w:val="24"/>
                <w:szCs w:val="24"/>
              </w:rPr>
              <w:t>И</w:t>
            </w:r>
            <w:r w:rsidR="00A51751" w:rsidRPr="00765B30">
              <w:rPr>
                <w:sz w:val="24"/>
                <w:szCs w:val="24"/>
              </w:rPr>
              <w:t>нвестиции в объекты государстве</w:t>
            </w:r>
            <w:r w:rsidR="00A51751" w:rsidRPr="00765B30">
              <w:rPr>
                <w:sz w:val="24"/>
                <w:szCs w:val="24"/>
              </w:rPr>
              <w:t>н</w:t>
            </w:r>
            <w:r w:rsidR="00A51751" w:rsidRPr="00765B30">
              <w:rPr>
                <w:sz w:val="24"/>
                <w:szCs w:val="24"/>
              </w:rPr>
              <w:t>ной и муниципальной собственности</w:t>
            </w:r>
          </w:p>
        </w:tc>
        <w:tc>
          <w:tcPr>
            <w:tcW w:w="1133" w:type="dxa"/>
            <w:noWrap/>
            <w:hideMark/>
          </w:tcPr>
          <w:p w:rsidR="00A51751" w:rsidRPr="00765B30" w:rsidRDefault="00A51751" w:rsidP="00172951">
            <w:pPr>
              <w:jc w:val="both"/>
              <w:rPr>
                <w:sz w:val="24"/>
                <w:szCs w:val="24"/>
              </w:rPr>
            </w:pPr>
            <w:r w:rsidRPr="00765B30">
              <w:rPr>
                <w:sz w:val="24"/>
                <w:szCs w:val="24"/>
              </w:rPr>
              <w:t>всего</w:t>
            </w:r>
          </w:p>
        </w:tc>
        <w:tc>
          <w:tcPr>
            <w:tcW w:w="1419" w:type="dxa"/>
            <w:noWrap/>
            <w:hideMark/>
          </w:tcPr>
          <w:p w:rsidR="00A51751" w:rsidRPr="00765B30" w:rsidRDefault="00A51751" w:rsidP="00D108EB">
            <w:pPr>
              <w:jc w:val="center"/>
              <w:rPr>
                <w:sz w:val="24"/>
                <w:szCs w:val="24"/>
              </w:rPr>
            </w:pPr>
            <w:r w:rsidRPr="00765B30">
              <w:rPr>
                <w:sz w:val="24"/>
                <w:szCs w:val="24"/>
              </w:rPr>
              <w:t>136 442,49</w:t>
            </w:r>
          </w:p>
        </w:tc>
        <w:tc>
          <w:tcPr>
            <w:tcW w:w="1613" w:type="dxa"/>
            <w:noWrap/>
            <w:hideMark/>
          </w:tcPr>
          <w:p w:rsidR="00A51751" w:rsidRPr="00765B30" w:rsidRDefault="00A51751" w:rsidP="00D108EB">
            <w:pPr>
              <w:jc w:val="center"/>
              <w:rPr>
                <w:sz w:val="24"/>
                <w:szCs w:val="24"/>
              </w:rPr>
            </w:pPr>
            <w:r w:rsidRPr="00765B30">
              <w:rPr>
                <w:sz w:val="24"/>
                <w:szCs w:val="24"/>
              </w:rPr>
              <w:t>75 947,37</w:t>
            </w:r>
          </w:p>
        </w:tc>
        <w:tc>
          <w:tcPr>
            <w:tcW w:w="1276" w:type="dxa"/>
            <w:noWrap/>
            <w:hideMark/>
          </w:tcPr>
          <w:p w:rsidR="00A51751" w:rsidRPr="00765B30" w:rsidRDefault="00A51751" w:rsidP="00D108EB">
            <w:pPr>
              <w:jc w:val="center"/>
              <w:rPr>
                <w:sz w:val="24"/>
                <w:szCs w:val="24"/>
              </w:rPr>
            </w:pPr>
            <w:r w:rsidRPr="00765B30">
              <w:rPr>
                <w:sz w:val="24"/>
                <w:szCs w:val="24"/>
              </w:rPr>
              <w:t>60 495,12</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72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172951">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D108EB">
            <w:pPr>
              <w:jc w:val="center"/>
              <w:rPr>
                <w:sz w:val="24"/>
                <w:szCs w:val="24"/>
              </w:rPr>
            </w:pPr>
            <w:r w:rsidRPr="00765B30">
              <w:rPr>
                <w:sz w:val="24"/>
                <w:szCs w:val="24"/>
              </w:rPr>
              <w:t>29 418,00</w:t>
            </w:r>
          </w:p>
        </w:tc>
        <w:tc>
          <w:tcPr>
            <w:tcW w:w="1613" w:type="dxa"/>
            <w:noWrap/>
            <w:hideMark/>
          </w:tcPr>
          <w:p w:rsidR="00A51751" w:rsidRPr="00765B30" w:rsidRDefault="00A51751" w:rsidP="00D108EB">
            <w:pPr>
              <w:jc w:val="center"/>
              <w:rPr>
                <w:sz w:val="24"/>
                <w:szCs w:val="24"/>
              </w:rPr>
            </w:pPr>
            <w:r w:rsidRPr="00765B30">
              <w:rPr>
                <w:sz w:val="24"/>
                <w:szCs w:val="24"/>
              </w:rPr>
              <w:t>29 418,00</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48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172951">
            <w:pPr>
              <w:jc w:val="both"/>
              <w:rPr>
                <w:sz w:val="24"/>
                <w:szCs w:val="24"/>
              </w:rPr>
            </w:pPr>
            <w:r w:rsidRPr="00765B30">
              <w:rPr>
                <w:sz w:val="24"/>
                <w:szCs w:val="24"/>
              </w:rPr>
              <w:t>местный бюджет</w:t>
            </w:r>
          </w:p>
        </w:tc>
        <w:tc>
          <w:tcPr>
            <w:tcW w:w="1419" w:type="dxa"/>
            <w:noWrap/>
            <w:hideMark/>
          </w:tcPr>
          <w:p w:rsidR="00A51751" w:rsidRPr="00765B30" w:rsidRDefault="00A51751" w:rsidP="00D108EB">
            <w:pPr>
              <w:jc w:val="center"/>
              <w:rPr>
                <w:sz w:val="24"/>
                <w:szCs w:val="24"/>
              </w:rPr>
            </w:pPr>
            <w:r w:rsidRPr="00765B30">
              <w:rPr>
                <w:sz w:val="24"/>
                <w:szCs w:val="24"/>
              </w:rPr>
              <w:t>107 024,49</w:t>
            </w:r>
          </w:p>
        </w:tc>
        <w:tc>
          <w:tcPr>
            <w:tcW w:w="1613" w:type="dxa"/>
            <w:noWrap/>
            <w:hideMark/>
          </w:tcPr>
          <w:p w:rsidR="00A51751" w:rsidRPr="00765B30" w:rsidRDefault="00A51751" w:rsidP="00D108EB">
            <w:pPr>
              <w:jc w:val="center"/>
              <w:rPr>
                <w:sz w:val="24"/>
                <w:szCs w:val="24"/>
              </w:rPr>
            </w:pPr>
            <w:r w:rsidRPr="00765B30">
              <w:rPr>
                <w:sz w:val="24"/>
                <w:szCs w:val="24"/>
              </w:rPr>
              <w:t>46 529,37</w:t>
            </w:r>
          </w:p>
        </w:tc>
        <w:tc>
          <w:tcPr>
            <w:tcW w:w="1276" w:type="dxa"/>
            <w:noWrap/>
            <w:hideMark/>
          </w:tcPr>
          <w:p w:rsidR="00A51751" w:rsidRPr="00765B30" w:rsidRDefault="00A51751" w:rsidP="00D108EB">
            <w:pPr>
              <w:jc w:val="center"/>
              <w:rPr>
                <w:sz w:val="24"/>
                <w:szCs w:val="24"/>
              </w:rPr>
            </w:pPr>
            <w:r w:rsidRPr="00765B30">
              <w:rPr>
                <w:sz w:val="24"/>
                <w:szCs w:val="24"/>
              </w:rPr>
              <w:t>60 495,12</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192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D108EB" w:rsidP="00172951">
            <w:pPr>
              <w:jc w:val="both"/>
              <w:rPr>
                <w:sz w:val="24"/>
                <w:szCs w:val="24"/>
              </w:rPr>
            </w:pPr>
            <w:r>
              <w:rPr>
                <w:sz w:val="24"/>
                <w:szCs w:val="24"/>
              </w:rPr>
              <w:t xml:space="preserve">в том числе </w:t>
            </w:r>
            <w:r w:rsidR="00A51751" w:rsidRPr="00765B30">
              <w:rPr>
                <w:sz w:val="24"/>
                <w:szCs w:val="24"/>
              </w:rPr>
              <w:t>безво</w:t>
            </w:r>
            <w:r w:rsidR="00A51751" w:rsidRPr="00765B30">
              <w:rPr>
                <w:sz w:val="24"/>
                <w:szCs w:val="24"/>
              </w:rPr>
              <w:t>з</w:t>
            </w:r>
            <w:r w:rsidR="00A51751" w:rsidRPr="00765B30">
              <w:rPr>
                <w:sz w:val="24"/>
                <w:szCs w:val="24"/>
              </w:rPr>
              <w:t>мездные посту</w:t>
            </w:r>
            <w:r w:rsidR="00A51751" w:rsidRPr="00765B30">
              <w:rPr>
                <w:sz w:val="24"/>
                <w:szCs w:val="24"/>
              </w:rPr>
              <w:t>п</w:t>
            </w:r>
            <w:r w:rsidR="00A51751" w:rsidRPr="00765B30">
              <w:rPr>
                <w:sz w:val="24"/>
                <w:szCs w:val="24"/>
              </w:rPr>
              <w:t>ления физич</w:t>
            </w:r>
            <w:r w:rsidR="00A51751" w:rsidRPr="00765B30">
              <w:rPr>
                <w:sz w:val="24"/>
                <w:szCs w:val="24"/>
              </w:rPr>
              <w:t>е</w:t>
            </w:r>
            <w:r w:rsidR="00A51751" w:rsidRPr="00765B30">
              <w:rPr>
                <w:sz w:val="24"/>
                <w:szCs w:val="24"/>
              </w:rPr>
              <w:t>ских и юрид</w:t>
            </w:r>
            <w:r w:rsidR="00A51751" w:rsidRPr="00765B30">
              <w:rPr>
                <w:sz w:val="24"/>
                <w:szCs w:val="24"/>
              </w:rPr>
              <w:t>и</w:t>
            </w:r>
            <w:r w:rsidR="00A51751" w:rsidRPr="00765B30">
              <w:rPr>
                <w:sz w:val="24"/>
                <w:szCs w:val="24"/>
              </w:rPr>
              <w:t>ческих лиц</w:t>
            </w:r>
          </w:p>
        </w:tc>
        <w:tc>
          <w:tcPr>
            <w:tcW w:w="1419" w:type="dxa"/>
            <w:noWrap/>
            <w:hideMark/>
          </w:tcPr>
          <w:p w:rsidR="00A51751" w:rsidRPr="00765B30" w:rsidRDefault="00A51751" w:rsidP="00D108EB">
            <w:pPr>
              <w:jc w:val="center"/>
              <w:rPr>
                <w:sz w:val="24"/>
                <w:szCs w:val="24"/>
              </w:rPr>
            </w:pPr>
            <w:r w:rsidRPr="00765B30">
              <w:rPr>
                <w:sz w:val="24"/>
                <w:szCs w:val="24"/>
              </w:rPr>
              <w:t>53 369,75</w:t>
            </w:r>
          </w:p>
        </w:tc>
        <w:tc>
          <w:tcPr>
            <w:tcW w:w="1613" w:type="dxa"/>
            <w:noWrap/>
            <w:hideMark/>
          </w:tcPr>
          <w:p w:rsidR="00A51751" w:rsidRPr="00765B30" w:rsidRDefault="00A51751" w:rsidP="00D108EB">
            <w:pPr>
              <w:jc w:val="center"/>
              <w:rPr>
                <w:sz w:val="24"/>
                <w:szCs w:val="24"/>
              </w:rPr>
            </w:pPr>
            <w:r w:rsidRPr="00765B30">
              <w:rPr>
                <w:sz w:val="24"/>
                <w:szCs w:val="24"/>
              </w:rPr>
              <w:t>248,23</w:t>
            </w:r>
          </w:p>
        </w:tc>
        <w:tc>
          <w:tcPr>
            <w:tcW w:w="1276" w:type="dxa"/>
            <w:noWrap/>
            <w:hideMark/>
          </w:tcPr>
          <w:p w:rsidR="00A51751" w:rsidRPr="00765B30" w:rsidRDefault="00A51751" w:rsidP="00D108EB">
            <w:pPr>
              <w:jc w:val="center"/>
              <w:rPr>
                <w:sz w:val="24"/>
                <w:szCs w:val="24"/>
              </w:rPr>
            </w:pPr>
            <w:r w:rsidRPr="00765B30">
              <w:rPr>
                <w:sz w:val="24"/>
                <w:szCs w:val="24"/>
              </w:rPr>
              <w:t>53 121,52</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48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посел</w:t>
            </w:r>
            <w:r w:rsidRPr="00765B30">
              <w:rPr>
                <w:sz w:val="24"/>
                <w:szCs w:val="24"/>
              </w:rPr>
              <w:t>е</w:t>
            </w:r>
            <w:r w:rsidRPr="00765B30">
              <w:rPr>
                <w:sz w:val="24"/>
                <w:szCs w:val="24"/>
              </w:rPr>
              <w:t>ний</w:t>
            </w:r>
          </w:p>
        </w:tc>
        <w:tc>
          <w:tcPr>
            <w:tcW w:w="1419" w:type="dxa"/>
            <w:noWrap/>
            <w:hideMark/>
          </w:tcPr>
          <w:p w:rsidR="00A51751" w:rsidRPr="00765B30" w:rsidRDefault="00A51751" w:rsidP="00D108EB">
            <w:pPr>
              <w:jc w:val="center"/>
              <w:rPr>
                <w:sz w:val="24"/>
                <w:szCs w:val="24"/>
              </w:rPr>
            </w:pPr>
          </w:p>
        </w:tc>
        <w:tc>
          <w:tcPr>
            <w:tcW w:w="1613" w:type="dxa"/>
            <w:noWrap/>
            <w:hideMark/>
          </w:tcPr>
          <w:p w:rsidR="00A51751" w:rsidRPr="00765B30" w:rsidRDefault="00A51751" w:rsidP="00D108EB">
            <w:pPr>
              <w:jc w:val="center"/>
              <w:rPr>
                <w:sz w:val="24"/>
                <w:szCs w:val="24"/>
              </w:rPr>
            </w:pPr>
          </w:p>
        </w:tc>
        <w:tc>
          <w:tcPr>
            <w:tcW w:w="1276" w:type="dxa"/>
            <w:noWrap/>
            <w:hideMark/>
          </w:tcPr>
          <w:p w:rsidR="00A51751" w:rsidRPr="00765B30" w:rsidRDefault="00A51751" w:rsidP="00D108EB">
            <w:pPr>
              <w:jc w:val="center"/>
              <w:rPr>
                <w:sz w:val="24"/>
                <w:szCs w:val="24"/>
              </w:rPr>
            </w:pPr>
          </w:p>
        </w:tc>
        <w:tc>
          <w:tcPr>
            <w:tcW w:w="1134" w:type="dxa"/>
            <w:noWrap/>
            <w:hideMark/>
          </w:tcPr>
          <w:p w:rsidR="00A51751" w:rsidRPr="00765B30" w:rsidRDefault="00A51751" w:rsidP="00D108EB">
            <w:pPr>
              <w:jc w:val="center"/>
              <w:rPr>
                <w:sz w:val="24"/>
                <w:szCs w:val="24"/>
              </w:rPr>
            </w:pPr>
          </w:p>
        </w:tc>
        <w:tc>
          <w:tcPr>
            <w:tcW w:w="1222" w:type="dxa"/>
            <w:noWrap/>
            <w:hideMark/>
          </w:tcPr>
          <w:p w:rsidR="00A51751" w:rsidRPr="00765B30" w:rsidRDefault="00A51751" w:rsidP="00D108EB">
            <w:pPr>
              <w:jc w:val="center"/>
              <w:rPr>
                <w:sz w:val="24"/>
                <w:szCs w:val="24"/>
              </w:rPr>
            </w:pPr>
          </w:p>
        </w:tc>
        <w:tc>
          <w:tcPr>
            <w:tcW w:w="1139" w:type="dxa"/>
            <w:noWrap/>
            <w:hideMark/>
          </w:tcPr>
          <w:p w:rsidR="00A51751" w:rsidRPr="00765B30" w:rsidRDefault="00A51751" w:rsidP="00D108EB">
            <w:pPr>
              <w:jc w:val="center"/>
              <w:rPr>
                <w:sz w:val="24"/>
                <w:szCs w:val="24"/>
              </w:rPr>
            </w:pPr>
          </w:p>
        </w:tc>
        <w:tc>
          <w:tcPr>
            <w:tcW w:w="934" w:type="dxa"/>
            <w:noWrap/>
            <w:hideMark/>
          </w:tcPr>
          <w:p w:rsidR="00A51751" w:rsidRPr="00765B30" w:rsidRDefault="00A51751" w:rsidP="00D108EB">
            <w:pPr>
              <w:jc w:val="center"/>
              <w:rPr>
                <w:sz w:val="24"/>
                <w:szCs w:val="24"/>
              </w:rPr>
            </w:pPr>
          </w:p>
        </w:tc>
        <w:tc>
          <w:tcPr>
            <w:tcW w:w="993" w:type="dxa"/>
            <w:noWrap/>
            <w:hideMark/>
          </w:tcPr>
          <w:p w:rsidR="00A51751" w:rsidRPr="00765B30" w:rsidRDefault="00A51751" w:rsidP="00D108EB">
            <w:pPr>
              <w:jc w:val="center"/>
              <w:rPr>
                <w:sz w:val="24"/>
                <w:szCs w:val="24"/>
              </w:rPr>
            </w:pPr>
          </w:p>
        </w:tc>
      </w:tr>
      <w:tr w:rsidR="00A51751" w:rsidRPr="00765B30" w:rsidTr="00C662FC">
        <w:trPr>
          <w:trHeight w:val="300"/>
          <w:jc w:val="center"/>
        </w:trPr>
        <w:tc>
          <w:tcPr>
            <w:tcW w:w="4124" w:type="dxa"/>
            <w:gridSpan w:val="3"/>
            <w:vMerge w:val="restart"/>
            <w:hideMark/>
          </w:tcPr>
          <w:p w:rsidR="00A51751" w:rsidRPr="00765B30" w:rsidRDefault="00D108EB" w:rsidP="00765B30">
            <w:pPr>
              <w:rPr>
                <w:sz w:val="24"/>
                <w:szCs w:val="24"/>
              </w:rPr>
            </w:pPr>
            <w:r>
              <w:rPr>
                <w:sz w:val="24"/>
                <w:szCs w:val="24"/>
              </w:rPr>
              <w:t>П</w:t>
            </w:r>
            <w:r w:rsidR="00A51751" w:rsidRPr="00765B30">
              <w:rPr>
                <w:sz w:val="24"/>
                <w:szCs w:val="24"/>
              </w:rPr>
              <w:t>рочие расходы</w:t>
            </w:r>
          </w:p>
        </w:tc>
        <w:tc>
          <w:tcPr>
            <w:tcW w:w="1133" w:type="dxa"/>
            <w:noWrap/>
            <w:hideMark/>
          </w:tcPr>
          <w:p w:rsidR="00A51751" w:rsidRPr="00765B30" w:rsidRDefault="00A51751" w:rsidP="00D108EB">
            <w:pPr>
              <w:jc w:val="both"/>
              <w:rPr>
                <w:sz w:val="24"/>
                <w:szCs w:val="24"/>
              </w:rPr>
            </w:pPr>
            <w:r w:rsidRPr="00765B30">
              <w:rPr>
                <w:sz w:val="24"/>
                <w:szCs w:val="24"/>
              </w:rPr>
              <w:t>всего</w:t>
            </w:r>
          </w:p>
        </w:tc>
        <w:tc>
          <w:tcPr>
            <w:tcW w:w="1419" w:type="dxa"/>
            <w:noWrap/>
            <w:hideMark/>
          </w:tcPr>
          <w:p w:rsidR="00A51751" w:rsidRPr="00765B30" w:rsidRDefault="00A51751" w:rsidP="00D108EB">
            <w:pPr>
              <w:jc w:val="center"/>
              <w:rPr>
                <w:sz w:val="24"/>
                <w:szCs w:val="24"/>
              </w:rPr>
            </w:pPr>
            <w:r w:rsidRPr="00765B30">
              <w:rPr>
                <w:sz w:val="24"/>
                <w:szCs w:val="24"/>
              </w:rPr>
              <w:t>967 908,42</w:t>
            </w:r>
          </w:p>
        </w:tc>
        <w:tc>
          <w:tcPr>
            <w:tcW w:w="1613" w:type="dxa"/>
            <w:noWrap/>
            <w:hideMark/>
          </w:tcPr>
          <w:p w:rsidR="00A51751" w:rsidRPr="00765B30" w:rsidRDefault="00A51751" w:rsidP="00D108EB">
            <w:pPr>
              <w:jc w:val="center"/>
              <w:rPr>
                <w:sz w:val="24"/>
                <w:szCs w:val="24"/>
              </w:rPr>
            </w:pPr>
            <w:r w:rsidRPr="00765B30">
              <w:rPr>
                <w:sz w:val="24"/>
                <w:szCs w:val="24"/>
              </w:rPr>
              <w:t>387 073,18</w:t>
            </w:r>
          </w:p>
        </w:tc>
        <w:tc>
          <w:tcPr>
            <w:tcW w:w="1276" w:type="dxa"/>
            <w:noWrap/>
            <w:hideMark/>
          </w:tcPr>
          <w:p w:rsidR="00A51751" w:rsidRPr="00765B30" w:rsidRDefault="00A51751" w:rsidP="00D108EB">
            <w:pPr>
              <w:jc w:val="center"/>
              <w:rPr>
                <w:sz w:val="24"/>
                <w:szCs w:val="24"/>
              </w:rPr>
            </w:pPr>
            <w:r w:rsidRPr="00765B30">
              <w:rPr>
                <w:sz w:val="24"/>
                <w:szCs w:val="24"/>
              </w:rPr>
              <w:t>155 696,45</w:t>
            </w:r>
          </w:p>
        </w:tc>
        <w:tc>
          <w:tcPr>
            <w:tcW w:w="1134" w:type="dxa"/>
            <w:noWrap/>
            <w:hideMark/>
          </w:tcPr>
          <w:p w:rsidR="00A51751" w:rsidRPr="00765B30" w:rsidRDefault="00A51751" w:rsidP="00D108EB">
            <w:pPr>
              <w:jc w:val="center"/>
              <w:rPr>
                <w:sz w:val="24"/>
                <w:szCs w:val="24"/>
              </w:rPr>
            </w:pPr>
            <w:r w:rsidRPr="00765B30">
              <w:rPr>
                <w:sz w:val="24"/>
                <w:szCs w:val="24"/>
              </w:rPr>
              <w:t>109 536,47</w:t>
            </w:r>
          </w:p>
        </w:tc>
        <w:tc>
          <w:tcPr>
            <w:tcW w:w="1222" w:type="dxa"/>
            <w:noWrap/>
            <w:hideMark/>
          </w:tcPr>
          <w:p w:rsidR="00A51751" w:rsidRPr="00765B30" w:rsidRDefault="00A51751" w:rsidP="00D108EB">
            <w:pPr>
              <w:jc w:val="center"/>
              <w:rPr>
                <w:sz w:val="24"/>
                <w:szCs w:val="24"/>
              </w:rPr>
            </w:pPr>
            <w:r w:rsidRPr="00765B30">
              <w:rPr>
                <w:sz w:val="24"/>
                <w:szCs w:val="24"/>
              </w:rPr>
              <w:t>118 026,31</w:t>
            </w:r>
          </w:p>
        </w:tc>
        <w:tc>
          <w:tcPr>
            <w:tcW w:w="1139" w:type="dxa"/>
            <w:noWrap/>
            <w:hideMark/>
          </w:tcPr>
          <w:p w:rsidR="00A51751" w:rsidRPr="00765B30" w:rsidRDefault="00A51751" w:rsidP="00D108EB">
            <w:pPr>
              <w:jc w:val="center"/>
              <w:rPr>
                <w:sz w:val="24"/>
                <w:szCs w:val="24"/>
              </w:rPr>
            </w:pPr>
            <w:r w:rsidRPr="00765B30">
              <w:rPr>
                <w:sz w:val="24"/>
                <w:szCs w:val="24"/>
              </w:rPr>
              <w:t>65 892,00</w:t>
            </w:r>
          </w:p>
        </w:tc>
        <w:tc>
          <w:tcPr>
            <w:tcW w:w="934" w:type="dxa"/>
            <w:noWrap/>
            <w:hideMark/>
          </w:tcPr>
          <w:p w:rsidR="00A51751" w:rsidRPr="00765B30" w:rsidRDefault="00A51751" w:rsidP="00D108EB">
            <w:pPr>
              <w:jc w:val="center"/>
              <w:rPr>
                <w:sz w:val="24"/>
                <w:szCs w:val="24"/>
              </w:rPr>
            </w:pPr>
            <w:r w:rsidRPr="00765B30">
              <w:rPr>
                <w:sz w:val="24"/>
                <w:szCs w:val="24"/>
              </w:rPr>
              <w:t>65 842,00</w:t>
            </w:r>
          </w:p>
        </w:tc>
        <w:tc>
          <w:tcPr>
            <w:tcW w:w="993" w:type="dxa"/>
            <w:noWrap/>
            <w:hideMark/>
          </w:tcPr>
          <w:p w:rsidR="00A51751" w:rsidRPr="00765B30" w:rsidRDefault="00A51751" w:rsidP="00D108EB">
            <w:pPr>
              <w:jc w:val="center"/>
              <w:rPr>
                <w:sz w:val="24"/>
                <w:szCs w:val="24"/>
              </w:rPr>
            </w:pPr>
            <w:r w:rsidRPr="00765B30">
              <w:rPr>
                <w:sz w:val="24"/>
                <w:szCs w:val="24"/>
              </w:rPr>
              <w:t>65 842,00</w:t>
            </w:r>
          </w:p>
        </w:tc>
      </w:tr>
      <w:tr w:rsidR="00A51751" w:rsidRPr="00765B30" w:rsidTr="00C662FC">
        <w:trPr>
          <w:trHeight w:val="72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D108EB">
            <w:pPr>
              <w:jc w:val="center"/>
              <w:rPr>
                <w:sz w:val="24"/>
                <w:szCs w:val="24"/>
              </w:rPr>
            </w:pPr>
            <w:r w:rsidRPr="00765B30">
              <w:rPr>
                <w:sz w:val="24"/>
                <w:szCs w:val="24"/>
              </w:rPr>
              <w:t>187 639,91</w:t>
            </w:r>
          </w:p>
        </w:tc>
        <w:tc>
          <w:tcPr>
            <w:tcW w:w="1613" w:type="dxa"/>
            <w:noWrap/>
            <w:hideMark/>
          </w:tcPr>
          <w:p w:rsidR="00A51751" w:rsidRPr="00765B30" w:rsidRDefault="00A51751" w:rsidP="00D108EB">
            <w:pPr>
              <w:jc w:val="center"/>
              <w:rPr>
                <w:sz w:val="24"/>
                <w:szCs w:val="24"/>
              </w:rPr>
            </w:pPr>
            <w:r w:rsidRPr="00765B30">
              <w:rPr>
                <w:sz w:val="24"/>
                <w:szCs w:val="24"/>
              </w:rPr>
              <w:t>43 633,81</w:t>
            </w:r>
          </w:p>
        </w:tc>
        <w:tc>
          <w:tcPr>
            <w:tcW w:w="1276" w:type="dxa"/>
            <w:noWrap/>
            <w:hideMark/>
          </w:tcPr>
          <w:p w:rsidR="00A51751" w:rsidRPr="00765B30" w:rsidRDefault="00A51751" w:rsidP="00D108EB">
            <w:pPr>
              <w:jc w:val="center"/>
              <w:rPr>
                <w:sz w:val="24"/>
                <w:szCs w:val="24"/>
              </w:rPr>
            </w:pPr>
            <w:r w:rsidRPr="00765B30">
              <w:rPr>
                <w:sz w:val="24"/>
                <w:szCs w:val="24"/>
              </w:rPr>
              <w:t>37 385,20</w:t>
            </w:r>
          </w:p>
        </w:tc>
        <w:tc>
          <w:tcPr>
            <w:tcW w:w="1134" w:type="dxa"/>
            <w:noWrap/>
            <w:hideMark/>
          </w:tcPr>
          <w:p w:rsidR="00A51751" w:rsidRPr="00765B30" w:rsidRDefault="00A51751" w:rsidP="00D108EB">
            <w:pPr>
              <w:jc w:val="center"/>
              <w:rPr>
                <w:sz w:val="24"/>
                <w:szCs w:val="24"/>
              </w:rPr>
            </w:pPr>
            <w:r w:rsidRPr="00765B30">
              <w:rPr>
                <w:sz w:val="24"/>
                <w:szCs w:val="24"/>
              </w:rPr>
              <w:t>55 012,50</w:t>
            </w:r>
          </w:p>
        </w:tc>
        <w:tc>
          <w:tcPr>
            <w:tcW w:w="1222" w:type="dxa"/>
            <w:noWrap/>
            <w:hideMark/>
          </w:tcPr>
          <w:p w:rsidR="00A51751" w:rsidRPr="00765B30" w:rsidRDefault="00A51751" w:rsidP="00D108EB">
            <w:pPr>
              <w:jc w:val="center"/>
              <w:rPr>
                <w:sz w:val="24"/>
                <w:szCs w:val="24"/>
              </w:rPr>
            </w:pPr>
            <w:r w:rsidRPr="00765B30">
              <w:rPr>
                <w:sz w:val="24"/>
                <w:szCs w:val="24"/>
              </w:rPr>
              <w:t>51 608,40</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48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местный бюджет</w:t>
            </w:r>
          </w:p>
        </w:tc>
        <w:tc>
          <w:tcPr>
            <w:tcW w:w="1419" w:type="dxa"/>
            <w:noWrap/>
            <w:hideMark/>
          </w:tcPr>
          <w:p w:rsidR="00A51751" w:rsidRPr="00765B30" w:rsidRDefault="00A51751" w:rsidP="00D108EB">
            <w:pPr>
              <w:jc w:val="center"/>
              <w:rPr>
                <w:sz w:val="24"/>
                <w:szCs w:val="24"/>
              </w:rPr>
            </w:pPr>
            <w:r w:rsidRPr="00765B30">
              <w:rPr>
                <w:sz w:val="24"/>
                <w:szCs w:val="24"/>
              </w:rPr>
              <w:t>780 207,14</w:t>
            </w:r>
          </w:p>
        </w:tc>
        <w:tc>
          <w:tcPr>
            <w:tcW w:w="1613" w:type="dxa"/>
            <w:noWrap/>
            <w:hideMark/>
          </w:tcPr>
          <w:p w:rsidR="00A51751" w:rsidRPr="00765B30" w:rsidRDefault="00A51751" w:rsidP="00D108EB">
            <w:pPr>
              <w:jc w:val="center"/>
              <w:rPr>
                <w:sz w:val="24"/>
                <w:szCs w:val="24"/>
              </w:rPr>
            </w:pPr>
            <w:r w:rsidRPr="00765B30">
              <w:rPr>
                <w:sz w:val="24"/>
                <w:szCs w:val="24"/>
              </w:rPr>
              <w:t>343 439,38</w:t>
            </w:r>
          </w:p>
        </w:tc>
        <w:tc>
          <w:tcPr>
            <w:tcW w:w="1276" w:type="dxa"/>
            <w:noWrap/>
            <w:hideMark/>
          </w:tcPr>
          <w:p w:rsidR="00A51751" w:rsidRPr="00765B30" w:rsidRDefault="00A51751" w:rsidP="00D108EB">
            <w:pPr>
              <w:jc w:val="center"/>
              <w:rPr>
                <w:sz w:val="24"/>
                <w:szCs w:val="24"/>
              </w:rPr>
            </w:pPr>
            <w:r w:rsidRPr="00765B30">
              <w:rPr>
                <w:sz w:val="24"/>
                <w:szCs w:val="24"/>
              </w:rPr>
              <w:t>118 311,25</w:t>
            </w:r>
          </w:p>
        </w:tc>
        <w:tc>
          <w:tcPr>
            <w:tcW w:w="1134" w:type="dxa"/>
            <w:noWrap/>
            <w:hideMark/>
          </w:tcPr>
          <w:p w:rsidR="00A51751" w:rsidRPr="00765B30" w:rsidRDefault="00A51751" w:rsidP="00D108EB">
            <w:pPr>
              <w:jc w:val="center"/>
              <w:rPr>
                <w:sz w:val="24"/>
                <w:szCs w:val="24"/>
              </w:rPr>
            </w:pPr>
            <w:r w:rsidRPr="00765B30">
              <w:rPr>
                <w:sz w:val="24"/>
                <w:szCs w:val="24"/>
              </w:rPr>
              <w:t>54 462,60</w:t>
            </w:r>
          </w:p>
        </w:tc>
        <w:tc>
          <w:tcPr>
            <w:tcW w:w="1222" w:type="dxa"/>
            <w:noWrap/>
            <w:hideMark/>
          </w:tcPr>
          <w:p w:rsidR="00A51751" w:rsidRPr="00765B30" w:rsidRDefault="00A51751" w:rsidP="00D108EB">
            <w:pPr>
              <w:jc w:val="center"/>
              <w:rPr>
                <w:sz w:val="24"/>
                <w:szCs w:val="24"/>
              </w:rPr>
            </w:pPr>
            <w:r w:rsidRPr="00765B30">
              <w:rPr>
                <w:sz w:val="24"/>
                <w:szCs w:val="24"/>
              </w:rPr>
              <w:t>66 417,91</w:t>
            </w:r>
          </w:p>
        </w:tc>
        <w:tc>
          <w:tcPr>
            <w:tcW w:w="1139" w:type="dxa"/>
            <w:noWrap/>
            <w:hideMark/>
          </w:tcPr>
          <w:p w:rsidR="00A51751" w:rsidRPr="00765B30" w:rsidRDefault="00A51751" w:rsidP="00D108EB">
            <w:pPr>
              <w:jc w:val="center"/>
              <w:rPr>
                <w:sz w:val="24"/>
                <w:szCs w:val="24"/>
              </w:rPr>
            </w:pPr>
            <w:r w:rsidRPr="00765B30">
              <w:rPr>
                <w:sz w:val="24"/>
                <w:szCs w:val="24"/>
              </w:rPr>
              <w:t>65 892,00</w:t>
            </w:r>
          </w:p>
        </w:tc>
        <w:tc>
          <w:tcPr>
            <w:tcW w:w="934" w:type="dxa"/>
            <w:noWrap/>
            <w:hideMark/>
          </w:tcPr>
          <w:p w:rsidR="00A51751" w:rsidRPr="00765B30" w:rsidRDefault="00A51751" w:rsidP="00D108EB">
            <w:pPr>
              <w:jc w:val="center"/>
              <w:rPr>
                <w:sz w:val="24"/>
                <w:szCs w:val="24"/>
              </w:rPr>
            </w:pPr>
            <w:r w:rsidRPr="00765B30">
              <w:rPr>
                <w:sz w:val="24"/>
                <w:szCs w:val="24"/>
              </w:rPr>
              <w:t>65 842,00</w:t>
            </w:r>
          </w:p>
        </w:tc>
        <w:tc>
          <w:tcPr>
            <w:tcW w:w="993" w:type="dxa"/>
            <w:noWrap/>
            <w:hideMark/>
          </w:tcPr>
          <w:p w:rsidR="00A51751" w:rsidRPr="00765B30" w:rsidRDefault="00A51751" w:rsidP="00D108EB">
            <w:pPr>
              <w:jc w:val="center"/>
              <w:rPr>
                <w:sz w:val="24"/>
                <w:szCs w:val="24"/>
              </w:rPr>
            </w:pPr>
            <w:r w:rsidRPr="00765B30">
              <w:rPr>
                <w:sz w:val="24"/>
                <w:szCs w:val="24"/>
              </w:rPr>
              <w:t>65 842,00</w:t>
            </w:r>
          </w:p>
        </w:tc>
      </w:tr>
      <w:tr w:rsidR="00A51751" w:rsidRPr="00765B30" w:rsidTr="00C662FC">
        <w:trPr>
          <w:trHeight w:val="192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D108EB" w:rsidP="00D108EB">
            <w:pPr>
              <w:jc w:val="both"/>
              <w:rPr>
                <w:sz w:val="24"/>
                <w:szCs w:val="24"/>
              </w:rPr>
            </w:pPr>
            <w:r>
              <w:rPr>
                <w:sz w:val="24"/>
                <w:szCs w:val="24"/>
              </w:rPr>
              <w:t xml:space="preserve">в том числе </w:t>
            </w:r>
            <w:r w:rsidR="00A51751" w:rsidRPr="00765B30">
              <w:rPr>
                <w:sz w:val="24"/>
                <w:szCs w:val="24"/>
              </w:rPr>
              <w:t>безво</w:t>
            </w:r>
            <w:r w:rsidR="00A51751" w:rsidRPr="00765B30">
              <w:rPr>
                <w:sz w:val="24"/>
                <w:szCs w:val="24"/>
              </w:rPr>
              <w:t>з</w:t>
            </w:r>
            <w:r w:rsidR="00A51751" w:rsidRPr="00765B30">
              <w:rPr>
                <w:sz w:val="24"/>
                <w:szCs w:val="24"/>
              </w:rPr>
              <w:t>мездные посту</w:t>
            </w:r>
            <w:r w:rsidR="00A51751" w:rsidRPr="00765B30">
              <w:rPr>
                <w:sz w:val="24"/>
                <w:szCs w:val="24"/>
              </w:rPr>
              <w:t>п</w:t>
            </w:r>
            <w:r w:rsidR="00A51751" w:rsidRPr="00765B30">
              <w:rPr>
                <w:sz w:val="24"/>
                <w:szCs w:val="24"/>
              </w:rPr>
              <w:t>ления физич</w:t>
            </w:r>
            <w:r w:rsidR="00A51751" w:rsidRPr="00765B30">
              <w:rPr>
                <w:sz w:val="24"/>
                <w:szCs w:val="24"/>
              </w:rPr>
              <w:t>е</w:t>
            </w:r>
            <w:r w:rsidR="00A51751" w:rsidRPr="00765B30">
              <w:rPr>
                <w:sz w:val="24"/>
                <w:szCs w:val="24"/>
              </w:rPr>
              <w:t>ских и юрид</w:t>
            </w:r>
            <w:r w:rsidR="00A51751" w:rsidRPr="00765B30">
              <w:rPr>
                <w:sz w:val="24"/>
                <w:szCs w:val="24"/>
              </w:rPr>
              <w:t>и</w:t>
            </w:r>
            <w:r w:rsidR="00A51751" w:rsidRPr="00765B30">
              <w:rPr>
                <w:sz w:val="24"/>
                <w:szCs w:val="24"/>
              </w:rPr>
              <w:t>ческих лиц</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w:t>
            </w:r>
          </w:p>
        </w:tc>
        <w:tc>
          <w:tcPr>
            <w:tcW w:w="1134" w:type="dxa"/>
            <w:noWrap/>
            <w:hideMark/>
          </w:tcPr>
          <w:p w:rsidR="00A51751" w:rsidRPr="00765B30" w:rsidRDefault="00A51751" w:rsidP="00D108EB">
            <w:pPr>
              <w:jc w:val="center"/>
              <w:rPr>
                <w:sz w:val="24"/>
                <w:szCs w:val="24"/>
              </w:rPr>
            </w:pPr>
            <w:r w:rsidRPr="00765B30">
              <w:rPr>
                <w:sz w:val="24"/>
                <w:szCs w:val="24"/>
              </w:rPr>
              <w:t>-</w:t>
            </w:r>
          </w:p>
        </w:tc>
        <w:tc>
          <w:tcPr>
            <w:tcW w:w="1222" w:type="dxa"/>
            <w:noWrap/>
            <w:hideMark/>
          </w:tcPr>
          <w:p w:rsidR="00A51751" w:rsidRPr="00765B30" w:rsidRDefault="00A51751" w:rsidP="00D108EB">
            <w:pPr>
              <w:jc w:val="center"/>
              <w:rPr>
                <w:sz w:val="24"/>
                <w:szCs w:val="24"/>
              </w:rPr>
            </w:pPr>
            <w:r w:rsidRPr="00765B30">
              <w:rPr>
                <w:sz w:val="24"/>
                <w:szCs w:val="24"/>
              </w:rPr>
              <w:t>-</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48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бюджет посел</w:t>
            </w:r>
            <w:r w:rsidRPr="00765B30">
              <w:rPr>
                <w:sz w:val="24"/>
                <w:szCs w:val="24"/>
              </w:rPr>
              <w:t>е</w:t>
            </w:r>
            <w:r w:rsidRPr="00765B30">
              <w:rPr>
                <w:sz w:val="24"/>
                <w:szCs w:val="24"/>
              </w:rPr>
              <w:t>ний</w:t>
            </w:r>
          </w:p>
        </w:tc>
        <w:tc>
          <w:tcPr>
            <w:tcW w:w="1419" w:type="dxa"/>
            <w:noWrap/>
            <w:hideMark/>
          </w:tcPr>
          <w:p w:rsidR="00A51751" w:rsidRPr="00765B30" w:rsidRDefault="00A51751" w:rsidP="00D108EB">
            <w:pPr>
              <w:jc w:val="center"/>
              <w:rPr>
                <w:sz w:val="24"/>
                <w:szCs w:val="24"/>
              </w:rPr>
            </w:pPr>
          </w:p>
        </w:tc>
        <w:tc>
          <w:tcPr>
            <w:tcW w:w="1613" w:type="dxa"/>
            <w:noWrap/>
            <w:hideMark/>
          </w:tcPr>
          <w:p w:rsidR="00A51751" w:rsidRPr="00765B30" w:rsidRDefault="00A51751" w:rsidP="00D108EB">
            <w:pPr>
              <w:jc w:val="center"/>
              <w:rPr>
                <w:sz w:val="24"/>
                <w:szCs w:val="24"/>
              </w:rPr>
            </w:pPr>
          </w:p>
        </w:tc>
        <w:tc>
          <w:tcPr>
            <w:tcW w:w="1276" w:type="dxa"/>
            <w:noWrap/>
            <w:hideMark/>
          </w:tcPr>
          <w:p w:rsidR="00A51751" w:rsidRPr="00765B30" w:rsidRDefault="00A51751" w:rsidP="00D108EB">
            <w:pPr>
              <w:jc w:val="center"/>
              <w:rPr>
                <w:sz w:val="24"/>
                <w:szCs w:val="24"/>
              </w:rPr>
            </w:pPr>
          </w:p>
        </w:tc>
        <w:tc>
          <w:tcPr>
            <w:tcW w:w="1134" w:type="dxa"/>
            <w:noWrap/>
            <w:hideMark/>
          </w:tcPr>
          <w:p w:rsidR="00A51751" w:rsidRPr="00765B30" w:rsidRDefault="00A51751" w:rsidP="00D108EB">
            <w:pPr>
              <w:jc w:val="center"/>
              <w:rPr>
                <w:sz w:val="24"/>
                <w:szCs w:val="24"/>
              </w:rPr>
            </w:pPr>
          </w:p>
        </w:tc>
        <w:tc>
          <w:tcPr>
            <w:tcW w:w="1222" w:type="dxa"/>
            <w:noWrap/>
            <w:hideMark/>
          </w:tcPr>
          <w:p w:rsidR="00A51751" w:rsidRPr="00765B30" w:rsidRDefault="00A51751" w:rsidP="00D108EB">
            <w:pPr>
              <w:jc w:val="center"/>
              <w:rPr>
                <w:sz w:val="24"/>
                <w:szCs w:val="24"/>
              </w:rPr>
            </w:pPr>
          </w:p>
        </w:tc>
        <w:tc>
          <w:tcPr>
            <w:tcW w:w="1139" w:type="dxa"/>
            <w:noWrap/>
            <w:hideMark/>
          </w:tcPr>
          <w:p w:rsidR="00A51751" w:rsidRPr="00765B30" w:rsidRDefault="00A51751" w:rsidP="00D108EB">
            <w:pPr>
              <w:jc w:val="center"/>
              <w:rPr>
                <w:sz w:val="24"/>
                <w:szCs w:val="24"/>
              </w:rPr>
            </w:pPr>
          </w:p>
        </w:tc>
        <w:tc>
          <w:tcPr>
            <w:tcW w:w="934" w:type="dxa"/>
            <w:noWrap/>
            <w:hideMark/>
          </w:tcPr>
          <w:p w:rsidR="00A51751" w:rsidRPr="00765B30" w:rsidRDefault="00A51751" w:rsidP="00D108EB">
            <w:pPr>
              <w:jc w:val="center"/>
              <w:rPr>
                <w:sz w:val="24"/>
                <w:szCs w:val="24"/>
              </w:rPr>
            </w:pPr>
          </w:p>
        </w:tc>
        <w:tc>
          <w:tcPr>
            <w:tcW w:w="993" w:type="dxa"/>
            <w:noWrap/>
            <w:hideMark/>
          </w:tcPr>
          <w:p w:rsidR="00A51751" w:rsidRPr="00765B30" w:rsidRDefault="00A51751" w:rsidP="00D108EB">
            <w:pPr>
              <w:jc w:val="center"/>
              <w:rPr>
                <w:sz w:val="24"/>
                <w:szCs w:val="24"/>
              </w:rPr>
            </w:pPr>
          </w:p>
        </w:tc>
      </w:tr>
      <w:tr w:rsidR="00A51751" w:rsidRPr="00765B30" w:rsidTr="00765B30">
        <w:trPr>
          <w:trHeight w:val="300"/>
          <w:jc w:val="center"/>
        </w:trPr>
        <w:tc>
          <w:tcPr>
            <w:tcW w:w="14987" w:type="dxa"/>
            <w:gridSpan w:val="12"/>
            <w:noWrap/>
            <w:hideMark/>
          </w:tcPr>
          <w:p w:rsidR="00A51751" w:rsidRPr="00765B30" w:rsidRDefault="00A51751" w:rsidP="00765B30">
            <w:pPr>
              <w:rPr>
                <w:sz w:val="24"/>
                <w:szCs w:val="24"/>
              </w:rPr>
            </w:pPr>
            <w:r w:rsidRPr="00765B30">
              <w:rPr>
                <w:sz w:val="24"/>
                <w:szCs w:val="24"/>
              </w:rPr>
              <w:t>в том числе по исполнителям</w:t>
            </w:r>
          </w:p>
        </w:tc>
      </w:tr>
      <w:tr w:rsidR="00A51751" w:rsidRPr="00765B30" w:rsidTr="00C662FC">
        <w:trPr>
          <w:trHeight w:val="300"/>
          <w:jc w:val="center"/>
        </w:trPr>
        <w:tc>
          <w:tcPr>
            <w:tcW w:w="4124" w:type="dxa"/>
            <w:gridSpan w:val="3"/>
            <w:vMerge w:val="restart"/>
            <w:hideMark/>
          </w:tcPr>
          <w:p w:rsidR="00A51751" w:rsidRPr="00765B30" w:rsidRDefault="00A51751" w:rsidP="00D108EB">
            <w:pPr>
              <w:jc w:val="both"/>
              <w:rPr>
                <w:sz w:val="24"/>
                <w:szCs w:val="24"/>
              </w:rPr>
            </w:pPr>
            <w:r w:rsidRPr="00765B30">
              <w:rPr>
                <w:sz w:val="24"/>
                <w:szCs w:val="24"/>
              </w:rPr>
              <w:t>Муниципальное казенное учрежд</w:t>
            </w:r>
            <w:r w:rsidRPr="00765B30">
              <w:rPr>
                <w:sz w:val="24"/>
                <w:szCs w:val="24"/>
              </w:rPr>
              <w:t>е</w:t>
            </w:r>
            <w:r w:rsidR="00D108EB">
              <w:rPr>
                <w:sz w:val="24"/>
                <w:szCs w:val="24"/>
              </w:rPr>
              <w:t>ние «</w:t>
            </w:r>
            <w:r w:rsidRPr="00765B30">
              <w:rPr>
                <w:sz w:val="24"/>
                <w:szCs w:val="24"/>
              </w:rPr>
              <w:t>Управление капитального строительства по застройке Нижн</w:t>
            </w:r>
            <w:r w:rsidRPr="00765B30">
              <w:rPr>
                <w:sz w:val="24"/>
                <w:szCs w:val="24"/>
              </w:rPr>
              <w:t>е</w:t>
            </w:r>
            <w:r w:rsidRPr="00765B30">
              <w:rPr>
                <w:sz w:val="24"/>
                <w:szCs w:val="24"/>
              </w:rPr>
              <w:t>вартовского района</w:t>
            </w:r>
            <w:r w:rsidR="00D108EB">
              <w:rPr>
                <w:sz w:val="24"/>
                <w:szCs w:val="24"/>
              </w:rPr>
              <w:t>»</w:t>
            </w:r>
          </w:p>
        </w:tc>
        <w:tc>
          <w:tcPr>
            <w:tcW w:w="1133" w:type="dxa"/>
            <w:noWrap/>
            <w:hideMark/>
          </w:tcPr>
          <w:p w:rsidR="00A51751" w:rsidRPr="00765B30" w:rsidRDefault="00A51751" w:rsidP="00765B30">
            <w:pPr>
              <w:rPr>
                <w:sz w:val="24"/>
                <w:szCs w:val="24"/>
              </w:rPr>
            </w:pPr>
            <w:r w:rsidRPr="00765B30">
              <w:rPr>
                <w:sz w:val="24"/>
                <w:szCs w:val="24"/>
              </w:rPr>
              <w:t>всего</w:t>
            </w:r>
          </w:p>
        </w:tc>
        <w:tc>
          <w:tcPr>
            <w:tcW w:w="1419" w:type="dxa"/>
            <w:noWrap/>
            <w:hideMark/>
          </w:tcPr>
          <w:p w:rsidR="00A51751" w:rsidRPr="00765B30" w:rsidRDefault="00A51751" w:rsidP="00D108EB">
            <w:pPr>
              <w:jc w:val="center"/>
              <w:rPr>
                <w:sz w:val="24"/>
                <w:szCs w:val="24"/>
              </w:rPr>
            </w:pPr>
            <w:r w:rsidRPr="00765B30">
              <w:rPr>
                <w:sz w:val="24"/>
                <w:szCs w:val="24"/>
              </w:rPr>
              <w:t>518 714,10</w:t>
            </w:r>
          </w:p>
        </w:tc>
        <w:tc>
          <w:tcPr>
            <w:tcW w:w="1613" w:type="dxa"/>
            <w:noWrap/>
            <w:hideMark/>
          </w:tcPr>
          <w:p w:rsidR="00A51751" w:rsidRPr="00765B30" w:rsidRDefault="00A51751" w:rsidP="00D108EB">
            <w:pPr>
              <w:jc w:val="center"/>
              <w:rPr>
                <w:sz w:val="24"/>
                <w:szCs w:val="24"/>
              </w:rPr>
            </w:pPr>
            <w:r w:rsidRPr="00765B30">
              <w:rPr>
                <w:sz w:val="24"/>
                <w:szCs w:val="24"/>
              </w:rPr>
              <w:t>232 350,70</w:t>
            </w:r>
          </w:p>
        </w:tc>
        <w:tc>
          <w:tcPr>
            <w:tcW w:w="1276" w:type="dxa"/>
            <w:noWrap/>
            <w:hideMark/>
          </w:tcPr>
          <w:p w:rsidR="00A51751" w:rsidRPr="00765B30" w:rsidRDefault="00A51751" w:rsidP="00D108EB">
            <w:pPr>
              <w:jc w:val="center"/>
              <w:rPr>
                <w:sz w:val="24"/>
                <w:szCs w:val="24"/>
              </w:rPr>
            </w:pPr>
            <w:r w:rsidRPr="00765B30">
              <w:rPr>
                <w:sz w:val="24"/>
                <w:szCs w:val="24"/>
              </w:rPr>
              <w:t>98 961,93</w:t>
            </w:r>
          </w:p>
        </w:tc>
        <w:tc>
          <w:tcPr>
            <w:tcW w:w="1134" w:type="dxa"/>
            <w:noWrap/>
            <w:hideMark/>
          </w:tcPr>
          <w:p w:rsidR="00A51751" w:rsidRPr="00765B30" w:rsidRDefault="00A51751" w:rsidP="00D108EB">
            <w:pPr>
              <w:jc w:val="center"/>
              <w:rPr>
                <w:sz w:val="24"/>
                <w:szCs w:val="24"/>
              </w:rPr>
            </w:pPr>
            <w:r w:rsidRPr="00765B30">
              <w:rPr>
                <w:sz w:val="24"/>
                <w:szCs w:val="24"/>
              </w:rPr>
              <w:t>42 325,79</w:t>
            </w:r>
          </w:p>
        </w:tc>
        <w:tc>
          <w:tcPr>
            <w:tcW w:w="1222" w:type="dxa"/>
            <w:noWrap/>
            <w:hideMark/>
          </w:tcPr>
          <w:p w:rsidR="00A51751" w:rsidRPr="00765B30" w:rsidRDefault="00A51751" w:rsidP="00D108EB">
            <w:pPr>
              <w:jc w:val="center"/>
              <w:rPr>
                <w:sz w:val="24"/>
                <w:szCs w:val="24"/>
              </w:rPr>
            </w:pPr>
            <w:r w:rsidRPr="00765B30">
              <w:rPr>
                <w:sz w:val="24"/>
                <w:szCs w:val="24"/>
              </w:rPr>
              <w:t>39 125,68</w:t>
            </w:r>
          </w:p>
        </w:tc>
        <w:tc>
          <w:tcPr>
            <w:tcW w:w="1139" w:type="dxa"/>
            <w:noWrap/>
            <w:hideMark/>
          </w:tcPr>
          <w:p w:rsidR="00A51751" w:rsidRPr="00765B30" w:rsidRDefault="00A51751" w:rsidP="00D108EB">
            <w:pPr>
              <w:jc w:val="center"/>
              <w:rPr>
                <w:sz w:val="24"/>
                <w:szCs w:val="24"/>
              </w:rPr>
            </w:pPr>
            <w:r w:rsidRPr="00765B30">
              <w:rPr>
                <w:sz w:val="24"/>
                <w:szCs w:val="24"/>
              </w:rPr>
              <w:t>35 350,00</w:t>
            </w:r>
          </w:p>
        </w:tc>
        <w:tc>
          <w:tcPr>
            <w:tcW w:w="934" w:type="dxa"/>
            <w:noWrap/>
            <w:hideMark/>
          </w:tcPr>
          <w:p w:rsidR="00A51751" w:rsidRPr="00765B30" w:rsidRDefault="00A51751" w:rsidP="00D108EB">
            <w:pPr>
              <w:jc w:val="center"/>
              <w:rPr>
                <w:sz w:val="24"/>
                <w:szCs w:val="24"/>
              </w:rPr>
            </w:pPr>
            <w:r w:rsidRPr="00765B30">
              <w:rPr>
                <w:sz w:val="24"/>
                <w:szCs w:val="24"/>
              </w:rPr>
              <w:t>35 300,00</w:t>
            </w:r>
          </w:p>
        </w:tc>
        <w:tc>
          <w:tcPr>
            <w:tcW w:w="993" w:type="dxa"/>
            <w:noWrap/>
            <w:hideMark/>
          </w:tcPr>
          <w:p w:rsidR="00A51751" w:rsidRPr="00765B30" w:rsidRDefault="00A51751" w:rsidP="00D108EB">
            <w:pPr>
              <w:jc w:val="center"/>
              <w:rPr>
                <w:sz w:val="24"/>
                <w:szCs w:val="24"/>
              </w:rPr>
            </w:pPr>
            <w:r w:rsidRPr="00765B30">
              <w:rPr>
                <w:sz w:val="24"/>
                <w:szCs w:val="24"/>
              </w:rPr>
              <w:t>35 300,00</w:t>
            </w:r>
          </w:p>
        </w:tc>
      </w:tr>
      <w:tr w:rsidR="00A51751" w:rsidRPr="00765B30" w:rsidTr="00C662FC">
        <w:trPr>
          <w:trHeight w:val="72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D108EB">
            <w:pPr>
              <w:jc w:val="center"/>
              <w:rPr>
                <w:sz w:val="24"/>
                <w:szCs w:val="24"/>
              </w:rPr>
            </w:pPr>
            <w:r w:rsidRPr="00765B30">
              <w:rPr>
                <w:sz w:val="24"/>
                <w:szCs w:val="24"/>
              </w:rPr>
              <w:t>77 480,41</w:t>
            </w:r>
          </w:p>
        </w:tc>
        <w:tc>
          <w:tcPr>
            <w:tcW w:w="1613" w:type="dxa"/>
            <w:noWrap/>
            <w:hideMark/>
          </w:tcPr>
          <w:p w:rsidR="00A51751" w:rsidRPr="00765B30" w:rsidRDefault="00A51751" w:rsidP="00D108EB">
            <w:pPr>
              <w:jc w:val="center"/>
              <w:rPr>
                <w:sz w:val="24"/>
                <w:szCs w:val="24"/>
              </w:rPr>
            </w:pPr>
            <w:r w:rsidRPr="00765B30">
              <w:rPr>
                <w:sz w:val="24"/>
                <w:szCs w:val="24"/>
              </w:rPr>
              <w:t>34 867,51</w:t>
            </w:r>
          </w:p>
        </w:tc>
        <w:tc>
          <w:tcPr>
            <w:tcW w:w="1276" w:type="dxa"/>
            <w:noWrap/>
            <w:hideMark/>
          </w:tcPr>
          <w:p w:rsidR="00A51751" w:rsidRPr="00765B30" w:rsidRDefault="00A51751" w:rsidP="00D108EB">
            <w:pPr>
              <w:jc w:val="center"/>
              <w:rPr>
                <w:sz w:val="24"/>
                <w:szCs w:val="24"/>
              </w:rPr>
            </w:pPr>
            <w:r w:rsidRPr="00765B30">
              <w:rPr>
                <w:sz w:val="24"/>
                <w:szCs w:val="24"/>
              </w:rPr>
              <w:t>3 234,00</w:t>
            </w:r>
          </w:p>
        </w:tc>
        <w:tc>
          <w:tcPr>
            <w:tcW w:w="1134" w:type="dxa"/>
            <w:noWrap/>
            <w:hideMark/>
          </w:tcPr>
          <w:p w:rsidR="00A51751" w:rsidRPr="00765B30" w:rsidRDefault="00A51751" w:rsidP="00D108EB">
            <w:pPr>
              <w:jc w:val="center"/>
              <w:rPr>
                <w:sz w:val="24"/>
                <w:szCs w:val="24"/>
              </w:rPr>
            </w:pPr>
            <w:r w:rsidRPr="00765B30">
              <w:rPr>
                <w:sz w:val="24"/>
                <w:szCs w:val="24"/>
              </w:rPr>
              <w:t>21 209,50</w:t>
            </w:r>
          </w:p>
        </w:tc>
        <w:tc>
          <w:tcPr>
            <w:tcW w:w="1222" w:type="dxa"/>
            <w:noWrap/>
            <w:hideMark/>
          </w:tcPr>
          <w:p w:rsidR="00A51751" w:rsidRPr="00765B30" w:rsidRDefault="00A51751" w:rsidP="00D108EB">
            <w:pPr>
              <w:jc w:val="center"/>
              <w:rPr>
                <w:sz w:val="24"/>
                <w:szCs w:val="24"/>
              </w:rPr>
            </w:pPr>
            <w:r w:rsidRPr="00765B30">
              <w:rPr>
                <w:sz w:val="24"/>
                <w:szCs w:val="24"/>
              </w:rPr>
              <w:t>18 169,40</w:t>
            </w:r>
          </w:p>
        </w:tc>
        <w:tc>
          <w:tcPr>
            <w:tcW w:w="1139" w:type="dxa"/>
            <w:noWrap/>
            <w:hideMark/>
          </w:tcPr>
          <w:p w:rsidR="00A51751" w:rsidRPr="00765B30" w:rsidRDefault="00A51751" w:rsidP="00D108EB">
            <w:pPr>
              <w:jc w:val="center"/>
              <w:rPr>
                <w:sz w:val="24"/>
                <w:szCs w:val="24"/>
              </w:rPr>
            </w:pPr>
            <w:r w:rsidRPr="00765B30">
              <w:rPr>
                <w:sz w:val="24"/>
                <w:szCs w:val="24"/>
              </w:rPr>
              <w:t>-</w:t>
            </w:r>
          </w:p>
        </w:tc>
        <w:tc>
          <w:tcPr>
            <w:tcW w:w="934" w:type="dxa"/>
            <w:noWrap/>
            <w:hideMark/>
          </w:tcPr>
          <w:p w:rsidR="00A51751" w:rsidRPr="00765B30" w:rsidRDefault="00A51751" w:rsidP="00D108EB">
            <w:pPr>
              <w:jc w:val="center"/>
              <w:rPr>
                <w:sz w:val="24"/>
                <w:szCs w:val="24"/>
              </w:rPr>
            </w:pPr>
            <w:r w:rsidRPr="00765B30">
              <w:rPr>
                <w:sz w:val="24"/>
                <w:szCs w:val="24"/>
              </w:rPr>
              <w:t>-</w:t>
            </w:r>
          </w:p>
        </w:tc>
        <w:tc>
          <w:tcPr>
            <w:tcW w:w="993" w:type="dxa"/>
            <w:noWrap/>
            <w:hideMark/>
          </w:tcPr>
          <w:p w:rsidR="00A51751" w:rsidRPr="00765B30" w:rsidRDefault="00A51751" w:rsidP="00D108EB">
            <w:pPr>
              <w:jc w:val="center"/>
              <w:rPr>
                <w:sz w:val="24"/>
                <w:szCs w:val="24"/>
              </w:rPr>
            </w:pPr>
            <w:r w:rsidRPr="00765B30">
              <w:rPr>
                <w:sz w:val="24"/>
                <w:szCs w:val="24"/>
              </w:rPr>
              <w:t>-</w:t>
            </w:r>
          </w:p>
        </w:tc>
      </w:tr>
      <w:tr w:rsidR="00A51751" w:rsidRPr="00765B30" w:rsidTr="00C662FC">
        <w:trPr>
          <w:trHeight w:val="48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765B30">
            <w:pPr>
              <w:rPr>
                <w:sz w:val="24"/>
                <w:szCs w:val="24"/>
              </w:rPr>
            </w:pPr>
            <w:r w:rsidRPr="00765B30">
              <w:rPr>
                <w:sz w:val="24"/>
                <w:szCs w:val="24"/>
              </w:rPr>
              <w:t>местный бюджет</w:t>
            </w:r>
          </w:p>
        </w:tc>
        <w:tc>
          <w:tcPr>
            <w:tcW w:w="1419" w:type="dxa"/>
            <w:noWrap/>
            <w:hideMark/>
          </w:tcPr>
          <w:p w:rsidR="00A51751" w:rsidRPr="00765B30" w:rsidRDefault="00A51751" w:rsidP="00D108EB">
            <w:pPr>
              <w:jc w:val="center"/>
              <w:rPr>
                <w:sz w:val="24"/>
                <w:szCs w:val="24"/>
              </w:rPr>
            </w:pPr>
            <w:r w:rsidRPr="00765B30">
              <w:rPr>
                <w:sz w:val="24"/>
                <w:szCs w:val="24"/>
              </w:rPr>
              <w:t>441 233,69</w:t>
            </w:r>
          </w:p>
        </w:tc>
        <w:tc>
          <w:tcPr>
            <w:tcW w:w="1613" w:type="dxa"/>
            <w:noWrap/>
            <w:hideMark/>
          </w:tcPr>
          <w:p w:rsidR="00A51751" w:rsidRPr="00765B30" w:rsidRDefault="00A51751" w:rsidP="00D108EB">
            <w:pPr>
              <w:jc w:val="center"/>
              <w:rPr>
                <w:sz w:val="24"/>
                <w:szCs w:val="24"/>
              </w:rPr>
            </w:pPr>
            <w:r w:rsidRPr="00765B30">
              <w:rPr>
                <w:sz w:val="24"/>
                <w:szCs w:val="24"/>
              </w:rPr>
              <w:t>197 483,19</w:t>
            </w:r>
          </w:p>
        </w:tc>
        <w:tc>
          <w:tcPr>
            <w:tcW w:w="1276" w:type="dxa"/>
            <w:noWrap/>
            <w:hideMark/>
          </w:tcPr>
          <w:p w:rsidR="00A51751" w:rsidRPr="00765B30" w:rsidRDefault="00A51751" w:rsidP="00D108EB">
            <w:pPr>
              <w:jc w:val="center"/>
              <w:rPr>
                <w:sz w:val="24"/>
                <w:szCs w:val="24"/>
              </w:rPr>
            </w:pPr>
            <w:r w:rsidRPr="00765B30">
              <w:rPr>
                <w:sz w:val="24"/>
                <w:szCs w:val="24"/>
              </w:rPr>
              <w:t>95 727,93</w:t>
            </w:r>
          </w:p>
        </w:tc>
        <w:tc>
          <w:tcPr>
            <w:tcW w:w="1134" w:type="dxa"/>
            <w:noWrap/>
            <w:hideMark/>
          </w:tcPr>
          <w:p w:rsidR="00A51751" w:rsidRPr="00765B30" w:rsidRDefault="00A51751" w:rsidP="00D108EB">
            <w:pPr>
              <w:jc w:val="center"/>
              <w:rPr>
                <w:sz w:val="24"/>
                <w:szCs w:val="24"/>
              </w:rPr>
            </w:pPr>
            <w:r w:rsidRPr="00765B30">
              <w:rPr>
                <w:sz w:val="24"/>
                <w:szCs w:val="24"/>
              </w:rPr>
              <w:t>21 116,29</w:t>
            </w:r>
          </w:p>
        </w:tc>
        <w:tc>
          <w:tcPr>
            <w:tcW w:w="1222" w:type="dxa"/>
            <w:noWrap/>
            <w:hideMark/>
          </w:tcPr>
          <w:p w:rsidR="00A51751" w:rsidRPr="00765B30" w:rsidRDefault="00A51751" w:rsidP="00D108EB">
            <w:pPr>
              <w:jc w:val="center"/>
              <w:rPr>
                <w:sz w:val="24"/>
                <w:szCs w:val="24"/>
              </w:rPr>
            </w:pPr>
            <w:r w:rsidRPr="00765B30">
              <w:rPr>
                <w:sz w:val="24"/>
                <w:szCs w:val="24"/>
              </w:rPr>
              <w:t>20 956,28</w:t>
            </w:r>
          </w:p>
        </w:tc>
        <w:tc>
          <w:tcPr>
            <w:tcW w:w="1139" w:type="dxa"/>
            <w:noWrap/>
            <w:hideMark/>
          </w:tcPr>
          <w:p w:rsidR="00A51751" w:rsidRPr="00765B30" w:rsidRDefault="00A51751" w:rsidP="00D108EB">
            <w:pPr>
              <w:jc w:val="center"/>
              <w:rPr>
                <w:sz w:val="24"/>
                <w:szCs w:val="24"/>
              </w:rPr>
            </w:pPr>
            <w:r w:rsidRPr="00765B30">
              <w:rPr>
                <w:sz w:val="24"/>
                <w:szCs w:val="24"/>
              </w:rPr>
              <w:t>35 350,00</w:t>
            </w:r>
          </w:p>
        </w:tc>
        <w:tc>
          <w:tcPr>
            <w:tcW w:w="934" w:type="dxa"/>
            <w:noWrap/>
            <w:hideMark/>
          </w:tcPr>
          <w:p w:rsidR="00A51751" w:rsidRPr="00765B30" w:rsidRDefault="00A51751" w:rsidP="00D108EB">
            <w:pPr>
              <w:jc w:val="center"/>
              <w:rPr>
                <w:sz w:val="24"/>
                <w:szCs w:val="24"/>
              </w:rPr>
            </w:pPr>
            <w:r w:rsidRPr="00765B30">
              <w:rPr>
                <w:sz w:val="24"/>
                <w:szCs w:val="24"/>
              </w:rPr>
              <w:t>35 300,00</w:t>
            </w:r>
          </w:p>
        </w:tc>
        <w:tc>
          <w:tcPr>
            <w:tcW w:w="993" w:type="dxa"/>
            <w:noWrap/>
            <w:hideMark/>
          </w:tcPr>
          <w:p w:rsidR="00A51751" w:rsidRPr="00765B30" w:rsidRDefault="00A51751" w:rsidP="00D108EB">
            <w:pPr>
              <w:jc w:val="center"/>
              <w:rPr>
                <w:sz w:val="24"/>
                <w:szCs w:val="24"/>
              </w:rPr>
            </w:pPr>
            <w:r w:rsidRPr="00765B30">
              <w:rPr>
                <w:sz w:val="24"/>
                <w:szCs w:val="24"/>
              </w:rPr>
              <w:t>35 300,00</w:t>
            </w:r>
          </w:p>
        </w:tc>
      </w:tr>
      <w:tr w:rsidR="00A51751" w:rsidRPr="00765B30" w:rsidTr="00C662FC">
        <w:trPr>
          <w:trHeight w:val="192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D108EB" w:rsidP="00D108EB">
            <w:pPr>
              <w:jc w:val="both"/>
              <w:rPr>
                <w:sz w:val="24"/>
                <w:szCs w:val="24"/>
              </w:rPr>
            </w:pPr>
            <w:r>
              <w:rPr>
                <w:sz w:val="24"/>
                <w:szCs w:val="24"/>
              </w:rPr>
              <w:t xml:space="preserve">в том числе </w:t>
            </w:r>
            <w:r w:rsidR="00A51751" w:rsidRPr="00765B30">
              <w:rPr>
                <w:sz w:val="24"/>
                <w:szCs w:val="24"/>
              </w:rPr>
              <w:t>безво</w:t>
            </w:r>
            <w:r w:rsidR="00A51751" w:rsidRPr="00765B30">
              <w:rPr>
                <w:sz w:val="24"/>
                <w:szCs w:val="24"/>
              </w:rPr>
              <w:t>з</w:t>
            </w:r>
            <w:r w:rsidR="00A51751" w:rsidRPr="00765B30">
              <w:rPr>
                <w:sz w:val="24"/>
                <w:szCs w:val="24"/>
              </w:rPr>
              <w:t>мездные посту</w:t>
            </w:r>
            <w:r w:rsidR="00A51751" w:rsidRPr="00765B30">
              <w:rPr>
                <w:sz w:val="24"/>
                <w:szCs w:val="24"/>
              </w:rPr>
              <w:t>п</w:t>
            </w:r>
            <w:r w:rsidR="00A51751" w:rsidRPr="00765B30">
              <w:rPr>
                <w:sz w:val="24"/>
                <w:szCs w:val="24"/>
              </w:rPr>
              <w:t>ления физич</w:t>
            </w:r>
            <w:r w:rsidR="00A51751" w:rsidRPr="00765B30">
              <w:rPr>
                <w:sz w:val="24"/>
                <w:szCs w:val="24"/>
              </w:rPr>
              <w:t>е</w:t>
            </w:r>
            <w:r w:rsidR="00A51751" w:rsidRPr="00765B30">
              <w:rPr>
                <w:sz w:val="24"/>
                <w:szCs w:val="24"/>
              </w:rPr>
              <w:t>ских и юрид</w:t>
            </w:r>
            <w:r w:rsidR="00A51751" w:rsidRPr="00765B30">
              <w:rPr>
                <w:sz w:val="24"/>
                <w:szCs w:val="24"/>
              </w:rPr>
              <w:t>и</w:t>
            </w:r>
            <w:r w:rsidR="00A51751" w:rsidRPr="00765B30">
              <w:rPr>
                <w:sz w:val="24"/>
                <w:szCs w:val="24"/>
              </w:rPr>
              <w:t>ческих лиц</w:t>
            </w:r>
          </w:p>
        </w:tc>
        <w:tc>
          <w:tcPr>
            <w:tcW w:w="1419" w:type="dxa"/>
            <w:noWrap/>
            <w:hideMark/>
          </w:tcPr>
          <w:p w:rsidR="00A51751" w:rsidRPr="00765B30" w:rsidRDefault="00A51751" w:rsidP="00D108EB">
            <w:pPr>
              <w:jc w:val="center"/>
              <w:rPr>
                <w:sz w:val="24"/>
                <w:szCs w:val="24"/>
              </w:rPr>
            </w:pPr>
            <w:r w:rsidRPr="00765B30">
              <w:rPr>
                <w:sz w:val="24"/>
                <w:szCs w:val="24"/>
              </w:rPr>
              <w:t>53 369,75</w:t>
            </w:r>
          </w:p>
        </w:tc>
        <w:tc>
          <w:tcPr>
            <w:tcW w:w="1613" w:type="dxa"/>
            <w:noWrap/>
            <w:hideMark/>
          </w:tcPr>
          <w:p w:rsidR="00A51751" w:rsidRPr="00765B30" w:rsidRDefault="00A51751" w:rsidP="00D108EB">
            <w:pPr>
              <w:jc w:val="center"/>
              <w:rPr>
                <w:sz w:val="24"/>
                <w:szCs w:val="24"/>
              </w:rPr>
            </w:pPr>
            <w:r w:rsidRPr="00765B30">
              <w:rPr>
                <w:sz w:val="24"/>
                <w:szCs w:val="24"/>
              </w:rPr>
              <w:t>248,23</w:t>
            </w:r>
          </w:p>
        </w:tc>
        <w:tc>
          <w:tcPr>
            <w:tcW w:w="1276" w:type="dxa"/>
            <w:noWrap/>
            <w:hideMark/>
          </w:tcPr>
          <w:p w:rsidR="00A51751" w:rsidRPr="00765B30" w:rsidRDefault="00A51751" w:rsidP="00D108EB">
            <w:pPr>
              <w:jc w:val="center"/>
              <w:rPr>
                <w:sz w:val="24"/>
                <w:szCs w:val="24"/>
              </w:rPr>
            </w:pPr>
            <w:r w:rsidRPr="00765B30">
              <w:rPr>
                <w:sz w:val="24"/>
                <w:szCs w:val="24"/>
              </w:rPr>
              <w:t>53 121,52</w:t>
            </w:r>
          </w:p>
        </w:tc>
        <w:tc>
          <w:tcPr>
            <w:tcW w:w="1134" w:type="dxa"/>
            <w:noWrap/>
            <w:hideMark/>
          </w:tcPr>
          <w:p w:rsidR="00A51751" w:rsidRPr="00765B30" w:rsidRDefault="00A51751" w:rsidP="00D108EB">
            <w:pPr>
              <w:jc w:val="center"/>
              <w:rPr>
                <w:sz w:val="24"/>
                <w:szCs w:val="24"/>
              </w:rPr>
            </w:pPr>
            <w:r w:rsidRPr="00765B30">
              <w:rPr>
                <w:sz w:val="24"/>
                <w:szCs w:val="24"/>
              </w:rPr>
              <w:t>0,00</w:t>
            </w:r>
          </w:p>
        </w:tc>
        <w:tc>
          <w:tcPr>
            <w:tcW w:w="1222" w:type="dxa"/>
            <w:noWrap/>
            <w:hideMark/>
          </w:tcPr>
          <w:p w:rsidR="00A51751" w:rsidRPr="00765B30" w:rsidRDefault="00A51751" w:rsidP="00D108EB">
            <w:pPr>
              <w:jc w:val="center"/>
              <w:rPr>
                <w:sz w:val="24"/>
                <w:szCs w:val="24"/>
              </w:rPr>
            </w:pPr>
            <w:r w:rsidRPr="00765B30">
              <w:rPr>
                <w:sz w:val="24"/>
                <w:szCs w:val="24"/>
              </w:rPr>
              <w:t>0,00</w:t>
            </w:r>
          </w:p>
        </w:tc>
        <w:tc>
          <w:tcPr>
            <w:tcW w:w="1139" w:type="dxa"/>
            <w:noWrap/>
            <w:hideMark/>
          </w:tcPr>
          <w:p w:rsidR="00A51751" w:rsidRPr="00765B30" w:rsidRDefault="00A51751" w:rsidP="00D108EB">
            <w:pPr>
              <w:jc w:val="center"/>
              <w:rPr>
                <w:sz w:val="24"/>
                <w:szCs w:val="24"/>
              </w:rPr>
            </w:pPr>
            <w:r w:rsidRPr="00765B30">
              <w:rPr>
                <w:sz w:val="24"/>
                <w:szCs w:val="24"/>
              </w:rPr>
              <w:t>0,00</w:t>
            </w:r>
          </w:p>
        </w:tc>
        <w:tc>
          <w:tcPr>
            <w:tcW w:w="934" w:type="dxa"/>
            <w:noWrap/>
            <w:hideMark/>
          </w:tcPr>
          <w:p w:rsidR="00A51751" w:rsidRPr="00765B30" w:rsidRDefault="00A51751" w:rsidP="00D108EB">
            <w:pPr>
              <w:jc w:val="center"/>
              <w:rPr>
                <w:sz w:val="24"/>
                <w:szCs w:val="24"/>
              </w:rPr>
            </w:pPr>
            <w:r w:rsidRPr="00765B30">
              <w:rPr>
                <w:sz w:val="24"/>
                <w:szCs w:val="24"/>
              </w:rPr>
              <w:t>0,00</w:t>
            </w:r>
          </w:p>
        </w:tc>
        <w:tc>
          <w:tcPr>
            <w:tcW w:w="993" w:type="dxa"/>
            <w:noWrap/>
            <w:hideMark/>
          </w:tcPr>
          <w:p w:rsidR="00A51751" w:rsidRPr="00765B30" w:rsidRDefault="00A51751" w:rsidP="00D108EB">
            <w:pPr>
              <w:jc w:val="center"/>
              <w:rPr>
                <w:sz w:val="24"/>
                <w:szCs w:val="24"/>
              </w:rPr>
            </w:pPr>
            <w:r w:rsidRPr="00765B30">
              <w:rPr>
                <w:sz w:val="24"/>
                <w:szCs w:val="24"/>
              </w:rPr>
              <w:t>0,00</w:t>
            </w:r>
          </w:p>
        </w:tc>
      </w:tr>
      <w:tr w:rsidR="00A51751" w:rsidRPr="00765B30" w:rsidTr="00C662FC">
        <w:trPr>
          <w:trHeight w:val="300"/>
          <w:jc w:val="center"/>
        </w:trPr>
        <w:tc>
          <w:tcPr>
            <w:tcW w:w="4124" w:type="dxa"/>
            <w:gridSpan w:val="3"/>
            <w:vMerge w:val="restart"/>
            <w:hideMark/>
          </w:tcPr>
          <w:p w:rsidR="00A51751" w:rsidRPr="00765B30" w:rsidRDefault="00A51751" w:rsidP="00D108EB">
            <w:pPr>
              <w:jc w:val="both"/>
              <w:rPr>
                <w:sz w:val="24"/>
                <w:szCs w:val="24"/>
              </w:rPr>
            </w:pPr>
            <w:r w:rsidRPr="00765B30">
              <w:rPr>
                <w:sz w:val="24"/>
                <w:szCs w:val="24"/>
              </w:rPr>
              <w:t>Отдел жилищно-коммунального х</w:t>
            </w:r>
            <w:r w:rsidRPr="00765B30">
              <w:rPr>
                <w:sz w:val="24"/>
                <w:szCs w:val="24"/>
              </w:rPr>
              <w:t>о</w:t>
            </w:r>
            <w:r w:rsidRPr="00765B30">
              <w:rPr>
                <w:sz w:val="24"/>
                <w:szCs w:val="24"/>
              </w:rPr>
              <w:t>зяйства, энергетики и строительства</w:t>
            </w:r>
          </w:p>
        </w:tc>
        <w:tc>
          <w:tcPr>
            <w:tcW w:w="1133" w:type="dxa"/>
            <w:noWrap/>
            <w:hideMark/>
          </w:tcPr>
          <w:p w:rsidR="00A51751" w:rsidRPr="00765B30" w:rsidRDefault="00A51751" w:rsidP="00D108EB">
            <w:pPr>
              <w:jc w:val="both"/>
              <w:rPr>
                <w:sz w:val="24"/>
                <w:szCs w:val="24"/>
              </w:rPr>
            </w:pPr>
            <w:r w:rsidRPr="00765B30">
              <w:rPr>
                <w:sz w:val="24"/>
                <w:szCs w:val="24"/>
              </w:rPr>
              <w:t>всего</w:t>
            </w:r>
          </w:p>
        </w:tc>
        <w:tc>
          <w:tcPr>
            <w:tcW w:w="1419" w:type="dxa"/>
            <w:noWrap/>
            <w:hideMark/>
          </w:tcPr>
          <w:p w:rsidR="00A51751" w:rsidRPr="00765B30" w:rsidRDefault="00A51751" w:rsidP="00D108EB">
            <w:pPr>
              <w:jc w:val="center"/>
              <w:rPr>
                <w:sz w:val="24"/>
                <w:szCs w:val="24"/>
              </w:rPr>
            </w:pPr>
            <w:r w:rsidRPr="00765B30">
              <w:rPr>
                <w:sz w:val="24"/>
                <w:szCs w:val="24"/>
              </w:rPr>
              <w:t>585 023,15</w:t>
            </w:r>
          </w:p>
        </w:tc>
        <w:tc>
          <w:tcPr>
            <w:tcW w:w="1613" w:type="dxa"/>
            <w:noWrap/>
            <w:hideMark/>
          </w:tcPr>
          <w:p w:rsidR="00A51751" w:rsidRPr="00765B30" w:rsidRDefault="00A51751" w:rsidP="00D108EB">
            <w:pPr>
              <w:jc w:val="center"/>
              <w:rPr>
                <w:sz w:val="24"/>
                <w:szCs w:val="24"/>
              </w:rPr>
            </w:pPr>
            <w:r w:rsidRPr="00765B30">
              <w:rPr>
                <w:sz w:val="24"/>
                <w:szCs w:val="24"/>
              </w:rPr>
              <w:t>230 669,85</w:t>
            </w:r>
          </w:p>
        </w:tc>
        <w:tc>
          <w:tcPr>
            <w:tcW w:w="1276" w:type="dxa"/>
            <w:noWrap/>
            <w:hideMark/>
          </w:tcPr>
          <w:p w:rsidR="00A51751" w:rsidRPr="00765B30" w:rsidRDefault="00A51751" w:rsidP="00D108EB">
            <w:pPr>
              <w:jc w:val="center"/>
              <w:rPr>
                <w:sz w:val="24"/>
                <w:szCs w:val="24"/>
              </w:rPr>
            </w:pPr>
            <w:r w:rsidRPr="00765B30">
              <w:rPr>
                <w:sz w:val="24"/>
                <w:szCs w:val="24"/>
              </w:rPr>
              <w:t>117 229,64</w:t>
            </w:r>
          </w:p>
        </w:tc>
        <w:tc>
          <w:tcPr>
            <w:tcW w:w="1134" w:type="dxa"/>
            <w:noWrap/>
            <w:hideMark/>
          </w:tcPr>
          <w:p w:rsidR="00A51751" w:rsidRPr="00765B30" w:rsidRDefault="00A51751" w:rsidP="00D108EB">
            <w:pPr>
              <w:jc w:val="center"/>
              <w:rPr>
                <w:sz w:val="24"/>
                <w:szCs w:val="24"/>
              </w:rPr>
            </w:pPr>
            <w:r w:rsidRPr="00765B30">
              <w:rPr>
                <w:sz w:val="24"/>
                <w:szCs w:val="24"/>
              </w:rPr>
              <w:t>66 597,01</w:t>
            </w:r>
          </w:p>
        </w:tc>
        <w:tc>
          <w:tcPr>
            <w:tcW w:w="1222" w:type="dxa"/>
            <w:noWrap/>
            <w:hideMark/>
          </w:tcPr>
          <w:p w:rsidR="00A51751" w:rsidRPr="00765B30" w:rsidRDefault="00A51751" w:rsidP="00D108EB">
            <w:pPr>
              <w:jc w:val="center"/>
              <w:rPr>
                <w:sz w:val="24"/>
                <w:szCs w:val="24"/>
              </w:rPr>
            </w:pPr>
            <w:r w:rsidRPr="00765B30">
              <w:rPr>
                <w:sz w:val="24"/>
                <w:szCs w:val="24"/>
              </w:rPr>
              <w:t>78 900,63</w:t>
            </w:r>
          </w:p>
        </w:tc>
        <w:tc>
          <w:tcPr>
            <w:tcW w:w="1139" w:type="dxa"/>
            <w:noWrap/>
            <w:hideMark/>
          </w:tcPr>
          <w:p w:rsidR="00A51751" w:rsidRPr="00765B30" w:rsidRDefault="00A51751" w:rsidP="00D108EB">
            <w:pPr>
              <w:jc w:val="center"/>
              <w:rPr>
                <w:sz w:val="24"/>
                <w:szCs w:val="24"/>
              </w:rPr>
            </w:pPr>
            <w:r w:rsidRPr="00765B30">
              <w:rPr>
                <w:sz w:val="24"/>
                <w:szCs w:val="24"/>
              </w:rPr>
              <w:t>30 542,00</w:t>
            </w:r>
          </w:p>
        </w:tc>
        <w:tc>
          <w:tcPr>
            <w:tcW w:w="934" w:type="dxa"/>
            <w:noWrap/>
            <w:hideMark/>
          </w:tcPr>
          <w:p w:rsidR="00A51751" w:rsidRPr="00765B30" w:rsidRDefault="00A51751" w:rsidP="00D108EB">
            <w:pPr>
              <w:jc w:val="center"/>
              <w:rPr>
                <w:sz w:val="24"/>
                <w:szCs w:val="24"/>
              </w:rPr>
            </w:pPr>
            <w:r w:rsidRPr="00765B30">
              <w:rPr>
                <w:sz w:val="24"/>
                <w:szCs w:val="24"/>
              </w:rPr>
              <w:t>30 542,00</w:t>
            </w:r>
          </w:p>
        </w:tc>
        <w:tc>
          <w:tcPr>
            <w:tcW w:w="993" w:type="dxa"/>
            <w:noWrap/>
            <w:hideMark/>
          </w:tcPr>
          <w:p w:rsidR="00A51751" w:rsidRPr="00765B30" w:rsidRDefault="00A51751" w:rsidP="00D108EB">
            <w:pPr>
              <w:jc w:val="center"/>
              <w:rPr>
                <w:sz w:val="24"/>
                <w:szCs w:val="24"/>
              </w:rPr>
            </w:pPr>
            <w:r w:rsidRPr="00765B30">
              <w:rPr>
                <w:sz w:val="24"/>
                <w:szCs w:val="24"/>
              </w:rPr>
              <w:t>30 542,00</w:t>
            </w:r>
          </w:p>
        </w:tc>
      </w:tr>
      <w:tr w:rsidR="00A51751" w:rsidRPr="00765B30" w:rsidTr="00C662FC">
        <w:trPr>
          <w:trHeight w:val="720"/>
          <w:jc w:val="center"/>
        </w:trPr>
        <w:tc>
          <w:tcPr>
            <w:tcW w:w="4124" w:type="dxa"/>
            <w:gridSpan w:val="3"/>
            <w:vMerge/>
            <w:hideMark/>
          </w:tcPr>
          <w:p w:rsidR="00A51751" w:rsidRPr="00765B30" w:rsidRDefault="00A51751" w:rsidP="00D108EB">
            <w:pPr>
              <w:jc w:val="both"/>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D108EB">
            <w:pPr>
              <w:jc w:val="center"/>
              <w:rPr>
                <w:sz w:val="24"/>
                <w:szCs w:val="24"/>
              </w:rPr>
            </w:pPr>
            <w:r w:rsidRPr="00765B30">
              <w:rPr>
                <w:sz w:val="24"/>
                <w:szCs w:val="24"/>
              </w:rPr>
              <w:t>139 025,30</w:t>
            </w:r>
          </w:p>
        </w:tc>
        <w:tc>
          <w:tcPr>
            <w:tcW w:w="1613" w:type="dxa"/>
            <w:noWrap/>
            <w:hideMark/>
          </w:tcPr>
          <w:p w:rsidR="00A51751" w:rsidRPr="00765B30" w:rsidRDefault="00A51751" w:rsidP="00D108EB">
            <w:pPr>
              <w:jc w:val="center"/>
              <w:rPr>
                <w:sz w:val="24"/>
                <w:szCs w:val="24"/>
              </w:rPr>
            </w:pPr>
            <w:r w:rsidRPr="00765B30">
              <w:rPr>
                <w:sz w:val="24"/>
                <w:szCs w:val="24"/>
              </w:rPr>
              <w:t>38 184,30</w:t>
            </w:r>
          </w:p>
        </w:tc>
        <w:tc>
          <w:tcPr>
            <w:tcW w:w="1276" w:type="dxa"/>
            <w:noWrap/>
            <w:hideMark/>
          </w:tcPr>
          <w:p w:rsidR="00A51751" w:rsidRPr="00765B30" w:rsidRDefault="00A51751" w:rsidP="00D108EB">
            <w:pPr>
              <w:jc w:val="center"/>
              <w:rPr>
                <w:sz w:val="24"/>
                <w:szCs w:val="24"/>
              </w:rPr>
            </w:pPr>
            <w:r w:rsidRPr="00765B30">
              <w:rPr>
                <w:sz w:val="24"/>
                <w:szCs w:val="24"/>
              </w:rPr>
              <w:t>34 151,20</w:t>
            </w:r>
          </w:p>
        </w:tc>
        <w:tc>
          <w:tcPr>
            <w:tcW w:w="1134" w:type="dxa"/>
            <w:noWrap/>
            <w:hideMark/>
          </w:tcPr>
          <w:p w:rsidR="00A51751" w:rsidRPr="00765B30" w:rsidRDefault="00A51751" w:rsidP="00D108EB">
            <w:pPr>
              <w:jc w:val="center"/>
              <w:rPr>
                <w:sz w:val="24"/>
                <w:szCs w:val="24"/>
              </w:rPr>
            </w:pPr>
            <w:r w:rsidRPr="00765B30">
              <w:rPr>
                <w:sz w:val="24"/>
                <w:szCs w:val="24"/>
              </w:rPr>
              <w:t>33 250,70</w:t>
            </w:r>
          </w:p>
        </w:tc>
        <w:tc>
          <w:tcPr>
            <w:tcW w:w="1222" w:type="dxa"/>
            <w:noWrap/>
            <w:hideMark/>
          </w:tcPr>
          <w:p w:rsidR="00A51751" w:rsidRPr="00765B30" w:rsidRDefault="00A51751" w:rsidP="00D108EB">
            <w:pPr>
              <w:jc w:val="center"/>
              <w:rPr>
                <w:sz w:val="24"/>
                <w:szCs w:val="24"/>
              </w:rPr>
            </w:pPr>
            <w:r w:rsidRPr="00765B30">
              <w:rPr>
                <w:sz w:val="24"/>
                <w:szCs w:val="24"/>
              </w:rPr>
              <w:t>33 439,01</w:t>
            </w:r>
          </w:p>
        </w:tc>
        <w:tc>
          <w:tcPr>
            <w:tcW w:w="1139" w:type="dxa"/>
            <w:noWrap/>
            <w:hideMark/>
          </w:tcPr>
          <w:p w:rsidR="00A51751" w:rsidRPr="00765B30" w:rsidRDefault="00A51751" w:rsidP="00D108EB">
            <w:pPr>
              <w:jc w:val="center"/>
              <w:rPr>
                <w:sz w:val="24"/>
                <w:szCs w:val="24"/>
              </w:rPr>
            </w:pPr>
            <w:r w:rsidRPr="00765B30">
              <w:rPr>
                <w:sz w:val="24"/>
                <w:szCs w:val="24"/>
              </w:rPr>
              <w:t>0,00</w:t>
            </w:r>
          </w:p>
        </w:tc>
        <w:tc>
          <w:tcPr>
            <w:tcW w:w="934" w:type="dxa"/>
            <w:noWrap/>
            <w:hideMark/>
          </w:tcPr>
          <w:p w:rsidR="00A51751" w:rsidRPr="00765B30" w:rsidRDefault="00A51751" w:rsidP="00D108EB">
            <w:pPr>
              <w:jc w:val="center"/>
              <w:rPr>
                <w:sz w:val="24"/>
                <w:szCs w:val="24"/>
              </w:rPr>
            </w:pPr>
            <w:r w:rsidRPr="00765B30">
              <w:rPr>
                <w:sz w:val="24"/>
                <w:szCs w:val="24"/>
              </w:rPr>
              <w:t>0,00</w:t>
            </w:r>
          </w:p>
        </w:tc>
        <w:tc>
          <w:tcPr>
            <w:tcW w:w="993" w:type="dxa"/>
            <w:noWrap/>
            <w:hideMark/>
          </w:tcPr>
          <w:p w:rsidR="00A51751" w:rsidRPr="00765B30" w:rsidRDefault="00A51751" w:rsidP="00D108EB">
            <w:pPr>
              <w:jc w:val="center"/>
              <w:rPr>
                <w:sz w:val="24"/>
                <w:szCs w:val="24"/>
              </w:rPr>
            </w:pPr>
            <w:r w:rsidRPr="00765B30">
              <w:rPr>
                <w:sz w:val="24"/>
                <w:szCs w:val="24"/>
              </w:rPr>
              <w:t>0,00</w:t>
            </w:r>
          </w:p>
        </w:tc>
      </w:tr>
      <w:tr w:rsidR="00A51751" w:rsidRPr="00765B30" w:rsidTr="00C662FC">
        <w:trPr>
          <w:trHeight w:val="480"/>
          <w:jc w:val="center"/>
        </w:trPr>
        <w:tc>
          <w:tcPr>
            <w:tcW w:w="4124" w:type="dxa"/>
            <w:gridSpan w:val="3"/>
            <w:vMerge/>
            <w:hideMark/>
          </w:tcPr>
          <w:p w:rsidR="00A51751" w:rsidRPr="00765B30" w:rsidRDefault="00A51751" w:rsidP="00D108EB">
            <w:pPr>
              <w:jc w:val="both"/>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местный бюджет</w:t>
            </w:r>
          </w:p>
        </w:tc>
        <w:tc>
          <w:tcPr>
            <w:tcW w:w="1419" w:type="dxa"/>
            <w:noWrap/>
            <w:hideMark/>
          </w:tcPr>
          <w:p w:rsidR="00A51751" w:rsidRPr="00765B30" w:rsidRDefault="00A51751" w:rsidP="00D108EB">
            <w:pPr>
              <w:jc w:val="center"/>
              <w:rPr>
                <w:sz w:val="24"/>
                <w:szCs w:val="24"/>
              </w:rPr>
            </w:pPr>
            <w:r w:rsidRPr="00765B30">
              <w:rPr>
                <w:sz w:val="24"/>
                <w:szCs w:val="24"/>
              </w:rPr>
              <w:t>445 997,95</w:t>
            </w:r>
          </w:p>
        </w:tc>
        <w:tc>
          <w:tcPr>
            <w:tcW w:w="1613" w:type="dxa"/>
            <w:noWrap/>
            <w:hideMark/>
          </w:tcPr>
          <w:p w:rsidR="00A51751" w:rsidRPr="00765B30" w:rsidRDefault="00A51751" w:rsidP="00D108EB">
            <w:pPr>
              <w:jc w:val="center"/>
              <w:rPr>
                <w:sz w:val="24"/>
                <w:szCs w:val="24"/>
              </w:rPr>
            </w:pPr>
            <w:r w:rsidRPr="00765B30">
              <w:rPr>
                <w:sz w:val="24"/>
                <w:szCs w:val="24"/>
              </w:rPr>
              <w:t>192 485,55</w:t>
            </w:r>
          </w:p>
        </w:tc>
        <w:tc>
          <w:tcPr>
            <w:tcW w:w="1276" w:type="dxa"/>
            <w:noWrap/>
            <w:hideMark/>
          </w:tcPr>
          <w:p w:rsidR="00A51751" w:rsidRPr="00765B30" w:rsidRDefault="00A51751" w:rsidP="00D108EB">
            <w:pPr>
              <w:jc w:val="center"/>
              <w:rPr>
                <w:sz w:val="24"/>
                <w:szCs w:val="24"/>
              </w:rPr>
            </w:pPr>
            <w:r w:rsidRPr="00765B30">
              <w:rPr>
                <w:sz w:val="24"/>
                <w:szCs w:val="24"/>
              </w:rPr>
              <w:t>83 078,44</w:t>
            </w:r>
          </w:p>
        </w:tc>
        <w:tc>
          <w:tcPr>
            <w:tcW w:w="1134" w:type="dxa"/>
            <w:noWrap/>
            <w:hideMark/>
          </w:tcPr>
          <w:p w:rsidR="00A51751" w:rsidRPr="00765B30" w:rsidRDefault="00A51751" w:rsidP="00D108EB">
            <w:pPr>
              <w:jc w:val="center"/>
              <w:rPr>
                <w:sz w:val="24"/>
                <w:szCs w:val="24"/>
              </w:rPr>
            </w:pPr>
            <w:r w:rsidRPr="00765B30">
              <w:rPr>
                <w:sz w:val="24"/>
                <w:szCs w:val="24"/>
              </w:rPr>
              <w:t>33 346,32</w:t>
            </w:r>
          </w:p>
        </w:tc>
        <w:tc>
          <w:tcPr>
            <w:tcW w:w="1222" w:type="dxa"/>
            <w:noWrap/>
            <w:hideMark/>
          </w:tcPr>
          <w:p w:rsidR="00A51751" w:rsidRPr="00765B30" w:rsidRDefault="00A51751" w:rsidP="00D108EB">
            <w:pPr>
              <w:jc w:val="center"/>
              <w:rPr>
                <w:sz w:val="24"/>
                <w:szCs w:val="24"/>
              </w:rPr>
            </w:pPr>
            <w:r w:rsidRPr="00765B30">
              <w:rPr>
                <w:sz w:val="24"/>
                <w:szCs w:val="24"/>
              </w:rPr>
              <w:t>45 461,63</w:t>
            </w:r>
          </w:p>
        </w:tc>
        <w:tc>
          <w:tcPr>
            <w:tcW w:w="1139" w:type="dxa"/>
            <w:noWrap/>
            <w:hideMark/>
          </w:tcPr>
          <w:p w:rsidR="00A51751" w:rsidRPr="00765B30" w:rsidRDefault="00A51751" w:rsidP="00D108EB">
            <w:pPr>
              <w:jc w:val="center"/>
              <w:rPr>
                <w:sz w:val="24"/>
                <w:szCs w:val="24"/>
              </w:rPr>
            </w:pPr>
            <w:r w:rsidRPr="00765B30">
              <w:rPr>
                <w:sz w:val="24"/>
                <w:szCs w:val="24"/>
              </w:rPr>
              <w:t>30 542,00</w:t>
            </w:r>
          </w:p>
        </w:tc>
        <w:tc>
          <w:tcPr>
            <w:tcW w:w="934" w:type="dxa"/>
            <w:noWrap/>
            <w:hideMark/>
          </w:tcPr>
          <w:p w:rsidR="00A51751" w:rsidRPr="00765B30" w:rsidRDefault="00A51751" w:rsidP="00D108EB">
            <w:pPr>
              <w:jc w:val="center"/>
              <w:rPr>
                <w:sz w:val="24"/>
                <w:szCs w:val="24"/>
              </w:rPr>
            </w:pPr>
            <w:r w:rsidRPr="00765B30">
              <w:rPr>
                <w:sz w:val="24"/>
                <w:szCs w:val="24"/>
              </w:rPr>
              <w:t>30 542,00</w:t>
            </w:r>
          </w:p>
        </w:tc>
        <w:tc>
          <w:tcPr>
            <w:tcW w:w="993" w:type="dxa"/>
            <w:noWrap/>
            <w:hideMark/>
          </w:tcPr>
          <w:p w:rsidR="00A51751" w:rsidRPr="00765B30" w:rsidRDefault="00A51751" w:rsidP="00D108EB">
            <w:pPr>
              <w:jc w:val="center"/>
              <w:rPr>
                <w:sz w:val="24"/>
                <w:szCs w:val="24"/>
              </w:rPr>
            </w:pPr>
            <w:r w:rsidRPr="00765B30">
              <w:rPr>
                <w:sz w:val="24"/>
                <w:szCs w:val="24"/>
              </w:rPr>
              <w:t>30 542,00</w:t>
            </w:r>
          </w:p>
        </w:tc>
      </w:tr>
      <w:tr w:rsidR="00A51751" w:rsidRPr="00765B30" w:rsidTr="00C662FC">
        <w:trPr>
          <w:trHeight w:val="300"/>
          <w:jc w:val="center"/>
        </w:trPr>
        <w:tc>
          <w:tcPr>
            <w:tcW w:w="4124" w:type="dxa"/>
            <w:gridSpan w:val="3"/>
            <w:vMerge w:val="restart"/>
            <w:hideMark/>
          </w:tcPr>
          <w:p w:rsidR="00A51751" w:rsidRPr="00765B30" w:rsidRDefault="00D108EB" w:rsidP="00D108EB">
            <w:pPr>
              <w:jc w:val="both"/>
              <w:rPr>
                <w:sz w:val="24"/>
                <w:szCs w:val="24"/>
              </w:rPr>
            </w:pPr>
            <w:r>
              <w:rPr>
                <w:sz w:val="24"/>
                <w:szCs w:val="24"/>
              </w:rPr>
              <w:t>А</w:t>
            </w:r>
            <w:r w:rsidR="00A51751" w:rsidRPr="00765B30">
              <w:rPr>
                <w:sz w:val="24"/>
                <w:szCs w:val="24"/>
              </w:rPr>
              <w:t>дминистрация городского (сельск</w:t>
            </w:r>
            <w:r w:rsidR="00A51751" w:rsidRPr="00765B30">
              <w:rPr>
                <w:sz w:val="24"/>
                <w:szCs w:val="24"/>
              </w:rPr>
              <w:t>о</w:t>
            </w:r>
            <w:r w:rsidR="00A51751" w:rsidRPr="00765B30">
              <w:rPr>
                <w:sz w:val="24"/>
                <w:szCs w:val="24"/>
              </w:rPr>
              <w:t>го) поселения</w:t>
            </w:r>
          </w:p>
        </w:tc>
        <w:tc>
          <w:tcPr>
            <w:tcW w:w="1133" w:type="dxa"/>
            <w:noWrap/>
            <w:hideMark/>
          </w:tcPr>
          <w:p w:rsidR="00A51751" w:rsidRPr="00765B30" w:rsidRDefault="00A51751" w:rsidP="00D108EB">
            <w:pPr>
              <w:jc w:val="both"/>
              <w:rPr>
                <w:sz w:val="24"/>
                <w:szCs w:val="24"/>
              </w:rPr>
            </w:pPr>
            <w:r w:rsidRPr="00765B30">
              <w:rPr>
                <w:sz w:val="24"/>
                <w:szCs w:val="24"/>
              </w:rPr>
              <w:t>всего</w:t>
            </w:r>
          </w:p>
        </w:tc>
        <w:tc>
          <w:tcPr>
            <w:tcW w:w="1419" w:type="dxa"/>
            <w:noWrap/>
            <w:hideMark/>
          </w:tcPr>
          <w:p w:rsidR="00A51751" w:rsidRPr="00765B30" w:rsidRDefault="00A51751" w:rsidP="00D108EB">
            <w:pPr>
              <w:jc w:val="center"/>
              <w:rPr>
                <w:sz w:val="24"/>
                <w:szCs w:val="24"/>
              </w:rPr>
            </w:pPr>
            <w:r w:rsidRPr="00765B30">
              <w:rPr>
                <w:sz w:val="24"/>
                <w:szCs w:val="24"/>
              </w:rPr>
              <w:t>613,67</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0,00</w:t>
            </w:r>
          </w:p>
        </w:tc>
        <w:tc>
          <w:tcPr>
            <w:tcW w:w="1134" w:type="dxa"/>
            <w:noWrap/>
            <w:hideMark/>
          </w:tcPr>
          <w:p w:rsidR="00A51751" w:rsidRPr="00765B30" w:rsidRDefault="00A51751" w:rsidP="00D108EB">
            <w:pPr>
              <w:jc w:val="center"/>
              <w:rPr>
                <w:sz w:val="24"/>
                <w:szCs w:val="24"/>
              </w:rPr>
            </w:pPr>
            <w:r w:rsidRPr="00765B30">
              <w:rPr>
                <w:sz w:val="24"/>
                <w:szCs w:val="24"/>
              </w:rPr>
              <w:t>613,67</w:t>
            </w:r>
          </w:p>
        </w:tc>
        <w:tc>
          <w:tcPr>
            <w:tcW w:w="1222" w:type="dxa"/>
            <w:noWrap/>
            <w:hideMark/>
          </w:tcPr>
          <w:p w:rsidR="00A51751" w:rsidRPr="00765B30" w:rsidRDefault="00A51751" w:rsidP="00D108EB">
            <w:pPr>
              <w:jc w:val="center"/>
              <w:rPr>
                <w:sz w:val="24"/>
                <w:szCs w:val="24"/>
              </w:rPr>
            </w:pPr>
            <w:r w:rsidRPr="00765B30">
              <w:rPr>
                <w:sz w:val="24"/>
                <w:szCs w:val="24"/>
              </w:rPr>
              <w:t>0,00</w:t>
            </w:r>
          </w:p>
        </w:tc>
        <w:tc>
          <w:tcPr>
            <w:tcW w:w="1139" w:type="dxa"/>
            <w:noWrap/>
            <w:hideMark/>
          </w:tcPr>
          <w:p w:rsidR="00A51751" w:rsidRPr="00765B30" w:rsidRDefault="00A51751" w:rsidP="00D108EB">
            <w:pPr>
              <w:jc w:val="center"/>
              <w:rPr>
                <w:sz w:val="24"/>
                <w:szCs w:val="24"/>
              </w:rPr>
            </w:pPr>
            <w:r w:rsidRPr="00765B30">
              <w:rPr>
                <w:sz w:val="24"/>
                <w:szCs w:val="24"/>
              </w:rPr>
              <w:t>0,00</w:t>
            </w:r>
          </w:p>
        </w:tc>
        <w:tc>
          <w:tcPr>
            <w:tcW w:w="934" w:type="dxa"/>
            <w:noWrap/>
            <w:hideMark/>
          </w:tcPr>
          <w:p w:rsidR="00A51751" w:rsidRPr="00765B30" w:rsidRDefault="00A51751" w:rsidP="00D108EB">
            <w:pPr>
              <w:jc w:val="center"/>
              <w:rPr>
                <w:sz w:val="24"/>
                <w:szCs w:val="24"/>
              </w:rPr>
            </w:pPr>
            <w:r w:rsidRPr="00765B30">
              <w:rPr>
                <w:sz w:val="24"/>
                <w:szCs w:val="24"/>
              </w:rPr>
              <w:t>0,00</w:t>
            </w:r>
          </w:p>
        </w:tc>
        <w:tc>
          <w:tcPr>
            <w:tcW w:w="993" w:type="dxa"/>
            <w:noWrap/>
            <w:hideMark/>
          </w:tcPr>
          <w:p w:rsidR="00A51751" w:rsidRPr="00765B30" w:rsidRDefault="00A51751" w:rsidP="00D108EB">
            <w:pPr>
              <w:jc w:val="center"/>
              <w:rPr>
                <w:sz w:val="24"/>
                <w:szCs w:val="24"/>
              </w:rPr>
            </w:pPr>
            <w:r w:rsidRPr="00765B30">
              <w:rPr>
                <w:sz w:val="24"/>
                <w:szCs w:val="24"/>
              </w:rPr>
              <w:t>0,00</w:t>
            </w:r>
          </w:p>
        </w:tc>
      </w:tr>
      <w:tr w:rsidR="00A51751" w:rsidRPr="00765B30" w:rsidTr="00C662FC">
        <w:trPr>
          <w:trHeight w:val="72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бюджет авт</w:t>
            </w:r>
            <w:r w:rsidRPr="00765B30">
              <w:rPr>
                <w:sz w:val="24"/>
                <w:szCs w:val="24"/>
              </w:rPr>
              <w:t>о</w:t>
            </w:r>
            <w:r w:rsidRPr="00765B30">
              <w:rPr>
                <w:sz w:val="24"/>
                <w:szCs w:val="24"/>
              </w:rPr>
              <w:t>номного округа</w:t>
            </w:r>
          </w:p>
        </w:tc>
        <w:tc>
          <w:tcPr>
            <w:tcW w:w="1419" w:type="dxa"/>
            <w:noWrap/>
            <w:hideMark/>
          </w:tcPr>
          <w:p w:rsidR="00A51751" w:rsidRPr="00765B30" w:rsidRDefault="00A51751" w:rsidP="00D108EB">
            <w:pPr>
              <w:jc w:val="center"/>
              <w:rPr>
                <w:sz w:val="24"/>
                <w:szCs w:val="24"/>
              </w:rPr>
            </w:pPr>
            <w:r w:rsidRPr="00765B30">
              <w:rPr>
                <w:sz w:val="24"/>
                <w:szCs w:val="24"/>
              </w:rPr>
              <w:t>552,30</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0,00</w:t>
            </w:r>
          </w:p>
        </w:tc>
        <w:tc>
          <w:tcPr>
            <w:tcW w:w="1134" w:type="dxa"/>
            <w:noWrap/>
            <w:hideMark/>
          </w:tcPr>
          <w:p w:rsidR="00A51751" w:rsidRPr="00765B30" w:rsidRDefault="00A51751" w:rsidP="00D108EB">
            <w:pPr>
              <w:jc w:val="center"/>
              <w:rPr>
                <w:sz w:val="24"/>
                <w:szCs w:val="24"/>
              </w:rPr>
            </w:pPr>
            <w:r w:rsidRPr="00765B30">
              <w:rPr>
                <w:sz w:val="24"/>
                <w:szCs w:val="24"/>
              </w:rPr>
              <w:t>552,30</w:t>
            </w:r>
          </w:p>
        </w:tc>
        <w:tc>
          <w:tcPr>
            <w:tcW w:w="1222" w:type="dxa"/>
            <w:noWrap/>
            <w:hideMark/>
          </w:tcPr>
          <w:p w:rsidR="00A51751" w:rsidRPr="00765B30" w:rsidRDefault="00A51751" w:rsidP="00D108EB">
            <w:pPr>
              <w:jc w:val="center"/>
              <w:rPr>
                <w:sz w:val="24"/>
                <w:szCs w:val="24"/>
              </w:rPr>
            </w:pPr>
            <w:r w:rsidRPr="00765B30">
              <w:rPr>
                <w:sz w:val="24"/>
                <w:szCs w:val="24"/>
              </w:rPr>
              <w:t>0,00</w:t>
            </w:r>
          </w:p>
        </w:tc>
        <w:tc>
          <w:tcPr>
            <w:tcW w:w="1139" w:type="dxa"/>
            <w:noWrap/>
            <w:hideMark/>
          </w:tcPr>
          <w:p w:rsidR="00A51751" w:rsidRPr="00765B30" w:rsidRDefault="00A51751" w:rsidP="00D108EB">
            <w:pPr>
              <w:jc w:val="center"/>
              <w:rPr>
                <w:sz w:val="24"/>
                <w:szCs w:val="24"/>
              </w:rPr>
            </w:pPr>
            <w:r w:rsidRPr="00765B30">
              <w:rPr>
                <w:sz w:val="24"/>
                <w:szCs w:val="24"/>
              </w:rPr>
              <w:t>0,00</w:t>
            </w:r>
          </w:p>
        </w:tc>
        <w:tc>
          <w:tcPr>
            <w:tcW w:w="934" w:type="dxa"/>
            <w:noWrap/>
            <w:hideMark/>
          </w:tcPr>
          <w:p w:rsidR="00A51751" w:rsidRPr="00765B30" w:rsidRDefault="00A51751" w:rsidP="00D108EB">
            <w:pPr>
              <w:jc w:val="center"/>
              <w:rPr>
                <w:sz w:val="24"/>
                <w:szCs w:val="24"/>
              </w:rPr>
            </w:pPr>
            <w:r w:rsidRPr="00765B30">
              <w:rPr>
                <w:sz w:val="24"/>
                <w:szCs w:val="24"/>
              </w:rPr>
              <w:t>0,00</w:t>
            </w:r>
          </w:p>
        </w:tc>
        <w:tc>
          <w:tcPr>
            <w:tcW w:w="993" w:type="dxa"/>
            <w:noWrap/>
            <w:hideMark/>
          </w:tcPr>
          <w:p w:rsidR="00A51751" w:rsidRPr="00765B30" w:rsidRDefault="00A51751" w:rsidP="00D108EB">
            <w:pPr>
              <w:jc w:val="center"/>
              <w:rPr>
                <w:sz w:val="24"/>
                <w:szCs w:val="24"/>
              </w:rPr>
            </w:pPr>
            <w:r w:rsidRPr="00765B30">
              <w:rPr>
                <w:sz w:val="24"/>
                <w:szCs w:val="24"/>
              </w:rPr>
              <w:t>0,00</w:t>
            </w:r>
          </w:p>
        </w:tc>
      </w:tr>
      <w:tr w:rsidR="00A51751" w:rsidRPr="00765B30" w:rsidTr="00C662FC">
        <w:trPr>
          <w:trHeight w:val="48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местный бюджет</w:t>
            </w:r>
          </w:p>
        </w:tc>
        <w:tc>
          <w:tcPr>
            <w:tcW w:w="1419" w:type="dxa"/>
            <w:noWrap/>
            <w:hideMark/>
          </w:tcPr>
          <w:p w:rsidR="00A51751" w:rsidRPr="00765B30" w:rsidRDefault="00A51751" w:rsidP="00D108EB">
            <w:pPr>
              <w:jc w:val="center"/>
              <w:rPr>
                <w:sz w:val="24"/>
                <w:szCs w:val="24"/>
              </w:rPr>
            </w:pPr>
            <w:r w:rsidRPr="00765B30">
              <w:rPr>
                <w:sz w:val="24"/>
                <w:szCs w:val="24"/>
              </w:rPr>
              <w:t>-</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0,00</w:t>
            </w:r>
          </w:p>
        </w:tc>
        <w:tc>
          <w:tcPr>
            <w:tcW w:w="1134" w:type="dxa"/>
            <w:noWrap/>
            <w:hideMark/>
          </w:tcPr>
          <w:p w:rsidR="00A51751" w:rsidRPr="00765B30" w:rsidRDefault="00A51751" w:rsidP="00D108EB">
            <w:pPr>
              <w:jc w:val="center"/>
              <w:rPr>
                <w:sz w:val="24"/>
                <w:szCs w:val="24"/>
              </w:rPr>
            </w:pPr>
            <w:r w:rsidRPr="00765B30">
              <w:rPr>
                <w:sz w:val="24"/>
                <w:szCs w:val="24"/>
              </w:rPr>
              <w:t>0,00</w:t>
            </w:r>
          </w:p>
        </w:tc>
        <w:tc>
          <w:tcPr>
            <w:tcW w:w="1222" w:type="dxa"/>
            <w:noWrap/>
            <w:hideMark/>
          </w:tcPr>
          <w:p w:rsidR="00A51751" w:rsidRPr="00765B30" w:rsidRDefault="00A51751" w:rsidP="00D108EB">
            <w:pPr>
              <w:jc w:val="center"/>
              <w:rPr>
                <w:sz w:val="24"/>
                <w:szCs w:val="24"/>
              </w:rPr>
            </w:pPr>
            <w:r w:rsidRPr="00765B30">
              <w:rPr>
                <w:sz w:val="24"/>
                <w:szCs w:val="24"/>
              </w:rPr>
              <w:t>0,00</w:t>
            </w:r>
          </w:p>
        </w:tc>
        <w:tc>
          <w:tcPr>
            <w:tcW w:w="1139" w:type="dxa"/>
            <w:noWrap/>
            <w:hideMark/>
          </w:tcPr>
          <w:p w:rsidR="00A51751" w:rsidRPr="00765B30" w:rsidRDefault="00A51751" w:rsidP="00D108EB">
            <w:pPr>
              <w:jc w:val="center"/>
              <w:rPr>
                <w:sz w:val="24"/>
                <w:szCs w:val="24"/>
              </w:rPr>
            </w:pPr>
            <w:r w:rsidRPr="00765B30">
              <w:rPr>
                <w:sz w:val="24"/>
                <w:szCs w:val="24"/>
              </w:rPr>
              <w:t>0,00</w:t>
            </w:r>
          </w:p>
        </w:tc>
        <w:tc>
          <w:tcPr>
            <w:tcW w:w="934" w:type="dxa"/>
            <w:noWrap/>
            <w:hideMark/>
          </w:tcPr>
          <w:p w:rsidR="00A51751" w:rsidRPr="00765B30" w:rsidRDefault="00A51751" w:rsidP="00D108EB">
            <w:pPr>
              <w:jc w:val="center"/>
              <w:rPr>
                <w:sz w:val="24"/>
                <w:szCs w:val="24"/>
              </w:rPr>
            </w:pPr>
            <w:r w:rsidRPr="00765B30">
              <w:rPr>
                <w:sz w:val="24"/>
                <w:szCs w:val="24"/>
              </w:rPr>
              <w:t>0,00</w:t>
            </w:r>
          </w:p>
        </w:tc>
        <w:tc>
          <w:tcPr>
            <w:tcW w:w="993" w:type="dxa"/>
            <w:noWrap/>
            <w:hideMark/>
          </w:tcPr>
          <w:p w:rsidR="00A51751" w:rsidRPr="00765B30" w:rsidRDefault="00A51751" w:rsidP="00D108EB">
            <w:pPr>
              <w:jc w:val="center"/>
              <w:rPr>
                <w:sz w:val="24"/>
                <w:szCs w:val="24"/>
              </w:rPr>
            </w:pPr>
            <w:r w:rsidRPr="00765B30">
              <w:rPr>
                <w:sz w:val="24"/>
                <w:szCs w:val="24"/>
              </w:rPr>
              <w:t>0,00</w:t>
            </w:r>
          </w:p>
        </w:tc>
      </w:tr>
      <w:tr w:rsidR="00A51751" w:rsidRPr="00765B30" w:rsidTr="00C662FC">
        <w:trPr>
          <w:trHeight w:val="480"/>
          <w:jc w:val="center"/>
        </w:trPr>
        <w:tc>
          <w:tcPr>
            <w:tcW w:w="4124" w:type="dxa"/>
            <w:gridSpan w:val="3"/>
            <w:vMerge/>
            <w:hideMark/>
          </w:tcPr>
          <w:p w:rsidR="00A51751" w:rsidRPr="00765B30" w:rsidRDefault="00A51751" w:rsidP="00765B30">
            <w:pPr>
              <w:rPr>
                <w:sz w:val="24"/>
                <w:szCs w:val="24"/>
              </w:rPr>
            </w:pPr>
          </w:p>
        </w:tc>
        <w:tc>
          <w:tcPr>
            <w:tcW w:w="1133" w:type="dxa"/>
            <w:hideMark/>
          </w:tcPr>
          <w:p w:rsidR="00A51751" w:rsidRPr="00765B30" w:rsidRDefault="00A51751" w:rsidP="00D108EB">
            <w:pPr>
              <w:jc w:val="both"/>
              <w:rPr>
                <w:sz w:val="24"/>
                <w:szCs w:val="24"/>
              </w:rPr>
            </w:pPr>
            <w:r w:rsidRPr="00765B30">
              <w:rPr>
                <w:sz w:val="24"/>
                <w:szCs w:val="24"/>
              </w:rPr>
              <w:t>бюджет посел</w:t>
            </w:r>
            <w:r w:rsidRPr="00765B30">
              <w:rPr>
                <w:sz w:val="24"/>
                <w:szCs w:val="24"/>
              </w:rPr>
              <w:t>е</w:t>
            </w:r>
            <w:r w:rsidRPr="00765B30">
              <w:rPr>
                <w:sz w:val="24"/>
                <w:szCs w:val="24"/>
              </w:rPr>
              <w:t>ний</w:t>
            </w:r>
          </w:p>
        </w:tc>
        <w:tc>
          <w:tcPr>
            <w:tcW w:w="1419" w:type="dxa"/>
            <w:noWrap/>
            <w:hideMark/>
          </w:tcPr>
          <w:p w:rsidR="00A51751" w:rsidRPr="00765B30" w:rsidRDefault="00A51751" w:rsidP="00D108EB">
            <w:pPr>
              <w:jc w:val="center"/>
              <w:rPr>
                <w:sz w:val="24"/>
                <w:szCs w:val="24"/>
              </w:rPr>
            </w:pPr>
            <w:r w:rsidRPr="00765B30">
              <w:rPr>
                <w:sz w:val="24"/>
                <w:szCs w:val="24"/>
              </w:rPr>
              <w:t>61,37</w:t>
            </w:r>
          </w:p>
        </w:tc>
        <w:tc>
          <w:tcPr>
            <w:tcW w:w="1613" w:type="dxa"/>
            <w:noWrap/>
            <w:hideMark/>
          </w:tcPr>
          <w:p w:rsidR="00A51751" w:rsidRPr="00765B30" w:rsidRDefault="00A51751" w:rsidP="00D108EB">
            <w:pPr>
              <w:jc w:val="center"/>
              <w:rPr>
                <w:sz w:val="24"/>
                <w:szCs w:val="24"/>
              </w:rPr>
            </w:pPr>
            <w:r w:rsidRPr="00765B30">
              <w:rPr>
                <w:sz w:val="24"/>
                <w:szCs w:val="24"/>
              </w:rPr>
              <w:t>-</w:t>
            </w:r>
          </w:p>
        </w:tc>
        <w:tc>
          <w:tcPr>
            <w:tcW w:w="1276" w:type="dxa"/>
            <w:noWrap/>
            <w:hideMark/>
          </w:tcPr>
          <w:p w:rsidR="00A51751" w:rsidRPr="00765B30" w:rsidRDefault="00A51751" w:rsidP="00D108EB">
            <w:pPr>
              <w:jc w:val="center"/>
              <w:rPr>
                <w:sz w:val="24"/>
                <w:szCs w:val="24"/>
              </w:rPr>
            </w:pPr>
            <w:r w:rsidRPr="00765B30">
              <w:rPr>
                <w:sz w:val="24"/>
                <w:szCs w:val="24"/>
              </w:rPr>
              <w:t>0,00</w:t>
            </w:r>
          </w:p>
        </w:tc>
        <w:tc>
          <w:tcPr>
            <w:tcW w:w="1134" w:type="dxa"/>
            <w:noWrap/>
            <w:hideMark/>
          </w:tcPr>
          <w:p w:rsidR="00A51751" w:rsidRPr="00765B30" w:rsidRDefault="00A51751" w:rsidP="00D108EB">
            <w:pPr>
              <w:jc w:val="center"/>
              <w:rPr>
                <w:sz w:val="24"/>
                <w:szCs w:val="24"/>
              </w:rPr>
            </w:pPr>
            <w:r w:rsidRPr="00765B30">
              <w:rPr>
                <w:sz w:val="24"/>
                <w:szCs w:val="24"/>
              </w:rPr>
              <w:t>61,37</w:t>
            </w:r>
          </w:p>
        </w:tc>
        <w:tc>
          <w:tcPr>
            <w:tcW w:w="1222" w:type="dxa"/>
            <w:noWrap/>
            <w:hideMark/>
          </w:tcPr>
          <w:p w:rsidR="00A51751" w:rsidRPr="00765B30" w:rsidRDefault="00A51751" w:rsidP="00D108EB">
            <w:pPr>
              <w:jc w:val="center"/>
              <w:rPr>
                <w:sz w:val="24"/>
                <w:szCs w:val="24"/>
              </w:rPr>
            </w:pPr>
            <w:r w:rsidRPr="00765B30">
              <w:rPr>
                <w:sz w:val="24"/>
                <w:szCs w:val="24"/>
              </w:rPr>
              <w:t>0,00</w:t>
            </w:r>
          </w:p>
        </w:tc>
        <w:tc>
          <w:tcPr>
            <w:tcW w:w="1139" w:type="dxa"/>
            <w:noWrap/>
            <w:hideMark/>
          </w:tcPr>
          <w:p w:rsidR="00A51751" w:rsidRPr="00765B30" w:rsidRDefault="00A51751" w:rsidP="00D108EB">
            <w:pPr>
              <w:jc w:val="center"/>
              <w:rPr>
                <w:sz w:val="24"/>
                <w:szCs w:val="24"/>
              </w:rPr>
            </w:pPr>
            <w:r w:rsidRPr="00765B30">
              <w:rPr>
                <w:sz w:val="24"/>
                <w:szCs w:val="24"/>
              </w:rPr>
              <w:t>0,00</w:t>
            </w:r>
          </w:p>
        </w:tc>
        <w:tc>
          <w:tcPr>
            <w:tcW w:w="934" w:type="dxa"/>
            <w:noWrap/>
            <w:hideMark/>
          </w:tcPr>
          <w:p w:rsidR="00A51751" w:rsidRPr="00765B30" w:rsidRDefault="00A51751" w:rsidP="00D108EB">
            <w:pPr>
              <w:jc w:val="center"/>
              <w:rPr>
                <w:sz w:val="24"/>
                <w:szCs w:val="24"/>
              </w:rPr>
            </w:pPr>
            <w:r w:rsidRPr="00765B30">
              <w:rPr>
                <w:sz w:val="24"/>
                <w:szCs w:val="24"/>
              </w:rPr>
              <w:t>0,00</w:t>
            </w:r>
          </w:p>
        </w:tc>
        <w:tc>
          <w:tcPr>
            <w:tcW w:w="993" w:type="dxa"/>
            <w:noWrap/>
            <w:hideMark/>
          </w:tcPr>
          <w:p w:rsidR="00A51751" w:rsidRPr="00765B30" w:rsidRDefault="00A51751" w:rsidP="00D108EB">
            <w:pPr>
              <w:jc w:val="center"/>
              <w:rPr>
                <w:sz w:val="24"/>
                <w:szCs w:val="24"/>
              </w:rPr>
            </w:pPr>
            <w:r w:rsidRPr="00765B30">
              <w:rPr>
                <w:sz w:val="24"/>
                <w:szCs w:val="24"/>
              </w:rPr>
              <w:t>0,00</w:t>
            </w:r>
          </w:p>
        </w:tc>
      </w:tr>
    </w:tbl>
    <w:p w:rsidR="00A51751" w:rsidRPr="00A51751" w:rsidRDefault="00D108EB" w:rsidP="00D108EB">
      <w:pPr>
        <w:jc w:val="right"/>
      </w:pPr>
      <w:r>
        <w:t>.».</w:t>
      </w:r>
    </w:p>
    <w:p w:rsidR="00A51751" w:rsidRPr="00604F95" w:rsidRDefault="00A51751" w:rsidP="00604F95">
      <w:pPr>
        <w:jc w:val="both"/>
      </w:pPr>
    </w:p>
    <w:sectPr w:rsidR="00A51751" w:rsidRPr="00604F95" w:rsidSect="00BC40AE">
      <w:pgSz w:w="16838" w:h="11906" w:orient="landscape"/>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0F31" w:rsidRDefault="001E0F31">
      <w:r>
        <w:separator/>
      </w:r>
    </w:p>
  </w:endnote>
  <w:endnote w:type="continuationSeparator" w:id="1">
    <w:p w:rsidR="001E0F31" w:rsidRDefault="001E0F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0F31" w:rsidRDefault="001E0F31">
      <w:r>
        <w:separator/>
      </w:r>
    </w:p>
  </w:footnote>
  <w:footnote w:type="continuationSeparator" w:id="1">
    <w:p w:rsidR="001E0F31" w:rsidRDefault="001E0F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2862E7" w:rsidRDefault="005045BA">
        <w:pPr>
          <w:pStyle w:val="a5"/>
          <w:jc w:val="center"/>
        </w:pPr>
        <w:fldSimple w:instr="PAGE   \* MERGEFORMAT">
          <w:r w:rsidR="00C662FC">
            <w:rPr>
              <w:noProof/>
            </w:rPr>
            <w:t>64</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AA107A"/>
    <w:multiLevelType w:val="hybridMultilevel"/>
    <w:tmpl w:val="8ABE0BB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D39DA"/>
    <w:multiLevelType w:val="hybridMultilevel"/>
    <w:tmpl w:val="424A5B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1E00273"/>
    <w:multiLevelType w:val="multilevel"/>
    <w:tmpl w:val="4D5E99C4"/>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3723589"/>
    <w:multiLevelType w:val="multilevel"/>
    <w:tmpl w:val="7D92B156"/>
    <w:lvl w:ilvl="0">
      <w:start w:val="1"/>
      <w:numFmt w:val="decimal"/>
      <w:lvlText w:val="%1."/>
      <w:lvlJc w:val="left"/>
      <w:pPr>
        <w:ind w:left="1740" w:hanging="10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CFC37E6"/>
    <w:multiLevelType w:val="hybridMultilevel"/>
    <w:tmpl w:val="FA808BC4"/>
    <w:lvl w:ilvl="0" w:tplc="4E1C1410">
      <w:start w:val="1"/>
      <w:numFmt w:val="decimal"/>
      <w:lvlText w:val="%1."/>
      <w:lvlJc w:val="left"/>
      <w:pPr>
        <w:ind w:left="1684"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81B4D15"/>
    <w:multiLevelType w:val="multilevel"/>
    <w:tmpl w:val="AC7448A6"/>
    <w:lvl w:ilvl="0">
      <w:start w:val="1"/>
      <w:numFmt w:val="decimal"/>
      <w:lvlText w:val="%1."/>
      <w:lvlJc w:val="left"/>
      <w:pPr>
        <w:ind w:left="1826" w:hanging="975"/>
      </w:p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651" w:hanging="1800"/>
      </w:pPr>
    </w:lvl>
    <w:lvl w:ilvl="7">
      <w:start w:val="1"/>
      <w:numFmt w:val="decimal"/>
      <w:isLgl/>
      <w:lvlText w:val="%1.%2.%3.%4.%5.%6.%7.%8."/>
      <w:lvlJc w:val="left"/>
      <w:pPr>
        <w:ind w:left="2651" w:hanging="1800"/>
      </w:pPr>
    </w:lvl>
    <w:lvl w:ilvl="8">
      <w:start w:val="1"/>
      <w:numFmt w:val="decimal"/>
      <w:isLgl/>
      <w:lvlText w:val="%1.%2.%3.%4.%5.%6.%7.%8.%9."/>
      <w:lvlJc w:val="left"/>
      <w:pPr>
        <w:ind w:left="3011" w:hanging="2160"/>
      </w:pPr>
    </w:lvl>
  </w:abstractNum>
  <w:abstractNum w:abstractNumId="21">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892C58"/>
    <w:multiLevelType w:val="multilevel"/>
    <w:tmpl w:val="9AC29BF6"/>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3">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0A24980"/>
    <w:multiLevelType w:val="hybridMultilevel"/>
    <w:tmpl w:val="0F6E35D2"/>
    <w:lvl w:ilvl="0" w:tplc="3F421A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8B5CB7"/>
    <w:multiLevelType w:val="multilevel"/>
    <w:tmpl w:val="A0A8E84C"/>
    <w:lvl w:ilvl="0">
      <w:start w:val="1"/>
      <w:numFmt w:val="decimal"/>
      <w:lvlText w:val="%1."/>
      <w:lvlJc w:val="left"/>
      <w:pPr>
        <w:ind w:left="720" w:hanging="360"/>
      </w:pPr>
    </w:lvl>
    <w:lvl w:ilvl="1">
      <w:start w:val="2"/>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9">
    <w:nsid w:val="48663342"/>
    <w:multiLevelType w:val="hybridMultilevel"/>
    <w:tmpl w:val="5D7CE13C"/>
    <w:lvl w:ilvl="0" w:tplc="106EAFE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2">
    <w:nsid w:val="49D948FE"/>
    <w:multiLevelType w:val="hybridMultilevel"/>
    <w:tmpl w:val="ED383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6">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37E3177"/>
    <w:multiLevelType w:val="hybridMultilevel"/>
    <w:tmpl w:val="A64C62EA"/>
    <w:lvl w:ilvl="0" w:tplc="C7F0C442">
      <w:start w:val="4"/>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3AB7666"/>
    <w:multiLevelType w:val="hybridMultilevel"/>
    <w:tmpl w:val="FFEA6488"/>
    <w:lvl w:ilvl="0" w:tplc="02CCC03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662851DE"/>
    <w:multiLevelType w:val="multilevel"/>
    <w:tmpl w:val="FAAA0B2E"/>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40">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7EC35EB5"/>
    <w:multiLevelType w:val="hybridMultilevel"/>
    <w:tmpl w:val="FDEABF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0"/>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2"/>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25"/>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7"/>
  </w:num>
  <w:num w:numId="19">
    <w:abstractNumId w:val="24"/>
  </w:num>
  <w:num w:numId="20">
    <w:abstractNumId w:val="33"/>
  </w:num>
  <w:num w:numId="21">
    <w:abstractNumId w:val="23"/>
  </w:num>
  <w:num w:numId="22">
    <w:abstractNumId w:val="17"/>
  </w:num>
  <w:num w:numId="23">
    <w:abstractNumId w:val="44"/>
  </w:num>
  <w:num w:numId="24">
    <w:abstractNumId w:val="21"/>
  </w:num>
  <w:num w:numId="25">
    <w:abstractNumId w:val="36"/>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9"/>
  </w:num>
  <w:num w:numId="32">
    <w:abstractNumId w:val="9"/>
  </w:num>
  <w:num w:numId="33">
    <w:abstractNumId w:val="12"/>
  </w:num>
  <w:num w:numId="34">
    <w:abstractNumId w:val="37"/>
  </w:num>
  <w:num w:numId="35">
    <w:abstractNumId w:val="11"/>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18"/>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78881"/>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7d96788c-107d-4e4a-98cc-d1bde6e31c6e"/>
  </w:docVars>
  <w:rsids>
    <w:rsidRoot w:val="00F425C0"/>
    <w:rsid w:val="00000206"/>
    <w:rsid w:val="00004D74"/>
    <w:rsid w:val="00006D9C"/>
    <w:rsid w:val="0001052C"/>
    <w:rsid w:val="00012296"/>
    <w:rsid w:val="000128EC"/>
    <w:rsid w:val="000153A4"/>
    <w:rsid w:val="00015FB2"/>
    <w:rsid w:val="000165BC"/>
    <w:rsid w:val="000212C7"/>
    <w:rsid w:val="00021A5A"/>
    <w:rsid w:val="00022E67"/>
    <w:rsid w:val="0002396D"/>
    <w:rsid w:val="00023F47"/>
    <w:rsid w:val="000271BA"/>
    <w:rsid w:val="00030B02"/>
    <w:rsid w:val="00031794"/>
    <w:rsid w:val="00033DC0"/>
    <w:rsid w:val="00035048"/>
    <w:rsid w:val="00036F86"/>
    <w:rsid w:val="00041F76"/>
    <w:rsid w:val="0004318A"/>
    <w:rsid w:val="000433F1"/>
    <w:rsid w:val="000447A2"/>
    <w:rsid w:val="00044F0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97E97"/>
    <w:rsid w:val="000A0BB5"/>
    <w:rsid w:val="000A2716"/>
    <w:rsid w:val="000B012D"/>
    <w:rsid w:val="000B049C"/>
    <w:rsid w:val="000B1417"/>
    <w:rsid w:val="000B38FF"/>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1AF0"/>
    <w:rsid w:val="00133F44"/>
    <w:rsid w:val="001359AA"/>
    <w:rsid w:val="00142A70"/>
    <w:rsid w:val="00143EEF"/>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64E"/>
    <w:rsid w:val="00167A9E"/>
    <w:rsid w:val="00172951"/>
    <w:rsid w:val="00173548"/>
    <w:rsid w:val="001741CD"/>
    <w:rsid w:val="00192586"/>
    <w:rsid w:val="00193238"/>
    <w:rsid w:val="0019333A"/>
    <w:rsid w:val="00193550"/>
    <w:rsid w:val="001A0137"/>
    <w:rsid w:val="001A074B"/>
    <w:rsid w:val="001A130D"/>
    <w:rsid w:val="001A2FFB"/>
    <w:rsid w:val="001A4197"/>
    <w:rsid w:val="001A5F93"/>
    <w:rsid w:val="001B0CF8"/>
    <w:rsid w:val="001B51A5"/>
    <w:rsid w:val="001B6F53"/>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E0D6A"/>
    <w:rsid w:val="001E0F31"/>
    <w:rsid w:val="001E1E56"/>
    <w:rsid w:val="001E1EED"/>
    <w:rsid w:val="001E56C1"/>
    <w:rsid w:val="001E6683"/>
    <w:rsid w:val="001E6F73"/>
    <w:rsid w:val="001E7A57"/>
    <w:rsid w:val="001F03F5"/>
    <w:rsid w:val="001F15F9"/>
    <w:rsid w:val="001F57F1"/>
    <w:rsid w:val="002006CC"/>
    <w:rsid w:val="00202C09"/>
    <w:rsid w:val="002049E2"/>
    <w:rsid w:val="0020543B"/>
    <w:rsid w:val="00206E05"/>
    <w:rsid w:val="00207E58"/>
    <w:rsid w:val="0021455F"/>
    <w:rsid w:val="00215140"/>
    <w:rsid w:val="0022221D"/>
    <w:rsid w:val="00224837"/>
    <w:rsid w:val="00227D5E"/>
    <w:rsid w:val="00232C36"/>
    <w:rsid w:val="00233229"/>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862E7"/>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48BB"/>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995"/>
    <w:rsid w:val="00306C6D"/>
    <w:rsid w:val="00307D0B"/>
    <w:rsid w:val="00311283"/>
    <w:rsid w:val="00312BCD"/>
    <w:rsid w:val="0031451E"/>
    <w:rsid w:val="0031459C"/>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1CA"/>
    <w:rsid w:val="003D58AF"/>
    <w:rsid w:val="003E2FE4"/>
    <w:rsid w:val="003E65FA"/>
    <w:rsid w:val="003E78E1"/>
    <w:rsid w:val="003F1567"/>
    <w:rsid w:val="003F25E9"/>
    <w:rsid w:val="003F271D"/>
    <w:rsid w:val="003F6E1F"/>
    <w:rsid w:val="003F7552"/>
    <w:rsid w:val="00400423"/>
    <w:rsid w:val="00402FAB"/>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164"/>
    <w:rsid w:val="00444A6E"/>
    <w:rsid w:val="00445046"/>
    <w:rsid w:val="00453459"/>
    <w:rsid w:val="004574BE"/>
    <w:rsid w:val="00463A57"/>
    <w:rsid w:val="004666B2"/>
    <w:rsid w:val="004702B8"/>
    <w:rsid w:val="00471C09"/>
    <w:rsid w:val="00477A6B"/>
    <w:rsid w:val="00482485"/>
    <w:rsid w:val="00482AF2"/>
    <w:rsid w:val="004830DE"/>
    <w:rsid w:val="00483357"/>
    <w:rsid w:val="004845F6"/>
    <w:rsid w:val="004850C3"/>
    <w:rsid w:val="004858B2"/>
    <w:rsid w:val="004858C3"/>
    <w:rsid w:val="004865A5"/>
    <w:rsid w:val="004908D7"/>
    <w:rsid w:val="0049352B"/>
    <w:rsid w:val="00493787"/>
    <w:rsid w:val="00494924"/>
    <w:rsid w:val="004969CF"/>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73F6"/>
    <w:rsid w:val="005045BA"/>
    <w:rsid w:val="00505294"/>
    <w:rsid w:val="00505DC5"/>
    <w:rsid w:val="00506547"/>
    <w:rsid w:val="005109E4"/>
    <w:rsid w:val="00512160"/>
    <w:rsid w:val="005124B2"/>
    <w:rsid w:val="0051443A"/>
    <w:rsid w:val="00514B32"/>
    <w:rsid w:val="00515343"/>
    <w:rsid w:val="005169C3"/>
    <w:rsid w:val="00517022"/>
    <w:rsid w:val="00517956"/>
    <w:rsid w:val="0052041A"/>
    <w:rsid w:val="00520A7F"/>
    <w:rsid w:val="00523367"/>
    <w:rsid w:val="00523E2E"/>
    <w:rsid w:val="00525F8B"/>
    <w:rsid w:val="00526DEA"/>
    <w:rsid w:val="00527640"/>
    <w:rsid w:val="00527CF4"/>
    <w:rsid w:val="00530B64"/>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D7E7D"/>
    <w:rsid w:val="005E1675"/>
    <w:rsid w:val="005E2FF8"/>
    <w:rsid w:val="005E34D9"/>
    <w:rsid w:val="005E45F7"/>
    <w:rsid w:val="005E796E"/>
    <w:rsid w:val="005F00C1"/>
    <w:rsid w:val="005F0A35"/>
    <w:rsid w:val="005F183E"/>
    <w:rsid w:val="005F2122"/>
    <w:rsid w:val="005F4916"/>
    <w:rsid w:val="00604F95"/>
    <w:rsid w:val="006053BD"/>
    <w:rsid w:val="006053D4"/>
    <w:rsid w:val="00605F26"/>
    <w:rsid w:val="00605F3A"/>
    <w:rsid w:val="00606AF1"/>
    <w:rsid w:val="00607A98"/>
    <w:rsid w:val="00607CD5"/>
    <w:rsid w:val="006136B2"/>
    <w:rsid w:val="0062029D"/>
    <w:rsid w:val="0062178F"/>
    <w:rsid w:val="00622AB0"/>
    <w:rsid w:val="00623C38"/>
    <w:rsid w:val="006241D5"/>
    <w:rsid w:val="00625CA7"/>
    <w:rsid w:val="0062777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212F"/>
    <w:rsid w:val="0066380A"/>
    <w:rsid w:val="00671428"/>
    <w:rsid w:val="00672D4D"/>
    <w:rsid w:val="006734D7"/>
    <w:rsid w:val="00674814"/>
    <w:rsid w:val="0067542F"/>
    <w:rsid w:val="0067645C"/>
    <w:rsid w:val="00676B9E"/>
    <w:rsid w:val="00676DDC"/>
    <w:rsid w:val="006809FA"/>
    <w:rsid w:val="00681FE6"/>
    <w:rsid w:val="006828E8"/>
    <w:rsid w:val="00682FE5"/>
    <w:rsid w:val="006840B8"/>
    <w:rsid w:val="0068441D"/>
    <w:rsid w:val="00690274"/>
    <w:rsid w:val="006936A2"/>
    <w:rsid w:val="00693DE3"/>
    <w:rsid w:val="00696B62"/>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0E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5B30"/>
    <w:rsid w:val="0076614E"/>
    <w:rsid w:val="00767A3B"/>
    <w:rsid w:val="00771397"/>
    <w:rsid w:val="00772A3E"/>
    <w:rsid w:val="00780B03"/>
    <w:rsid w:val="007821FA"/>
    <w:rsid w:val="00787438"/>
    <w:rsid w:val="00787988"/>
    <w:rsid w:val="00791F1E"/>
    <w:rsid w:val="0079273F"/>
    <w:rsid w:val="00792AC7"/>
    <w:rsid w:val="00792E71"/>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685"/>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252D"/>
    <w:rsid w:val="00874D4E"/>
    <w:rsid w:val="00882385"/>
    <w:rsid w:val="00884365"/>
    <w:rsid w:val="00884AA2"/>
    <w:rsid w:val="0088680A"/>
    <w:rsid w:val="00891781"/>
    <w:rsid w:val="00892485"/>
    <w:rsid w:val="00892D96"/>
    <w:rsid w:val="008A34CD"/>
    <w:rsid w:val="008B009A"/>
    <w:rsid w:val="008B1B97"/>
    <w:rsid w:val="008B252F"/>
    <w:rsid w:val="008B4AA5"/>
    <w:rsid w:val="008B5738"/>
    <w:rsid w:val="008C0544"/>
    <w:rsid w:val="008C20A1"/>
    <w:rsid w:val="008C56D3"/>
    <w:rsid w:val="008C7F06"/>
    <w:rsid w:val="008D100F"/>
    <w:rsid w:val="008D3DED"/>
    <w:rsid w:val="008D54CF"/>
    <w:rsid w:val="008D5E55"/>
    <w:rsid w:val="008D706B"/>
    <w:rsid w:val="008D7B0D"/>
    <w:rsid w:val="008E25AC"/>
    <w:rsid w:val="008E3C85"/>
    <w:rsid w:val="008E5BA8"/>
    <w:rsid w:val="008E5F30"/>
    <w:rsid w:val="008E6F43"/>
    <w:rsid w:val="008E7707"/>
    <w:rsid w:val="008F0225"/>
    <w:rsid w:val="008F310E"/>
    <w:rsid w:val="008F336F"/>
    <w:rsid w:val="00901539"/>
    <w:rsid w:val="00906C9D"/>
    <w:rsid w:val="00911B2C"/>
    <w:rsid w:val="0091265D"/>
    <w:rsid w:val="00914988"/>
    <w:rsid w:val="00914C02"/>
    <w:rsid w:val="00915267"/>
    <w:rsid w:val="009169FC"/>
    <w:rsid w:val="009219AE"/>
    <w:rsid w:val="00924955"/>
    <w:rsid w:val="00932A0E"/>
    <w:rsid w:val="00934157"/>
    <w:rsid w:val="0093709D"/>
    <w:rsid w:val="009415F1"/>
    <w:rsid w:val="00943E10"/>
    <w:rsid w:val="009446E5"/>
    <w:rsid w:val="00946017"/>
    <w:rsid w:val="0094676D"/>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4964"/>
    <w:rsid w:val="0099739C"/>
    <w:rsid w:val="00997BC5"/>
    <w:rsid w:val="009A0EE9"/>
    <w:rsid w:val="009A13C1"/>
    <w:rsid w:val="009A3300"/>
    <w:rsid w:val="009A4F8F"/>
    <w:rsid w:val="009A7BB0"/>
    <w:rsid w:val="009B5522"/>
    <w:rsid w:val="009B7C66"/>
    <w:rsid w:val="009C0BBB"/>
    <w:rsid w:val="009C0D85"/>
    <w:rsid w:val="009C23A1"/>
    <w:rsid w:val="009C3458"/>
    <w:rsid w:val="009C4CFA"/>
    <w:rsid w:val="009C55C9"/>
    <w:rsid w:val="009D0146"/>
    <w:rsid w:val="009D116D"/>
    <w:rsid w:val="009D14F8"/>
    <w:rsid w:val="009D1D12"/>
    <w:rsid w:val="009D4C63"/>
    <w:rsid w:val="009D6771"/>
    <w:rsid w:val="009D7D59"/>
    <w:rsid w:val="009E1033"/>
    <w:rsid w:val="009E26E0"/>
    <w:rsid w:val="009E316B"/>
    <w:rsid w:val="009E4687"/>
    <w:rsid w:val="009E5DB6"/>
    <w:rsid w:val="009E60E5"/>
    <w:rsid w:val="009E622C"/>
    <w:rsid w:val="009E674B"/>
    <w:rsid w:val="009F0FDC"/>
    <w:rsid w:val="009F133B"/>
    <w:rsid w:val="009F2AD2"/>
    <w:rsid w:val="009F2FDC"/>
    <w:rsid w:val="009F6037"/>
    <w:rsid w:val="009F7226"/>
    <w:rsid w:val="00A00128"/>
    <w:rsid w:val="00A015FC"/>
    <w:rsid w:val="00A104BA"/>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312"/>
    <w:rsid w:val="00A356DC"/>
    <w:rsid w:val="00A35EBF"/>
    <w:rsid w:val="00A3613A"/>
    <w:rsid w:val="00A439E2"/>
    <w:rsid w:val="00A458B1"/>
    <w:rsid w:val="00A47AB3"/>
    <w:rsid w:val="00A51751"/>
    <w:rsid w:val="00A5593A"/>
    <w:rsid w:val="00A55C85"/>
    <w:rsid w:val="00A56D4C"/>
    <w:rsid w:val="00A57E59"/>
    <w:rsid w:val="00A60552"/>
    <w:rsid w:val="00A62239"/>
    <w:rsid w:val="00A64D13"/>
    <w:rsid w:val="00A67490"/>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0B64"/>
    <w:rsid w:val="00AC19F2"/>
    <w:rsid w:val="00AC2DB9"/>
    <w:rsid w:val="00AC356A"/>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0DE5"/>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0AC"/>
    <w:rsid w:val="00B172C1"/>
    <w:rsid w:val="00B206EA"/>
    <w:rsid w:val="00B232F0"/>
    <w:rsid w:val="00B23CED"/>
    <w:rsid w:val="00B30B4C"/>
    <w:rsid w:val="00B339F1"/>
    <w:rsid w:val="00B33D27"/>
    <w:rsid w:val="00B3447F"/>
    <w:rsid w:val="00B41A6F"/>
    <w:rsid w:val="00B44254"/>
    <w:rsid w:val="00B44779"/>
    <w:rsid w:val="00B45BA5"/>
    <w:rsid w:val="00B45CB6"/>
    <w:rsid w:val="00B47786"/>
    <w:rsid w:val="00B516A3"/>
    <w:rsid w:val="00B52303"/>
    <w:rsid w:val="00B5645F"/>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8B9"/>
    <w:rsid w:val="00BB496F"/>
    <w:rsid w:val="00BB6C61"/>
    <w:rsid w:val="00BB787A"/>
    <w:rsid w:val="00BC1C5A"/>
    <w:rsid w:val="00BC40AE"/>
    <w:rsid w:val="00BD16C6"/>
    <w:rsid w:val="00BD1718"/>
    <w:rsid w:val="00BD17EE"/>
    <w:rsid w:val="00BD4EED"/>
    <w:rsid w:val="00BD7D65"/>
    <w:rsid w:val="00BE05AC"/>
    <w:rsid w:val="00BE2145"/>
    <w:rsid w:val="00BE3047"/>
    <w:rsid w:val="00BE3085"/>
    <w:rsid w:val="00BE36E8"/>
    <w:rsid w:val="00BE7283"/>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266F9"/>
    <w:rsid w:val="00C31DBE"/>
    <w:rsid w:val="00C32104"/>
    <w:rsid w:val="00C332CD"/>
    <w:rsid w:val="00C33BFF"/>
    <w:rsid w:val="00C4055D"/>
    <w:rsid w:val="00C479BF"/>
    <w:rsid w:val="00C50073"/>
    <w:rsid w:val="00C57BE4"/>
    <w:rsid w:val="00C57E1E"/>
    <w:rsid w:val="00C6072A"/>
    <w:rsid w:val="00C6189E"/>
    <w:rsid w:val="00C6229B"/>
    <w:rsid w:val="00C62F70"/>
    <w:rsid w:val="00C662FC"/>
    <w:rsid w:val="00C7380B"/>
    <w:rsid w:val="00C741FB"/>
    <w:rsid w:val="00C7583E"/>
    <w:rsid w:val="00C75A2A"/>
    <w:rsid w:val="00C769BD"/>
    <w:rsid w:val="00C76B66"/>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682"/>
    <w:rsid w:val="00CF37A3"/>
    <w:rsid w:val="00CF3C0C"/>
    <w:rsid w:val="00CF3F72"/>
    <w:rsid w:val="00CF4146"/>
    <w:rsid w:val="00CF64BE"/>
    <w:rsid w:val="00CF7E4B"/>
    <w:rsid w:val="00D00174"/>
    <w:rsid w:val="00D034E5"/>
    <w:rsid w:val="00D03E76"/>
    <w:rsid w:val="00D06FB0"/>
    <w:rsid w:val="00D108EB"/>
    <w:rsid w:val="00D12878"/>
    <w:rsid w:val="00D1466A"/>
    <w:rsid w:val="00D15796"/>
    <w:rsid w:val="00D15F89"/>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7334"/>
    <w:rsid w:val="00E07FC0"/>
    <w:rsid w:val="00E1165D"/>
    <w:rsid w:val="00E11852"/>
    <w:rsid w:val="00E16D27"/>
    <w:rsid w:val="00E20542"/>
    <w:rsid w:val="00E215BD"/>
    <w:rsid w:val="00E22309"/>
    <w:rsid w:val="00E22FDE"/>
    <w:rsid w:val="00E24C0D"/>
    <w:rsid w:val="00E2598F"/>
    <w:rsid w:val="00E320C4"/>
    <w:rsid w:val="00E33E40"/>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2E5"/>
    <w:rsid w:val="00E74519"/>
    <w:rsid w:val="00E75F46"/>
    <w:rsid w:val="00E81984"/>
    <w:rsid w:val="00E8655C"/>
    <w:rsid w:val="00E87DFF"/>
    <w:rsid w:val="00E90575"/>
    <w:rsid w:val="00E90825"/>
    <w:rsid w:val="00E92741"/>
    <w:rsid w:val="00E93329"/>
    <w:rsid w:val="00E93D2F"/>
    <w:rsid w:val="00E94F62"/>
    <w:rsid w:val="00E977E8"/>
    <w:rsid w:val="00EA0591"/>
    <w:rsid w:val="00EA1102"/>
    <w:rsid w:val="00EA23BF"/>
    <w:rsid w:val="00EA292D"/>
    <w:rsid w:val="00EA2CAA"/>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3523"/>
    <w:rsid w:val="00EF74BC"/>
    <w:rsid w:val="00F0177C"/>
    <w:rsid w:val="00F023C1"/>
    <w:rsid w:val="00F043E4"/>
    <w:rsid w:val="00F071A9"/>
    <w:rsid w:val="00F102B6"/>
    <w:rsid w:val="00F1084E"/>
    <w:rsid w:val="00F10B00"/>
    <w:rsid w:val="00F10B4D"/>
    <w:rsid w:val="00F10F95"/>
    <w:rsid w:val="00F11173"/>
    <w:rsid w:val="00F11638"/>
    <w:rsid w:val="00F21511"/>
    <w:rsid w:val="00F222D0"/>
    <w:rsid w:val="00F272CF"/>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6487B"/>
    <w:rsid w:val="00F70050"/>
    <w:rsid w:val="00F711BC"/>
    <w:rsid w:val="00F721AD"/>
    <w:rsid w:val="00F752A2"/>
    <w:rsid w:val="00F75812"/>
    <w:rsid w:val="00F76339"/>
    <w:rsid w:val="00F8249F"/>
    <w:rsid w:val="00F82ACE"/>
    <w:rsid w:val="00F82D76"/>
    <w:rsid w:val="00F832EF"/>
    <w:rsid w:val="00F83B6B"/>
    <w:rsid w:val="00F83C73"/>
    <w:rsid w:val="00F854E3"/>
    <w:rsid w:val="00F90BEF"/>
    <w:rsid w:val="00F93C9C"/>
    <w:rsid w:val="00F95C1F"/>
    <w:rsid w:val="00F977D4"/>
    <w:rsid w:val="00FA0D8E"/>
    <w:rsid w:val="00FA4CAB"/>
    <w:rsid w:val="00FA6CE0"/>
    <w:rsid w:val="00FA6EFD"/>
    <w:rsid w:val="00FA72F9"/>
    <w:rsid w:val="00FB0FE8"/>
    <w:rsid w:val="00FB49C7"/>
    <w:rsid w:val="00FB518B"/>
    <w:rsid w:val="00FB6A32"/>
    <w:rsid w:val="00FB73E9"/>
    <w:rsid w:val="00FB75B5"/>
    <w:rsid w:val="00FB7796"/>
    <w:rsid w:val="00FC178A"/>
    <w:rsid w:val="00FC1FE8"/>
    <w:rsid w:val="00FC5B2B"/>
    <w:rsid w:val="00FC62F2"/>
    <w:rsid w:val="00FC64DF"/>
    <w:rsid w:val="00FC777F"/>
    <w:rsid w:val="00FD2190"/>
    <w:rsid w:val="00FD6356"/>
    <w:rsid w:val="00FE06B8"/>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Plain Text" w:uiPriority="99"/>
    <w:lsdException w:name="Normal (Web)"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3099787">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1AC2404086921D38206B3948ABCD798D7429BC9D9C35758919505B705590591019115BE98ADA42D4K5j3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1AC2404086921D38206B3948ABCD798D7429BC9D9C35758919505B705590591019115BE98ADA42D4K5j3E" TargetMode="External"/><Relationship Id="rId17" Type="http://schemas.openxmlformats.org/officeDocument/2006/relationships/hyperlink" Target="consultantplus://offline/ref=55093AFCED7C61AB9B25DA9BD2A8A8EA387DD9D959E2CE2A27C0239B30CA380368B6m7N6L" TargetMode="Externa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3228F61D5820F0AE301F073C26D8BB7305094A994F4EF710A0A60976798AA5C4D0AF0400E8ECDC0NCwFD" TargetMode="External"/><Relationship Id="rId5" Type="http://schemas.openxmlformats.org/officeDocument/2006/relationships/webSettings" Target="webSettings.xml"/><Relationship Id="rId15" Type="http://schemas.openxmlformats.org/officeDocument/2006/relationships/hyperlink" Target="consultantplus://offline/ref=A376E63F424EEBD505193D151F594CEE931AC601CF6CB9E2A95F32ED81B8F5D38CC84E2E3DE7149BADvFE" TargetMode="External"/><Relationship Id="rId10" Type="http://schemas.openxmlformats.org/officeDocument/2006/relationships/hyperlink" Target="consultantplus://offline/ref=83228F61D5820F0AE301F073C26D8BB7305094A994F4EF710A0A60976798AA5C4D0AF0400E8ECDC0NCwFD" TargetMode="External"/><Relationship Id="rId19" Type="http://schemas.openxmlformats.org/officeDocument/2006/relationships/hyperlink" Target="consultantplus://offline/ref=55093AFCED7C61AB9B25DA9BD2A8A8EA387DD9D959E2CE2A27C0239B30CA380368B6m7N6L" TargetMode="External"/><Relationship Id="rId4" Type="http://schemas.openxmlformats.org/officeDocument/2006/relationships/settings" Target="settings.xml"/><Relationship Id="rId9" Type="http://schemas.openxmlformats.org/officeDocument/2006/relationships/hyperlink" Target="consultantplus://offline/ref=6452EE89E25FA1799802EA64B7260A72E406CC23C4FAD494BBC334D099F41C2D91999BCDFEA3FFF3DEFEF" TargetMode="External"/><Relationship Id="rId14" Type="http://schemas.openxmlformats.org/officeDocument/2006/relationships/hyperlink" Target="consultantplus://offline/ref=A7FC176EF62A19B25AA0C8F557360B9964CFEB3A5F4744168A1D6E402D77C5464AB86A27B580D267d7t2E"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8406E-6445-4286-A9B4-89DDC5AAE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83</Pages>
  <Words>12024</Words>
  <Characters>68540</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80404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2015-03-27T07:07:00Z</cp:lastPrinted>
  <dcterms:created xsi:type="dcterms:W3CDTF">2015-03-27T07:16:00Z</dcterms:created>
  <dcterms:modified xsi:type="dcterms:W3CDTF">2015-03-27T07:16:00Z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7d96788c-107d-4e4a-98cc-d1bde6e31c6e</vt:lpwstr>
  </property>
</Properties>
</file>